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4C66F" w14:textId="77777777" w:rsidR="00847EBA" w:rsidRPr="00C86DBD" w:rsidRDefault="009865CD" w:rsidP="00C86DBD">
      <w:pPr>
        <w:rPr>
          <w:rFonts w:asciiTheme="minorHAnsi" w:hAnsiTheme="minorHAnsi" w:cstheme="minorHAnsi"/>
          <w:sz w:val="22"/>
          <w:szCs w:val="22"/>
        </w:rPr>
      </w:pPr>
      <w:r w:rsidRPr="00C86DBD">
        <w:rPr>
          <w:rFonts w:asciiTheme="minorHAnsi" w:hAnsiTheme="minorHAnsi" w:cstheme="minorHAnsi"/>
          <w:sz w:val="22"/>
          <w:szCs w:val="22"/>
        </w:rPr>
        <w:pict w14:anchorId="060E8483">
          <v:group id="_x0000_s1093" style="position:absolute;margin-left:28.7pt;margin-top:43.9pt;width:570.3pt;height:746.1pt;z-index:-1569;mso-position-horizontal-relative:page;mso-position-vertical-relative:page" coordorigin="574,878" coordsize="11406,14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819" type="#_x0000_t75" style="position:absolute;left:720;top:1272;width:10800;height:13464">
              <v:imagedata r:id="rId7" o:title=""/>
            </v:shape>
            <v:shape id="_x0000_s1818" type="#_x0000_t75" style="position:absolute;left:574;top:5254;width:9140;height:10540">
              <v:imagedata r:id="rId8" o:title=""/>
            </v:shape>
            <v:shape id="_x0000_s1817" style="position:absolute;left:1202;top:5430;width:8271;height:9698" coordorigin="1202,5430" coordsize="8271,9698" path="m9473,13800l7194,5430,1202,7249r1948,7036l3193,14343r41,50l3288,14454r69,70l3439,14600r46,39l3535,14679r54,40l3645,14758r61,39l3770,14835r67,36l3916,14912r72,37l4054,14982r61,29l4171,15037r105,40l4378,15105r106,17l4604,15129r67,l4745,15127r82,-4l4917,15118r100,-7l5127,15102r122,-9l9473,13800xe" fillcolor="#fef1e2" stroked="f">
              <v:path arrowok="t"/>
            </v:shape>
            <v:shape id="_x0000_s1816" style="position:absolute;left:1202;top:5430;width:8271;height:9698" coordorigin="1202,5430" coordsize="8271,9698" path="m9473,13800l5249,15093r-122,9l5017,15111r-100,7l4827,15123r-82,4l4671,15129r-67,l4542,15127r-112,-12l4327,15093r-102,-34l4115,15011r-61,-29l3988,14949r-72,-37l3837,14871r-67,-36l3706,14797r-61,-39l3589,14719r-54,-40l3485,14639r-46,-39l3357,14524r-69,-70l3234,14393r-41,-50l3152,14287,1202,7249,7194,5430r2279,8370xe" filled="f" strokecolor="#727376" strokeweight="1pt">
              <v:path arrowok="t"/>
            </v:shape>
            <v:shape id="_x0000_s1815" style="position:absolute;left:4009;top:7068;width:89;height:130" coordorigin="4009,7068" coordsize="89,130" path="m4037,7197r,-2l4039,7191r4,-1l4047,7190r7,l4061,7190r6,-2l4080,7184r9,-6l4093,7169r4,-9l4098,7152r-2,-8l4093,7136r-4,-6l4081,7125r-4,-2l4073,7121r-6,-1l4054,7118r-11,-2l4036,7114r-4,-2l4026,7108r-1,-5l4024,7098r2,-7l4032,7084r5,-1l4045,7081r7,1l4059,7086r6,4l4071,7096r4,7l4079,7102r-10,-34l4065,7069r,2l4063,7076r-6,l4051,7076r-5,l4040,7077r-5,1l4024,7082r-8,5l4013,7096r-4,8l4009,7112r2,7l4013,7126r4,6l4022,7136r6,3l4036,7142r11,2l4058,7146r7,2l4070,7149r3,1l4079,7156r2,4l4082,7164r-1,5l4079,7173r-1,5l4073,7181r-7,2l4059,7185r-7,-1l4045,7180r-7,-3l4032,7169r-6,-11l4021,7160r11,38l4037,7197xe" fillcolor="#727376" stroked="f">
              <v:path arrowok="t"/>
            </v:shape>
            <v:shape id="_x0000_s1814" style="position:absolute;left:4102;top:7085;width:83;height:85" coordorigin="4102,7085" coordsize="83,85" path="m4103,7104r-1,6l4103,7116r3,6l4111,7124r6,-1l4123,7119r2,-5l4123,7109r-4,-4l4116,7101r4,-5l4125,7094r4,-1l4135,7094r5,5l4141,7104r3,11l4136,7129r3,-3l4146,7121r6,23l4149,7149r-4,4l4141,7154r-6,-3l4133,7145r-2,-5l4131,7124r-9,7l4117,7137r-6,6l4110,7150r2,7l4113,7162r3,4l4121,7168r4,1l4129,7170r5,-2l4137,7167r6,-3l4147,7161r4,-5l4154,7150r5,6l4166,7159r4,-1l4173,7157r4,-3l4183,7148r2,-4l4179,7144r-4,-3l4164,7103r-3,-9l4156,7088r-6,-1l4143,7085r-8,1l4127,7088r-9,2l4112,7094r-4,5l4103,7104xe" fillcolor="#727376" stroked="f">
              <v:path arrowok="t"/>
            </v:shape>
            <v:shape id="_x0000_s1813" style="position:absolute;left:4102;top:7085;width:83;height:85" coordorigin="4102,7085" coordsize="83,85" path="m4132,7134r4,-5l4144,7115r-13,9l4131,7140r1,-6xe" fillcolor="#727376" stroked="f">
              <v:path arrowok="t"/>
            </v:shape>
            <v:shape id="_x0000_s1812" style="position:absolute;left:4161;top:7035;width:67;height:114" coordorigin="4161,7035" coordsize="67,114" path="m4170,7049r2,5l4195,7134r1,3l4194,7143r-4,2l4191,7149r37,-11l4224,7135r-5,-2l4216,7127r-26,-92l4161,7044r4,3l4170,7049xe" fillcolor="#727376" stroked="f">
              <v:path arrowok="t"/>
            </v:shape>
            <v:shape id="_x0000_s1811" style="position:absolute;left:4204;top:7022;width:67;height:114" coordorigin="4204,7022" coordsize="67,114" path="m4213,7036r2,5l4238,7121r1,4l4237,7130r-5,3l4234,7137r37,-11l4267,7122r-6,-2l4259,7115r-26,-93l4204,7031r4,3l4213,7036xe" fillcolor="#727376" stroked="f">
              <v:path arrowok="t"/>
            </v:shape>
            <v:shape id="_x0000_s1810" style="position:absolute;left:4256;top:7031;width:71;height:123" coordorigin="4256,7031" coordsize="71,123" path="m4295,7040r-39,12l4257,7055r5,1l4267,7060r4,5l4275,7070r4,5l4311,7116r-1,8l4309,7130r,3l4308,7138r-2,3l4300,7141r-1,-5l4295,7132r-5,-1l4285,7132r-4,4l4279,7138r1,7l4283,7150r6,4l4294,7154r5,-2l4306,7150r4,-3l4312,7142r2,-5l4316,7128r1,-13l4322,7046r,-5l4327,7035r1,-4l4304,7038r1,3l4310,7040r5,2l4316,7047r,4l4313,7082r-1,l4291,7055r-2,-3l4288,7048r5,-3l4295,7040xe" fillcolor="#727376" stroked="f">
              <v:path arrowok="t"/>
            </v:shape>
            <v:shape id="_x0000_s1809" style="position:absolute;left:4378;top:6953;width:110;height:125" coordorigin="4378,6953" coordsize="110,125" path="m4440,6969r10,6l4455,6979r6,5l4466,6991r4,-2l4460,6953r-4,3l4455,6962r-4,2l4447,6964r-8,-1l4432,6963r-7,l4419,6965r-21,11l4385,6991r-3,7l4378,7017r2,20l4383,7044r10,17l4409,7073r22,5l4451,7076r10,-3l4469,7067r7,-8l4479,7055r4,-6l4487,7040r-5,-3l4478,7045r-3,5l4471,7054r-5,6l4459,7065r-8,2l4438,7071r-10,-4l4419,7055r-4,-7l4411,7039r-4,-11l4403,7013r-1,-13l4404,6990r1,-11l4411,6973r11,-3l4431,6967r9,2xe" fillcolor="#727376" stroked="f">
              <v:path arrowok="t"/>
            </v:shape>
            <v:shape id="_x0000_s1808" style="position:absolute;left:4490;top:6970;width:52;height:82" coordorigin="4490,6970" coordsize="52,82" path="m4543,7042r-5,2l4532,7045r-4,-2l4524,7037r-2,-4l4519,7025r1,25l4529,7052r10,-3l4543,7042xe" fillcolor="#727376" stroked="f">
              <v:path arrowok="t"/>
            </v:shape>
            <v:shape id="_x0000_s1807" style="position:absolute;left:4490;top:6970;width:52;height:82" coordorigin="4490,6970" coordsize="52,82" path="m4516,7014r-3,-11l4511,6996r,-13l4514,6979r5,-2l4524,6976r4,2l4531,6982r3,5l4537,6995r3,12l4544,7019r1,8l4545,7039r-2,3l4539,7049r10,-3l4557,7039r4,-9l4565,7021r1,-10l4563,7000r-3,-10l4554,6982r-8,-6l4537,6971r-9,-1l4517,6973r-10,3l4500,6982r-4,9l4491,7000r-1,10l4494,7021r3,11l4502,7040r9,5l4520,7050r-1,-25l4516,7014xe" fillcolor="#727376" stroked="f">
              <v:path arrowok="t"/>
            </v:shape>
            <v:shape id="_x0000_s1806" style="position:absolute;left:4567;top:6947;width:75;height:82" coordorigin="4567,6947" coordsize="75,82" path="m4619,7020r-5,1l4609,7023r-4,-3l4601,7014r-2,-4l4596,7002r,26l4606,7029r10,-3l4626,7023r7,-6l4638,7007r4,-9l4643,6988r-3,-10l4637,6967r-6,-8l4622,6954r-8,-6l4604,6947r-10,3l4584,6953r-7,6l4573,6968r-5,9l4567,6987r3,11l4573,7009r6,8l4588,7022r,-49l4588,6961r2,-5l4596,6955r5,-2l4604,6955r4,5l4611,6964r3,9l4617,6984r4,12l4622,7005r,11l4619,7020xe" fillcolor="#727376" stroked="f">
              <v:path arrowok="t"/>
            </v:shape>
            <v:shape id="_x0000_s1805" style="position:absolute;left:4567;top:6947;width:75;height:82" coordorigin="4567,6947" coordsize="75,82" path="m4596,7028r,-26l4593,6991r-3,-10l4588,6973r,49l4596,7028xe" fillcolor="#727376" stroked="f">
              <v:path arrowok="t"/>
            </v:shape>
            <v:shape id="_x0000_s1804" style="position:absolute;left:4637;top:6921;width:90;height:123" coordorigin="4637,6921" coordsize="90,123" path="m4666,6931r-29,8l4641,6942r6,2l4649,6949r22,80l4672,7032r-2,5l4666,7040r1,4l4708,7032r-1,-4l4703,7029r-3,l4694,7025r-2,-4l4691,7016r-2,-7l4685,6995r3,-4l4683,6987r-11,-38l4673,6931r-3,6l4669,6941r-3,-10xe" fillcolor="#727376" stroked="f">
              <v:path arrowok="t"/>
            </v:shape>
            <v:shape id="_x0000_s1803" style="position:absolute;left:4637;top:6921;width:90;height:123" coordorigin="4637,6921" coordsize="90,123" path="m4672,6949r,-4l4676,6937r6,-3l4686,6933r4,1l4694,6939r3,5l4699,6951r3,9l4704,6968r1,6l4706,6986r-3,5l4697,6993r-3,l4688,6991r-3,4l4688,6997r5,2l4697,7001r5,l4706,6999r8,-2l4720,6991r3,-9l4727,6973r,-10l4724,6951r-3,-12l4715,6931r-7,-5l4701,6922r-7,-1l4686,6923r-6,2l4676,6927r-3,4l4672,6949xe" fillcolor="#727376" stroked="f">
              <v:path arrowok="t"/>
            </v:shape>
            <v:shape id="_x0000_s1802" style="position:absolute;left:4729;top:6901;width:70;height:80" coordorigin="4729,6901" coordsize="70,80" path="m4752,6936r-2,-9l4749,6921r,-5l4750,6912r4,-9l4745,6905r-6,6l4734,6919r-4,9l4729,6938r4,12l4736,6963r6,9l4751,6976r8,4l4767,6981r8,-2l4780,6977r4,-2l4788,6972r5,-5l4797,6960r2,-9l4795,6949r-2,4l4792,6956r-4,6l4781,6965r-8,2l4767,6964r-6,-7l4759,6953r-3,-6l4754,6941r-2,-5xe" fillcolor="#727376" stroked="f">
              <v:path arrowok="t"/>
            </v:shape>
            <v:shape id="_x0000_s1801" style="position:absolute;left:4729;top:6901;width:70;height:80" coordorigin="4729,6901" coordsize="70,80" path="m4750,6912r2,-3l4756,6907r7,l4768,6914r2,6l4773,6929r-21,7l4754,6941r39,-11l4793,6928r-2,-4l4789,6918r-3,-4l4783,6911r-4,-4l4775,6904r-5,-2l4764,6901r-5,l4754,6903r-4,9xe" fillcolor="#727376" stroked="f">
              <v:path arrowok="t"/>
            </v:shape>
            <v:shape id="_x0000_s1800" style="position:absolute;left:4790;top:6877;width:66;height:89" coordorigin="4790,6877" coordsize="66,89" path="m4856,6892r-1,-6l4852,6879r-6,-2l4839,6877r-4,2l4832,6881r-5,7l4825,6892r-2,6l4819,6885r-29,9l4794,6897r6,2l4802,6904r12,43l4815,6952r1,3l4814,6960r-5,2l4810,6966r41,-12l4850,6950r-4,1l4842,6951r-5,-4l4836,6941r-9,-29l4826,6907r1,-7l4830,6895r5,l4842,6900r7,l4853,6897r3,-5xe" fillcolor="#727376" stroked="f">
              <v:path arrowok="t"/>
            </v:shape>
            <v:shape id="_x0000_s1799" style="position:absolute;left:3743;top:7361;width:75;height:116" coordorigin="3743,7361" coordsize="75,116" path="m3792,7466r-3,1l3785,7466r-5,-1l3774,7463r-4,l3765,7465r-1,4l3766,7474r6,3l3777,7476r6,-2l3797,7470r9,-6l3812,7454r5,-10l3819,7435r-3,-10l3813,7417r-4,-6l3802,7407r-4,-2l3794,7404r-6,-1l3792,7399r3,-6l3797,7387r1,-5l3796,7377r-1,-5l3791,7367r-5,-3l3781,7361r-7,l3766,7363r-7,2l3754,7369r-5,7l3745,7382r-2,7l3743,7398r3,-1l3747,7392r2,-4l3750,7385r3,-6l3758,7376r5,-2l3768,7373r4,l3777,7375r4,2l3784,7381r2,5l3788,7392r-1,6l3783,7403r-3,6l3774,7414r-7,5l3772,7420r11,-4l3792,7418r6,5l3802,7427r3,4l3807,7436r1,6l3808,7448r-2,6l3804,7460r-5,4l3792,7466xe" fillcolor="#727376" stroked="f">
              <v:path arrowok="t"/>
            </v:shape>
            <v:shape id="_x0000_s1798" style="position:absolute;left:3820;top:7338;width:75;height:116" coordorigin="3820,7338" coordsize="75,116" path="m3869,7443r-3,1l3862,7444r-5,-2l3851,7440r-4,l3841,7442r-1,5l3843,7452r6,2l3854,7454r6,-2l3874,7448r9,-7l3889,7431r5,-9l3895,7412r-2,-10l3890,7394r-4,-6l3879,7385r-4,-2l3870,7381r-5,l3868,7376r4,-6l3874,7365r1,-5l3873,7355r-1,-6l3868,7345r-5,-3l3857,7339r-6,-1l3843,7340r-7,3l3830,7347r-4,6l3822,7359r-2,7l3820,7375r3,l3824,7369r2,-4l3827,7362r3,-5l3835,7353r5,-1l3845,7350r4,l3854,7352r4,2l3861,7358r2,5l3864,7370r,5l3860,7381r-3,5l3851,7391r-7,5l3849,7397r11,-3l3869,7395r6,5l3879,7404r3,4l3883,7414r2,5l3885,7425r-2,6l3881,7437r-5,4l3869,7443xe" fillcolor="#727376" stroked="f">
              <v:path arrowok="t"/>
            </v:shape>
            <v:shape id="_x0000_s1797" style="position:absolute;left:3947;top:7301;width:84;height:117" coordorigin="3947,7301" coordsize="84,117" path="m4029,7400r2,-24l4029,7376r-1,5l4025,7386r-5,4l4015,7391r-34,10l3992,7380r8,-18l4006,7349r3,-9l4010,7331r-2,-8l4005,7315r-4,-6l3994,7305r-7,-4l3980,7301r-9,2l3964,7305r-5,4l3954,7316r-5,6l3947,7332r1,12l3951,7344r1,-7l3953,7332r2,-3l3957,7323r5,-4l3969,7316r6,-1l3980,7315r5,3l3990,7321r4,5l3996,7333r2,9l3998,7352r-4,11l3988,7375r-8,18l3968,7416r1,2l4029,7400xe" fillcolor="#727376" stroked="f">
              <v:path arrowok="t"/>
            </v:shape>
            <v:shape id="_x0000_s1796" style="position:absolute;left:4031;top:7270;width:60;height:119" coordorigin="4031,7270" coordsize="60,119" path="m4087,7380r-6,2l4074,7384r-7,-3l4062,7375r2,12l4073,7389r9,-3l4091,7383r,-7l4087,7380xe" fillcolor="#727376" stroked="f">
              <v:path arrowok="t"/>
            </v:shape>
            <v:shape id="_x0000_s1795" style="position:absolute;left:4031;top:7270;width:60;height:119" coordorigin="4031,7270" coordsize="60,119" path="m4062,7285r7,-7l4074,7275r6,-3l4079,7270r-7,2l4055,7282r-13,16l4035,7312r-4,19l4034,7350r4,14l4045,7374r9,7l4064,7387r-2,-12l4056,7368r-4,-8l4050,7352r-2,-7l4047,7341r1,-4l4049,7332r5,-4l4061,7326r9,-3l4077,7326r6,8l4086,7338r3,6l4091,7351r2,7l4093,7364r-1,6l4091,7376r,7l4098,7377r3,-9l4105,7359r1,-9l4103,7341r-3,-10l4095,7323r-7,-3l4081,7316r-7,-1l4066,7317r-4,1l4058,7320r-5,4l4048,7329r-1,-6l4048,7317r2,-6l4051,7304r2,-6l4056,7294r2,-5l4062,7285xe" fillcolor="#727376" stroked="f">
              <v:path arrowok="t"/>
            </v:shape>
            <v:shape id="_x0000_s1794" style="position:absolute;left:4148;top:7245;width:69;height:113" coordorigin="4148,7245" coordsize="69,113" path="m4217,7345r-1,-2l4210,7344r-4,l4202,7344r-3,-7l4173,7246r-1,-1l4171,7245r-23,22l4148,7269r6,-4l4158,7262r6,2l4165,7268r20,71l4187,7344r-2,5l4180,7353r-6,2l4174,7357r43,-12xe" fillcolor="#727376" stroked="f">
              <v:path arrowok="t"/>
            </v:shape>
            <v:shape id="_x0000_s1793" style="position:absolute;left:4294;top:7220;width:55;height:93" coordorigin="4294,7220" coordsize="55,93" path="m4302,7249r14,46l4317,7300r4,7l4324,7312r5,1l4335,7311r3,l4343,7307r4,-6l4349,7296r-1,-4l4344,7298r-4,3l4333,7301r-3,-5l4328,7289r-13,-44l4331,7241r-2,-6l4314,7240r-5,-19l4307,7220r-3,10l4301,7235r-2,5l4295,7247r-1,4l4302,7249xe" fillcolor="#727376" stroked="f">
              <v:path arrowok="t"/>
            </v:shape>
            <v:shape id="_x0000_s1792" style="position:absolute;left:4329;top:7191;width:99;height:113" coordorigin="4329,7191" coordsize="99,113" path="m4360,7298r-6,4l4354,7304r33,-10l4387,7292r-5,1l4378,7291r-4,-4l4373,7281r-11,-37l4363,7241r6,-8l4376,7229r4,-1l4386,7231r4,6l4392,7242r8,31l4402,7279r,3l4398,7288r-4,2l4395,7292r32,-10l4423,7281r-5,-2l4415,7275r-2,-6l4405,7238r-2,-6l4401,7228r-3,-3l4393,7219r-6,-2l4379,7219r-5,2l4370,7223r-4,5l4362,7234r-2,4l4347,7192r,-1l4340,7196r-3,2l4331,7201r-2,5l4333,7205r4,2l4339,7212r21,73l4361,7291r-1,7xe" fillcolor="#727376" stroked="f">
              <v:path arrowok="t"/>
            </v:shape>
            <v:shape id="_x0000_s1791" style="position:absolute;left:4454;top:7145;width:84;height:124" coordorigin="4454,7145" coordsize="84,124" path="m4480,7269r3,-2l4485,7262r6,-1l4496,7261r6,1l4507,7261r5,-1l4521,7257r7,-5l4533,7245r4,-8l4538,7230r-2,-8l4534,7216r-3,-5l4526,7207r-5,-3l4514,7201r-10,-3l4488,7194r-5,-2l4478,7190r-3,-2l4469,7183r-1,-4l4467,7174r3,-7l4476,7161r4,-1l4485,7158r6,l4498,7161r6,2l4510,7169r5,9l4519,7177r-13,-32l4503,7147r-2,5l4495,7153r-5,-1l4485,7152r-5,1l4477,7154r-9,2l4462,7161r-3,6l4455,7174r-1,8l4457,7189r1,6l4462,7200r6,4l4475,7207r4,2l4495,7213r9,3l4510,7218r3,2l4517,7222r3,4l4522,7231r1,6l4523,7242r-3,4l4518,7250r-4,3l4509,7255r-9,2l4492,7256r-8,-6l4479,7247r-5,-5l4470,7236r-4,1l4480,7269xe" fillcolor="#727376" stroked="f">
              <v:path arrowok="t"/>
            </v:shape>
            <v:shape id="_x0000_s1790" style="position:absolute;left:4538;top:7148;width:55;height:93" coordorigin="4538,7148" coordsize="55,93" path="m4546,7177r13,46l4561,7229r3,6l4568,7240r5,1l4579,7239r2,l4586,7235r5,-6l4592,7224r-1,-3l4588,7226r-5,3l4577,7229r-4,-5l4571,7217r-12,-44l4574,7169r-1,-6l4558,7168r-6,-19l4551,7148r-4,10l4545,7163r-2,5l4538,7175r,4l4546,7177xe" fillcolor="#727376" stroked="f">
              <v:path arrowok="t"/>
            </v:shape>
            <v:shape id="_x0000_s1789" style="position:absolute;left:4580;top:7147;width:54;height:85" coordorigin="4580,7147" coordsize="54,85" path="m4609,7167r4,-6l4617,7161r5,3l4628,7163r3,-5l4630,7154r-2,-4l4624,7147r-5,1l4613,7151r-4,7l4607,7163r-2,5l4601,7155r-3,l4592,7160r-5,3l4582,7167r-2,4l4584,7169r7,2l4594,7176r1,5l4605,7216r1,4l4606,7223r-5,5l4597,7230r,2l4634,7221r,-2l4629,7221r-6,-1l4619,7216r-1,-5l4608,7177r-1,-3l4609,7167xe" fillcolor="#727376" stroked="f">
              <v:path arrowok="t"/>
            </v:shape>
            <v:shape id="_x0000_s1788" style="position:absolute;left:4768;top:7080;width:55;height:93" coordorigin="4768,7080" coordsize="55,93" path="m4776,7109r13,46l4791,7160r4,7l4798,7172r5,1l4809,7171r3,l4817,7167r4,-6l4823,7156r-2,-4l4818,7158r-4,3l4807,7161r-3,-5l4801,7149r-12,-44l4804,7101r-1,-6l4788,7100r-5,-19l4781,7080r-4,10l4775,7095r-2,5l4769,7107r-1,4l4776,7109xe" fillcolor="#727376" stroked="f">
              <v:path arrowok="t"/>
            </v:shape>
            <v:shape id="_x0000_s1787" style="position:absolute;left:4867;top:7031;width:106;height:122" coordorigin="4867,7031" coordsize="106,122" path="m4974,7121r-5,-2l4964,7118r-5,-4l4955,7108r-63,-77l4889,7032r-10,86l4877,7131r-1,8l4874,7142r-4,6l4867,7152r31,-8l4897,7141r-6,1l4885,7140r-1,-6l4884,7129r1,-7l4886,7110r1,-7l4892,7055r30,37l4926,7098r11,13l4940,7115r2,5l4943,7125r-5,3l4934,7130r,3l4974,7121xe" fillcolor="#727376" stroked="f">
              <v:path arrowok="t"/>
            </v:shape>
            <v:shape id="_x0000_s1786" style="position:absolute;left:4867;top:7031;width:106;height:122" coordorigin="4867,7031" coordsize="106,122" path="m4887,7103r-1,7l4926,7098r-4,-6l4887,7103xe" fillcolor="#727376" stroked="f">
              <v:path arrowok="t"/>
            </v:shape>
            <v:shape id="_x0000_s1785" style="position:absolute;left:5037;top:7001;width:55;height:93" coordorigin="5037,7001" coordsize="55,93" path="m5045,7030r13,46l5060,7081r4,6l5067,7092r5,2l5078,7092r3,-1l5086,7087r4,-6l5092,7077r-2,-4l5087,7079r-5,2l5076,7081r-3,-5l5070,7070r-12,-44l5073,7021r-1,-5l5057,7020r-5,-18l5050,7001r-4,9l5044,7016r-2,4l5038,7027r-1,5l5045,7030xe" fillcolor="#727376" stroked="f">
              <v:path arrowok="t"/>
            </v:shape>
            <v:shape id="_x0000_s1784" style="position:absolute;left:5155;top:6944;width:84;height:117" coordorigin="5155,6944" coordsize="84,117" path="m5237,7043r3,-24l5237,7019r-1,5l5233,7030r-5,3l5223,7034r-34,11l5200,7023r9,-18l5214,6993r3,-10l5218,6974r-2,-8l5213,6958r-4,-6l5202,6948r-7,-3l5188,6944r-9,2l5172,6948r-5,5l5162,6959r-5,6l5155,6975r1,12l5160,6987r,-6l5161,6976r2,-4l5165,6966r5,-4l5177,6960r6,-2l5188,6959r5,2l5198,6964r4,5l5204,6977r2,8l5206,6995r-4,11l5196,7019r-8,18l5176,7059r1,2l5237,7043xe" fillcolor="#727376" stroked="f">
              <v:path arrowok="t"/>
            </v:shape>
            <v:shape id="_x0000_s1783" style="position:absolute;left:3648;top:7591;width:112;height:116" coordorigin="3648,7591" coordsize="112,116" path="m3678,7707r82,-24l3760,7653r-4,2l3754,7665r-3,8l3747,7676r-4,4l3734,7684r-14,4l3717,7689r-6,1l3706,7691r-3,-5l3682,7611r-2,-5l3682,7600r5,-5l3693,7593r-1,-2l3648,7603r1,3l3655,7605r6,1l3665,7611r2,5l3686,7686r2,6l3687,7698r-5,4l3677,7704r1,3xe" fillcolor="#727376" stroked="f">
              <v:path arrowok="t"/>
            </v:shape>
            <v:shape id="_x0000_s1782" style="position:absolute;left:3832;top:7570;width:89;height:86" coordorigin="3832,7570" coordsize="89,86" path="m3921,7635r-4,-1l3911,7631r-3,-6l3898,7590r-3,-10l3891,7574r-7,-3l3881,7570r-7,1l3869,7572r-3,3l3860,7581r-3,4l3854,7591r-3,-11l3850,7578r-6,5l3837,7587r-5,3l3833,7593r4,-1l3842,7595r2,5l3855,7640r1,4l3854,7651r-5,3l3850,7656r32,-9l3878,7646r-7,-2l3869,7638r-13,-43l3860,7589r4,-5l3870,7582r4,-2l3880,7583r4,6l3885,7594r9,32l3896,7632r-2,7l3889,7645r32,-10xe" fillcolor="#727376" stroked="f">
              <v:path arrowok="t"/>
            </v:shape>
            <v:shape id="_x0000_s1781" style="position:absolute;left:3919;top:7546;width:80;height:116" coordorigin="3919,7546" coordsize="80,116" path="m3921,7585r1,4l3925,7593r3,4l3932,7600r4,2l3941,7602r-4,6l3934,7613r-2,6l3932,7623r5,4l3942,7630r-3,6l3936,7640r-3,6l3933,7652r4,6l3943,7660r-1,-18l3944,7634r4,-6l3952,7627r6,-1l3964,7625r6,-2l3977,7621r5,-1l3989,7620r4,5l3994,7630r-1,4l3988,7638r-4,5l3978,7646r-9,3l3963,7651r-5,l3952,7651r-5,l3944,7649r5,13l3956,7662r8,-2l3973,7657r8,-5l3989,7645r7,-8l3999,7629r-3,-8l3994,7614r-5,-5l3976,7609r-9,2l3954,7615r-3,1l3946,7616r-7,-3l3942,7607r4,-5l3953,7600r8,-2l3961,7592r-1,2l3955,7596r-5,1l3946,7596r-5,-4l3937,7588r-3,-5l3932,7576r-1,-3l3931,7567r1,-5l3934,7558r5,-1l3945,7555r-1,-4l3940,7552r-8,2l3926,7559r-3,7l3920,7572r-1,7l3921,7585xe" fillcolor="#727376" stroked="f">
              <v:path arrowok="t"/>
            </v:shape>
            <v:shape id="_x0000_s1780" style="position:absolute;left:3919;top:7546;width:80;height:116" coordorigin="3919,7546" coordsize="80,116" path="m3965,7556r13,-3l3977,7546r-1,1l3971,7548r-5,2l3962,7551r-4,l3953,7551r-5,-1l3944,7551r1,4l3950,7557r4,5l3958,7568r3,5l3962,7578r2,6l3963,7588r-2,4l3961,7598r6,-4l3970,7588r3,-7l3974,7575r-1,-6l3972,7567r-3,-6l3965,7556xe" fillcolor="#727376" stroked="f">
              <v:path arrowok="t"/>
            </v:shape>
            <v:shape id="_x0000_s1779" style="position:absolute;left:3919;top:7546;width:80;height:116" coordorigin="3919,7546" coordsize="80,116" path="m3943,7660r6,2l3944,7649r-1,-5l3942,7642r1,18xe" fillcolor="#727376" stroked="f">
              <v:path arrowok="t"/>
            </v:shape>
            <v:shape id="_x0000_s1778" style="position:absolute;left:4012;top:7483;width:74;height:117" coordorigin="4012,7483" coordsize="74,117" path="m4057,7483r-45,13l4013,7499r6,-2l4023,7497r3,1l4030,7503r2,6l4051,7578r2,6l4053,7588r-1,2l4047,7595r-6,2l4041,7600r45,-14l4086,7584r-7,1l4075,7585r-6,-5l4067,7574r-20,-70l4046,7498r1,-6l4052,7488r6,-3l4057,7483xe" fillcolor="#727376" stroked="f">
              <v:path arrowok="t"/>
            </v:shape>
            <v:shape id="_x0000_s1777" style="position:absolute;left:4081;top:7501;width:58;height:83" coordorigin="4081,7501" coordsize="58,83" path="m4120,7518r2,5l4124,7522r-6,-21l4115,7503r-4,1l4104,7504r-6,1l4092,7507r-4,3l4085,7515r-3,5l4081,7525r2,6l4084,7535r3,4l4095,7544r5,2l4107,7547r10,3l4121,7551r4,3l4129,7559r,7l4126,7571r-6,3l4113,7576r-6,-1l4102,7570r-6,-6l4093,7558r-2,1l4098,7584r3,-3l4105,7580r8,-1l4120,7578r7,-2l4132,7572r4,-5l4139,7562r1,-5l4138,7551r-2,-8l4129,7538r-13,-3l4105,7532r-8,-1l4092,7528r-1,-5l4091,7517r2,-5l4099,7509r6,-2l4110,7508r5,4l4120,7518xe" fillcolor="#727376" stroked="f">
              <v:path arrowok="t"/>
            </v:shape>
            <v:shape id="_x0000_s1776" style="position:absolute;left:4124;top:7453;width:65;height:114" coordorigin="4124,7453" coordsize="65,114" path="m4130,7463r-6,4l4128,7467r5,-1l4138,7470r2,6l4161,7549r1,5l4161,7559r-4,4l4152,7565r1,2l4189,7556r,-2l4184,7555r-4,l4175,7551r-1,-5l4148,7455r-1,-2l4138,7459r-8,4xe" fillcolor="#727376" stroked="f">
              <v:path arrowok="t"/>
            </v:shape>
            <v:shape id="_x0000_s1775" style="position:absolute;left:4184;top:7470;width:73;height:82" coordorigin="4184,7470" coordsize="73,82" path="m4257,7531r-1,-5l4251,7529r-5,-2l4244,7522r-9,-31l4234,7484r-3,-5l4228,7477r-5,-6l4215,7470r-9,3l4197,7475r-6,4l4188,7484r-3,5l4184,7494r2,7l4192,7503r5,-1l4199,7497r-1,-5l4196,7488r,-5l4200,7479r4,-2l4210,7475r4,1l4216,7479r4,5l4221,7490r2,6l4211,7505r-8,7l4199,7517r-5,7l4192,7531r2,7l4195,7543r3,4l4206,7551r4,l4214,7550r-1,-12l4207,7534r-1,-5l4204,7523r2,-6l4212,7510r3,-3l4219,7503r5,-3l4231,7524r1,3l4229,7533r-6,5l4218,7549r4,-3l4226,7542r5,-6l4233,7532r3,5l4240,7541r7,-1l4252,7537r5,-6xe" fillcolor="#727376" stroked="f">
              <v:path arrowok="t"/>
            </v:shape>
            <v:shape id="_x0000_s1774" style="position:absolute;left:4184;top:7470;width:73;height:82" coordorigin="4184,7470" coordsize="73,82" path="m4218,7539r-5,-1l4214,7550r4,-1l4223,7538r-5,1xe" fillcolor="#727376" stroked="f">
              <v:path arrowok="t"/>
            </v:shape>
            <v:shape id="_x0000_s1773" style="position:absolute;left:4246;top:7448;width:89;height:86" coordorigin="4246,7448" coordsize="89,86" path="m4335,7513r-4,-1l4325,7509r-3,-6l4312,7467r-3,-10l4305,7451r-7,-2l4295,7448r-7,1l4283,7450r-3,2l4274,7458r-2,5l4268,7468r-3,-11l4264,7456r-6,4l4251,7465r-5,3l4247,7471r4,-1l4256,7473r2,5l4269,7517r1,5l4268,7529r-5,3l4264,7534r32,-10l4292,7523r-7,-1l4283,7516r-13,-43l4274,7467r4,-5l4284,7459r4,-1l4294,7461r4,6l4299,7471r9,33l4310,7509r-2,8l4303,7522r32,-9xe" fillcolor="#727376" stroked="f">
              <v:path arrowok="t"/>
            </v:shape>
            <v:shape id="_x0000_s1772" style="position:absolute;left:4440;top:7345;width:105;height:122" coordorigin="4440,7345" coordsize="105,122" path="m4452,7446r14,13l4471,7462r19,5l4510,7464r10,-3l4529,7455r7,-8l4540,7442r3,-5l4545,7432r-4,-2l4538,7436r-3,4l4531,7444r-5,5l4519,7454r-8,2l4500,7459r-10,-1l4480,7451r-9,-6l4464,7435r-4,-14l4456,7406r,-13l4460,7382r5,-10l4472,7365r11,-3l4493,7358r10,2l4512,7366r4,3l4520,7374r4,7l4528,7380r-12,-35l4513,7349r-5,4l4504,7353r-13,l4485,7354r-5,2l4475,7357r-17,11l4446,7384r-2,3l4440,7406r2,20l4443,7427r9,19xe" fillcolor="#727376" stroked="f">
              <v:path arrowok="t"/>
            </v:shape>
            <v:shape id="_x0000_s1771" style="position:absolute;left:4540;top:7335;width:55;height:112" coordorigin="4540,7335" coordsize="55,112" path="m4546,7383r4,-1l4554,7385r2,6l4566,7427r2,6l4567,7439r-4,4l4558,7445r,2l4595,7436r-1,-2l4589,7435r-5,-1l4581,7429r-2,-5l4563,7369r-1,l4557,7372r-5,4l4544,7381r-3,4l4546,7383xe" fillcolor="#727376" stroked="f">
              <v:path arrowok="t"/>
            </v:shape>
            <v:shape id="_x0000_s1770" style="position:absolute;left:4540;top:7335;width:55;height:112" coordorigin="4540,7335" coordsize="55,112" path="m4546,7335r-5,4l4540,7343r1,5l4546,7352r4,-1l4555,7347r2,-4l4555,7339r-5,-4l4546,7335xe" fillcolor="#727376" stroked="f">
              <v:path arrowok="t"/>
            </v:shape>
            <v:shape id="_x0000_s1769" style="position:absolute;left:4582;top:7338;width:55;height:93" coordorigin="4582,7338" coordsize="55,93" path="m4590,7367r13,46l4605,7419r4,6l4612,7430r5,1l4623,7430r3,-1l4631,7425r4,-6l4637,7415r-2,-4l4632,7416r-4,3l4621,7419r-3,-5l4616,7407r-13,-44l4619,7359r-2,-5l4602,7358r-5,-19l4595,7338r-4,10l4589,7354r-2,4l4583,7365r-1,4l4590,7367xe" fillcolor="#727376" stroked="f">
              <v:path arrowok="t"/>
            </v:shape>
            <v:shape id="_x0000_s1768" style="position:absolute;left:4623;top:7331;width:71;height:122" coordorigin="4623,7331" coordsize="71,122" path="m4676,7424r-1,8l4673,7436r-4,2l4664,7437r-6,1l4653,7441r-1,6l4655,7452r6,1l4666,7452r6,-2l4676,7447r3,-6l4681,7435r2,-10l4684,7413r5,-71l4689,7340r2,-5l4694,7331r-21,6l4674,7339r6,l4682,7343r,4l4679,7390r-28,-33l4647,7352r3,-5l4655,7342r-32,10l4626,7354r5,1l4636,7361r39,45l4675,7407r2,4l4677,7416r-1,8xe" fillcolor="#727376" stroked="f">
              <v:path arrowok="t"/>
            </v:shape>
            <v:shape id="_x0000_s1767" style="position:absolute;left:4756;top:7244;width:122;height:135" coordorigin="4756,7244" coordsize="122,135" path="m4879,7355r-24,-83l4853,7264r,-6l4854,7255r5,-5l4864,7247r,-3l4827,7255r1,3l4834,7257r4,l4843,7260r3,5l4849,7274r14,52l4783,7268r-27,8l4760,7278r5,l4769,7279r6,4l4794,7352r3,9l4797,7366r-1,3l4791,7374r-6,3l4786,7380r36,-11l4821,7366r-5,1l4812,7367r-6,-3l4804,7359r-3,-9l4784,7289r92,66l4879,7355xe" fillcolor="#727376" stroked="f">
              <v:path arrowok="t"/>
            </v:shape>
            <v:shape id="_x0000_s1766" style="position:absolute;left:4869;top:7212;width:106;height:126" coordorigin="4869,7212" coordsize="106,126" path="m4954,7229r-1,4l4941,7274r-33,-27l4905,7243r-2,-4l4907,7235r6,-5l4869,7243r1,3l4874,7245r4,l4885,7249r7,6l4902,7263r29,24l4938,7314r2,7l4941,7326r-3,4l4934,7332r-7,3l4928,7338r47,-14l4974,7321r-6,2l4963,7323r-2,-1l4956,7318r-1,-6l4946,7281r13,-42l4961,7230r3,-6l4969,7218r5,-6l4941,7222r4,2l4949,7223r4,1l4954,7229xe" fillcolor="#727376" stroked="f">
              <v:path arrowok="t"/>
            </v:shape>
            <v:shape id="_x0000_s1765" style="position:absolute;left:5031;top:7187;width:69;height:113" coordorigin="5031,7187" coordsize="69,113" path="m5099,7287r,-2l5093,7286r-4,1l5084,7286r-3,-6l5055,7188r,-1l5054,7187r-23,22l5031,7211r5,-4l5041,7205r5,1l5048,7211r20,70l5069,7286r-1,5l5063,7295r-6,2l5057,7300r42,-13xe" fillcolor="#727376" stroked="f">
              <v:path arrowok="t"/>
            </v:shape>
            <v:shape id="_x0000_s1764" style="position:absolute;left:5102;top:7166;width:69;height:113" coordorigin="5102,7166" coordsize="69,113" path="m5171,7266r-1,-2l5164,7265r-4,1l5156,7265r-3,-6l5127,7167r-1,-1l5125,7166r-23,22l5102,7190r6,-4l5112,7184r6,1l5119,7190r20,70l5141,7265r-2,5l5134,7274r-6,2l5128,7279r43,-13xe" fillcolor="#727376" stroked="f">
              <v:path arrowok="t"/>
            </v:shape>
            <v:shape id="_x0000_s1763" style="position:absolute;left:5173;top:7145;width:69;height:113" coordorigin="5173,7145" coordsize="69,113" path="m5242,7245r-1,-2l5236,7244r-4,1l5227,7244r-3,-6l5198,7146r,-1l5196,7145r-23,22l5174,7169r5,-4l5183,7163r6,1l5190,7169r20,70l5212,7244r-2,5l5205,7253r-6,2l5200,7257r42,-12xe" fillcolor="#727376" stroked="f">
              <v:path arrowok="t"/>
            </v:shape>
            <v:shape id="_x0000_s1762" style="position:absolute;left:5319;top:7099;width:75;height:116" coordorigin="5319,7099" coordsize="75,116" path="m5368,7203r-3,1l5361,7204r-5,-2l5350,7201r-4,-1l5340,7203r-1,4l5342,7212r6,2l5353,7214r6,-2l5373,7208r9,-7l5388,7192r5,-10l5394,7172r-2,-9l5389,7155r-4,-6l5378,7145r-4,-2l5370,7142r-6,-1l5367,7137r4,-7l5373,7125r1,-5l5372,7115r-1,-6l5367,7105r-5,-3l5356,7099r-6,l5342,7101r-7,2l5329,7107r-4,6l5321,7120r-2,7l5319,7135r3,l5323,7130r2,-5l5326,7122r3,-5l5334,7114r5,-2l5344,7111r4,l5353,7113r4,2l5360,7118r2,6l5364,7130r-1,6l5359,7141r-3,5l5350,7151r-7,6l5348,7157r11,-3l5368,7155r6,6l5378,7164r3,5l5383,7174r1,6l5384,7186r-2,5l5380,7197r-5,4l5368,7203xe" fillcolor="#727376" stroked="f">
              <v:path arrowok="t"/>
            </v:shape>
            <v:shape id="_x0000_s1761" style="position:absolute;left:4165;top:7636;width:60;height:119" coordorigin="4165,7636" coordsize="60,119" path="m4221,7747r-6,1l4208,7751r-7,-3l4196,7741r2,13l4207,7756r9,-3l4225,7750r,-7l4221,7747xe" fillcolor="#727376" stroked="f">
              <v:path arrowok="t"/>
            </v:shape>
            <v:shape id="_x0000_s1760" style="position:absolute;left:4165;top:7636;width:60;height:119" coordorigin="4165,7636" coordsize="60,119" path="m4196,7652r7,-7l4208,7642r6,-3l4213,7636r-7,3l4189,7649r-13,16l4169,7679r-4,19l4168,7717r4,14l4179,7741r9,6l4198,7754r-2,-13l4190,7734r-4,-7l4184,7719r-2,-7l4181,7707r1,-3l4183,7699r5,-4l4195,7693r9,-3l4211,7693r6,7l4220,7705r3,6l4225,7718r2,6l4227,7731r-1,6l4225,7743r,7l4232,7744r3,-9l4239,7726r1,-9l4237,7708r-3,-11l4229,7690r-7,-4l4215,7682r-7,l4200,7684r-4,1l4192,7687r-5,4l4182,7696r-1,-6l4182,7684r2,-7l4185,7671r2,-6l4190,7660r2,-4l4196,7652xe" fillcolor="#727376" stroked="f">
              <v:path arrowok="t"/>
            </v:shape>
            <v:shape id="_x0000_s1759" style="position:absolute;left:4244;top:7619;width:74;height:108" coordorigin="4244,7619" coordsize="74,108" path="m4309,7724r-7,-26l4317,7693r-3,-10l4299,7688r-12,3l4250,7702r22,-81l4244,7704r2,10l4290,7701r8,26l4309,7724xe" fillcolor="#727376" stroked="f">
              <v:path arrowok="t"/>
            </v:shape>
            <v:shape id="_x0000_s1758" style="position:absolute;left:4244;top:7619;width:74;height:108" coordorigin="4244,7619" coordsize="74,108" path="m4250,7702r22,-64l4287,7691r12,-3l4279,7619r-7,2l4250,7702xe" fillcolor="#727376" stroked="f">
              <v:path arrowok="t"/>
            </v:shape>
            <v:shape id="_x0000_s1757" style="position:absolute;left:4319;top:7591;width:60;height:119" coordorigin="4319,7591" coordsize="60,119" path="m4375,7701r-6,2l4362,7705r-7,-2l4349,7696r2,12l4361,7710r8,-2l4379,7705r,-8l4375,7701xe" fillcolor="#727376" stroked="f">
              <v:path arrowok="t"/>
            </v:shape>
            <v:shape id="_x0000_s1756" style="position:absolute;left:4319;top:7591;width:60;height:119" coordorigin="4319,7591" coordsize="60,119" path="m4349,7606r8,-6l4362,7596r6,-3l4367,7591r-7,2l4343,7604r-14,16l4323,7634r-4,19l4322,7672r4,14l4332,7696r10,6l4351,7708r-2,-12l4344,7689r-4,-8l4337,7673r-2,-6l4335,7662r1,-3l4337,7653r4,-4l4349,7647r8,-2l4364,7647r6,8l4374,7660r3,5l4379,7672r2,7l4381,7686r-1,5l4379,7697r,8l4385,7699r4,-9l4393,7681r,-10l4391,7662r-3,-10l4383,7645r-7,-4l4369,7637r-7,-1l4354,7638r-4,2l4346,7642r-6,4l4335,7651r,-6l4336,7639r1,-7l4339,7625r2,-5l4344,7615r2,-5l4349,7606xe" fillcolor="#727376" stroked="f">
              <v:path arrowok="t"/>
            </v:shape>
            <v:shape id="_x0000_s1755" style="position:absolute;left:4447;top:7553;width:60;height:119" coordorigin="4447,7553" coordsize="60,119" path="m4503,7663r-6,2l4490,7667r-7,-2l4477,7658r2,13l4489,7672r8,-2l4507,7667r,-7l4503,7663xe" fillcolor="#727376" stroked="f">
              <v:path arrowok="t"/>
            </v:shape>
            <v:shape id="_x0000_s1754" style="position:absolute;left:4447;top:7553;width:60;height:119" coordorigin="4447,7553" coordsize="60,119" path="m4477,7568r8,-6l4490,7559r6,-3l4495,7553r-7,3l4471,7566r-14,16l4451,7596r-4,19l4450,7634r4,14l4460,7658r10,6l4479,7671r-2,-13l4472,7651r-4,-7l4465,7635r-2,-6l4463,7624r1,-3l4465,7615r4,-3l4477,7609r8,-2l4492,7610r6,7l4502,7622r3,6l4507,7634r2,7l4509,7648r-1,6l4507,7660r,7l4513,7661r4,-9l4521,7643r,-9l4519,7624r-3,-10l4511,7607r-7,-4l4497,7599r-7,-1l4482,7601r-4,1l4474,7604r-6,4l4464,7613r-1,-6l4464,7601r1,-7l4467,7588r2,-6l4472,7577r2,-5l4477,7568xe" fillcolor="#727376" stroked="f">
              <v:path arrowok="t"/>
            </v:shape>
            <v:shape id="_x0000_s1753" style="position:absolute;left:4525;top:7531;width:67;height:123" coordorigin="4525,7531" coordsize="67,123" path="m4531,7546r-6,41l4528,7589r7,-2l4542,7587r9,l4566,7589r10,8l4580,7610r2,8l4581,7625r-2,6l4576,7638r-5,4l4566,7644r-3,l4559,7644r-5,-2l4548,7640r-4,-1l4541,7640r-4,3l4536,7648r1,4l4541,7654r8,l4553,7653r5,-1l4570,7648r9,-7l4585,7632r6,-10l4592,7611r-3,-11l4588,7595r-3,-5l4582,7586r-7,-7l4570,7576r-5,-2l4559,7572r-7,l4548,7572r-7,l4533,7573r2,-15l4564,7549r5,-2l4571,7531r-4,3l4563,7536r-32,10xe" fillcolor="#727376" stroked="f">
              <v:path arrowok="t"/>
            </v:shape>
            <v:shape id="_x0000_s1752" style="position:absolute;left:4602;top:7508;width:67;height:123" coordorigin="4602,7508" coordsize="67,123" path="m4608,7523r-6,42l4605,7566r7,-2l4619,7564r9,1l4643,7567r10,7l4656,7587r3,8l4658,7602r-3,7l4653,7615r-5,4l4643,7621r-3,1l4636,7621r-5,-2l4625,7617r-4,-1l4618,7617r-5,3l4613,7625r1,4l4617,7631r9,l4630,7631r5,-2l4647,7625r9,-6l4662,7609r6,-10l4669,7588r-3,-11l4664,7572r-2,-4l4659,7564r-7,-8l4647,7554r-5,-3l4636,7549r-7,l4625,7549r-7,l4610,7550r2,-15l4641,7526r5,-2l4648,7508r-4,3l4640,7514r-32,9xe" fillcolor="#727376" stroked="f">
              <v:path arrowok="t"/>
            </v:shape>
            <v:shape id="_x0000_s1751" style="position:absolute;left:4719;top:7473;width:60;height:118" coordorigin="4719,7473" coordsize="60,118" path="m4722,7516r2,-6l4725,7506r7,-6l4737,7498r33,-10l4766,7591r9,-3l4779,7475r-1,-2l4721,7490r,6l4720,7501r,6l4719,7516r3,xe" fillcolor="#727376" stroked="f">
              <v:path arrowok="t"/>
            </v:shape>
            <v:shape id="_x0000_s1750" style="position:absolute;left:4800;top:7455;width:59;height:112" coordorigin="4800,7455" coordsize="59,112" path="m4817,7548r2,8l4824,7561r3,-22l4826,7534r-2,-14l4820,7525r-2,4l4815,7536r,6l4817,7548xe" fillcolor="#727376" stroked="f">
              <v:path arrowok="t"/>
            </v:shape>
            <v:shape id="_x0000_s1749" style="position:absolute;left:4800;top:7455;width:59;height:112" coordorigin="4800,7455" coordsize="59,112" path="m4834,7461r4,3l4844,7470r2,5l4847,7480r1,18l4852,7494r2,-4l4857,7484r1,-6l4857,7472r-2,-6l4851,7462r-6,-3l4839,7456r-7,-1l4824,7458r-5,6l4823,7463r6,-2l4834,7461xe" fillcolor="#727376" stroked="f">
              <v:path arrowok="t"/>
            </v:shape>
            <v:shape id="_x0000_s1748" style="position:absolute;left:4800;top:7455;width:59;height:112" coordorigin="4800,7455" coordsize="59,112" path="m4842,7497r-4,5l4831,7500r-5,-3l4821,7494r-5,-3l4813,7487r-1,-5l4811,7478r,-4l4813,7470r6,-6l4824,7458r-8,2l4809,7465r-4,6l4801,7477r-1,7l4802,7490r1,6l4807,7501r5,4l4815,7507r6,3l4829,7514r-5,6l4826,7534r1,-5l4828,7524r2,-4l4834,7516r12,4l4854,7523r4,3l4862,7528r3,4l4866,7538r2,5l4867,7547r-2,4l4863,7555r-4,3l4853,7560r-5,2l4843,7561r-5,-3l4833,7555r-3,-5l4828,7543r-1,-4l4824,7561r7,3l4838,7567r8,l4854,7565r9,-3l4869,7557r4,-6l4877,7544r1,-7l4876,7530r-1,-7l4871,7518r-5,-3l4861,7511r-8,-4l4843,7503r5,-5l4847,7480r,5l4845,7490r-3,7xe" fillcolor="#727376" stroked="f">
              <v:path arrowok="t"/>
            </v:shape>
            <v:shape id="_x0000_s1747" style="position:absolute;left:4884;top:7434;width:69;height:113" coordorigin="4884,7434" coordsize="69,113" path="m4953,7534r-1,-3l4946,7533r-4,l4937,7533r-2,-7l4909,7435r-1,-1l4907,7434r-23,22l4884,7458r5,-4l4894,7451r6,2l4901,7457r20,71l4922,7533r-1,5l4916,7542r-6,2l4910,7546r43,-12xe" fillcolor="#727376" stroked="f">
              <v:path arrowok="t"/>
            </v:shape>
            <v:shape id="_x0000_s1746" style="position:absolute;left:3844;top:7978;width:58;height:83" coordorigin="3844,7978" coordsize="58,83" path="m3882,7995r3,4l3887,7998r-7,-20l3877,7980r-4,1l3866,7980r-5,2l3855,7983r-5,4l3847,7991r-3,5l3844,8002r1,5l3847,8012r2,3l3857,8020r6,3l3870,8024r9,2l3883,8027r5,3l3891,8036r1,6l3889,8048r-7,3l3875,8053r-6,-2l3864,8047r-5,-7l3856,8035r-2,1l3861,8060r3,-3l3868,8056r8,l3882,8055r8,-3l3895,8049r3,-5l3901,8039r1,-6l3900,8027r-2,-8l3891,8014r-12,-3l3867,8009r-7,-2l3855,8004r-1,-4l3853,7994r3,-6l3862,7985r6,-1l3873,7985r4,4l3882,7995xe" fillcolor="#727376" stroked="f">
              <v:path arrowok="t"/>
            </v:shape>
            <v:shape id="_x0000_s1745" style="position:absolute;left:3904;top:7959;width:73;height:82" coordorigin="3904,7959" coordsize="73,82" path="m3977,8020r-1,-5l3971,8018r-5,-2l3964,8011r-9,-31l3953,7974r-2,-5l3948,7966r-5,-6l3935,7959r-10,3l3917,7964r-6,4l3908,7973r-3,6l3904,7983r2,7l3911,7993r6,-3l3919,7986r-1,-4l3916,7977r,-5l3919,7968r5,-2l3930,7965r6,3l3939,7974r2,5l3943,7985r-12,10l3923,8001r-4,5l3913,8013r-1,7l3914,8028r1,4l3918,8036r8,4l3930,8041r4,-2l3933,8027r-6,-4l3926,8018r-2,-6l3926,8006r6,-6l3935,7996r4,-3l3944,7989r7,25l3952,8016r-4,6l3943,8027r-5,11l3942,8036r4,-5l3950,8026r3,-5l3956,8026r4,4l3966,8029r6,-3l3977,8020xe" fillcolor="#727376" stroked="f">
              <v:path arrowok="t"/>
            </v:shape>
            <v:shape id="_x0000_s1744" style="position:absolute;left:3904;top:7959;width:73;height:82" coordorigin="3904,7959" coordsize="73,82" path="m3938,8028r-5,-1l3934,8039r4,-1l3943,8027r-5,1xe" fillcolor="#727376" stroked="f">
              <v:path arrowok="t"/>
            </v:shape>
            <v:shape id="_x0000_s1743" style="position:absolute;left:3955;top:7909;width:65;height:114" coordorigin="3955,7909" coordsize="65,114" path="m3955,7924r4,l3964,7922r5,4l3971,7932r20,74l3993,8010r-2,5l3987,8019r-4,2l3983,8023r37,-11l4019,8010r-4,1l4011,8011r-5,-4l4005,8003r-26,-92l3977,7909r-8,6l3961,7920r-6,4xe" fillcolor="#727376" stroked="f">
              <v:path arrowok="t"/>
            </v:shape>
            <v:shape id="_x0000_s1742" style="position:absolute;left:3998;top:7896;width:65;height:114" coordorigin="3998,7896" coordsize="65,114" path="m4004,7907r-6,4l4002,7911r4,-1l4011,7913r2,6l4034,7993r1,4l4034,8003r-4,3l4025,8008r1,2l4063,8000r-1,-2l4057,7999r-3,l4049,7994r-2,-4l4021,7899r-1,-3l4011,7902r-7,5xe" fillcolor="#727376" stroked="f">
              <v:path arrowok="t"/>
            </v:shape>
            <v:shape id="_x0000_s1741" style="position:absolute;left:4048;top:7907;width:71;height:122" coordorigin="4048,7907" coordsize="71,122" path="m4101,8000r-1,8l4098,8013r-4,1l4089,8014r-6,l4078,8017r,6l4080,8028r6,1l4092,8028r5,-1l4101,8023r3,-6l4106,8011r2,-9l4109,7989r5,-70l4114,7916r2,-5l4119,7907r-21,6l4099,7915r6,l4107,7919r1,5l4104,7966r-28,-33l4073,7928r2,-5l4080,7919r-32,9l4051,7930r6,2l4062,7937r38,45l4101,7983r1,4l4102,7992r-1,8xe" fillcolor="#727376" stroked="f">
              <v:path arrowok="t"/>
            </v:shape>
            <v:shape id="_x0000_s1740" style="position:absolute;left:4493;top:7783;width:54;height:85" coordorigin="4493,7783" coordsize="54,85" path="m4498,7804r6,2l4507,7811r1,6l4518,7851r1,4l4520,7858r-6,6l4510,7865r1,2l4548,7856r-1,-2l4543,7856r-6,-1l4532,7851r-1,-5l4521,7812r-1,-3l4523,7802r3,-5l4530,7796r5,3l4541,7798r3,-5l4544,7789r-2,-4l4537,7783r-4,l4527,7786r-5,7l4520,7798r-2,5l4515,7790r-4,l4505,7795r-4,3l4495,7802r-2,4l4498,7804xe" fillcolor="#727376" stroked="f">
              <v:path arrowok="t"/>
            </v:shape>
            <v:shape id="_x0000_s1739" style="position:absolute;left:4678;top:7697;width:99;height:113" coordorigin="4678,7697" coordsize="99,113" path="m4710,7805r-7,3l4704,7810r33,-9l4736,7798r-4,1l4727,7798r-3,-5l4722,7788r-10,-38l4713,7747r5,-8l4725,7736r5,-2l4736,7737r4,7l4741,7749r9,30l4752,7785r,4l4748,7794r-4,2l4744,7798r33,-9l4772,7787r-4,-1l4765,7781r-2,-5l4754,7745r-2,-6l4750,7734r-2,-3l4743,7725r-7,-2l4728,7725r-5,2l4719,7730r-3,4l4712,7740r-2,5l4696,7698r,-1l4689,7702r-3,2l4680,7708r-2,5l4683,7711r4,3l4689,7718r20,73l4711,7797r-1,8xe" fillcolor="#727376" stroked="f">
              <v:path arrowok="t"/>
            </v:shape>
            <v:shape id="_x0000_s1738" style="position:absolute;left:4840;top:7669;width:55;height:93" coordorigin="4840,7669" coordsize="55,93" path="m4848,7697r14,47l4863,7749r4,6l4870,7760r5,1l4881,7760r3,-1l4889,7755r4,-6l4895,7745r-2,-4l4890,7746r-4,3l4879,7749r-3,-5l4874,7737r-13,-44l4877,7689r-2,-5l4860,7688r-5,-19l4853,7669r-3,9l4847,7684r-2,4l4841,7695r-1,5l4848,7697xe" fillcolor="#727376" stroked="f">
              <v:path arrowok="t"/>
            </v:shape>
            <v:shape id="_x0000_s1737" style="position:absolute;left:4883;top:7652;width:134;height:100" coordorigin="4883,7652" coordsize="134,100" path="m5018,7718r-1,-3l5013,7716r-7,-1l5004,7709r-9,-32l4992,7669r-2,-6l4987,7660r-4,-6l4976,7652r-8,2l4963,7656r-4,3l4955,7664r-5,6l4948,7675r-2,-3l4942,7668r-4,-2l4933,7665r-5,1l4921,7669r-6,6l4911,7680r-3,6l4905,7675r-4,l4897,7678r-4,3l4888,7685r-5,3l4886,7690r5,-1l4895,7690r2,6l4908,7736r2,4l4907,7747r-6,3l4901,7752r35,-10l4935,7740r-4,1l4924,7739r-3,-6l4910,7691r3,-6l4918,7680r6,-3l4929,7675r4,2l4936,7681r2,3l4940,7689r2,8l4948,7718r2,7l4951,7730r-1,2l4946,7736r-4,2l4942,7740r35,-10l4976,7728r-4,1l4966,7727r-3,-5l4962,7718r-12,-39l4954,7673r4,-5l4964,7665r6,-2l4974,7664r3,4l4980,7673r2,5l4991,7711r1,4l4992,7718r-4,6l4983,7725r1,3l5018,7718xe" fillcolor="#727376" stroked="f">
              <v:path arrowok="t"/>
            </v:shape>
            <v:shape id="_x0000_s1736" style="position:absolute;left:5010;top:7632;width:73;height:82" coordorigin="5010,7632" coordsize="73,82" path="m5083,7693r-1,-4l5077,7692r-5,-3l5070,7684r-9,-30l5059,7647r-2,-5l5054,7639r-5,-6l5041,7632r-9,3l5023,7638r-6,3l5014,7647r-3,5l5010,7656r2,7l5018,7666r4,-2l5025,7659r-1,-4l5022,7650r,-4l5026,7642r4,-3l5036,7638r6,4l5045,7647r2,5l5049,7659r-12,9l5029,7675r-4,4l5019,7686r-1,7l5020,7701r1,5l5024,7709r8,4l5036,7714r4,-1l5039,7701r-6,-5l5032,7692r-2,-6l5032,7679r6,-6l5041,7669r4,-3l5050,7662r7,25l5058,7690r-4,5l5049,7700r-5,11l5048,7709r4,-4l5056,7699r3,-5l5062,7700r4,3l5072,7702r6,-2l5083,7693xe" fillcolor="#727376" stroked="f">
              <v:path arrowok="t"/>
            </v:shape>
            <v:shape id="_x0000_s1735" style="position:absolute;left:5010;top:7632;width:73;height:82" coordorigin="5010,7632" coordsize="73,82" path="m5044,7702r-5,-1l5040,7713r4,-2l5049,7700r-5,2xe" fillcolor="#727376" stroked="f">
              <v:path arrowok="t"/>
            </v:shape>
            <v:shape id="_x0000_s1734" style="position:absolute;left:5071;top:7584;width:55;height:112" coordorigin="5071,7584" coordsize="55,112" path="m5077,7632r4,-1l5085,7635r2,5l5097,7677r2,6l5098,7688r-4,4l5089,7694r1,2l5126,7686r,-3l5121,7684r-6,-1l5112,7679r-2,-6l5095,7618r-2,l5089,7621r-6,4l5075,7631r-2,4l5077,7632xe" fillcolor="#727376" stroked="f">
              <v:path arrowok="t"/>
            </v:shape>
            <v:shape id="_x0000_s1733" style="position:absolute;left:5071;top:7584;width:55;height:112" coordorigin="5071,7584" coordsize="55,112" path="m5077,7585r-5,4l5071,7593r1,4l5077,7601r5,l5086,7597r2,-4l5087,7588r-6,-4l5077,7585xe" fillcolor="#727376" stroked="f">
              <v:path arrowok="t"/>
            </v:shape>
            <v:shape id="_x0000_s1732" style="position:absolute;left:5104;top:7570;width:65;height:114" coordorigin="5104,7570" coordsize="65,114" path="m5110,7580r-6,4l5108,7584r5,-1l5117,7587r2,6l5140,7666r2,5l5140,7676r-4,4l5132,7682r,2l5169,7673r-1,-2l5163,7672r-3,l5155,7668r-2,-5l5128,7572r-2,-2l5117,7576r-7,4xe" fillcolor="#727376" stroked="f">
              <v:path arrowok="t"/>
            </v:shape>
            <v:shape id="_x0000_s1731" style="position:absolute;left:5340;top:7517;width:134;height:100" coordorigin="5340,7517" coordsize="134,100" path="m5475,7583r-1,-3l5470,7581r-7,-1l5460,7574r-9,-32l5449,7534r-2,-6l5444,7525r-5,-6l5433,7517r-8,3l5420,7521r-4,3l5412,7529r-5,6l5404,7540r-2,-3l5398,7533r-4,-2l5390,7530r-5,1l5377,7535r-6,5l5368,7545r-4,6l5361,7540r-3,l5354,7543r-4,4l5345,7550r-5,4l5343,7555r4,-1l5352,7556r2,6l5365,7601r1,4l5363,7612r-6,3l5358,7617r34,-10l5392,7605r-5,1l5381,7604r-3,-6l5366,7556r4,-6l5375,7545r5,-3l5386,7540r4,2l5393,7546r2,3l5397,7554r2,8l5405,7583r2,7l5407,7595r,2l5403,7601r-5,2l5399,7605r34,-10l5433,7593r-5,1l5423,7592r-4,-5l5418,7583r-11,-39l5411,7538r4,-5l5421,7530r5,-2l5431,7529r3,4l5437,7539r1,4l5448,7576r1,4l5449,7583r-5,6l5440,7590r1,3l5475,7583xe" fillcolor="#727376" stroked="f">
              <v:path arrowok="t"/>
            </v:shape>
            <v:shape id="_x0000_s1730" style="position:absolute;left:2495;top:9446;width:47;height:104" coordorigin="2495,9446" coordsize="47,104" path="m2509,9537r-1,3l2509,9545r5,3l2520,9549r4,-1l2531,9546r5,-4l2539,9536r3,-5l2542,9523r-3,-9l2525,9464r-1,-5l2525,9454r4,-4l2534,9448r-1,-2l2495,9457r1,3l2501,9458r3,l2510,9463r2,5l2529,9530r1,4l2530,9540r-4,2l2521,9537r-5,-4l2509,9537xe" fillcolor="#727376" stroked="f">
              <v:path arrowok="t"/>
            </v:shape>
            <v:shape id="_x0000_s1729" style="position:absolute;left:2606;top:9415;width:57;height:100" coordorigin="2606,9415" coordsize="57,100" path="m2606,9427r4,1l2614,9426r4,3l2620,9434r19,65l2640,9503r-3,6l2631,9513r,2l2663,9505r,-2l2659,9504r-7,-1l2650,9497r-23,-81l2626,9415r-8,5l2612,9424r-6,3xe" fillcolor="#727376" stroked="f">
              <v:path arrowok="t"/>
            </v:shape>
            <v:shape id="_x0000_s1728" style="position:absolute;left:2651;top:9424;width:62;height:107" coordorigin="2651,9424" coordsize="62,107" path="m2678,9529r5,2l2688,9530r5,-2l2697,9525r2,-5l2701,9515r2,-8l2704,9496r4,-62l2710,9429r3,-5l2694,9430r4,1l2702,9434r1,5l2700,9476r-25,-29l2672,9443r2,-5l2678,9434r-27,8l2653,9444r5,2l2662,9450r34,39l2696,9490r2,4l2698,9499r-1,6l2696,9512r-5,5l2681,9517r-4,3l2676,9525r2,4xe" fillcolor="#727376" stroked="f">
              <v:path arrowok="t"/>
            </v:shape>
            <v:shape id="_x0000_s1727" style="position:absolute;left:2759;top:9371;width:60;height:99" coordorigin="2759,9371" coordsize="60,99" path="m2820,9459r-1,-2l2814,9458r-3,1l2807,9458r-3,-5l2781,9372r,l2780,9371r-21,20l2763,9390r4,-3l2772,9388r3,4l2792,9454r1,4l2792,9463r-5,3l2782,9468r1,2l2820,9459xe" fillcolor="#727376" stroked="f">
              <v:path arrowok="t"/>
            </v:shape>
            <v:shape id="_x0000_s1726" style="position:absolute;left:2820;top:9351;width:35;height:98" coordorigin="2820,9351" coordsize="35,98" path="m2830,9367r4,-6l2841,9357r5,-1l2851,9356r4,-5l2849,9351r-7,2l2834,9355r-4,12xe" fillcolor="#727376" stroked="f">
              <v:path arrowok="t"/>
            </v:shape>
            <v:shape id="_x0000_s1725" style="position:absolute;left:2820;top:9351;width:35;height:98" coordorigin="2820,9351" coordsize="35,98" path="m2822,9381r2,6l2827,9391r4,3l2834,9396r5,3l2846,9402r-5,5l2838,9412r-1,3l2834,9421r,5l2836,9432r1,7l2842,9443r2,-23l2845,9415r,-4l2850,9404r11,3l2867,9410r4,2l2877,9418r1,5l2880,9427r-2,8l2872,9441r-5,1l2863,9444r-5,-1l2854,9440r-4,-2l2847,9433r1,13l2854,9448r7,l2868,9446r8,-2l2881,9440r4,-6l2888,9428r1,-6l2888,9416r-2,-6l2883,9406r-4,-3l2874,9399r-7,-3l2859,9393r4,-5l2868,9381r3,-5l2872,9370r-2,-5l2869,9360r-3,-4l2860,9354r-5,-3l2851,9356r3,2l2860,9363r1,5l2862,9373r,4l2860,9381r-3,6l2854,9391r-6,-2l2843,9387r-4,-2l2835,9382r-3,-3l2831,9374r-1,-7l2834,9355r-5,4l2825,9364r-4,6l2820,9376r2,5xe" fillcolor="#727376" stroked="f">
              <v:path arrowok="t"/>
            </v:shape>
            <v:shape id="_x0000_s1724" style="position:absolute;left:2820;top:9351;width:35;height:98" coordorigin="2820,9351" coordsize="35,98" path="m2848,9446r-1,-13l2845,9427r-1,-7l2842,9443r6,3xe" fillcolor="#727376" stroked="f">
              <v:path arrowok="t"/>
            </v:shape>
            <v:shape id="_x0000_s1723" style="position:absolute;left:2954;top:9311;width:73;height:102" coordorigin="2954,9311" coordsize="73,102" path="m3025,9398r2,-21l3025,9377r-1,5l3022,9386r-5,3l3013,9390r-30,9l2990,9386r9,-19l3005,9354r3,-8l3009,9338r-3,-7l3005,9324r-4,-5l2995,9315r-6,-3l2982,9311r-7,2l2969,9315r-5,4l2960,9324r-4,6l2954,9338r1,11l2958,9349r,-6l2959,9339r1,-3l2963,9330r4,-3l2973,9325r5,-1l2982,9324r5,2l2991,9329r4,4l2996,9340r3,7l2998,9356r-4,9l2991,9373r-7,17l2972,9412r1,2l3025,9398xe" fillcolor="#727376" stroked="f">
              <v:path arrowok="t"/>
            </v:shape>
            <v:shape id="_x0000_s1722" style="position:absolute;left:3020;top:9291;width:68;height:99" coordorigin="3020,9291" coordsize="68,99" path="m3022,9318r-2,9l3021,9338r3,11l3028,9364r7,11l3035,9336r-2,-8l3033,9321r-1,-14l3035,9300r8,-2l3050,9295r7,5l3063,9311r3,6l3069,9326r3,10l3076,9350r2,11l3078,9368r-1,8l3074,9381r-7,2l3060,9385r-7,-4l3047,9371r-3,-6l3051,9388r8,2l3068,9387r12,-4l3087,9373r1,-16l3088,9349r-1,-9l3085,9331r-3,-11l3077,9310r-7,-7l3061,9294r-9,-3l3042,9294r-11,3l3024,9305r-2,13xe" fillcolor="#727376" stroked="f">
              <v:path arrowok="t"/>
            </v:shape>
            <v:shape id="_x0000_s1721" style="position:absolute;left:3020;top:9291;width:68;height:99" coordorigin="3020,9291" coordsize="68,99" path="m3043,9381r8,7l3044,9365r-3,-8l3038,9347r-3,-11l3035,9375r8,6xe" fillcolor="#727376" stroked="f">
              <v:path arrowok="t"/>
            </v:shape>
            <v:shape id="_x0000_s1720" style="position:absolute;left:3088;top:9271;width:68;height:99" coordorigin="3088,9271" coordsize="68,99" path="m3089,9298r-1,10l3088,9318r4,12l3096,9344r6,11l3102,9317r-2,-9l3100,9301r-1,-13l3102,9280r8,-2l3117,9276r7,4l3130,9291r3,6l3137,9306r3,10l3143,9330r2,11l3145,9349r-1,7l3141,9361r-6,2l3127,9366r-7,-5l3114,9351r-3,-6l3118,9368r8,2l3135,9367r13,-3l3154,9354r1,-17l3156,9329r-1,-9l3152,9311r-3,-11l3144,9290r-7,-7l3129,9274r-10,-3l3109,9274r-11,3l3091,9285r-2,13xe" fillcolor="#727376" stroked="f">
              <v:path arrowok="t"/>
            </v:shape>
            <v:shape id="_x0000_s1719" style="position:absolute;left:3088;top:9271;width:68;height:99" coordorigin="3088,9271" coordsize="68,99" path="m3110,9362r8,6l3111,9345r-3,-8l3105,9327r-3,-10l3102,9355r8,7xe" fillcolor="#727376" stroked="f">
              <v:path arrowok="t"/>
            </v:shape>
            <v:shape id="_x0000_s1718" style="position:absolute;left:3153;top:9247;width:53;height:103" coordorigin="3153,9247" coordsize="53,103" path="m3156,9285r1,-6l3160,9274r5,-4l3169,9269r28,-9l3194,9350r9,-3l3206,9249r-1,-2l3155,9262r,3l3155,9271r-1,5l3153,9284r3,1xe" fillcolor="#727376" stroked="f">
              <v:path arrowok="t"/>
            </v:shape>
            <v:shape id="_x0000_s1717" style="position:absolute;left:2578;top:9754;width:140;height:124" coordorigin="2578,9754" coordsize="140,124" path="m2690,9841r-1,6l2685,9851r-5,2l2681,9856r37,-12l2718,9842r-6,1l2709,9843r-5,-5l2702,9833r-17,-61l2684,9768r,-4l2689,9758r4,-1l2693,9754r-27,8l2655,9839r-50,-59l2578,9788r1,2l2584,9789r6,1l2594,9794r1,5l2611,9854r2,8l2613,9866r-1,3l2608,9874r-5,2l2603,9878r32,-9l2634,9866r-5,1l2626,9867r-5,-2l2619,9860r-2,-7l2601,9798r55,65l2658,9862r13,-88l2688,9835r2,6xe" fillcolor="#727376" stroked="f">
              <v:path arrowok="t"/>
            </v:shape>
            <v:shape id="_x0000_s1716" style="position:absolute;left:2817;top:9703;width:80;height:105" coordorigin="2817,9703" coordsize="80,105" path="m2883,9733r-2,6l2885,9747r5,-4l2893,9738r4,-5l2897,9727r-2,-7l2892,9710r-6,-6l2875,9704r-6,-1l2863,9710r3,1l2874,9712r4,4l2881,9724r2,9xe" fillcolor="#727376" stroked="f">
              <v:path arrowok="t"/>
            </v:shape>
            <v:shape id="_x0000_s1715" style="position:absolute;left:2817;top:9703;width:80;height:105" coordorigin="2817,9703" coordsize="80,105" path="m2864,9750r-9,4l2845,9720r1,-5l2852,9713r6,-2l2863,9710r6,-7l2862,9704r-8,2l2817,9717r1,3l2823,9719r5,1l2832,9724r1,5l2850,9788r1,5l2852,9797r-5,6l2842,9805r1,3l2880,9797r-1,-3l2874,9795r-3,l2865,9790r-1,-5l2856,9759r6,-3l2908,9789r21,-7l2926,9780r-7,-1l2915,9777r-37,-27l2885,9747r-4,-8l2875,9744r-4,3l2864,9750xe" fillcolor="#727376" stroked="f">
              <v:path arrowok="t"/>
            </v:shape>
            <v:shape id="_x0000_s1714" style="position:absolute;left:3156;top:9626;width:49;height:81" coordorigin="3156,9626" coordsize="49,81" path="m3163,9651r12,41l3176,9696r3,6l3182,9706r5,1l3192,9706r2,-1l3199,9702r4,-5l3205,9691r-4,2l3196,9697r-6,l3187,9692r-2,-6l3175,9648r13,-4l3187,9639r-14,4l3169,9627r-2,-1l3164,9634r-2,5l3161,9641r-2,5l3156,9653r7,-2xe" fillcolor="#727376" stroked="f">
              <v:path arrowok="t"/>
            </v:shape>
            <v:shape id="_x0000_s1713" style="position:absolute;left:3277;top:9554;width:117;height:118" coordorigin="3277,9554" coordsize="117,118" path="m3314,9570r-37,11l3278,9584r5,-1l3288,9584r4,4l3293,9593r17,59l3312,9658r,4l3307,9667r-5,2l3303,9672r37,-11l3339,9658r-5,1l3331,9659r-6,-5l3324,9649r-8,-28l3357,9609r7,27l3366,9642r,4l3362,9651r-6,2l3357,9656r38,-11l3394,9642r-5,1l3385,9643r-5,-5l3379,9633r-18,-60l3360,9568r1,-6l3365,9559r5,-2l3369,9554r-37,11l3332,9568r5,-1l3341,9567r5,5l3348,9577r7,26l3314,9615r-7,-26l3305,9584r1,-5l3310,9575r5,-2l3314,9570xe" fillcolor="#727376" stroked="f">
              <v:path arrowok="t"/>
            </v:shape>
            <v:shape id="_x0000_s1712" style="position:absolute;left:3689;top:9446;width:46;height:105" coordorigin="3689,9446" coordsize="46,105" path="m3733,9545r2,-9l3729,9539r-6,2l3717,9540r-5,-5l3718,9551r7,-3l3729,9547r4,-2xe" fillcolor="#727376" stroked="f">
              <v:path arrowok="t"/>
            </v:shape>
            <v:shape id="_x0000_s1711" style="position:absolute;left:3689;top:9446;width:46;height:105" coordorigin="3689,9446" coordsize="46,105" path="m3737,9540r3,-6l3742,9543r1,l3752,9536r6,-4l3759,9529r-5,1l3750,9528r-2,-5l3733,9468r-1,-5l3730,9458r-1,-5l3727,9446r-4,2l3719,9451r-6,3l3708,9457r5,1l3718,9459r2,5l3726,9485r-2,-1l3720,9483r-3,-1l3710,9483r-8,2l3697,9491r-4,8l3690,9508r-1,9l3692,9527r2,7l3698,9540r7,5l3711,9549r7,2l3712,9535r-5,-5l3704,9525r-2,-8l3700,9510r,-6l3701,9498r2,-6l3706,9488r6,-1l3715,9486r7,2l3728,9493r2,5l3738,9527r,2l3736,9534r-1,2l3733,9545r4,-5xe" fillcolor="#727376" stroked="f">
              <v:path arrowok="t"/>
            </v:shape>
            <v:shape id="_x0000_s1710" style="position:absolute;left:2625;top:9946;width:106;height:92" coordorigin="2625,9946" coordsize="106,92" path="m2702,9952r8,9l2714,9975r,1l2715,9997r-8,16l2702,10020r-8,4l2698,10028r8,-4l2712,10020r4,-3l2722,10010r4,-5l2729,9998r1,-7l2731,9984r-1,-7l2728,9971r-3,-8l2713,9946r-11,6xe" fillcolor="#727376" stroked="f">
              <v:path arrowok="t"/>
            </v:shape>
            <v:shape id="_x0000_s1709" style="position:absolute;left:2625;top:9946;width:106;height:92" coordorigin="2625,9946" coordsize="106,92" path="m2694,10024r-11,3l2676,10028r-3,-4l2654,9955r1,-6l2660,9947r12,-4l2683,9943r9,4l2702,9952r11,-6l2694,9938r-9,-2l2674,9937r-13,4l2625,9952r1,2l2631,9953r3,l2640,9958r1,5l2658,10024r2,5l2659,10034r-4,4l2650,10040r1,2l2688,10031r10,-3l2694,10024xe" fillcolor="#727376" stroked="f">
              <v:path arrowok="t"/>
            </v:shape>
            <v:shape id="_x0000_s1708" style="position:absolute;left:2732;top:9916;width:48;height:98" coordorigin="2732,9916" coordsize="48,98" path="m2733,9919r-1,6l2736,9929r5,1l2745,9926r1,-5l2743,9916r-6,l2733,9919xe" fillcolor="#727376" stroked="f">
              <v:path arrowok="t"/>
            </v:shape>
            <v:shape id="_x0000_s1707" style="position:absolute;left:2732;top:9916;width:48;height:98" coordorigin="2732,9916" coordsize="48,98" path="m2746,9964r9,32l2757,10001r,4l2752,10010r-4,1l2748,10013r32,-9l2780,10002r-5,1l2772,10003r-4,-5l2766,9993r-13,-48l2752,9944r-4,4l2743,9951r-7,5l2734,9960r5,-3l2745,9959r1,5xe" fillcolor="#727376" stroked="f">
              <v:path arrowok="t"/>
            </v:shape>
            <v:shape id="_x0000_s1706" style="position:absolute;left:2933;top:9870;width:49;height:81" coordorigin="2933,9870" coordsize="49,81" path="m2941,9895r11,40l2953,9940r4,6l2960,9950r4,1l2969,9949r2,l2976,9945r4,-5l2982,9934r-4,3l2973,9940r-5,l2965,9936r-2,-6l2952,9891r13,-4l2964,9883r-13,4l2946,9870r-2,l2941,9878r-1,5l2939,9885r-3,5l2933,9897r8,-2xe" fillcolor="#727376" stroked="f">
              <v:path arrowok="t"/>
            </v:shape>
            <v:shape id="_x0000_s1705" style="position:absolute;left:3183;top:9775;width:52;height:105" coordorigin="3183,9775" coordsize="52,105" path="m3211,9782r4,4l3220,9788r5,-3l3225,9781r-3,-5l3215,9775r-7,2l3198,9779r-5,7l3192,9796r-1,6l3192,9808r2,7l3183,9818r1,5l3195,9820r12,42l3209,9867r,4l3204,9876r-4,2l3200,9880r35,-10l3235,9868r-6,1l3223,9868r-3,-4l3219,9859r-12,-43l3223,9811r-1,-4l3205,9812r-4,-16l3200,9793r,-5l3202,9782r5,-1l3211,9782xe" fillcolor="#727376" stroked="f">
              <v:path arrowok="t"/>
            </v:shape>
            <v:shape id="_x0000_s1704" style="position:absolute;left:3252;top:9752;width:80;height:105" coordorigin="3252,9752" coordsize="80,105" path="m3317,9782r-1,7l3319,9796r6,-4l3328,9787r3,-5l3332,9776r-2,-6l3327,9759r-7,-5l3309,9753r-5,-1l3297,9760r4,l3308,9761r5,5l3315,9774r2,8xe" fillcolor="#727376" stroked="f">
              <v:path arrowok="t"/>
            </v:shape>
            <v:shape id="_x0000_s1703" style="position:absolute;left:3252;top:9752;width:80;height:105" coordorigin="3252,9752" coordsize="80,105" path="m3299,9800r-10,3l3280,9769r1,-5l3287,9762r5,-2l3297,9760r7,-8l3297,9753r-8,3l3252,9767r1,2l3258,9768r5,1l3266,9773r2,5l3284,9837r2,6l3286,9847r-4,5l3277,9854r,3l3315,9846r-1,-3l3309,9844r-4,1l3300,9840r-2,-5l3291,9808r6,-2l3342,9838r22,-6l3360,9829r-6,l3350,9826r-38,-26l3319,9796r-3,-7l3309,9794r-3,3l3299,9800xe" fillcolor="#727376" stroked="f">
              <v:path arrowok="t"/>
            </v:shape>
            <v:shape id="_x0000_s1702" style="position:absolute;left:3584;top:9664;width:48;height:98" coordorigin="3584,9664" coordsize="48,98" path="m3584,9668r,5l3587,9678r5,l3597,9675r,-6l3594,9665r-6,-1l3584,9668xe" fillcolor="#727376" stroked="f">
              <v:path arrowok="t"/>
            </v:shape>
            <v:shape id="_x0000_s1701" style="position:absolute;left:3584;top:9664;width:48;height:98" coordorigin="3584,9664" coordsize="48,98" path="m3597,9713r9,32l3608,9750r,3l3604,9758r-5,2l3600,9762r32,-10l3631,9751r-4,1l3624,9751r-5,-4l3618,9742r-14,-48l3603,9693r-4,3l3594,9700r-7,5l3585,9708r5,-3l3596,9708r1,5xe" fillcolor="#727376" stroked="f">
              <v:path arrowok="t"/>
            </v:shape>
            <v:shape id="_x0000_s1700" style="position:absolute;left:3621;top:9667;width:49;height:81" coordorigin="3621,9667" coordsize="49,81" path="m3628,9692r11,40l3641,9737r3,6l3647,9747r4,1l3656,9746r3,l3663,9742r4,-5l3669,9731r-4,3l3660,9737r-5,l3652,9733r-2,-6l3639,9688r13,-3l3651,9680r-13,4l3633,9667r-1,l3629,9675r-2,5l3626,9682r-3,5l3621,9694r7,-2xe" fillcolor="#727376" stroked="f">
              <v:path arrowok="t"/>
            </v:shape>
            <v:shape id="_x0000_s1699" style="position:absolute;left:3658;top:9653;width:117;height:87" coordorigin="3658,9653" coordsize="117,87" path="m3681,9730r-2,6l3673,9738r1,2l3704,9731r-5,-1l3694,9729r-2,-6l3681,9687r3,-6l3688,9677r6,-3l3698,9673r4,1l3706,9680r2,5l3710,9692r5,18l3717,9716r-1,8l3710,9729r30,-9l3740,9719r-5,1l3729,9716r-2,-6l3717,9676r3,-5l3724,9666r5,-2l3734,9662r6,4l3743,9671r1,5l3752,9704r1,4l3752,9714r-6,5l3776,9710r-4,-1l3766,9707r-3,-5l3756,9674r-2,-7l3751,9662r-2,-3l3745,9654r-5,-1l3733,9655r-5,1l3721,9663r-4,5l3715,9673r-4,-5l3706,9665r-4,-1l3697,9665r-3,1l3688,9671r-6,6l3679,9682r-2,-9l3674,9673r-7,5l3663,9681r-5,3l3663,9685r5,1l3670,9691r10,35l3681,9730xe" fillcolor="#727376" stroked="f">
              <v:path arrowok="t"/>
            </v:shape>
            <v:shape id="_x0000_s1698" style="position:absolute;left:3889;top:9587;width:49;height:81" coordorigin="3889,9587" coordsize="49,81" path="m3897,9612r11,41l3909,9658r4,5l3916,9667r4,2l3925,9667r3,-1l3932,9663r4,-5l3938,9652r-4,2l3929,9658r-5,l3921,9654r-2,-6l3908,9609r13,-4l3920,9600r-13,4l3902,9588r-1,-1l3898,9595r-2,5l3895,9602r-3,5l3889,9614r8,-2xe" fillcolor="#727376" stroked="f">
              <v:path arrowok="t"/>
            </v:shape>
            <v:shape id="_x0000_s1697" style="position:absolute;left:2769;top:10072;width:99;height:105" coordorigin="2769,10072" coordsize="99,105" path="m2807,10076r-38,11l2770,10090r5,-2l2779,10088r6,5l2799,10084r4,-2l2811,10080r6,-7l2807,10076xe" fillcolor="#727376" stroked="f">
              <v:path arrowok="t"/>
            </v:shape>
            <v:shape id="_x0000_s1696" style="position:absolute;left:2769;top:10072;width:99;height:105" coordorigin="2769,10072" coordsize="99,105" path="m2795,10177r43,-12l2846,10162r6,-3l2852,10142r-1,6l2847,10152r-4,4l2838,10159r-7,2l2826,10163r-3,l2805,10164r-1,5l2799,10173r-5,2l2795,10177xe" fillcolor="#727376" stroked="f">
              <v:path arrowok="t"/>
            </v:shape>
            <v:shape id="_x0000_s1695" style="position:absolute;left:2769;top:10072;width:99;height:105" coordorigin="2769,10072" coordsize="99,105" path="m2828,10081r5,4l2835,10093r2,7l2835,10106r-5,4l2824,10115r-4,1l2807,10120r-9,-31l2799,10084r-14,9l2786,10098r17,61l2805,10164r18,-1l2818,10159r-9,-34l2811,10125r4,-2l2823,10121r8,-1l2837,10121r6,2l2848,10127r2,8l2852,10142r,17l2856,10156r9,-7l2868,10140r-3,-10l2863,10123r-4,-4l2854,10117r-5,-3l2843,10113r-7,1l2841,10111r5,-5l2849,10101r1,-6l2848,10089r-2,-9l2841,10075r-7,-1l2827,10072r-10,1l2811,10080r5,-1l2820,10080r8,1xe" fillcolor="#727376" stroked="f">
              <v:path arrowok="t"/>
            </v:shape>
            <v:shape id="_x0000_s1694" style="position:absolute;left:2869;top:10035;width:94;height:106" coordorigin="2869,10035" coordsize="94,106" path="m2885,10089r,-12l2888,10068r4,-9l2899,10053r9,-3l2918,10047r8,1l2934,10054r4,3l2941,10061r4,5l2948,10066r-10,-31l2935,10038r-3,4l2927,10043r-11,l2911,10043r-5,2l2892,10049r-10,8l2876,10069r-6,12l2869,10093r4,13l2876,10119r7,10l2894,10135r18,7l2932,10139r9,-2l2948,10132r6,-7l2958,10121r3,-5l2963,10111r-3,-1l2957,10115r-6,6l2946,10127r-6,3l2933,10132r-10,3l2914,10134r-8,-6l2898,10123r-6,-9l2888,10102r-3,-13xe" fillcolor="#727376" stroked="f">
              <v:path arrowok="t"/>
            </v:shape>
            <v:shape id="_x0000_s1693" style="position:absolute;left:2992;top:9999;width:94;height:106" coordorigin="2992,9999" coordsize="94,106" path="m3008,10052r,-11l3012,10032r4,-10l3022,10016r10,-3l3041,10011r8,1l3057,10017r4,3l3065,10024r3,6l3071,10029r-10,-30l3059,10001r-4,4l3050,10006r-11,l3034,10007r-5,1l3015,10013r-10,8l2999,10033r-6,11l2992,10057r4,13l3000,10083r7,10l3017,10099r18,6l3055,10103r9,-3l3072,10095r6,-7l3081,10084r3,-4l3086,10075r-3,-2l3080,10078r-6,7l3069,10090r-6,4l3056,10096r-9,3l3038,10097r-9,-5l3021,10087r-6,-9l3012,10066r-4,-14xe" fillcolor="#727376" stroked="f">
              <v:path arrowok="t"/>
            </v:shape>
            <v:shape id="_x0000_s1692" style="position:absolute;left:3192;top:9979;width:71;height:107" coordorigin="3192,9979" coordsize="71,107" path="m3232,10042r-3,-1l3225,10037r-10,-34l3216,9999r4,-5l3226,9991r4,-2l3235,9990r5,3l3244,9996r4,-12l3242,9980r-6,-1l3230,9980r-4,2l3222,9984r-5,6l3213,9997r-2,-9l3210,9987r-8,5l3198,9995r-6,4l3196,10000r6,1l3204,10006r18,64l3223,10074r-1,6l3215,10083r1,2l3248,10076r,-3l3243,10074r-4,1l3234,10071r-1,-5l3227,10045r6,2l3238,10047r5,-1l3245,10041r-5,1l3237,10043r-5,-1xe" fillcolor="#727376" stroked="f">
              <v:path arrowok="t"/>
            </v:shape>
            <v:shape id="_x0000_s1691" style="position:absolute;left:3192;top:9979;width:71;height:107" coordorigin="3192,9979" coordsize="71,107" path="m3252,10018r1,8l3251,10031r-2,6l3245,10041r-2,5l3251,10044r5,-6l3260,10030r3,-9l3263,10012r-2,-9l3258,9994r-4,-6l3248,9984r-4,12l3248,10002r2,8l3252,10018xe" fillcolor="#727376" stroked="f">
              <v:path arrowok="t"/>
            </v:shape>
            <v:shape id="_x0000_s1690" style="position:absolute;left:3432;top:9900;width:49;height:81" coordorigin="3432,9900" coordsize="49,81" path="m3439,9925r12,41l3452,9970r3,6l3458,9980r5,1l3468,9980r2,-1l3475,9976r4,-5l3481,9965r-4,2l3472,9971r-6,l3463,9966r-2,-5l3450,9922r14,-4l3463,9913r-14,4l3445,9901r-2,-1l3440,9908r-2,5l3437,9915r-2,5l3432,9927r7,-2xe" fillcolor="#727376" stroked="f">
              <v:path arrowok="t"/>
            </v:shape>
            <v:shape id="_x0000_s1689" style="position:absolute;left:3470;top:9876;width:48;height:98" coordorigin="3470,9876" coordsize="48,98" path="m3470,9879r,6l3473,9889r6,1l3483,9886r,-5l3480,9876r-5,l3470,9879xe" fillcolor="#727376" stroked="f">
              <v:path arrowok="t"/>
            </v:shape>
            <v:shape id="_x0000_s1688" style="position:absolute;left:3470;top:9876;width:48;height:98" coordorigin="3470,9876" coordsize="48,98" path="m3484,9924r9,32l3494,9961r,4l3490,9970r-5,1l3486,9973r32,-9l3517,9962r-4,1l3510,9963r-5,-5l3504,9953r-14,-48l3489,9904r-4,4l3480,9911r-7,5l3471,9920r5,-3l3482,9919r2,5xe" fillcolor="#727376" stroked="f">
              <v:path arrowok="t"/>
            </v:shape>
            <v:shape id="_x0000_s1687" style="position:absolute;left:3741;top:9788;width:52;height:105" coordorigin="3741,9788" coordsize="52,105" path="m3769,9795r5,4l3778,9801r5,-3l3783,9794r-2,-5l3774,9788r-8,1l3757,9792r-6,7l3750,9809r,6l3751,9821r2,7l3741,9831r2,5l3754,9832r12,43l3767,9880r1,4l3763,9889r-5,2l3759,9893r35,-11l3793,9881r-6,1l3782,9881r-3,-4l3777,9872r-12,-43l3781,9824r-1,-4l3764,9824r-5,-15l3758,9806r,-5l3760,9795r5,-1l3769,9795xe" fillcolor="#727376" stroked="f">
              <v:path arrowok="t"/>
            </v:shape>
            <v:shape id="_x0000_s1686" style="position:absolute;left:3918;top:9754;width:117;height:87" coordorigin="3918,9754" coordsize="117,87" path="m3988,9757r-4,3l3981,9764r-4,5l3974,9774r-3,-5l3965,9766r-4,-1l3957,9766r-3,1l3948,9772r-6,6l3939,9783r-3,-9l3934,9774r-7,5l3923,9782r-5,3l3922,9786r6,1l3930,9793r10,34l3941,9831r-2,6l3933,9839r1,2l3964,9832r-5,-1l3954,9830r-3,-6l3941,9788r3,-6l3948,9778r5,-3l3958,9774r4,1l3966,9781r2,5l3970,9793r5,18l3977,9817r-1,8l3970,9830r30,-9l3999,9820r-4,1l3989,9817r-3,-6l3977,9777r3,-5l3983,9767r6,-2l3994,9763r6,4l4003,9772r1,5l4012,9805r1,4l4012,9815r-6,5l4036,9811r-4,-1l4025,9808r-2,-5l4015,9775r-2,-7l4011,9763r-2,-3l4005,9755r-6,-1l3992,9756r-4,1xe" fillcolor="#727376" stroked="f">
              <v:path arrowok="t"/>
            </v:shape>
            <v:shape id="_x0000_s1685" style="position:absolute;left:4127;top:9681;width:48;height:98" coordorigin="4127,9681" coordsize="48,98" path="m4128,9685r-1,5l4131,9695r5,l4140,9692r1,-6l4137,9682r-5,-1l4128,9685xe" fillcolor="#727376" stroked="f">
              <v:path arrowok="t"/>
            </v:shape>
            <v:shape id="_x0000_s1684" style="position:absolute;left:4127;top:9681;width:48;height:98" coordorigin="4127,9681" coordsize="48,98" path="m4141,9730r9,32l4152,9767r,4l4147,9775r-4,2l4143,9779r32,-9l4175,9768r-5,1l4167,9769r-4,-5l4161,9759r-13,-48l4147,9710r-5,4l4138,9717r-7,5l4129,9725r5,-2l4139,9725r2,5xe" fillcolor="#727376" stroked="f">
              <v:path arrowok="t"/>
            </v:shape>
            <v:shape id="_x0000_s1683" style="position:absolute;left:2734;top:10268;width:60;height:99" coordorigin="2734,10268" coordsize="60,99" path="m2794,10355r,-2l2789,10355r-4,l2781,10354r-2,-5l2756,10269r,-1l2755,10268r-21,19l2737,10287r5,-3l2747,10284r2,5l2767,10350r1,4l2766,10359r-4,3l2757,10364r,2l2794,10355xe" fillcolor="#727376" stroked="f">
              <v:path arrowok="t"/>
            </v:shape>
            <v:shape id="_x0000_s1682" style="position:absolute;left:2800;top:10240;width:65;height:104" coordorigin="2800,10240" coordsize="65,104" path="m2841,10240r-18,10l2809,10265r-4,8l2800,10292r2,19l2806,10323r6,9l2820,10337r9,6l2827,10332r-5,-6l2818,10319r-2,-7l2815,10306r-1,-4l2815,10299r1,-5l2820,10291r7,-2l2834,10287r6,2l2845,10296r3,4l2851,10305r2,6l2854,10317r1,5l2853,10328r-1,5l2853,10340r5,-6l2862,10326r3,-8l2865,10310r-2,-8l2861,10293r-5,-6l2850,10283r-6,-3l2838,10279r-7,2l2824,10284r-5,4l2815,10292r-1,-5l2815,10282r1,-6l2818,10270r1,-5l2822,10261r2,-4l2827,10253r7,-6l2838,10245r5,-3l2841,10240xe" fillcolor="#727376" stroked="f">
              <v:path arrowok="t"/>
            </v:shape>
            <v:shape id="_x0000_s1681" style="position:absolute;left:2800;top:10240;width:65;height:104" coordorigin="2800,10240" coordsize="65,104" path="m2849,10336r-5,2l2838,10340r-6,-2l2827,10332r2,11l2837,10344r7,-2l2853,10340r-1,-7l2849,10336xe" fillcolor="#727376" stroked="f">
              <v:path arrowok="t"/>
            </v:shape>
            <v:shape id="_x0000_s1680" style="position:absolute;left:2868;top:10228;width:60;height:99" coordorigin="2868,10228" coordsize="60,99" path="m2929,10316r-1,-2l2923,10315r-3,l2916,10315r-3,-6l2891,10229r-1,-1l2889,10228r-21,20l2872,10247r4,-3l2882,10244r2,5l2901,10311r1,4l2901,10319r-5,4l2891,10325r1,2l2929,10316xe" fillcolor="#727376" stroked="f">
              <v:path arrowok="t"/>
            </v:shape>
            <v:shape id="_x0000_s1679" style="position:absolute;left:2931;top:10210;width:60;height:99" coordorigin="2931,10210" coordsize="60,99" path="m2991,10297r,-2l2986,10297r-4,l2978,10296r-2,-5l2953,10211r,-1l2951,10210r-20,19l2934,10229r5,-3l2944,10226r2,4l2963,10292r2,4l2963,10301r-4,3l2954,10306r,2l2991,10297xe" fillcolor="#727376" stroked="f">
              <v:path arrowok="t"/>
            </v:shape>
            <v:shape id="_x0000_s1678" style="position:absolute;left:3534;top:10027;width:52;height:105" coordorigin="3534,10027" coordsize="52,105" path="m3562,10034r4,4l3571,10040r4,-3l3576,10033r-3,-5l3566,10027r-7,1l3549,10031r-5,7l3543,10048r-1,6l3543,10060r2,7l3534,10070r1,5l3546,10071r12,43l3560,10119r,4l3555,10128r-5,2l3551,10132r35,-11l3586,10120r-6,1l3574,10120r-3,-4l3570,10111r-12,-43l3574,10063r-1,-4l3556,10064r-4,-16l3551,10045r,-5l3553,10034r4,-1l3562,10034xe" fillcolor="#727376" stroked="f">
              <v:path arrowok="t"/>
            </v:shape>
            <v:shape id="_x0000_s1677" style="position:absolute;left:3613;top:10024;width:49;height:81" coordorigin="3613,10024" coordsize="49,81" path="m3620,10050r12,40l3633,10095r3,5l3639,10105r4,1l3649,10104r2,l3655,10100r4,-5l3662,10089r-4,3l3653,10095r-6,l3644,10091r-2,-6l3631,10046r14,-4l3643,10038r-13,4l3626,10025r-2,-1l3621,10033r-2,5l3618,10040r-2,4l3613,10052r7,-2xe" fillcolor="#727376" stroked="f">
              <v:path arrowok="t"/>
            </v:shape>
            <v:shape id="_x0000_s1676" style="position:absolute;left:3644;top:9999;width:85;height:99" coordorigin="3644,9999" coordsize="85,99" path="m3681,10078r-9,-33l3672,10044r3,-5l3681,10033r7,-2l3693,10034r4,6l3699,10044r7,27l3708,10076r-2,6l3701,10087r29,-8l3729,10077r-7,-1l3719,10072r-2,-4l3710,10040r-2,-5l3704,10028r-4,-5l3694,10021r-7,3l3683,10025r-7,6l3672,10036r-1,4l3659,9999r,l3653,10003r-1,1l3647,10007r-3,5l3651,10013r1,5l3670,10081r2,5l3670,10093r-5,3l3665,10098r29,-9l3694,10088r-7,l3683,10083r-2,-5xe" fillcolor="#727376" stroked="f">
              <v:path arrowok="t"/>
            </v:shape>
            <v:shape id="_x0000_s1675" style="position:absolute;left:3827;top:9944;width:93;height:106" coordorigin="3827,9944" coordsize="93,106" path="m3836,10020r-1,12l3834,10039r-2,5l3827,10050r26,-8l3853,10040r-6,1l3842,10039r-1,-5l3842,10030r,-7l3843,10013r1,-6l3849,9965r26,33l3879,10003r9,12l3890,10018r2,4l3893,10026r-4,3l3886,10033r34,-10l3916,10021r-4,-1l3907,10016r-3,-4l3848,9944r-3,1l3836,10020xe" fillcolor="#727376" stroked="f">
              <v:path arrowok="t"/>
            </v:shape>
            <v:shape id="_x0000_s1674" style="position:absolute;left:3827;top:9944;width:93;height:106" coordorigin="3827,9944" coordsize="93,106" path="m3844,10007r-1,6l3879,10003r-4,-5l3844,10007xe" fillcolor="#727376" stroked="f">
              <v:path arrowok="t"/>
            </v:shape>
            <v:shape id="_x0000_s1673" style="position:absolute;left:3909;top:9934;width:117;height:87" coordorigin="3909,9934" coordsize="117,87" path="m3978,9938r-4,2l3971,9944r-4,6l3965,9954r-4,-4l3956,9946r-4,l3947,9947r-3,1l3938,9952r-5,7l3929,9964r-2,-9l3924,9955r-7,5l3913,9963r-4,3l3913,9967r6,1l3920,9973r10,35l3931,10011r-2,6l3923,10020r1,2l3954,10013r-4,-1l3944,10010r-2,-5l3931,9968r3,-5l3939,9958r5,-2l3948,9954r4,2l3956,9962r2,5l3960,9973r5,19l3967,9998r-1,8l3960,10011r30,-9l3990,10000r-4,1l3979,9998r-2,-6l3967,9958r3,-6l3974,9948r5,-3l3984,9944r6,4l3993,9953r1,4l4003,9986r1,4l4002,9995r-6,5l4026,9992r-4,-2l4016,9989r-2,-5l4006,9956r-2,-7l4002,9944r-3,-3l3995,9936r-5,-2l3983,9937r-5,1xe" fillcolor="#727376" stroked="f">
              <v:path arrowok="t"/>
            </v:shape>
            <v:shape id="_x0000_s1672" style="position:absolute;left:4118;top:9862;width:48;height:98" coordorigin="4118,9862" coordsize="48,98" path="m4118,9866r,5l4121,9875r5,1l4131,9873r,-6l4128,9863r-6,-1l4118,9866xe" fillcolor="#727376" stroked="f">
              <v:path arrowok="t"/>
            </v:shape>
            <v:shape id="_x0000_s1671" style="position:absolute;left:4118;top:9862;width:48;height:98" coordorigin="4118,9862" coordsize="48,98" path="m4131,9911r9,32l4142,9948r,3l4138,9956r-5,2l4134,9960r31,-10l4165,9948r-4,1l4158,9949r-5,-5l4151,9939r-13,-48l4137,9891r-4,3l4128,9898r-7,4l4119,9906r5,-3l4130,9906r1,5xe" fillcolor="#727376" stroked="f">
              <v:path arrowok="t"/>
            </v:shape>
            <v:shape id="_x0000_s1670" style="position:absolute;left:2764;top:10416;width:107;height:118" coordorigin="2764,10416" coordsize="107,118" path="m2871,10512r-21,-72l2848,10433r,-5l2849,10426r4,-5l2858,10419r-1,-3l2826,10426r1,2l2832,10427r3,l2840,10430r2,5l2845,10442r12,45l2787,10437r-23,7l2765,10447r4,-1l2775,10447r5,3l2797,10511r2,7l2799,10523r-1,2l2794,10530r-5,2l2789,10535r32,-10l2820,10523r-5,1l2812,10523r-5,-2l2805,10516r-2,-7l2788,10456r80,57l2871,10512xe" fillcolor="#727376" stroked="f">
              <v:path arrowok="t"/>
            </v:shape>
            <v:shape id="_x0000_s1669" style="position:absolute;left:2930;top:10399;width:91;height:81" coordorigin="2930,10399" coordsize="91,81" path="m3010,10470r2,-1l3018,10410r1,-7l3021,10399r-17,5l3006,10405r6,4l3012,10413r,6l3008,10451r-21,-28l2987,10422r-3,-5l2986,10412r4,-2l2990,10408r-28,8l2965,10418r4,1l2974,10423r3,4l2980,10433r-5,28l2962,10445r-2,-4l2955,10436r-3,-5l2950,10427r1,-4l2954,10419r-24,7l2934,10428r5,4l2942,10437r34,43l2978,10479r4,-44l3010,10470xe" fillcolor="#727376" stroked="f">
              <v:path arrowok="t"/>
            </v:shape>
            <v:shape id="_x0000_s1668" style="position:absolute;left:3053;top:10332;width:92;height:110" coordorigin="3053,10332" coordsize="92,110" path="m3127,10346r-1,4l3115,10386r-28,-24l3083,10357r3,-5l3091,10348r-38,11l3054,10361r7,l3067,10365r6,4l3082,10376r25,21l3113,10421r2,6l3114,10433r-4,4l3104,10439r,3l3145,10429r,-2l3139,10428r-4,1l3129,10424r-2,-5l3120,10392r11,-37l3133,10348r3,-6l3140,10337r4,-5l3115,10340r4,2l3124,10342r3,4xe" fillcolor="#727376" stroked="f">
              <v:path arrowok="t"/>
            </v:shape>
            <v:shape id="_x0000_s1667" style="position:absolute;left:3247;top:10294;width:92;height:98" coordorigin="3247,10294" coordsize="92,98" path="m3247,10305r2,1l3254,10305r4,1l3260,10311r19,67l3280,10384r-5,5l3271,10390r1,2l3303,10383r,-2l3297,10382r-4,l3291,10377r-7,-25l3311,10373r3,4l3309,10381r30,-9l3338,10371r-7,l3323,10367r-6,-4l3308,10357r-16,-13l3294,10340r7,-11l3305,10323r2,-3l3314,10316r4,-2l3318,10312r-28,8l3293,10321r5,3l3296,10328r-13,22l3267,10294r-4,1l3257,10299r-5,3l3247,10305xe" fillcolor="#727376" stroked="f">
              <v:path arrowok="t"/>
            </v:shape>
            <v:shape id="_x0000_s1666" style="position:absolute;left:3382;top:10234;width:107;height:118" coordorigin="3382,10234" coordsize="107,118" path="m3489,10330r-21,-72l3466,10251r,-5l3467,10243r4,-4l3476,10237r-1,-3l3444,10243r,3l3450,10245r3,l3458,10248r2,4l3462,10260r13,45l3404,10255r-22,7l3382,10264r5,-1l3392,10264r6,4l3415,10328r2,7l3417,10340r-1,2l3412,10347r-6,2l3407,10352r32,-9l3438,10340r-5,1l3430,10341r-5,-3l3423,10334r-3,-8l3405,10273r81,57l3489,10330xe" fillcolor="#727376" stroked="f">
              <v:path arrowok="t"/>
            </v:shape>
            <v:shape id="_x0000_s1665" style="position:absolute;left:3480;top:10206;width:92;height:110" coordorigin="3480,10206" coordsize="92,110" path="m3554,10220r-1,4l3542,10260r-28,-24l3511,10231r2,-5l3518,10221r-38,12l3481,10235r7,l3494,10238r6,5l3509,10250r25,21l3541,10295r1,6l3542,10307r-5,4l3531,10313r1,2l3573,10303r-1,-2l3566,10302r-4,l3556,10298r-1,-6l3547,10266r11,-37l3561,10222r2,-6l3568,10211r4,-5l3542,10214r1,3l3549,10216r5,4xe" fillcolor="#727376" stroked="f">
              <v:path arrowok="t"/>
            </v:shape>
            <v:shape id="_x0000_s1664" style="position:absolute;left:3621;top:10183;width:60;height:98" coordorigin="3621,10183" coordsize="60,98" path="m3682,10271r-1,-2l3676,10270r-3,1l3669,10270r-3,-5l3643,10184r,l3642,10183r-21,20l3625,10202r4,-3l3634,10200r2,4l3654,10266r1,4l3654,10275r-5,3l3644,10280r1,2l3682,10271xe" fillcolor="#727376" stroked="f">
              <v:path arrowok="t"/>
            </v:shape>
            <v:shape id="_x0000_s1663" style="position:absolute;left:3680;top:10162;width:68;height:99" coordorigin="3680,10162" coordsize="68,99" path="m3682,10190r-2,9l3681,10210r3,11l3689,10236r6,10l3695,10208r-2,-9l3693,10192r-1,-13l3695,10171r8,-2l3710,10167r7,5l3723,10183r3,6l3729,10197r3,11l3736,10222r2,10l3738,10240r-1,8l3734,10253r-7,2l3720,10257r-7,-4l3707,10243r-3,-6l3711,10260r8,1l3728,10259r12,-4l3747,10245r1,-16l3749,10220r-1,-9l3745,10203r-3,-12l3737,10182r-7,-7l3721,10165r-9,-3l3702,10165r-11,4l3684,10177r-2,13xe" fillcolor="#727376" stroked="f">
              <v:path arrowok="t"/>
            </v:shape>
            <v:shape id="_x0000_s1662" style="position:absolute;left:3680;top:10162;width:68;height:99" coordorigin="3680,10162" coordsize="68,99" path="m3703,10253r8,7l3704,10237r-3,-8l3698,10219r-3,-11l3695,10246r8,7xe" fillcolor="#727376" stroked="f">
              <v:path arrowok="t"/>
            </v:shape>
            <v:shape id="_x0000_s1661" style="position:absolute;left:3748;top:10143;width:68;height:99" coordorigin="3748,10143" coordsize="68,99" path="m3749,10170r-1,9l3748,10190r4,11l3756,10216r6,11l3762,10188r-2,-9l3760,10172r-1,-13l3763,10152r7,-3l3777,10147r7,5l3790,10163r3,6l3797,10177r3,11l3804,10202r1,10l3805,10220r,8l3801,10233r-6,2l3787,10237r-7,-4l3774,10223r-3,-6l3778,10240r8,2l3795,10239r13,-4l3814,10225r1,-16l3816,10200r-1,-8l3812,10183r-3,-12l3804,10162r-7,-7l3789,10146r-10,-3l3769,10146r-11,3l3751,10157r-2,13xe" fillcolor="#727376" stroked="f">
              <v:path arrowok="t"/>
            </v:shape>
            <v:shape id="_x0000_s1660" style="position:absolute;left:3748;top:10143;width:68;height:99" coordorigin="3748,10143" coordsize="68,99" path="m3770,10233r8,7l3771,10217r-3,-8l3765,10199r-3,-11l3762,10227r8,6xe" fillcolor="#727376" stroked="f">
              <v:path arrowok="t"/>
            </v:shape>
            <v:shape id="_x0000_s1659" style="position:absolute;left:3823;top:10124;width:60;height:99" coordorigin="3823,10124" coordsize="60,99" path="m3883,10211r,-1l3878,10211r-4,l3870,10210r-2,-5l3845,10125r,-1l3844,10124r-21,19l3826,10143r5,-3l3836,10140r2,5l3856,10207r1,4l3855,10215r-4,4l3846,10220r,2l3883,10211xe" fillcolor="#727376" stroked="f">
              <v:path arrowok="t"/>
            </v:shape>
            <v:shape id="_x0000_s1658" style="position:absolute;left:3881;top:10099;width:53;height:103" coordorigin="3881,10099" coordsize="53,103" path="m3883,10136r2,-5l3888,10125r4,-3l3896,10121r29,-9l3921,10202r9,-3l3933,10101r-1,-2l3883,10114r,3l3882,10123r-1,5l3881,10136r2,xe" fillcolor="#727376" stroked="f">
              <v:path arrowok="t"/>
            </v:shape>
            <v:shape id="_x0000_s1657" style="position:absolute;left:2858;top:10766;width:106;height:92" coordorigin="2858,10766" coordsize="106,92" path="m2935,10772r7,9l2946,10795r,2l2948,10817r-8,17l2934,10840r-8,4l2931,10848r8,-3l2945,10840r3,-2l2954,10831r4,-6l2961,10818r1,-6l2963,10805r,-7l2961,10791r-3,-8l2945,10766r-10,6xe" fillcolor="#727376" stroked="f">
              <v:path arrowok="t"/>
            </v:shape>
            <v:shape id="_x0000_s1656" style="position:absolute;left:2858;top:10766;width:106;height:92" coordorigin="2858,10766" coordsize="106,92" path="m2926,10844r-10,4l2909,10848r-3,-4l2886,10775r1,-6l2892,10767r12,-4l2915,10764r9,4l2935,10772r10,-6l2927,10758r-10,-1l2906,10758r-12,3l2858,10772r,3l2863,10774r4,-1l2872,10778r2,5l2891,10844r1,5l2891,10854r-4,4l2882,10860r1,2l2921,10851r10,-3l2926,10844xe" fillcolor="#727376" stroked="f">
              <v:path arrowok="t"/>
            </v:shape>
            <v:shape id="_x0000_s1655" style="position:absolute;left:3152;top:10651;width:140;height:124" coordorigin="3152,10651" coordsize="140,124" path="m3264,10738r-1,6l3259,10748r-5,2l3254,10753r38,-11l3291,10739r-5,1l3283,10740r-6,-5l3276,10730r-17,-60l3257,10665r,-4l3262,10656r5,-2l3267,10651r-27,8l3229,10736r-51,-59l3152,10685r1,3l3158,10686r6,1l3168,10691r1,5l3185,10752r2,7l3187,10764r-1,2l3182,10771r-5,2l3177,10776r32,-10l3208,10764r-5,1l3200,10764r-5,-2l3193,10757r-3,-7l3175,10695r55,65l3232,10759r13,-88l3262,10733r2,5xe" fillcolor="#727376" stroked="f">
              <v:path arrowok="t"/>
            </v:shape>
            <v:shape id="_x0000_s1654" style="position:absolute;left:3392;top:10587;width:117;height:118" coordorigin="3392,10587" coordsize="117,118" path="m3429,10603r-37,11l3392,10617r5,-1l3403,10617r3,4l3408,10626r16,59l3426,10691r,3l3422,10700r-6,2l3417,10705r38,-11l3454,10691r-5,1l3445,10692r-5,-5l3439,10682r-8,-28l3471,10642r8,27l3481,10675r,3l3476,10684r-5,2l3472,10689r37,-11l3508,10675r-5,1l3500,10676r-6,-5l3493,10666r-17,-60l3474,10601r1,-6l3479,10592r5,-2l3483,10587r-37,11l3447,10601r5,-1l3455,10600r6,5l3462,10610r8,26l3429,10648r-8,-26l3420,10617r1,-6l3425,10608r5,-2l3429,10603xe" fillcolor="#727376" stroked="f">
              <v:path arrowok="t"/>
            </v:shape>
            <v:shape id="_x0000_s1653" style="position:absolute;left:3804;top:10478;width:46;height:105" coordorigin="3804,10478" coordsize="46,105" path="m3847,10578r2,-9l3843,10572r-6,2l3831,10573r-4,-5l3832,10583r8,-2l3844,10580r3,-2xe" fillcolor="#727376" stroked="f">
              <v:path arrowok="t"/>
            </v:shape>
            <v:shape id="_x0000_s1652" style="position:absolute;left:3804;top:10478;width:46;height:105" coordorigin="3804,10478" coordsize="46,105" path="m3851,10573r3,-6l3857,10576r,l3867,10569r5,-4l3873,10561r-4,2l3865,10561r-2,-5l3848,10501r-2,-5l3845,10491r-2,-6l3841,10478r-3,3l3833,10484r-5,3l3823,10490r4,1l3833,10492r1,5l3840,10518r-2,-1l3834,10515r-3,l3825,10516r-8,2l3811,10524r-3,8l3804,10541r,9l3806,10560r3,7l3813,10573r6,5l3825,10582r7,1l3827,10568r-5,-5l3818,10558r-2,-8l3814,10543r,-6l3816,10531r1,-6l3821,10521r5,-1l3829,10519r7,2l3843,10526r1,5l3852,10560r1,2l3851,10567r-2,2l3847,10578r4,-5xe" fillcolor="#727376" stroked="f">
              <v:path arrowok="t"/>
            </v:shape>
            <v:shape id="_x0000_s1651" style="position:absolute;left:2951;top:11088;width:65;height:102" coordorigin="2951,11088" coordsize="65,102" path="m2987,11177r-2,5l2981,11186r-5,2l2976,11190r40,-11l3015,11176r-5,1l3006,11178r-6,-5l2999,11168r-17,-61l2980,11102r1,-5l2986,11093r5,-2l2990,11088r-39,12l2952,11103r5,-2l2961,11101r5,5l2968,11111r17,61l2987,11177xe" fillcolor="#727376" stroked="f">
              <v:path arrowok="t"/>
            </v:shape>
            <v:shape id="_x0000_s1650" style="position:absolute;left:3038;top:11078;width:91;height:81" coordorigin="3038,11078" coordsize="91,81" path="m3117,11149r2,-1l3125,11089r1,-6l3128,11078r-17,5l3114,11085r5,3l3120,11093r-1,5l3116,11131r-21,-29l3094,11101r-3,-5l3093,11091r5,-2l3097,11087r-27,9l3073,11097r4,1l3081,11103r3,4l3087,11112r-4,29l3070,11124r-3,-3l3063,11115r-3,-4l3058,11106r,-4l3062,11098r-24,7l3042,11107r4,4l3050,11116r33,43l3085,11159r5,-45l3117,11149xe" fillcolor="#727376" stroked="f">
              <v:path arrowok="t"/>
            </v:shape>
            <v:shape id="_x0000_s1649" style="position:absolute;left:3468;top:10943;width:48;height:98" coordorigin="3468,10943" coordsize="48,98" path="m3469,10946r-1,6l3472,10956r5,1l3481,10953r1,-5l3479,10943r-6,l3469,10946xe" fillcolor="#727376" stroked="f">
              <v:path arrowok="t"/>
            </v:shape>
            <v:shape id="_x0000_s1648" style="position:absolute;left:3468;top:10943;width:48;height:98" coordorigin="3468,10943" coordsize="48,98" path="m3482,10992r9,31l3493,11029r,3l3489,11037r-5,2l3484,11040r32,-9l3516,11029r-5,1l3508,11030r-4,-5l3502,11020r-13,-48l3488,10971r-4,4l3479,10978r-7,5l3470,10987r5,-3l3481,10987r1,5xe" fillcolor="#727376" stroked="f">
              <v:path arrowok="t"/>
            </v:shape>
            <v:shape id="_x0000_s1647" style="position:absolute;left:3505;top:10945;width:49;height:81" coordorigin="3505,10945" coordsize="49,81" path="m3512,10970r12,41l3525,11015r3,6l3532,11025r4,2l3541,11025r2,-1l3548,11021r4,-5l3554,11010r-4,2l3545,11016r-5,l3536,11011r-1,-5l3524,10967r13,-4l3536,10958r-13,4l3518,10946r-2,-1l3513,10953r-2,5l3511,10960r-3,5l3505,10972r7,-2xe" fillcolor="#727376" stroked="f">
              <v:path arrowok="t"/>
            </v:shape>
            <v:shape id="_x0000_s1646" style="position:absolute;left:3609;top:10891;width:46;height:105" coordorigin="3609,10891" coordsize="46,105" path="m3652,10991r3,-9l3649,10985r-7,2l3637,10986r-5,-5l3637,10997r8,-3l3649,10993r3,-2xe" fillcolor="#727376" stroked="f">
              <v:path arrowok="t"/>
            </v:shape>
            <v:shape id="_x0000_s1645" style="position:absolute;left:3609;top:10891;width:46;height:105" coordorigin="3609,10891" coordsize="46,105" path="m3656,10986r4,-6l3662,10989r1,l3672,10982r5,-4l3678,10974r-4,2l3670,10974r-2,-5l3653,10914r-2,-5l3650,10904r-1,-5l3647,10891r-4,3l3638,10897r-5,3l3628,10903r4,1l3638,10905r2,5l3646,10931r-2,-1l3640,10928r-4,l3630,10929r-8,2l3617,10937r-4,8l3609,10954r,9l3612,10973r2,7l3618,10986r6,5l3631,10995r6,2l3632,10981r-5,-5l3624,10971r-2,-8l3620,10956r-1,-6l3621,10944r2,-6l3626,10934r6,-1l3635,10932r7,2l3648,10939r2,5l3658,10973r,2l3656,10980r-1,2l3652,10991r4,-5xe" fillcolor="#727376" stroked="f">
              <v:path arrowok="t"/>
            </v:shape>
            <v:shape id="_x0000_s1644" style="position:absolute;left:3703;top:10887;width:49;height:81" coordorigin="3703,10887" coordsize="49,81" path="m3710,10912r12,40l3723,10957r3,6l3730,10967r4,1l3739,10967r2,-1l3746,10962r4,-5l3752,10951r-4,3l3743,10957r-6,l3734,10953r-2,-6l3722,10909r13,-4l3734,10900r-14,4l3716,10887r-2,l3711,10895r-2,5l3708,10902r-2,5l3703,10914r7,-2xe" fillcolor="#727376" stroked="f">
              <v:path arrowok="t"/>
            </v:shape>
            <v:shape id="_x0000_s1643" style="position:absolute;left:4045;top:10790;width:62;height:107" coordorigin="4045,10790" coordsize="62,107" path="m4073,10895r5,2l4083,10896r5,-2l4092,10891r2,-5l4096,10880r1,-8l4098,10862r5,-62l4104,10795r3,-5l4089,10795r4,1l4097,10800r,4l4094,10842r-25,-29l4067,10808r2,-4l4073,10800r-28,8l4048,10810r5,1l4057,10816r33,39l4091,10856r1,4l4092,10864r-1,7l4090,10878r-5,5l4081,10883r-5,l4071,10886r,5l4073,10895xe" fillcolor="#727376" stroked="f">
              <v:path arrowok="t"/>
            </v:shape>
            <v:shape id="_x0000_s1642" style="position:absolute;left:4326;top:10710;width:71;height:107" coordorigin="4326,10710" coordsize="71,107" path="m4366,10774r-3,-1l4359,10769r-10,-34l4349,10731r5,-6l4359,10722r5,-1l4369,10722r4,3l4378,10728r4,-13l4376,10711r-6,-1l4364,10712r-4,1l4356,10716r-5,6l4347,10728r-3,-9l4343,10719r-7,5l4332,10727r-6,4l4330,10732r6,1l4338,10738r18,64l4357,10806r-1,6l4349,10815r1,2l4382,10807r-1,-2l4376,10806r-3,l4368,10803r-1,-5l4361,10776r6,3l4372,10779r5,-1l4379,10772r-5,2l4371,10775r-5,-1xe" fillcolor="#727376" stroked="f">
              <v:path arrowok="t"/>
            </v:shape>
            <v:shape id="_x0000_s1641" style="position:absolute;left:4326;top:10710;width:71;height:107" coordorigin="4326,10710" coordsize="71,107" path="m4386,10750r,7l4384,10763r-2,6l4379,10772r-2,6l4385,10776r5,-6l4393,10761r4,-8l4397,10744r-3,-9l4392,10726r-4,-7l4382,10715r-4,13l4381,10734r3,8l4386,10750xe" fillcolor="#727376" stroked="f">
              <v:path arrowok="t"/>
            </v:shape>
            <v:shape id="_x0000_s1640" style="position:absolute;left:4514;top:10647;width:49;height:81" coordorigin="4514,10647" coordsize="49,81" path="m4521,10672r11,41l4534,10718r3,5l4540,10727r4,2l4549,10727r3,-1l4556,10723r4,-5l4562,10712r-4,2l4554,10718r-6,l4545,10714r-2,-6l4532,10669r14,-4l4544,10661r-13,3l4526,10648r-1,-1l4522,10655r-2,6l4519,10663r-2,4l4514,10675r7,-3xe" fillcolor="#727376" stroked="f">
              <v:path arrowok="t"/>
            </v:shape>
            <v:shape id="_x0000_s1639" style="position:absolute;left:4552;top:10623;width:48;height:98" coordorigin="4552,10623" coordsize="48,98" path="m4552,10626r,6l4555,10636r5,1l4565,10633r,-5l4562,10623r-6,l4552,10626xe" fillcolor="#727376" stroked="f">
              <v:path arrowok="t"/>
            </v:shape>
            <v:shape id="_x0000_s1638" style="position:absolute;left:4552;top:10623;width:48;height:98" coordorigin="4552,10623" coordsize="48,98" path="m4565,10672r9,31l4576,10709r,3l4572,10717r-5,2l4568,10720r31,-9l4599,10709r-4,1l4592,10710r-5,-5l4585,10700r-13,-48l4571,10651r-4,4l4562,10658r-7,5l4553,10667r5,-3l4564,10667r1,5xe" fillcolor="#727376" stroked="f">
              <v:path arrowok="t"/>
            </v:shape>
            <v:shape id="_x0000_s1637" style="position:absolute;left:4666;top:10613;width:70;height:101" coordorigin="4666,10613" coordsize="70,101" path="m4687,10703r-1,-7l4687,10713r5,1l4687,10703xe" fillcolor="#727376" stroked="f">
              <v:path arrowok="t"/>
            </v:shape>
            <v:shape id="_x0000_s1636" style="position:absolute;left:4666;top:10613;width:70;height:101" coordorigin="4666,10613" coordsize="70,101" path="m4706,10622r12,-3l4716,10613r-1,l4711,10615r-4,1l4700,10617r-5,l4691,10616r-7,2l4677,10620r-5,4l4669,10630r-3,6l4666,10641r1,5l4668,10651r6,6l4676,10631r1,-5l4679,10623r4,-1l4688,10621r4,1l4696,10627r4,5l4702,10636r1,4l4705,10646r,4l4703,10653r-2,1l4703,10658r5,-3l4710,10649r3,-5l4714,10638r-1,-5l4712,10631r-2,-5l4706,10622xe" fillcolor="#727376" stroked="f">
              <v:path arrowok="t"/>
            </v:shape>
            <v:shape id="_x0000_s1635" style="position:absolute;left:4666;top:10613;width:70;height:101" coordorigin="4666,10613" coordsize="70,101" path="m4681,10649r-2,-4l4677,10639r-1,-3l4676,10631r-2,26l4681,10661r4,l4681,10667r-2,5l4678,10674r-1,4l4681,10684r5,2l4683,10691r-3,4l4678,10700r,5l4682,10711r5,2l4686,10696r1,-6l4690,10685r5,-1l4700,10683r5,-1l4710,10681r6,-2l4721,10678r6,l4730,10682r,8l4722,10698r-5,3l4710,10703r-6,1l4699,10705r-4,l4690,10705r-3,-2l4692,10714r6,l4705,10712r8,-2l4720,10705r7,-6l4733,10692r2,-6l4733,10679r-2,-7l4727,10668r-12,l4707,10670r-11,3l4694,10674r-5,l4683,10671r2,-5l4690,10661r6,-1l4703,10658r-2,-4l4697,10656r-4,2l4689,10656r-8,-7xe" fillcolor="#727376" stroked="f">
              <v:path arrowok="t"/>
            </v:shape>
            <v:shape id="_x0000_s1634" style="position:absolute;left:4756;top:10555;width:52;height:105" coordorigin="4756,10555" coordsize="52,105" path="m4784,10562r4,4l4793,10568r4,-3l4798,10561r-3,-5l4788,10555r-7,1l4771,10559r-5,7l4765,10576r-1,6l4765,10588r2,7l4756,10598r1,5l4768,10599r12,43l4782,10647r,4l4777,10656r-5,2l4773,10660r35,-11l4808,10648r-6,1l4796,10648r-3,-4l4792,10639r-12,-43l4796,10591r-1,-4l4778,10591r-4,-15l4773,10573r,-5l4775,10562r4,-1l4784,10562xe" fillcolor="#727376" stroked="f">
              <v:path arrowok="t"/>
            </v:shape>
            <v:shape id="_x0000_s1633" style="position:absolute;left:5031;top:10459;width:117;height:118" coordorigin="5031,10459" coordsize="117,118" path="m5068,10475r-37,11l5031,10488r5,-1l5040,10487r5,5l5047,10497r16,59l5065,10562r1,4l5061,10571r-5,2l5056,10576r38,-11l5093,10562r-5,1l5084,10564r-5,-5l5078,10554r-8,-28l5110,10514r8,26l5120,10546r,4l5115,10555r-5,2l5111,10560r37,-11l5147,10546r-5,1l5139,10547r-6,-4l5132,10538r-17,-61l5113,10472r1,-5l5118,10463r5,-2l5123,10459r-38,11l5086,10472r5,-1l5094,10471r6,5l5101,10481r8,27l5068,10520r-8,-27l5059,10488r1,-5l5064,10479r5,-2l5068,10475xe" fillcolor="#727376" stroked="f">
              <v:path arrowok="t"/>
            </v:shape>
            <v:shape id="_x0000_s1632" style="position:absolute;left:5205;top:10440;width:117;height:87" coordorigin="5205,10440" coordsize="117,87" path="m5228,10517r-2,6l5220,10526r1,2l5251,10519r-5,-1l5241,10516r-3,-5l5228,10474r3,-5l5235,10464r5,-2l5245,10460r4,2l5253,10468r2,4l5257,10479r5,19l5264,10504r-1,7l5257,10517r30,-9l5286,10506r-4,1l5276,10504r-3,-6l5264,10464r3,-6l5270,10454r6,-3l5281,10450r6,4l5290,10459r1,4l5299,10492r1,4l5299,10501r-6,5l5323,10497r-4,-1l5312,10495r-2,-5l5302,10462r-2,-7l5298,10450r-2,-3l5292,10442r-6,-2l5279,10442r-4,2l5271,10446r-3,4l5264,10456r-3,4l5258,10456r-6,-4l5248,10452r-4,1l5241,10454r-6,4l5229,10464r-3,6l5223,10461r-2,l5214,10466r-4,3l5205,10472r4,1l5215,10474r2,5l5227,10514r1,3xe" fillcolor="#727376" stroked="f">
              <v:path arrowok="t"/>
            </v:shape>
            <v:shape id="_x0000_s1631" style="position:absolute;left:5460;top:10345;width:80;height:105" coordorigin="5460,10345" coordsize="80,105" path="m5525,10374r-2,7l5527,10389r5,-5l5536,10380r3,-5l5540,10369r-2,-7l5535,10352r-7,-6l5517,10345r-6,l5505,10352r4,1l5516,10354r5,4l5523,10366r2,8xe" fillcolor="#727376" stroked="f">
              <v:path arrowok="t"/>
            </v:shape>
            <v:shape id="_x0000_s1630" style="position:absolute;left:5460;top:10345;width:80;height:105" coordorigin="5460,10345" coordsize="80,105" path="m5499,10400r5,-2l5550,10430r22,-6l5568,10422r-6,-1l5557,10418r-37,-26l5527,10389r-4,-8l5517,10386r-4,3l5507,10392r-10,3l5488,10362r,-6l5495,10354r5,-1l5505,10352r6,-7l5505,10346r-8,2l5460,10359r,3l5465,10361r6,1l5474,10366r1,4l5492,10430r2,5l5494,10439r-5,6l5484,10447r1,2l5523,10438r-1,-2l5517,10437r-4,l5508,10432r-2,-5l5499,10400xe" fillcolor="#727376" stroked="f">
              <v:path arrowok="t"/>
            </v:shape>
            <v:shape id="_x0000_s1629" style="position:absolute;left:6206;top:10134;width:48;height:98" coordorigin="6206,10134" coordsize="48,98" path="m6207,10138r-1,5l6210,10147r5,1l6219,10145r1,-6l6216,10135r-5,-1l6207,10138xe" fillcolor="#727376" stroked="f">
              <v:path arrowok="t"/>
            </v:shape>
            <v:shape id="_x0000_s1628" style="position:absolute;left:6206;top:10134;width:48;height:98" coordorigin="6206,10134" coordsize="48,98" path="m6220,10183r9,32l6230,10220r1,3l6226,10228r-4,2l6222,10232r32,-10l6254,10220r-5,1l6246,10221r-4,-5l6240,10211r-13,-48l6226,10163r-5,3l6217,10170r-7,4l6208,10178r5,-3l6218,10178r2,5xe" fillcolor="#727376" stroked="f">
              <v:path arrowok="t"/>
            </v:shape>
            <v:shape id="_x0000_s1627" style="position:absolute;left:6295;top:10121;width:49;height:81" coordorigin="6295,10121" coordsize="49,81" path="m6303,10146r11,41l6315,10191r4,6l6322,10201r4,1l6331,10201r2,-1l6338,10197r4,-5l6344,10186r-4,2l6335,10192r-5,l6327,10187r-2,-6l6314,10143r13,-4l6326,10134r-13,4l6308,10122r-1,-1l6304,10129r-2,5l6301,10136r-3,5l6295,10148r8,-2xe" fillcolor="#727376" stroked="f">
              <v:path arrowok="t"/>
            </v:shape>
            <v:shape id="_x0000_s1626" style="position:absolute;left:6460;top:10072;width:49;height:81" coordorigin="6460,10072" coordsize="49,81" path="m6467,10098r11,40l6480,10143r3,5l6486,10153r4,1l6495,10152r3,l6502,10148r4,-5l6508,10137r-4,3l6500,10143r-6,l6491,10139r-2,-6l6478,10094r14,-4l6490,10086r-13,4l6472,10073r-1,-1l6468,10081r-2,5l6465,10088r-2,4l6460,10100r7,-2xe" fillcolor="#727376" stroked="f">
              <v:path arrowok="t"/>
            </v:shape>
            <v:shape id="_x0000_s1625" style="position:absolute;left:6522;top:10036;width:57;height:100" coordorigin="6522,10036" coordsize="57,100" path="m6522,10048r3,1l6530,10048r4,3l6536,10056r18,65l6555,10124r-2,7l6547,10134r,2l6579,10126r,-2l6574,10125r-6,-1l6566,10118r-23,-80l6542,10036r-8,5l6528,10045r-6,3xe" fillcolor="#727376" stroked="f">
              <v:path arrowok="t"/>
            </v:shape>
            <v:shape id="_x0000_s1624" style="position:absolute;left:6568;top:10027;width:48;height:98" coordorigin="6568,10027" coordsize="48,98" path="m6569,10031r-1,5l6572,10040r5,1l6582,10038r,-6l6579,10028r-6,-1l6569,10031xe" fillcolor="#727376" stroked="f">
              <v:path arrowok="t"/>
            </v:shape>
            <v:shape id="_x0000_s1623" style="position:absolute;left:6568;top:10027;width:48;height:98" coordorigin="6568,10027" coordsize="48,98" path="m6582,10076r9,32l6593,10113r,3l6589,10121r-5,2l6585,10125r31,-10l6616,10113r-4,1l6609,10114r-5,-5l6602,10104r-13,-48l6588,10056r-4,3l6579,10063r-7,4l6570,10071r5,-3l6581,10071r1,5xe" fillcolor="#727376" stroked="f">
              <v:path arrowok="t"/>
            </v:shape>
            <v:shape id="_x0000_s1622" style="position:absolute;left:6658;top:10014;width:49;height:81" coordorigin="6658,10014" coordsize="49,81" path="m6665,10039r11,41l6678,10084r3,6l6684,10094r4,1l6693,10094r3,-1l6700,10090r4,-5l6707,10078r-5,3l6698,10085r-6,l6689,10080r-2,-6l6676,10036r14,-4l6688,10027r-13,4l6670,10015r-1,-1l6666,10022r-2,5l6663,10029r-2,5l6658,10041r7,-2xe" fillcolor="#727376" stroked="f">
              <v:path arrowok="t"/>
            </v:shape>
            <v:shape id="_x0000_s1621" style="position:absolute;left:6762;top:9960;width:46;height:105" coordorigin="6762,9960" coordsize="46,105" path="m6805,10060r2,-9l6801,10054r-6,2l6789,10055r-5,-5l6790,10065r7,-2l6802,10062r3,-2xe" fillcolor="#727376" stroked="f">
              <v:path arrowok="t"/>
            </v:shape>
            <v:shape id="_x0000_s1620" style="position:absolute;left:6762;top:9960;width:46;height:105" coordorigin="6762,9960" coordsize="46,105" path="m6809,10055r3,-6l6815,10057r,1l6824,10051r6,-4l6831,10043r-5,2l6822,10043r-1,-5l6805,9983r-1,-5l6802,9972r-1,-5l6799,9960r-3,3l6791,9966r-6,3l6780,9972r5,1l6791,9974r1,5l6798,10000r-2,-1l6792,9997r-3,l6783,9998r-8,2l6769,10006r-4,8l6762,10023r,9l6764,10041r2,8l6771,10055r6,5l6783,10064r7,1l6784,10050r-4,-5l6776,10039r-2,-7l6772,10025r,-7l6774,10013r1,-6l6779,10003r5,-2l6787,10001r7,1l6800,10007r2,6l6810,10042r1,2l6809,10049r-2,2l6805,10060r4,-5xe" fillcolor="#727376" stroked="f">
              <v:path arrowok="t"/>
            </v:shape>
            <v:shape id="_x0000_s1619" style="position:absolute;left:7024;top:9906;width:49;height:81" coordorigin="7024,9906" coordsize="49,81" path="m7031,9931r11,41l7044,9976r3,6l7050,9986r4,1l7059,9986r3,-1l7066,9982r4,-5l7073,9970r-5,3l7064,9977r-6,l7055,9972r-2,-6l7042,9928r14,-4l7054,9919r-13,4l7036,9907r-1,-1l7032,9914r-2,5l7029,9921r-2,5l7024,9933r7,-2xe" fillcolor="#727376" stroked="f">
              <v:path arrowok="t"/>
            </v:shape>
            <v:shape id="_x0000_s1618" style="position:absolute;left:7055;top:9880;width:85;height:99" coordorigin="7055,9880" coordsize="85,99" path="m7105,9971r,-2l7098,9969r-4,-4l7092,9960r-9,-33l7083,9926r3,-6l7092,9915r7,-2l7104,9915r4,6l7109,9925r8,27l7118,9957r-1,7l7112,9969r28,-8l7140,9959r-7,-1l7130,9954r-2,-5l7121,9922r-2,-5l7115,9910r-4,-6l7105,9903r-7,2l7093,9906r-6,7l7083,9918r-2,4l7070,9881r,-1l7064,9884r-1,1l7058,9888r-3,5l7061,9895r2,4l7081,9963r1,5l7081,9974r-5,4l7076,9979r29,-8xe" fillcolor="#727376" stroked="f">
              <v:path arrowok="t"/>
            </v:shape>
            <v:shape id="_x0000_s1617" style="position:absolute;left:7212;top:9814;width:117;height:118" coordorigin="7212,9814" coordsize="117,118" path="m7249,9830r-37,11l7213,9844r5,-1l7223,9844r4,4l7228,9853r17,59l7247,9918r,4l7242,9927r-5,2l7238,9932r37,-11l7274,9918r-5,1l7266,9919r-6,-5l7259,9909r-8,-28l7292,9869r7,27l7301,9902r,3l7297,9911r-6,2l7292,9916r38,-11l7329,9902r-5,1l7320,9903r-5,-5l7313,9893r-17,-60l7295,9828r1,-6l7300,9819r5,-2l7304,9814r-37,11l7267,9828r5,-1l7278,9828r3,4l7283,9837r7,26l7249,9875r-7,-26l7240,9844r,-4l7245,9835r5,-2l7249,9830xe" fillcolor="#727376" stroked="f">
              <v:path arrowok="t"/>
            </v:shape>
            <v:shape id="_x0000_s1616" style="position:absolute;left:7453;top:9779;width:49;height:81" coordorigin="7453,9779" coordsize="49,81" path="m7460,9804r12,41l7473,9849r4,6l7480,9859r4,1l7489,9859r2,-1l7496,9855r4,-5l7502,9843r-4,3l7493,9850r-5,l7485,9845r-2,-6l7472,9801r13,-4l7484,9792r-13,4l7466,9780r-2,-1l7461,9787r-2,5l7459,9794r-3,5l7453,9806r7,-2xe" fillcolor="#727376" stroked="f">
              <v:path arrowok="t"/>
            </v:shape>
            <v:shape id="_x0000_s1615" style="position:absolute;left:3007;top:11239;width:94;height:106" coordorigin="3007,11239" coordsize="94,106" path="m3036,11327r-6,-9l3027,11306r-4,-14l3023,11281r4,-9l3031,11262r6,-6l3047,11253r9,-2l3065,11252r7,5l3076,11260r4,4l3083,11270r4,-1l3077,11239r-3,2l3070,11245r-5,1l3054,11246r-5,1l3044,11248r-14,5l3020,11261r-6,12l3008,11284r-1,13l3011,11310r4,13l3022,11333r10,6l3050,11345r21,-2l3079,11340r8,-5l3093,11328r4,-4l3099,11320r2,-5l3098,11313r-3,5l3092,11322r-3,3l3085,11330r-6,4l3072,11336r-10,3l3053,11337r-8,-5l3036,11327xe" fillcolor="#727376" stroked="f">
              <v:path arrowok="t"/>
            </v:shape>
            <v:shape id="_x0000_s1614" style="position:absolute;left:3155;top:11208;width:57;height:100" coordorigin="3155,11208" coordsize="57,100" path="m3155,11221r3,1l3163,11220r4,3l3169,11228r18,65l3188,11297r-2,6l3180,11306r,2l3212,11299r-1,-2l3207,11298r-6,-2l3199,11290r-23,-80l3175,11208r-8,5l3161,11217r-6,4xe" fillcolor="#727376" stroked="f">
              <v:path arrowok="t"/>
            </v:shape>
            <v:shape id="_x0000_s1613" style="position:absolute;left:3192;top:11197;width:57;height:100" coordorigin="3192,11197" coordsize="57,100" path="m3192,11210r4,l3200,11209r4,3l3206,11217r19,65l3226,11286r-3,6l3217,11295r,2l3249,11288r,-2l3245,11287r-7,-2l3236,11279r-23,-80l3212,11197r-8,5l3198,11206r-6,4xe" fillcolor="#727376" stroked="f">
              <v:path arrowok="t"/>
            </v:shape>
            <v:shape id="_x0000_s1612" style="position:absolute;left:3308;top:11192;width:70;height:101" coordorigin="3308,11192" coordsize="70,101" path="m3330,11281r-2,-6l3329,11292r5,1l3330,11281xe" fillcolor="#727376" stroked="f">
              <v:path arrowok="t"/>
            </v:shape>
            <v:shape id="_x0000_s1611" style="position:absolute;left:3308;top:11192;width:70;height:101" coordorigin="3308,11192" coordsize="70,101" path="m3349,11201r11,-4l3358,11192r,l3354,11193r-4,2l3342,11196r-4,l3333,11195r-6,2l3319,11199r-5,4l3311,11209r-2,6l3308,11220r1,5l3311,11230r5,6l3318,11210r1,-5l3321,11202r5,-1l3330,11200r5,1l3338,11206r4,5l3344,11215r2,4l3347,11224r,5l3345,11231r-1,2l3345,11237r5,-4l3353,11228r3,-6l3356,11217r-1,-5l3354,11210r-2,-5l3349,11201xe" fillcolor="#727376" stroked="f">
              <v:path arrowok="t"/>
            </v:shape>
            <v:shape id="_x0000_s1610" style="position:absolute;left:3308;top:11192;width:70;height:101" coordorigin="3308,11192" coordsize="70,101" path="m3324,11228r-3,-4l3319,11218r-1,-3l3318,11210r-2,26l3323,11240r4,l3324,11246r-3,4l3320,11253r-1,4l3323,11263r5,2l3325,11270r-2,4l3320,11279r,5l3324,11290r5,2l3328,11275r1,-6l3332,11263r5,l3342,11262r5,-1l3352,11259r7,-1l3363,11257r6,-1l3373,11261r-1,8l3365,11276r-6,3l3352,11282r-6,1l3342,11284r-5,l3332,11283r-2,-2l3334,11293r6,l3347,11291r8,-2l3362,11284r7,-6l3375,11271r3,-6l3376,11257r-2,-6l3369,11247r-11,l3350,11249r-12,3l3336,11253r-5,l3326,11250r2,-5l3332,11240r6,-1l3345,11237r-1,-4l3339,11235r-4,2l3331,11235r-7,-7xe" fillcolor="#727376" stroked="f">
              <v:path arrowok="t"/>
            </v:shape>
            <v:shape id="_x0000_s1609" style="position:absolute;left:3459;top:11105;width:94;height:106" coordorigin="3459,11105" coordsize="94,106" path="m3475,11159r,-12l3479,11138r4,-9l3489,11123r10,-3l3508,11117r9,1l3524,11124r4,3l3532,11131r3,6l3538,11136r-9,-31l3526,11108r-4,4l3517,11113r-11,l3501,11113r-5,2l3482,11119r-10,8l3466,11139r-6,12l3459,11163r4,13l3467,11189r7,10l3484,11205r18,7l3523,11209r8,-2l3539,11202r6,-7l3549,11191r2,-5l3553,11181r-3,-1l3547,11185r-6,7l3536,11197r-6,3l3524,11202r-10,3l3505,11204r-8,-6l3488,11193r-6,-9l3479,11172r-4,-13xe" fillcolor="#727376" stroked="f">
              <v:path arrowok="t"/>
            </v:shape>
            <v:shape id="_x0000_s1608" style="position:absolute;left:3841;top:11009;width:106;height:92" coordorigin="3841,11009" coordsize="106,92" path="m3918,11015r7,9l3929,11038r1,1l3931,11060r-8,16l3917,11083r-8,4l3914,11091r8,-3l3928,11083r3,-3l3937,11074r5,-6l3944,11061r1,-7l3946,11047r,-6l3944,11034r-3,-8l3929,11009r-11,6xe" fillcolor="#727376" stroked="f">
              <v:path arrowok="t"/>
            </v:shape>
            <v:shape id="_x0000_s1607" style="position:absolute;left:3841;top:11009;width:106;height:92" coordorigin="3841,11009" coordsize="106,92" path="m3909,11087r-10,3l3892,11091r-3,-4l3869,11018r2,-6l3876,11010r12,-4l3898,11007r9,3l3918,11015r11,-6l3910,11001r-10,-1l3889,11001r-12,3l3841,11015r1,3l3847,11016r3,l3855,11021r2,5l3874,11087r2,5l3875,11097r-5,4l3866,11103r,2l3904,11094r10,-3l3909,11087xe" fillcolor="#727376" stroked="f">
              <v:path arrowok="t"/>
            </v:shape>
            <v:shape id="_x0000_s1606" style="position:absolute;left:4126;top:10921;width:57;height:100" coordorigin="4126,10921" coordsize="57,100" path="m4126,10934r3,1l4134,10933r4,3l4139,10941r19,65l4159,11010r-2,6l4150,11019r1,2l4183,11012r-1,-2l4178,11011r-6,-1l4169,11003r-22,-80l4145,10921r-7,5l4131,10931r-5,3xe" fillcolor="#727376" stroked="f">
              <v:path arrowok="t"/>
            </v:shape>
            <v:shape id="_x0000_s1605" style="position:absolute;left:4238;top:10914;width:71;height:107" coordorigin="4238,10914" coordsize="71,107" path="m4294,11011r-1,-2l4288,11010r-3,l4280,11006r-1,-4l4273,10980r6,3l4283,10979r-5,-1l4275,10977r-4,-4l4261,10939r,-4l4265,10929r6,-3l4276,10925r5,1l4285,10929r5,3l4294,10919r-6,-4l4282,10914r-6,2l4272,10917r-4,3l4263,10925r-4,7l4256,10923r-1,-1l4248,10928r-4,3l4238,10935r4,1l4248,10937r2,5l4268,11006r1,6l4265,11017r-4,2l4262,11021r32,-10xe" fillcolor="#727376" stroked="f">
              <v:path arrowok="t"/>
            </v:shape>
            <v:shape id="_x0000_s1604" style="position:absolute;left:4238;top:10914;width:71;height:107" coordorigin="4238,10914" coordsize="71,107" path="m4286,10978r-3,1l4279,10983r5,l4289,10982r7,-2l4302,10974r3,-9l4308,10956r1,-8l4306,10939r-2,-9l4300,10923r-6,-4l4290,10932r3,5l4296,10946r2,8l4298,10961r-2,6l4294,10973r-3,3l4286,10978xe" fillcolor="#727376" stroked="f">
              <v:path arrowok="t"/>
            </v:shape>
            <v:shape id="_x0000_s1603" style="position:absolute;left:4307;top:10884;width:117;height:87" coordorigin="4307,10884" coordsize="117,87" path="m4376,10887r-3,3l4369,10894r-4,5l4363,10904r-4,-5l4354,10895r-4,l4345,10896r-3,1l4336,10901r-5,7l4327,10913r-2,-9l4322,10904r-7,5l4311,10912r-4,3l4311,10916r6,1l4319,10922r9,35l4329,10961r-2,5l4322,10969r,2l4352,10962r-4,-1l4342,10959r-2,-5l4329,10917r3,-5l4337,10907r5,-2l4346,10904r4,1l4354,10911r2,5l4358,10923r5,18l4365,10947r-1,8l4358,10960r30,-9l4388,10949r-4,1l4377,10947r-2,-6l4365,10907r3,-6l4372,10897r5,-3l4382,10893r6,4l4391,10902r1,4l4401,10935r1,4l4400,10945r-5,4l4424,10941r-4,-2l4414,10938r-2,-5l4404,10905r-2,-7l4400,10893r-3,-3l4393,10885r-5,-1l4381,10886r-5,1xe" fillcolor="#727376" stroked="f">
              <v:path arrowok="t"/>
            </v:shape>
            <v:shape id="_x0000_s1602" style="position:absolute;left:4538;top:10818;width:49;height:81" coordorigin="4538,10818" coordsize="49,81" path="m4545,10843r11,41l4558,10888r3,6l4564,10898r4,1l4573,10898r3,-1l4580,10894r4,-5l4586,10882r-4,3l4577,10889r-5,l4569,10884r-2,-6l4556,10840r13,-4l4568,10831r-13,4l4550,10819r-1,-1l4546,10826r-2,5l4543,10833r-3,5l4538,10845r7,-2xe" fillcolor="#727376" stroked="f">
              <v:path arrowok="t"/>
            </v:shape>
            <v:shape id="_x0000_s1601" style="position:absolute;left:4610;top:10772;width:73;height:109" coordorigin="4610,10772" coordsize="73,109" path="m4664,10801r3,-1l4656,10772r-2,1l4652,10778r-5,1l4642,10779r-5,-1l4630,10780r-7,2l4617,10786r-3,6l4611,10798r-1,6l4612,10811r2,5l4617,10821r5,3l4628,10827r4,1l4646,10832r7,2l4659,10836r2,2l4665,10840r3,3l4669,10848r2,5l4670,10857r-2,4l4662,10867r-4,1l4650,10871r-7,-2l4636,10864r-5,-2l4627,10858r-4,-6l4620,10853r13,28l4635,10879r2,-4l4642,10874r5,l4652,10874r4,l4661,10873r8,-3l4675,10866r4,-6l4683,10853r1,-7l4682,10839r-2,-5l4677,10830r-4,-3l4669,10824r-6,-3l4654,10819r-14,-4l4635,10813r-4,-1l4625,10808r-3,-6l4622,10794r4,-6l4633,10785r4,-1l4643,10784r6,2l4654,10788r6,5l4664,10801xe" fillcolor="#727376" stroked="f">
              <v:path arrowok="t"/>
            </v:shape>
            <v:shape id="_x0000_s1600" style="position:absolute;left:4856;top:10711;width:48;height:98" coordorigin="4856,10711" coordsize="48,98" path="m4856,10714r,6l4859,10724r5,1l4869,10721r,-5l4866,10711r-6,l4856,10714xe" fillcolor="#727376" stroked="f">
              <v:path arrowok="t"/>
            </v:shape>
            <v:shape id="_x0000_s1599" style="position:absolute;left:4856;top:10711;width:48;height:98" coordorigin="4856,10711" coordsize="48,98" path="m4869,10760r9,31l4880,10797r,3l4876,10805r-5,2l4872,10808r32,-9l4903,10797r-4,1l4896,10798r-5,-5l4890,10788r-14,-48l4875,10739r-4,4l4866,10746r-7,5l4857,10755r5,-3l4868,10755r1,5xe" fillcolor="#727376" stroked="f">
              <v:path arrowok="t"/>
            </v:shape>
            <v:shape id="_x0000_s1598" style="position:absolute;left:5097;top:10632;width:47;height:104" coordorigin="5097,10632" coordsize="47,104" path="m5111,10723r-1,4l5111,10732r5,3l5123,10736r4,-1l5133,10733r5,-4l5141,10723r3,-5l5144,10710r-2,-9l5128,10651r-2,-5l5127,10641r5,-4l5137,10635r-1,-3l5097,10644r1,2l5103,10645r4,l5113,10650r1,5l5131,10717r2,4l5133,10727r-5,2l5124,10724r-6,-4l5111,10723xe" fillcolor="#727376" stroked="f">
              <v:path arrowok="t"/>
            </v:shape>
            <v:shape id="_x0000_s1597" style="position:absolute;left:5309;top:10566;width:99;height:106" coordorigin="5309,10566" coordsize="99,106" path="m5347,10570r-38,11l5310,10584r5,-1l5319,10582r6,5l5339,10578r4,-2l5350,10574r7,-7l5347,10570xe" fillcolor="#727376" stroked="f">
              <v:path arrowok="t"/>
            </v:shape>
            <v:shape id="_x0000_s1596" style="position:absolute;left:5309;top:10566;width:99;height:106" coordorigin="5309,10566" coordsize="99,106" path="m5335,10672r43,-13l5386,10657r6,-3l5392,10636r-1,6l5387,10646r-4,5l5378,10654r-7,2l5366,10657r-3,1l5345,10658r-1,5l5339,10667r-5,2l5335,10672xe" fillcolor="#727376" stroked="f">
              <v:path arrowok="t"/>
            </v:shape>
            <v:shape id="_x0000_s1595" style="position:absolute;left:5309;top:10566;width:99;height:106" coordorigin="5309,10566" coordsize="99,106" path="m5368,10575r4,4l5375,10588r2,7l5375,10600r-5,5l5364,10609r-4,1l5347,10614r-9,-31l5339,10578r-14,9l5326,10592r17,61l5345,10658r18,l5358,10653r-10,-34l5350,10619r5,-2l5363,10615r8,-1l5377,10616r6,1l5387,10621r3,8l5392,10636r,18l5396,10650r9,-7l5408,10634r-3,-10l5403,10617r-4,-4l5394,10611r-5,-2l5383,10608r-7,l5381,10605r5,-5l5389,10595r1,-5l5388,10583r-2,-8l5381,10570r-7,-2l5366,10566r-9,1l5350,10574r6,-1l5360,10574r8,1xe" fillcolor="#727376" stroked="f">
              <v:path arrowok="t"/>
            </v:shape>
            <v:shape id="_x0000_s1594" style="position:absolute;left:5524;top:10510;width:92;height:98" coordorigin="5524,10510" coordsize="92,98" path="m5595,10528r-27,8l5571,10538r5,2l5574,10544r-14,22l5544,10510r-4,1l5534,10515r-4,3l5524,10521r3,1l5531,10521r4,1l5537,10527r19,67l5557,10600r-5,5l5548,10607r1,1l5581,10599r-1,-2l5575,10598r-5,l5568,10593r-7,-25l5589,10589r2,4l5587,10597r29,-8l5615,10587r-7,l5600,10583r-6,-4l5585,10573r-16,-12l5572,10556r6,-10l5582,10539r3,-2l5591,10532r5,-2l5595,10528xe" fillcolor="#727376" stroked="f">
              <v:path arrowok="t"/>
            </v:shape>
            <v:shape id="_x0000_s1593" style="position:absolute;left:5660;top:10462;width:99;height:105" coordorigin="5660,10462" coordsize="99,105" path="m5698,10466r-38,12l5661,10480r5,-1l5670,10479r6,5l5690,10474r4,-1l5702,10471r6,-8l5698,10466xe" fillcolor="#727376" stroked="f">
              <v:path arrowok="t"/>
            </v:shape>
            <v:shape id="_x0000_s1592" style="position:absolute;left:5660;top:10462;width:99;height:105" coordorigin="5660,10462" coordsize="99,105" path="m5686,10568r43,-13l5737,10553r6,-3l5743,10533r-1,6l5738,10543r-4,4l5729,10550r-7,2l5717,10553r-3,1l5696,10554r-1,6l5690,10563r-5,2l5686,10568xe" fillcolor="#727376" stroked="f">
              <v:path arrowok="t"/>
            </v:shape>
            <v:shape id="_x0000_s1591" style="position:absolute;left:5660;top:10462;width:99;height:105" coordorigin="5660,10462" coordsize="99,105" path="m5719,10471r5,5l5726,10484r2,7l5726,10497r-4,4l5715,10505r-4,2l5698,10510r-9,-31l5690,10474r-14,10l5677,10489r17,60l5696,10554r18,l5709,10550r-9,-34l5702,10515r4,-1l5714,10511r8,l5728,10512r6,1l5739,10517r2,8l5743,10533r,17l5748,10546r8,-7l5759,10531r-3,-11l5754,10514r-4,-5l5745,10507r-5,-2l5734,10504r-7,l5732,10502r5,-6l5740,10492r1,-6l5739,10480r-2,-9l5732,10466r-7,-2l5718,10462r-10,1l5702,10471r5,-1l5711,10470r8,1xe" fillcolor="#727376" stroked="f">
              <v:path arrowok="t"/>
            </v:shape>
            <v:shape id="_x0000_s1590" style="position:absolute;left:5810;top:10424;width:57;height:100" coordorigin="5810,10424" coordsize="57,100" path="m5810,10436r3,1l5818,10436r4,3l5824,10444r18,65l5844,10512r-3,7l5835,10522r,2l5867,10514r,-2l5862,10513r-6,-1l5854,10506r-23,-80l5830,10424r-8,5l5816,10433r-6,3xe" fillcolor="#727376" stroked="f">
              <v:path arrowok="t"/>
            </v:shape>
            <v:shape id="_x0000_s1589" style="position:absolute;left:5922;top:10404;width:91;height:81" coordorigin="5922,10404" coordsize="91,81" path="m6002,10475r2,-1l6010,10415r1,-7l6013,10404r-17,5l5999,10410r5,4l6004,10418r,6l6001,10456r-21,-28l5979,10427r-3,-5l5978,10417r5,-2l5982,10413r-27,8l5957,10423r5,1l5966,10428r3,4l5972,10438r-4,28l5955,10450r-3,-4l5948,10441r-3,-5l5942,10432r1,-4l5947,10424r-25,7l5927,10433r4,4l5935,10442r33,43l5970,10484r5,-44l6002,10475xe" fillcolor="#727376" stroked="f">
              <v:path arrowok="t"/>
            </v:shape>
            <v:shape id="_x0000_s1588" style="position:absolute;left:6344;top:10264;width:52;height:105" coordorigin="6344,10264" coordsize="52,105" path="m6372,10271r5,4l6382,10277r4,-4l6387,10269r-3,-4l6377,10264r-8,1l6360,10268r-6,6l6353,10285r,5l6354,10296r2,7l6344,10307r2,4l6357,10308r12,43l6371,10356r,3l6366,10365r-5,1l6362,10368r35,-10l6396,10356r-5,1l6385,10356r-3,-4l6380,10347r-12,-42l6385,10300r-2,-5l6367,10300r-5,-16l6362,10281r-1,-4l6363,10271r5,-2l6372,10271xe" fillcolor="#727376" stroked="f">
              <v:path arrowok="t"/>
            </v:shape>
            <v:shape id="_x0000_s1587" style="position:absolute;left:6449;top:10249;width:91;height:81" coordorigin="6449,10249" coordsize="91,81" path="m6529,10320r1,-1l6536,10260r2,-7l6539,10249r-16,4l6525,10255r5,3l6531,10263r,5l6527,10301r-21,-28l6505,10271r-2,-4l6505,10262r4,-3l6509,10258r-28,8l6484,10267r4,1l6492,10273r4,4l6498,10282r-4,29l6481,10294r-3,-3l6474,10285r-3,-4l6469,10277r,-5l6473,10268r-24,7l6453,10277r4,4l6461,10286r34,44l6496,10329r5,-45l6529,10320xe" fillcolor="#727376" stroked="f">
              <v:path arrowok="t"/>
            </v:shape>
            <v:shape id="_x0000_s1586" style="position:absolute;left:6575;top:10200;width:85;height:99" coordorigin="6575,10200" coordsize="85,99" path="m6625,10291r-1,-2l6617,10289r-4,-5l6612,10279r-10,-33l6602,10246r4,-6l6611,10234r7,-2l6624,10235r3,6l6629,10245r7,27l6638,10277r-1,7l6631,10289r29,-9l6659,10278r-7,l6649,10273r-1,-4l6640,10241r-2,-5l6634,10229r-4,-5l6624,10223r-7,2l6613,10226r-7,6l6603,10238r-2,4l6589,10201r,-1l6583,10204r-1,1l6578,10208r-3,5l6581,10215r1,4l6600,10283r2,5l6601,10294r-6,3l6596,10299r29,-8xe" fillcolor="#727376" stroked="f">
              <v:path arrowok="t"/>
            </v:shape>
            <v:shape id="_x0000_s1585" style="position:absolute;left:6648;top:10181;width:48;height:98" coordorigin="6648,10181" coordsize="48,98" path="m6649,10185r-1,5l6652,10195r5,l6661,10192r1,-6l6658,10182r-5,-1l6649,10185xe" fillcolor="#727376" stroked="f">
              <v:path arrowok="t"/>
            </v:shape>
            <v:shape id="_x0000_s1584" style="position:absolute;left:6648;top:10181;width:48;height:98" coordorigin="6648,10181" coordsize="48,98" path="m6662,10230r9,32l6673,10267r,3l6668,10275r-4,2l6664,10279r32,-10l6696,10268r-5,1l6688,10269r-4,-5l6682,10259r-13,-48l6668,10210r-5,3l6659,10217r-7,5l6650,10225r5,-3l6660,10225r2,5xe" fillcolor="#727376" stroked="f">
              <v:path arrowok="t"/>
            </v:shape>
            <v:shape id="_x0000_s1583" style="position:absolute;left:6695;top:10191;width:70;height:101" coordorigin="6695,10191" coordsize="70,101" path="m6717,10281r-2,-6l6716,10291r5,2l6717,10281xe" fillcolor="#727376" stroked="f">
              <v:path arrowok="t"/>
            </v:shape>
            <v:shape id="_x0000_s1582" style="position:absolute;left:6695;top:10191;width:70;height:101" coordorigin="6695,10191" coordsize="70,101" path="m6736,10200r11,-3l6746,10191r-1,1l6741,10193r-4,1l6729,10196r-4,-1l6721,10195r-7,1l6706,10198r-5,4l6698,10208r-2,6l6695,10220r2,5l6698,10229r5,6l6706,10209r,-4l6708,10202r5,-1l6718,10199r4,2l6726,10205r3,5l6732,10214r1,5l6734,10224r,4l6732,10231r-1,2l6732,10237r5,-4l6740,10227r3,-5l6744,10217r-2,-5l6742,10209r-3,-4l6736,10200xe" fillcolor="#727376" stroked="f">
              <v:path arrowok="t"/>
            </v:shape>
            <v:shape id="_x0000_s1581" style="position:absolute;left:6695;top:10191;width:70;height:101" coordorigin="6695,10191" coordsize="70,101" path="m6711,10228r-3,-5l6707,10218r-1,-3l6706,10209r-3,26l6710,10240r4,l6711,10246r-3,4l6707,10252r-1,5l6711,10262r4,2l6712,10270r-2,4l6707,10278r,6l6711,10289r5,2l6715,10275r2,-7l6719,10263r5,-1l6729,10261r5,-1l6739,10259r7,-2l6750,10256r7,l6760,10260r-1,8l6752,10276r-6,3l6739,10281r-5,2l6729,10283r-5,l6720,10283r-3,-2l6721,10293r6,l6734,10290r8,-2l6750,10284r6,-7l6763,10271r2,-7l6763,10257r-2,-7l6756,10247r-11,-1l6737,10248r-11,3l6723,10252r-4,1l6713,10250r2,-5l6719,10240r6,-1l6732,10237r-1,-4l6727,10235r-5,1l6718,10235r-7,-7xe" fillcolor="#727376" stroked="f">
              <v:path arrowok="t"/>
            </v:shape>
            <v:shape id="_x0000_s1580" style="position:absolute;left:6746;top:10149;width:85;height:99" coordorigin="6746,10149" coordsize="85,99" path="m6783,10229r-9,-33l6774,10195r4,-6l6783,10184r7,-2l6795,10184r4,6l6801,10194r7,27l6810,10226r-1,7l6803,10238r29,-9l6831,10228r-7,-1l6821,10223r-2,-5l6812,10191r-2,-5l6806,10179r-4,-6l6796,10172r-7,2l6785,10175r-7,7l6774,10187r-1,4l6761,10150r,-1l6755,10153r-1,1l6749,10157r-3,5l6753,10164r1,4l6772,10232r2,5l6772,10243r-5,4l6767,10248r29,-8l6796,10238r-7,l6785,10234r-2,-5xe" fillcolor="#727376" stroked="f">
              <v:path arrowok="t"/>
            </v:shape>
            <v:shape id="_x0000_s1579" style="position:absolute;left:6811;top:10128;width:57;height:100" coordorigin="6811,10128" coordsize="57,100" path="m6811,10141r3,1l6819,10140r4,3l6825,10148r18,65l6844,10217r-2,6l6836,10226r,2l6868,10219r-1,-2l6863,10218r-6,-2l6855,10210r-23,-80l6831,10128r-8,5l6817,10138r-6,3xe" fillcolor="#727376" stroked="f">
              <v:path arrowok="t"/>
            </v:shape>
            <v:shape id="_x0000_s1578" style="position:absolute;left:6857;top:10119;width:48;height:98" coordorigin="6857,10119" coordsize="48,98" path="m6858,10123r-1,5l6861,10133r5,l6870,10130r1,-6l6868,10120r-6,-1l6858,10123xe" fillcolor="#727376" stroked="f">
              <v:path arrowok="t"/>
            </v:shape>
            <v:shape id="_x0000_s1577" style="position:absolute;left:6857;top:10119;width:48;height:98" coordorigin="6857,10119" coordsize="48,98" path="m6871,10168r9,32l6882,10205r,4l6878,10213r-5,2l6874,10217r31,-9l6905,10206r-5,1l6898,10207r-5,-5l6891,10197r-13,-48l6877,10148r-4,4l6868,10155r-7,5l6859,10163r5,-2l6870,10163r1,5xe" fillcolor="#727376" stroked="f">
              <v:path arrowok="t"/>
            </v:shape>
            <v:shape id="_x0000_s1576" style="position:absolute;left:6904;top:10130;width:70;height:101" coordorigin="6904,10130" coordsize="70,101" path="m6926,10219r-2,-6l6925,10229r5,2l6926,10219xe" fillcolor="#727376" stroked="f">
              <v:path arrowok="t"/>
            </v:shape>
            <v:shape id="_x0000_s1575" style="position:absolute;left:6904;top:10130;width:70;height:101" coordorigin="6904,10130" coordsize="70,101" path="m6945,10138r11,-3l6955,10130r-1,l6950,10131r-4,1l6938,10134r-4,-1l6930,10133r-7,1l6915,10136r-5,4l6908,10146r-3,6l6904,10158r2,5l6907,10167r5,7l6915,10148r,-5l6918,10140r4,-1l6927,10137r4,2l6935,10144r3,4l6941,10153r1,4l6944,10162r-1,4l6941,10169r-1,2l6941,10175r5,-4l6949,10166r3,-6l6953,10155r-2,-5l6951,10147r-3,-4l6945,10138xe" fillcolor="#727376" stroked="f">
              <v:path arrowok="t"/>
            </v:shape>
            <v:shape id="_x0000_s1574" style="position:absolute;left:6904;top:10130;width:70;height:101" coordorigin="6904,10130" coordsize="70,101" path="m6920,10166r-3,-5l6916,10156r-1,-3l6915,10148r-3,26l6919,10178r5,l6920,10184r-2,4l6917,10190r-2,5l6920,10201r4,2l6921,10208r-2,4l6917,10217r-1,5l6920,10228r5,1l6924,10213r2,-6l6928,10201r5,l6938,10200r5,-2l6948,10197r7,-2l6959,10194r7,l6969,10199r,7l6961,10214r-6,3l6948,10219r-5,2l6938,10222r-5,-1l6929,10221r-3,-2l6930,10231r6,l6944,10229r8,-3l6959,10222r6,-7l6972,10209r2,-7l6972,10195r-2,-7l6966,10185r-12,l6946,10186r-11,4l6932,10190r-4,1l6922,10188r2,-5l6928,10178r6,-1l6941,10175r-1,-4l6936,10173r-4,1l6928,10173r-8,-7xe" fillcolor="#727376" stroked="f">
              <v:path arrowok="t"/>
            </v:shape>
            <v:shape id="_x0000_s1573" style="position:absolute;left:6956;top:10088;width:85;height:99" coordorigin="6956,10088" coordsize="85,99" path="m6962,10102r1,4l6981,10170r2,5l6982,10182r-6,3l6977,10187r29,-9l7005,10176r-6,1l6994,10172r-1,-5l6983,10134r,-1l6987,10128r5,-6l6999,10120r6,3l7009,10128r1,4l7017,10160r2,4l7018,10171r-6,5l7041,10168r-1,-2l7033,10165r-3,-4l7029,10156r-8,-27l7020,10124r-2,-4l7015,10117r-4,-5l7005,10110r-7,2l6994,10113r-7,7l6984,10125r-2,4l6970,10088r,l6964,10092r-1,l6959,10095r-3,6l6962,10102xe" fillcolor="#727376" stroked="f">
              <v:path arrowok="t"/>
            </v:shape>
            <v:shape id="_x0000_s1572" style="position:absolute;left:7029;top:10082;width:49;height:81" coordorigin="7029,10082" coordsize="49,81" path="m7036,10107r12,41l7049,10152r3,6l7055,10162r4,2l7065,10162r2,-1l7071,10158r4,-5l7078,10147r-5,2l7069,10153r-6,l7060,10148r-2,-5l7047,10104r14,-4l7059,10095r-13,4l7041,10083r-1,-1l7037,10090r-2,5l7034,10097r-2,5l7029,10109r7,-2xe" fillcolor="#727376" stroked="f">
              <v:path arrowok="t"/>
            </v:shape>
            <v:shape id="_x0000_s1571" style="position:absolute;left:7219;top:10005;width:52;height:105" coordorigin="7219,10005" coordsize="52,105" path="m7247,10013r4,3l7256,10019r4,-4l7261,10011r-3,-4l7251,10005r-8,2l7234,10010r-5,6l7228,10026r-1,6l7228,10038r2,7l7219,10048r1,5l7231,10050r12,42l7245,10097r,4l7240,10107r-5,1l7236,10110r35,-10l7270,10098r-5,1l7259,10098r-3,-4l7254,10089r-12,-43l7259,10042r-2,-5l7241,10042r-4,-16l7236,10023r,-4l7238,10013r4,-2l7247,10013xe" fillcolor="#727376" stroked="f">
              <v:path arrowok="t"/>
            </v:shape>
            <v:shape id="_x0000_s1570" style="position:absolute;left:7298;top:10000;width:117;height:87" coordorigin="7298,10000" coordsize="117,87" path="m7321,10077r-2,6l7313,10085r1,2l7344,10078r-5,-1l7334,10076r-2,-6l7321,10034r3,-6l7328,10024r5,-3l7338,10020r4,1l7346,10027r2,5l7350,10039r5,18l7357,10063r-1,8l7350,10076r30,-8l7379,10066r-4,1l7369,10063r-2,-6l7357,10023r3,-5l7364,10013r5,-2l7374,10009r6,4l7383,10018r1,5l7392,10051r1,4l7392,10061r-6,5l7416,10057r-4,-1l7406,10054r-3,-5l7396,10021r-2,-7l7391,10009r-2,-3l7385,10001r-5,-1l7372,10002r-4,1l7361,10010r-4,6l7355,10020r-4,-5l7346,10012r-4,-1l7337,10012r-3,1l7328,10018r-6,6l7319,10029r-2,-9l7314,10020r-7,6l7303,10028r-5,3l7302,10032r6,1l7310,10039r10,34l7321,10077xe" fillcolor="#727376" stroked="f">
              <v:path arrowok="t"/>
            </v:shape>
            <v:shape id="_x0000_s1569" style="position:absolute;left:7401;top:9977;width:62;height:107" coordorigin="7401,9977" coordsize="62,107" path="m7429,10082r5,1l7439,10082r5,-1l7447,10078r2,-6l7451,10067r2,-8l7454,10048r5,-61l7460,9982r3,-5l7445,9982r4,1l7453,9986r,5l7450,10028r-25,-29l7422,9995r2,-4l7428,9987r-27,8l7404,9996r4,2l7413,10003r33,39l7446,10042r2,5l7448,10051r-1,7l7446,10065r-5,4l7431,10069r-4,4l7426,10078r3,4xe" fillcolor="#727376" stroked="f">
              <v:path arrowok="t"/>
            </v:shape>
            <v:shape id="_x0000_s1568" style="position:absolute;left:3060;top:11440;width:81;height:99" coordorigin="3060,11440" coordsize="81,99" path="m3141,11530r-4,-1l3131,11526r-2,-4l3107,11441r-2,-1l3099,11447r-4,-1l3091,11445r-3,l3083,11446r-9,3l3067,11454r-3,9l3060,11471r,9l3062,11489r3,10l3069,11506r6,4l3072,11481r-1,-6l3070,11468r2,-6l3073,11456r4,-4l3083,11450r6,-1l3093,11449r4,5l3100,11460r8,28l3108,11493r-2,4l3101,11501r-4,1l3092,11504r-5,-1l3082,11499r5,16l3093,11513r4,-1l3101,11509r5,-5l3110,11497r7,26l3118,11527r-3,7l3109,11539r32,-9xe" fillcolor="#727376" stroked="f">
              <v:path arrowok="t"/>
            </v:shape>
            <v:shape id="_x0000_s1567" style="position:absolute;left:3060;top:11440;width:81;height:99" coordorigin="3060,11440" coordsize="81,99" path="m3087,11515r-5,-16l3078,11495r-3,-6l3072,11481r3,29l3081,11514r6,1xe" fillcolor="#727376" stroked="f">
              <v:path arrowok="t"/>
            </v:shape>
            <v:shape id="_x0000_s1566" style="position:absolute;left:3239;top:11361;width:57;height:100" coordorigin="3239,11361" coordsize="57,100" path="m3239,11374r3,1l3247,11373r4,3l3252,11381r19,65l3272,11453r-5,5l3263,11459r1,2l3296,11452r-1,-2l3291,11451r-6,-2l3282,11443r-22,-80l3258,11361r-7,5l3244,11370r-5,4xe" fillcolor="#727376" stroked="f">
              <v:path arrowok="t"/>
            </v:shape>
            <v:shape id="_x0000_s1565" style="position:absolute;left:3285;top:11352;width:48;height:98" coordorigin="3285,11352" coordsize="48,98" path="m3286,11356r-1,5l3288,11366r6,l3298,11363r1,-6l3295,11353r-5,-1l3286,11356xe" fillcolor="#727376" stroked="f">
              <v:path arrowok="t"/>
            </v:shape>
            <v:shape id="_x0000_s1564" style="position:absolute;left:3285;top:11352;width:48;height:98" coordorigin="3285,11352" coordsize="48,98" path="m3299,11401r9,32l3309,11438r1,4l3305,11446r-4,2l3301,11450r32,-9l3332,11439r-4,1l3325,11440r-5,-5l3319,11430r-14,-48l3305,11381r-5,4l3296,11388r-7,5l3287,11396r5,-2l3297,11396r2,5xe" fillcolor="#727376" stroked="f">
              <v:path arrowok="t"/>
            </v:shape>
            <v:shape id="_x0000_s1563" style="position:absolute;left:3321;top:11334;width:52;height:105" coordorigin="3321,11334" coordsize="52,105" path="m3349,11342r4,3l3358,11348r5,-4l3363,11340r-3,-4l3354,11334r-8,2l3336,11339r-5,6l3330,11355r,6l3330,11367r2,7l3321,11377r1,5l3334,11379r12,42l3347,11426r,4l3342,11436r-4,1l3338,11439r36,-10l3373,11427r-6,1l3362,11427r-4,-4l3357,11418r-12,-43l3361,11371r-1,-5l3344,11371r-5,-16l3338,11352r,-4l3340,11342r5,-2l3349,11342xe" fillcolor="#727376" stroked="f">
              <v:path arrowok="t"/>
            </v:shape>
            <v:shape id="_x0000_s1562" style="position:absolute;left:3367;top:11328;width:48;height:98" coordorigin="3367,11328" coordsize="48,98" path="m3368,11332r-1,5l3371,11342r5,l3380,11339r1,-6l3377,11329r-5,-1l3368,11332xe" fillcolor="#727376" stroked="f">
              <v:path arrowok="t"/>
            </v:shape>
            <v:shape id="_x0000_s1561" style="position:absolute;left:3367;top:11328;width:48;height:98" coordorigin="3367,11328" coordsize="48,98" path="m3381,11377r9,32l3392,11414r,3l3387,11422r-4,2l3383,11426r32,-10l3415,11415r-5,l3407,11415r-4,-4l3401,11406r-13,-48l3387,11357r-5,3l3378,11364r-7,5l3369,11372r5,-3l3379,11372r2,5xe" fillcolor="#727376" stroked="f">
              <v:path arrowok="t"/>
            </v:shape>
            <v:shape id="_x0000_s1560" style="position:absolute;left:3524;top:11295;width:49;height:81" coordorigin="3524,11295" coordsize="49,81" path="m3531,11321r11,40l3543,11366r4,5l3550,11375r4,2l3559,11375r3,-1l3566,11371r4,-5l3572,11360r-4,3l3563,11366r-5,l3555,11362r-2,-6l3542,11317r13,-4l3554,11309r-13,4l3536,11296r-1,-1l3532,11303r-2,6l3529,11311r-3,4l3524,11323r7,-2xe" fillcolor="#727376" stroked="f">
              <v:path arrowok="t"/>
            </v:shape>
            <v:shape id="_x0000_s1559" style="position:absolute;left:3561;top:11271;width:48;height:98" coordorigin="3561,11271" coordsize="48,98" path="m3562,11274r-1,6l3565,11284r5,1l3574,11281r1,-5l3572,11271r-6,l3562,11274xe" fillcolor="#727376" stroked="f">
              <v:path arrowok="t"/>
            </v:shape>
            <v:shape id="_x0000_s1558" style="position:absolute;left:3561;top:11271;width:48;height:98" coordorigin="3561,11271" coordsize="48,98" path="m3575,11320r9,31l3586,11357r,3l3581,11365r-4,2l3577,11368r32,-9l3609,11357r-5,1l3601,11358r-4,-5l3595,11348r-13,-48l3581,11299r-4,4l3572,11306r-7,5l3563,11315r5,-3l3574,11315r1,5xe" fillcolor="#727376" stroked="f">
              <v:path arrowok="t"/>
            </v:shape>
            <v:shape id="_x0000_s1557" style="position:absolute;left:3137;top:11745;width:65;height:102" coordorigin="3137,11745" coordsize="65,102" path="m3173,11833r-2,5l3167,11842r-5,2l3162,11847r40,-12l3201,11832r-5,2l3192,11834r-6,-5l3185,11824r-18,-61l3166,11758r1,-5l3172,11749r5,-2l3176,11745r-39,11l3137,11759r6,-1l3149,11758r3,4l3154,11767r17,61l3173,11833xe" fillcolor="#727376" stroked="f">
              <v:path arrowok="t"/>
            </v:shape>
            <v:shape id="_x0000_s1556" style="position:absolute;left:3285;top:11719;width:117;height:87" coordorigin="3285,11719" coordsize="117,87" path="m3307,11796r-2,6l3300,11804r,2l3330,11797r-4,-1l3320,11795r-2,-6l3307,11753r3,-6l3315,11743r5,-3l3324,11739r4,1l3332,11746r2,5l3336,11758r5,18l3343,11782r-1,8l3336,11795r30,-9l3366,11785r-4,1l3355,11782r-2,-6l3343,11742r3,-5l3350,11732r5,-2l3360,11728r6,4l3369,11737r1,5l3379,11770r1,4l3378,11780r-5,5l3402,11776r-4,-1l3392,11773r-2,-5l3382,11740r-2,-7l3378,11728r-3,-3l3371,11720r-5,-1l3359,11721r-5,1l3351,11725r-4,4l3343,11734r-2,5l3337,11734r-5,-3l3328,11730r-5,1l3320,11732r-6,5l3309,11743r-3,5l3303,11739r-3,l3293,11744r-4,3l3285,11750r4,1l3295,11752r2,6l3306,11792r1,4xe" fillcolor="#727376" stroked="f">
              <v:path arrowok="t"/>
            </v:shape>
            <v:shape id="_x0000_s1555" style="position:absolute;left:3766;top:11579;width:49;height:81" coordorigin="3766,11579" coordsize="49,81" path="m3773,11605r11,40l3786,11650r3,5l3792,11659r4,2l3802,11659r2,-1l3808,11655r4,-5l3815,11644r-5,3l3806,11650r-6,l3797,11646r-2,-6l3784,11601r14,-4l3796,11593r-13,4l3778,11580r-1,-1l3774,11588r-2,5l3771,11595r-2,4l3766,11607r7,-2xe" fillcolor="#727376" stroked="f">
              <v:path arrowok="t"/>
            </v:shape>
            <v:shape id="_x0000_s1554" style="position:absolute;left:3795;top:11552;width:57;height:100" coordorigin="3795,11552" coordsize="57,100" path="m3795,11565r3,1l3802,11564r5,3l3808,11572r19,65l3828,11641r-2,6l3819,11651r1,1l3852,11643r-1,-2l3847,11642r-6,-1l3838,11635r-22,-81l3814,11552r-7,6l3800,11562r-5,3xe" fillcolor="#727376" stroked="f">
              <v:path arrowok="t"/>
            </v:shape>
            <v:shape id="_x0000_s1553" style="position:absolute;left:3839;top:11562;width:62;height:107" coordorigin="3839,11562" coordsize="62,107" path="m3867,11667r5,2l3877,11668r5,-2l3885,11663r2,-5l3889,11652r2,-8l3892,11634r5,-62l3898,11567r3,-5l3883,11567r4,2l3891,11572r,4l3888,11614r-25,-29l3860,11580r2,-4l3867,11572r-28,8l3842,11582r4,2l3851,11588r33,39l3884,11628r2,4l3886,11637r-1,6l3884,11650r-5,5l3869,11655r-4,3l3864,11663r3,4xe" fillcolor="#727376" stroked="f">
              <v:path arrowok="t"/>
            </v:shape>
            <v:shape id="_x0000_s1552" style="position:absolute;left:3940;top:11535;width:71;height:107" coordorigin="3940,11535" coordsize="71,107" path="m3997,11632r-1,-2l3991,11631r-3,l3983,11628r-2,-5l3975,11601r6,3l3986,11600r-6,-1l3977,11598r-4,-4l3964,11560r,-4l3968,11550r6,-3l3979,11546r4,1l3988,11550r4,3l3996,11540r-6,-4l3984,11535r-6,2l3974,11538r-3,3l3965,11547r-4,6l3959,11544r-1,l3950,11549r-4,3l3940,11556r4,1l3950,11558r2,5l3970,11627r1,6l3968,11638r-4,2l3964,11642r33,-10xe" fillcolor="#727376" stroked="f">
              <v:path arrowok="t"/>
            </v:shape>
            <v:shape id="_x0000_s1551" style="position:absolute;left:3940;top:11535;width:71;height:107" coordorigin="3940,11535" coordsize="71,107" path="m3989,11599r-3,1l3981,11604r5,l3991,11603r8,-2l4005,11595r3,-9l4011,11578r,-9l4009,11560r-3,-9l4002,11544r-6,-4l3992,11553r4,6l3998,11567r3,8l4001,11582r-2,6l3997,11594r-4,4l3989,11599xe" fillcolor="#727376" stroked="f">
              <v:path arrowok="t"/>
            </v:shape>
            <v:shape id="_x0000_s1550" style="position:absolute;left:4241;top:11426;width:48;height:98" coordorigin="4241,11426" coordsize="48,98" path="m4241,11429r,6l4244,11439r5,1l4254,11436r,-5l4251,11426r-6,l4241,11429xe" fillcolor="#727376" stroked="f">
              <v:path arrowok="t"/>
            </v:shape>
            <v:shape id="_x0000_s1549" style="position:absolute;left:4241;top:11426;width:48;height:98" coordorigin="4241,11426" coordsize="48,98" path="m4255,11475r9,31l4265,11512r,3l4261,11520r-5,2l4257,11523r32,-9l4288,11512r-4,1l4281,11513r-5,-5l4275,11503r-14,-48l4260,11454r-4,4l4251,11461r-7,5l4242,11470r5,-3l4253,11470r2,5xe" fillcolor="#727376" stroked="f">
              <v:path arrowok="t"/>
            </v:shape>
            <v:shape id="_x0000_s1548" style="position:absolute;left:4355;top:11416;width:70;height:101" coordorigin="4355,11416" coordsize="70,101" path="m4376,11506r-1,-7l4376,11516r5,1l4376,11506xe" fillcolor="#727376" stroked="f">
              <v:path arrowok="t"/>
            </v:shape>
            <v:shape id="_x0000_s1547" style="position:absolute;left:4355;top:11416;width:70;height:101" coordorigin="4355,11416" coordsize="70,101" path="m4395,11425r12,-4l4405,11416r,l4401,11418r-5,1l4389,11420r-4,l4380,11419r-7,2l4366,11423r-5,4l4358,11433r-3,6l4355,11444r1,5l4357,11454r6,6l4365,11434r1,-5l4368,11426r4,-1l4377,11424r5,1l4385,11430r4,5l4391,11439r2,4l4394,11449r,4l4392,11456r-2,1l4392,11461r5,-3l4400,11452r3,-5l4403,11441r-1,-5l4401,11434r-2,-5l4395,11425xe" fillcolor="#727376" stroked="f">
              <v:path arrowok="t"/>
            </v:shape>
            <v:shape id="_x0000_s1546" style="position:absolute;left:4355;top:11416;width:70;height:101" coordorigin="4355,11416" coordsize="70,101" path="m4370,11452r-2,-4l4366,11442r-1,-3l4365,11434r-2,26l4370,11464r4,l4370,11470r-2,5l4367,11477r-1,4l4370,11487r5,2l4372,11494r-3,4l4367,11503r,5l4371,11514r5,2l4375,11499r1,-6l4379,11488r5,-1l4389,11486r5,-1l4399,11484r6,-2l4410,11481r6,l4420,11485r-1,8l4412,11501r-6,3l4399,11506r-6,1l4388,11508r-4,l4379,11508r-3,-2l4381,11517r6,l4394,11515r8,-2l4409,11508r7,-6l4422,11495r3,-6l4423,11482r-2,-7l4416,11471r-12,l4397,11473r-12,3l4383,11477r-5,l4372,11474r3,-5l4379,11464r6,-1l4392,11461r-2,-4l4386,11459r-4,2l4378,11459r-8,-7xe" fillcolor="#727376" stroked="f">
              <v:path arrowok="t"/>
            </v:shape>
            <v:shape id="_x0000_s1545" style="position:absolute;left:4546;top:11326;width:46;height:105" coordorigin="4546,11326" coordsize="46,105" path="m4589,11425r2,-8l4585,11420r-6,2l4573,11420r-4,-4l4574,11431r8,-2l4586,11428r3,-3xe" fillcolor="#727376" stroked="f">
              <v:path arrowok="t"/>
            </v:shape>
            <v:shape id="_x0000_s1544" style="position:absolute;left:4546;top:11326;width:46;height:105" coordorigin="4546,11326" coordsize="46,105" path="m4593,11421r3,-6l4599,11423r,1l4609,11417r5,-4l4615,11409r-4,1l4607,11408r-2,-5l4590,11349r-2,-5l4587,11338r-2,-5l4583,11326r-3,2l4575,11331r-5,4l4565,11338r4,l4575,11340r1,4l4582,11365r-2,-1l4576,11363r-3,-1l4567,11363r-8,3l4553,11371r-3,9l4546,11388r,9l4548,11407r3,8l4555,11421r6,4l4567,11430r7,1l4569,11416r-5,-5l4560,11405r-2,-7l4556,11391r,-7l4558,11378r1,-6l4563,11369r5,-2l4571,11366r7,2l4585,11373r1,6l4594,11407r1,2l4593,11414r-2,3l4589,11425r4,-4xe" fillcolor="#727376" stroked="f">
              <v:path arrowok="t"/>
            </v:shape>
            <v:shape id="_x0000_s1543" style="position:absolute;left:4676;top:11321;width:70;height:101" coordorigin="4676,11321" coordsize="70,101" path="m4698,11411r-2,-6l4697,11421r5,2l4698,11411xe" fillcolor="#727376" stroked="f">
              <v:path arrowok="t"/>
            </v:shape>
            <v:shape id="_x0000_s1542" style="position:absolute;left:4676;top:11321;width:70;height:101" coordorigin="4676,11321" coordsize="70,101" path="m4717,11330r11,-3l4726,11321r,l4722,11323r-4,1l4710,11325r-4,l4701,11325r-6,1l4687,11328r-5,4l4679,11338r-3,6l4676,11349r1,6l4679,11359r5,6l4686,11339r1,-4l4689,11332r4,-2l4698,11329r5,1l4706,11335r4,5l4712,11344r2,4l4715,11354r,4l4713,11361r-1,2l4713,11366r5,-3l4721,11357r3,-5l4724,11346r-1,-5l4722,11339r-2,-5l4717,11330xe" fillcolor="#727376" stroked="f">
              <v:path arrowok="t"/>
            </v:shape>
            <v:shape id="_x0000_s1541" style="position:absolute;left:4676;top:11321;width:70;height:101" coordorigin="4676,11321" coordsize="70,101" path="m4692,11357r-3,-4l4687,11348r-1,-4l4686,11339r-2,26l4691,11369r4,1l4692,11375r-3,5l4688,11382r-1,5l4691,11392r5,2l4693,11399r-2,4l4688,11408r,5l4692,11419r5,2l4696,11405r1,-7l4700,11393r5,-1l4710,11391r5,-1l4720,11389r7,-2l4731,11386r6,l4741,11390r-1,8l4733,11406r-6,3l4720,11411r-6,1l4710,11413r-5,l4700,11413r-2,-2l4702,11423r6,-1l4715,11420r8,-2l4730,11413r7,-6l4743,11401r3,-7l4744,11387r-2,-7l4737,11376r-11,l4718,11378r-12,3l4704,11382r-5,l4694,11379r2,-5l4700,11370r6,-2l4713,11366r-1,-3l4707,11365r-4,1l4699,11365r-7,-8xe" fillcolor="#727376" stroked="f">
              <v:path arrowok="t"/>
            </v:shape>
            <v:shape id="_x0000_s1540" style="position:absolute;left:4931;top:11222;width:48;height:98" coordorigin="4931,11222" coordsize="48,98" path="m4932,11225r-1,6l4935,11235r5,1l4944,11232r1,-5l4942,11222r-6,l4932,11225xe" fillcolor="#727376" stroked="f">
              <v:path arrowok="t"/>
            </v:shape>
            <v:shape id="_x0000_s1539" style="position:absolute;left:4931;top:11222;width:48;height:98" coordorigin="4931,11222" coordsize="48,98" path="m4945,11271r9,31l4956,11307r,4l4952,11316r-5,1l4948,11319r31,-9l4979,11308r-5,1l4971,11309r-4,-5l4965,11299r-13,-48l4951,11250r-4,4l4942,11257r-7,5l4933,11266r5,-3l4944,11266r1,5xe" fillcolor="#727376" stroked="f">
              <v:path arrowok="t"/>
            </v:shape>
            <v:shape id="_x0000_s1538" style="position:absolute;left:5068;top:11202;width:71;height:107" coordorigin="5068,11202" coordsize="71,107" path="m5124,11299r,-2l5119,11298r-4,l5111,11295r-2,-5l5103,11268r6,3l5113,11267r-5,-1l5105,11265r-4,-4l5091,11227r1,-4l5096,11217r6,-3l5106,11213r5,1l5116,11217r4,3l5124,11207r-6,-4l5112,11202r-6,2l5102,11205r-4,3l5093,11213r-4,7l5087,11211r-1,-1l5078,11216r-4,3l5068,11223r4,1l5078,11225r2,5l5098,11294r1,3l5098,11304r-6,3l5092,11309r32,-10xe" fillcolor="#727376" stroked="f">
              <v:path arrowok="t"/>
            </v:shape>
            <v:shape id="_x0000_s1537" style="position:absolute;left:5068;top:11202;width:71;height:107" coordorigin="5068,11202" coordsize="71,107" path="m5117,11266r-4,1l5109,11271r5,l5119,11270r8,-2l5132,11262r4,-9l5139,11245r,-9l5137,11227r-3,-9l5130,11211r-6,-4l5120,11220r4,5l5126,11234r2,8l5129,11249r-2,6l5125,11261r-4,3l5117,11266xe" fillcolor="#727376" stroked="f">
              <v:path arrowok="t"/>
            </v:shape>
            <v:shape id="_x0000_s1536" style="position:absolute;left:5187;top:11164;width:62;height:107" coordorigin="5187,11164" coordsize="62,107" path="m5215,11269r5,1l5225,11270r5,-2l5234,11265r2,-6l5238,11254r1,-8l5240,11236r5,-62l5246,11169r3,-5l5231,11169r4,1l5239,11174r,4l5236,11216r-24,-29l5209,11182r2,-4l5215,11174r-28,8l5190,11184r5,1l5199,11190r33,39l5233,11229r1,5l5234,11238r-1,7l5232,11252r-5,5l5218,11257r-5,3l5213,11265r2,4xe" fillcolor="#727376" stroked="f">
              <v:path arrowok="t"/>
            </v:shape>
            <v:shape id="_x0000_s1535" style="position:absolute;left:5310;top:11107;width:85;height:99" coordorigin="5310,11107" coordsize="85,99" path="m5347,11186r-10,-33l5337,11153r4,-6l5346,11141r8,-2l5359,11142r4,6l5364,11152r8,27l5373,11184r-1,6l5367,11196r28,-9l5395,11185r-6,1l5384,11180r-1,-4l5375,11148r-1,-5l5372,11139r-3,-3l5365,11131r-5,-1l5352,11132r-4,1l5341,11139r-3,5l5336,11148r-12,-40l5324,11107r-6,4l5317,11112r-4,3l5310,11120r6,1l5317,11126r19,64l5337,11195r-1,6l5330,11204r1,2l5360,11198r-1,-2l5353,11196r-5,-5l5347,11186xe" fillcolor="#727376" stroked="f">
              <v:path arrowok="t"/>
            </v:shape>
            <v:shape id="_x0000_s1534" style="position:absolute;left:5442;top:11066;width:57;height:100" coordorigin="5442,11066" coordsize="57,100" path="m5442,11079r3,l5450,11078r4,3l5455,11086r19,65l5475,11155r-2,6l5466,11164r1,2l5499,11157r-1,-2l5494,11156r-6,-2l5485,11148r-22,-80l5461,11066r-7,5l5447,11075r-5,4xe" fillcolor="#727376" stroked="f">
              <v:path arrowok="t"/>
            </v:shape>
            <v:shape id="_x0000_s1533" style="position:absolute;left:5565;top:11059;width:70;height:101" coordorigin="5565,11059" coordsize="70,101" path="m5586,11148r-1,-6l5586,11158r5,2l5586,11148xe" fillcolor="#727376" stroked="f">
              <v:path arrowok="t"/>
            </v:shape>
            <v:shape id="_x0000_s1532" style="position:absolute;left:5565;top:11059;width:70;height:101" coordorigin="5565,11059" coordsize="70,101" path="m5605,11067r12,-3l5615,11059r,l5610,11060r-4,1l5599,11063r-4,-1l5590,11062r-7,1l5576,11065r-5,5l5568,11075r-3,6l5565,11087r1,5l5567,11096r6,7l5575,11077r1,-5l5578,11069r4,-1l5587,11066r5,2l5595,11073r4,4l5601,11082r2,4l5604,11091r,4l5602,11098r-2,2l5602,11104r5,-4l5610,11095r3,-6l5613,11084r-1,-5l5611,11076r-2,-4l5605,11067xe" fillcolor="#727376" stroked="f">
              <v:path arrowok="t"/>
            </v:shape>
            <v:shape id="_x0000_s1531" style="position:absolute;left:5565;top:11059;width:70;height:101" coordorigin="5565,11059" coordsize="70,101" path="m5580,11095r-2,-5l5576,11085r-1,-3l5575,11077r-2,26l5580,11107r4,l5580,11113r-2,4l5577,11120r-1,4l5580,11130r5,2l5582,11137r-3,4l5577,11146r,5l5581,11157r5,1l5585,11142r1,-6l5589,11130r5,l5599,11129r5,-2l5609,11126r6,-2l5620,11123r6,l5629,11128r,7l5622,11143r-6,3l5609,11148r-6,2l5598,11151r-4,-1l5589,11150r-3,-2l5591,11160r6,l5604,11158r8,-3l5619,11151r7,-7l5632,11138r3,-7l5633,11124r-2,-7l5626,11114r-12,l5607,11115r-12,4l5593,11119r-5,1l5582,11117r3,-5l5589,11107r6,-1l5602,11104r-2,-4l5596,11102r-4,1l5588,11102r-8,-7xe" fillcolor="#727376" stroked="f">
              <v:path arrowok="t"/>
            </v:shape>
            <v:shape id="_x0000_s1530" style="position:absolute;left:5620;top:11036;width:62;height:107" coordorigin="5620,11036" coordsize="62,107" path="m5648,11141r5,1l5658,11142r5,-2l5667,11137r2,-6l5671,11126r1,-8l5673,11108r5,-62l5679,11041r3,-5l5664,11041r4,1l5672,11046r,4l5669,11088r-24,-29l5642,11054r2,-4l5648,11046r-28,8l5623,11056r5,1l5632,11062r34,39l5666,11102r2,4l5668,11110r-1,7l5666,11124r-5,5l5651,11129r-4,3l5646,11137r2,4xe" fillcolor="#727376" stroked="f">
              <v:path arrowok="t"/>
            </v:shape>
            <v:shape id="_x0000_s1529" style="position:absolute;left:5857;top:10939;width:46;height:105" coordorigin="5857,10939" coordsize="46,105" path="m5900,11038r2,-8l5896,11032r-6,2l5884,11033r-5,-5l5885,11044r7,-2l5897,11040r3,-2xe" fillcolor="#727376" stroked="f">
              <v:path arrowok="t"/>
            </v:shape>
            <v:shape id="_x0000_s1528" style="position:absolute;left:5857;top:10939;width:46;height:105" coordorigin="5857,10939" coordsize="46,105" path="m5904,11034r3,-7l5910,11036r,l5919,11029r6,-4l5926,11022r-4,1l5917,11021r-1,-5l5900,10962r-1,-6l5897,10951r-1,-5l5894,10939r-3,2l5886,10944r-6,4l5875,10951r5,l5886,10952r1,5l5893,10978r-2,-1l5887,10976r-3,-1l5878,10976r-8,2l5864,10984r-4,8l5857,11001r,9l5859,11020r2,7l5866,11034r6,4l5878,11043r7,1l5879,11028r-4,-4l5871,11018r-2,-7l5867,11003r,-6l5869,10991r1,-6l5874,10981r5,-1l5882,10979r7,2l5895,10986r2,6l5905,11020r1,2l5904,11027r-2,3l5900,11038r4,-4xe" fillcolor="#727376" stroked="f">
              <v:path arrowok="t"/>
            </v:shape>
            <v:shape id="_x0000_s1527" style="position:absolute;left:5950;top:10929;width:91;height:81" coordorigin="5950,10929" coordsize="91,81" path="m6029,11000r2,-1l6037,10940r2,-6l6040,10929r-16,5l6026,10936r5,3l6032,10944r-1,5l6028,10981r-21,-28l6006,10952r-2,-5l6006,10942r4,-2l6010,10938r-28,8l5985,10948r4,1l5993,10953r3,5l5999,10963r-4,29l5982,10975r-3,-3l5975,10966r-3,-5l5970,10957r,-4l5974,10949r-24,7l5954,10958r4,4l5962,10967r33,43l5997,11010r5,-45l6029,11000xe" fillcolor="#727376" stroked="f">
              <v:path arrowok="t"/>
            </v:shape>
            <v:shape id="_x0000_s1526" style="position:absolute;left:6048;top:10892;width:48;height:98" coordorigin="6048,10892" coordsize="48,98" path="m6049,10895r-1,6l6052,10905r5,1l6061,10902r1,-5l6058,10892r-5,l6049,10895xe" fillcolor="#727376" stroked="f">
              <v:path arrowok="t"/>
            </v:shape>
            <v:shape id="_x0000_s1525" style="position:absolute;left:6048;top:10892;width:48;height:98" coordorigin="6048,10892" coordsize="48,98" path="m6062,10941r9,31l6073,10978r,3l6068,10986r-4,2l6064,10989r32,-9l6096,10978r-5,1l6088,10979r-4,-5l6082,10969r-13,-48l6068,10920r-5,4l6059,10927r-7,5l6050,10936r5,-3l6060,10936r2,5xe" fillcolor="#727376" stroked="f">
              <v:path arrowok="t"/>
            </v:shape>
            <v:shape id="_x0000_s1524" style="position:absolute;left:6077;top:10878;width:57;height:100" coordorigin="6077,10878" coordsize="57,100" path="m6077,10891r3,1l6085,10890r4,3l6090,10898r19,65l6110,10967r-2,6l6101,10977r1,1l6134,10969r-1,-2l6129,10968r-6,-1l6120,10960r-22,-80l6096,10878r-7,6l6082,10888r-5,3xe" fillcolor="#727376" stroked="f">
              <v:path arrowok="t"/>
            </v:shape>
            <v:shape id="_x0000_s1523" style="position:absolute;left:6114;top:10867;width:57;height:100" coordorigin="6114,10867" coordsize="57,100" path="m6114,10880r3,1l6122,10879r4,3l6128,10887r18,65l6147,10956r-2,6l6139,10966r,1l6171,10958r,-2l6166,10957r-6,-1l6158,10949r-23,-80l6134,10867r-8,5l6120,10877r-6,3xe" fillcolor="#727376" stroked="f">
              <v:path arrowok="t"/>
            </v:shape>
            <v:shape id="_x0000_s1522" style="position:absolute;left:6204;top:10870;width:70;height:101" coordorigin="6204,10870" coordsize="70,101" path="m6225,10959r-1,-6l6225,10970r5,1l6225,10959xe" fillcolor="#727376" stroked="f">
              <v:path arrowok="t"/>
            </v:shape>
            <v:shape id="_x0000_s1521" style="position:absolute;left:6204;top:10870;width:70;height:101" coordorigin="6204,10870" coordsize="70,101" path="m6244,10879r12,-4l6254,10870r-1,l6249,10871r-4,2l6238,10874r-5,l6229,10873r-7,2l6215,10877r-5,4l6207,10887r-3,6l6204,10898r1,5l6206,10908r6,6l6214,10888r1,-5l6217,10880r4,-1l6226,10878r4,1l6234,10884r4,5l6240,10893r1,4l6243,10902r,5l6241,10910r-2,1l6241,10915r5,-4l6248,10906r3,-6l6252,10895r-1,-5l6250,10888r-2,-5l6244,10879xe" fillcolor="#727376" stroked="f">
              <v:path arrowok="t"/>
            </v:shape>
            <v:shape id="_x0000_s1520" style="position:absolute;left:6204;top:10870;width:70;height:101" coordorigin="6204,10870" coordsize="70,101" path="m6219,10906r-2,-4l6215,10896r-1,-3l6214,10888r-2,26l6219,10918r4,l6219,10924r-2,4l6216,10931r-1,4l6219,10941r5,2l6221,10948r-3,4l6216,10957r,5l6220,10968r5,2l6224,10953r1,-6l6228,10942r5,-1l6238,10940r5,-1l6248,10937r6,-1l6259,10935r6,l6268,10939r,8l6260,10954r-5,3l6248,10960r-6,1l6237,10962r-9,-1l6225,10959r5,12l6236,10971r7,-2l6251,10967r7,-5l6265,10956r6,-7l6273,10943r-2,-7l6269,10929r-4,-4l6253,10925r-8,2l6234,10930r-2,1l6227,10931r-6,-3l6223,10923r5,-5l6234,10917r7,-2l6239,10911r-4,2l6231,10915r-4,-2l6219,10906xe" fillcolor="#727376" stroked="f">
              <v:path arrowok="t"/>
            </v:shape>
            <v:shape id="_x0000_s1519" style="position:absolute;left:6372;top:10786;width:46;height:105" coordorigin="6372,10786" coordsize="46,105" path="m6415,10886r3,-9l6412,10880r-7,2l6400,10881r-5,-5l6400,10892r8,-3l6412,10888r3,-2xe" fillcolor="#727376" stroked="f">
              <v:path arrowok="t"/>
            </v:shape>
            <v:shape id="_x0000_s1518" style="position:absolute;left:6372;top:10786;width:46;height:105" coordorigin="6372,10786" coordsize="46,105" path="m6419,10881r4,-6l6425,10884r1,l6435,10877r5,-4l6441,10869r-4,2l6433,10869r-2,-5l6416,10809r-2,-5l6413,10799r-1,-5l6410,10786r-4,3l6401,10792r-5,3l6391,10798r4,1l6401,10800r2,5l6409,10826r-2,-1l6403,10823r-3,l6393,10824r-8,2l6380,10832r-4,8l6372,10849r,9l6375,10868r2,7l6381,10881r6,5l6394,10890r6,2l6395,10876r-5,-5l6387,10866r-2,-8l6383,10851r-1,-6l6384,10839r2,-6l6389,10829r6,-1l6398,10827r7,2l6411,10834r2,5l6421,10868r,2l6419,10875r-1,2l6415,10886r4,-5xe" fillcolor="#727376" stroked="f">
              <v:path arrowok="t"/>
            </v:shape>
            <v:shape id="_x0000_s1517" style="position:absolute;left:6560;top:10754;width:49;height:81" coordorigin="6560,10754" coordsize="49,81" path="m6567,10779r11,41l6580,10824r3,6l6586,10834r4,2l6595,10834r3,-1l6602,10830r4,-5l6608,10819r-4,2l6599,10825r-5,l6591,10820r-2,-5l6578,10776r13,-4l6590,10767r-13,4l6572,10755r-1,-1l6568,10762r-2,5l6565,10769r-3,5l6560,10781r7,-2xe" fillcolor="#727376" stroked="f">
              <v:path arrowok="t"/>
            </v:shape>
            <v:shape id="_x0000_s1516" style="position:absolute;left:6689;top:10711;width:91;height:81" coordorigin="6689,10711" coordsize="91,81" path="m6769,10782r2,-1l6777,10722r1,-7l6780,10711r-17,5l6766,10717r5,3l6771,10725r,6l6767,10763r-20,-28l6746,10734r-3,-5l6745,10724r5,-2l6749,10720r-27,8l6724,10730r5,l6733,10735r3,4l6739,10744r-5,29l6722,10757r-3,-4l6715,10748r-4,-5l6709,10739r1,-4l6714,10730r-25,8l6693,10739r5,5l6701,10749r34,43l6737,10791r4,-45l6769,10782xe" fillcolor="#727376" stroked="f">
              <v:path arrowok="t"/>
            </v:shape>
            <v:shape id="_x0000_s1515" style="position:absolute;left:6788;top:10673;width:48;height:98" coordorigin="6788,10673" coordsize="48,98" path="m6788,10677r,5l6791,10687r6,l6801,10684r,-6l6798,10674r-5,-1l6788,10677xe" fillcolor="#727376" stroked="f">
              <v:path arrowok="t"/>
            </v:shape>
            <v:shape id="_x0000_s1514" style="position:absolute;left:6788;top:10673;width:48;height:98" coordorigin="6788,10673" coordsize="48,98" path="m6802,10722r9,32l6812,10759r,4l6808,10767r-5,2l6804,10771r32,-9l6835,10760r-4,1l6828,10761r-5,-5l6822,10751r-14,-48l6807,10702r-4,3l6798,10709r-7,5l6789,10717r5,-2l6800,10717r2,5xe" fillcolor="#727376" stroked="f">
              <v:path arrowok="t"/>
            </v:shape>
            <v:shape id="_x0000_s1513" style="position:absolute;left:6825;top:10676;width:49;height:81" coordorigin="6825,10676" coordsize="49,81" path="m6832,10701r11,41l6845,10746r3,6l6851,10756r4,1l6860,10756r3,-1l6867,10752r4,-5l6873,10740r-4,3l6865,10746r-6,l6856,10742r-2,-6l6843,10698r13,-4l6855,10689r-13,4l6837,10677r-1,-1l6833,10684r-2,5l6830,10691r-2,5l6825,10703r7,-2xe" fillcolor="#727376" stroked="f">
              <v:path arrowok="t"/>
            </v:shape>
            <v:shape id="_x0000_s1512" style="position:absolute;left:6856;top:10650;width:85;height:99" coordorigin="6856,10650" coordsize="85,99" path="m6893,10730r-9,-33l6884,10696r3,-6l6893,10685r7,-2l6905,10685r4,6l6910,10695r8,27l6919,10727r-1,7l6913,10739r28,-9l6941,10729r-8,-1l6931,10724r-2,-5l6921,10692r-1,-6l6916,10680r-4,-6l6906,10673r-7,2l6894,10676r-6,7l6884,10688r-2,4l6871,10651r-1,-1l6865,10654r-1,1l6859,10658r-3,5l6862,10665r2,4l6882,10733r1,5l6882,10744r-5,4l6877,10749r29,-8l6906,10739r-7,l6895,10735r-2,-5xe" fillcolor="#727376" stroked="f">
              <v:path arrowok="t"/>
            </v:shape>
            <v:shape id="_x0000_s1511" style="position:absolute;left:6957;top:10621;width:85;height:99" coordorigin="6957,10621" coordsize="85,99" path="m7007,10711r-1,-2l7000,10710r-5,-5l6994,10700r-9,-33l6985,10666r3,-5l6994,10655r7,-2l7006,10656r4,5l7011,10665r8,27l7020,10697r-1,7l7014,10709r28,-8l7042,10699r-8,-1l7031,10694r-1,-5l7022,10662r-1,-5l7017,10650r-5,-5l7007,10643r-7,2l6995,10646r-7,7l6985,10658r-2,4l6972,10621r-1,l6966,10625r-1,l6960,10628r-3,6l6963,10635r2,4l6983,10703r1,5l6983,10715r-5,3l6978,10720r29,-9xe" fillcolor="#727376" stroked="f">
              <v:path arrowok="t"/>
            </v:shape>
            <v:shape id="_x0000_s1510" style="position:absolute;left:7363;top:10503;width:48;height:98" coordorigin="7363,10503" coordsize="48,98" path="m7364,10507r-1,5l7366,10517r6,l7376,10514r1,-6l7373,10504r-5,-1l7364,10507xe" fillcolor="#727376" stroked="f">
              <v:path arrowok="t"/>
            </v:shape>
            <v:shape id="_x0000_s1509" style="position:absolute;left:7363;top:10503;width:48;height:98" coordorigin="7363,10503" coordsize="48,98" path="m7377,10552r9,32l7387,10589r1,4l7383,10597r-4,2l7379,10601r32,-9l7411,10590r-5,1l7403,10591r-5,-5l7397,10581r-14,-48l7383,10532r-5,4l7374,10539r-7,5l7365,10547r5,-2l7375,10547r2,5xe" fillcolor="#727376" stroked="f">
              <v:path arrowok="t"/>
            </v:shape>
            <v:shape id="_x0000_s1508" style="position:absolute;left:3192;top:11906;width:47;height:104" coordorigin="3192,11906" coordsize="47,104" path="m3206,11997r-1,4l3206,12006r5,3l3217,12010r5,-1l3228,12007r5,-4l3236,11997r3,-5l3239,11984r-2,-9l3222,11925r-1,-5l3222,11915r4,-4l3231,11909r,-3l3192,11918r1,2l3198,11919r3,l3207,11924r2,5l3226,11991r1,3l3227,12001r-4,2l3218,11998r-5,-4l3206,11997xe" fillcolor="#727376" stroked="f">
              <v:path arrowok="t"/>
            </v:shape>
            <v:shape id="_x0000_s1507" style="position:absolute;left:3472;top:11825;width:73;height:102" coordorigin="3472,11825" coordsize="73,102" path="m3543,11912r2,-21l3543,11891r-1,5l3539,11900r-4,3l3531,11904r-30,9l3508,11900r9,-19l3523,11868r3,-9l3526,11852r-2,-8l3522,11838r-4,-6l3513,11829r-6,-3l3500,11825r-7,2l3487,11829r-5,4l3477,11838r-4,6l3472,11852r,11l3475,11863r1,-6l3477,11853r1,-3l3481,11844r4,-4l3491,11839r5,-2l3500,11838r5,2l3509,11843r3,4l3514,11854r2,7l3516,11870r-4,9l3509,11887r-8,17l3490,11926r1,1l3543,11912xe" fillcolor="#727376" stroked="f">
              <v:path arrowok="t"/>
            </v:shape>
            <v:shape id="_x0000_s1506" style="position:absolute;left:3538;top:11804;width:68;height:99" coordorigin="3538,11804" coordsize="68,99" path="m3540,11832r-2,9l3539,11852r3,11l3546,11878r7,10l3553,11850r-2,-9l3550,11834r,-13l3553,11814r7,-3l3568,11809r7,5l3581,11825r3,6l3587,11839r3,11l3594,11864r2,10l3595,11882r,8l3592,11895r-7,2l3578,11899r-7,-4l3565,11885r-3,-6l3569,11902r8,1l3586,11901r12,-4l3605,11887r1,-16l3606,11862r-1,-8l3603,11845r-3,-12l3595,11824r-7,-7l3579,11808r-9,-4l3560,11807r-11,4l3542,11819r-2,13xe" fillcolor="#727376" stroked="f">
              <v:path arrowok="t"/>
            </v:shape>
            <v:shape id="_x0000_s1505" style="position:absolute;left:3538;top:11804;width:68;height:99" coordorigin="3538,11804" coordsize="68,99" path="m3561,11895r8,7l3562,11879r-3,-8l3556,11861r-3,-11l3553,11888r8,7xe" fillcolor="#727376" stroked="f">
              <v:path arrowok="t"/>
            </v:shape>
            <v:shape id="_x0000_s1504" style="position:absolute;left:3605;top:11785;width:68;height:99" coordorigin="3605,11785" coordsize="68,99" path="m3607,11812r-2,9l3606,11832r3,11l3614,11858r6,11l3620,11830r-2,-8l3618,11815r-1,-14l3620,11794r8,-3l3635,11789r7,5l3648,11805r3,6l3654,11819r3,11l3661,11844r2,10l3663,11862r-1,8l3659,11875r-7,2l3645,11879r-7,-4l3632,11865r-3,-6l3636,11882r8,2l3653,11881r12,-4l3672,11867r1,-16l3674,11842r-1,-8l3670,11825r-3,-11l3662,11804r-7,-7l3646,11788r-9,-3l3627,11788r-11,3l3609,11799r-2,13xe" fillcolor="#727376" stroked="f">
              <v:path arrowok="t"/>
            </v:shape>
            <v:shape id="_x0000_s1503" style="position:absolute;left:3605;top:11785;width:68;height:99" coordorigin="3605,11785" coordsize="68,99" path="m3628,11875r8,7l3629,11859r-3,-8l3623,11841r-3,-11l3620,11869r8,6xe" fillcolor="#727376" stroked="f">
              <v:path arrowok="t"/>
            </v:shape>
            <v:shape id="_x0000_s1502" style="position:absolute;left:3674;top:11765;width:35;height:98" coordorigin="3674,11765" coordsize="35,98" path="m3684,11782r4,-7l3695,11772r5,-2l3705,11770r4,-5l3703,11765r-7,2l3688,11769r-4,13xe" fillcolor="#727376" stroked="f">
              <v:path arrowok="t"/>
            </v:shape>
            <v:shape id="_x0000_s1501" style="position:absolute;left:3674;top:11765;width:35;height:98" coordorigin="3674,11765" coordsize="35,98" path="m3676,11796r2,5l3681,11805r4,4l3688,11811r5,2l3700,11816r-5,6l3692,11826r-1,4l3688,11835r,6l3690,11846r1,7l3696,11858r2,-24l3699,11830r,-4l3704,11818r11,4l3721,11825r4,2l3731,11832r1,5l3734,11841r-2,8l3726,11855r-5,2l3717,11858r-5,-1l3708,11855r-4,-3l3701,11848r1,12l3708,11863r7,l3722,11861r8,-3l3735,11854r4,-5l3742,11843r1,-6l3742,11830r-2,-5l3737,11820r-4,-3l3728,11814r-7,-3l3713,11807r4,-5l3722,11796r3,-6l3726,11785r-2,-5l3723,11775r-3,-4l3714,11768r-5,-3l3705,11770r3,3l3714,11778r1,4l3716,11787r,4l3714,11796r-3,5l3708,11806r-6,-2l3697,11802r-4,-3l3689,11796r-3,-3l3685,11789r-1,-7l3688,11769r-5,4l3679,11779r-4,5l3674,11790r2,6xe" fillcolor="#727376" stroked="f">
              <v:path arrowok="t"/>
            </v:shape>
            <v:shape id="_x0000_s1500" style="position:absolute;left:3674;top:11765;width:35;height:98" coordorigin="3674,11765" coordsize="35,98" path="m3702,11860r-1,-12l3699,11842r-1,-8l3696,11858r6,2xe" fillcolor="#727376" stroked="f">
              <v:path arrowok="t"/>
            </v:shape>
            <v:shape id="_x0000_s1499" style="position:absolute;left:3800;top:11727;width:65;height:102" coordorigin="3800,11727" coordsize="65,102" path="m3835,11815r-1,5l3830,11824r-6,2l3825,11829r40,-12l3864,11814r-6,2l3855,11816r-6,-5l3847,11806r-17,-61l3829,11740r1,-5l3834,11731r6,-2l3839,11727r-39,11l3800,11741r6,-2l3809,11739r6,5l3817,11749r17,61l3835,11815xe" fillcolor="#727376" stroked="f">
              <v:path arrowok="t"/>
            </v:shape>
            <v:shape id="_x0000_s1498" style="position:absolute;left:3881;top:11707;width:85;height:99" coordorigin="3881,11707" coordsize="85,99" path="m3918,11786r-9,-33l3909,11752r3,-5l3918,11741r7,-2l3930,11742r4,5l3935,11752r8,27l3945,11784r-2,6l3938,11795r29,-8l3966,11785r-7,-1l3956,11780r-2,-5l3947,11748r-2,-5l3943,11739r-2,-3l3937,11731r-6,-2l3924,11731r-4,2l3913,11739r-4,5l3907,11748r-11,-41l3896,11707r-6,4l3889,11711r-5,3l3881,11720r6,1l3889,11725r18,64l3908,11794r-1,7l3902,11804r,2l3931,11797r,-2l3924,11796r-4,-5l3918,11786xe" fillcolor="#727376" stroked="f">
              <v:path arrowok="t"/>
            </v:shape>
            <v:shape id="_x0000_s1497" style="position:absolute;left:4175;top:11636;width:49;height:81" coordorigin="4175,11636" coordsize="49,81" path="m4182,11661r11,41l4195,11707r3,5l4201,11716r4,2l4210,11716r3,-1l4217,11712r4,-5l4223,11701r-4,2l4215,11707r-6,l4206,11703r-2,-6l4193,11658r14,-4l4205,11650r-13,4l4187,11637r-1,-1l4183,11644r-2,6l4180,11652r-2,4l4175,11664r7,-3xe" fillcolor="#727376" stroked="f">
              <v:path arrowok="t"/>
            </v:shape>
            <v:shape id="_x0000_s1496" style="position:absolute;left:4261;top:11594;width:92;height:98" coordorigin="4261,11594" coordsize="92,98" path="m4332,11612r-27,9l4308,11622r5,2l4311,11629r-14,21l4281,11594r-4,1l4271,11600r-4,2l4261,11606r3,1l4268,11605r4,1l4274,11611r19,67l4294,11685r-5,4l4285,11691r1,2l4318,11683r-4,-1l4307,11682r-2,-5l4298,11652r28,22l4328,11677r-4,4l4353,11673r-1,-2l4345,11671r-8,-3l4331,11664r-9,-7l4306,11645r3,-5l4315,11630r4,-7l4322,11621r6,-5l4333,11614r-1,-2xe" fillcolor="#727376" stroked="f">
              <v:path arrowok="t"/>
            </v:shape>
            <v:shape id="_x0000_s1495" style="position:absolute;left:4937;top:11398;width:48;height:98" coordorigin="4937,11398" coordsize="48,98" path="m4938,11401r-1,6l4940,11411r6,1l4950,11408r1,-5l4947,11398r-5,l4938,11401xe" fillcolor="#727376" stroked="f">
              <v:path arrowok="t"/>
            </v:shape>
            <v:shape id="_x0000_s1494" style="position:absolute;left:4937;top:11398;width:48;height:98" coordorigin="4937,11398" coordsize="48,98" path="m4951,11447r9,31l4961,11484r1,3l4957,11492r-4,2l4953,11495r32,-9l4984,11484r-4,1l4977,11485r-5,-5l4971,11475r-14,-48l4957,11426r-5,4l4947,11433r-6,5l4939,11442r5,-3l4949,11442r2,5xe" fillcolor="#727376" stroked="f">
              <v:path arrowok="t"/>
            </v:shape>
            <v:shape id="_x0000_s1493" style="position:absolute;left:5075;top:11357;width:48;height:98" coordorigin="5075,11357" coordsize="48,98" path="m5076,11360r-1,6l5079,11370r5,1l5088,11367r1,-5l5085,11358r-5,-1l5076,11360xe" fillcolor="#727376" stroked="f">
              <v:path arrowok="t"/>
            </v:shape>
            <v:shape id="_x0000_s1492" style="position:absolute;left:5075;top:11357;width:48;height:98" coordorigin="5075,11357" coordsize="48,98" path="m5089,11406r9,32l5100,11443r,3l5095,11451r-4,2l5091,11455r32,-10l5123,11443r-5,1l5115,11444r-4,-5l5109,11434r-13,-48l5095,11386r-5,3l5086,11393r-7,4l5077,11401r5,-3l5087,11401r2,5xe" fillcolor="#727376" stroked="f">
              <v:path arrowok="t"/>
            </v:shape>
            <v:shape id="_x0000_s1491" style="position:absolute;left:5186;top:11315;width:46;height:105" coordorigin="5186,11315" coordsize="46,105" path="m5229,11414r3,-9l5226,11408r-7,2l5214,11409r-5,-5l5215,11420r7,-3l5226,11416r3,-2xe" fillcolor="#727376" stroked="f">
              <v:path arrowok="t"/>
            </v:shape>
            <v:shape id="_x0000_s1490" style="position:absolute;left:5186;top:11315;width:46;height:105" coordorigin="5186,11315" coordsize="46,105" path="m5234,11409r3,-6l5239,11412r1,l5249,11405r5,-4l5255,11398r-4,1l5247,11397r-2,-5l5230,11337r-2,-5l5227,11327r-1,-5l5224,11315r-4,2l5215,11320r-5,3l5205,11326r5,1l5215,11328r2,5l5223,11354r-2,-1l5217,11352r-3,-1l5207,11352r-8,2l5194,11360r-4,8l5186,11377r,9l5189,11396r2,7l5195,11409r6,5l5208,11418r7,2l5209,11404r-5,-4l5201,11394r-2,-8l5197,11379r-1,-6l5198,11367r2,-6l5203,11357r6,-1l5212,11355r7,2l5225,11362r2,6l5235,11396r,2l5233,11403r-1,2l5229,11414r5,-5xe" fillcolor="#727376" stroked="f">
              <v:path arrowok="t"/>
            </v:shape>
            <v:shape id="_x0000_s1489" style="position:absolute;left:5366;top:11284;width:49;height:81" coordorigin="5366,11284" coordsize="49,81" path="m5373,11310r12,40l5386,11355r3,5l5393,11364r4,2l5402,11364r2,l5409,11360r4,-5l5415,11349r-4,3l5406,11355r-6,l5397,11351r-2,-6l5385,11306r13,-4l5397,11298r-14,4l5379,11285r-2,-1l5374,11292r-2,6l5371,11300r-2,4l5366,11312r7,-2xe" fillcolor="#727376" stroked="f">
              <v:path arrowok="t"/>
            </v:shape>
            <v:shape id="_x0000_s1488" style="position:absolute;left:5449;top:11247;width:48;height:98" coordorigin="5449,11247" coordsize="48,98" path="m5449,11250r,6l5452,11260r6,1l5462,11257r,-5l5459,11247r-5,l5449,11250xe" fillcolor="#727376" stroked="f">
              <v:path arrowok="t"/>
            </v:shape>
            <v:shape id="_x0000_s1487" style="position:absolute;left:5449;top:11247;width:48;height:98" coordorigin="5449,11247" coordsize="48,98" path="m5463,11295r9,32l5473,11332r,4l5469,11341r-5,1l5465,11344r32,-9l5496,11333r-4,1l5489,11334r-5,-5l5483,11324r-14,-48l5468,11275r-4,4l5459,11282r-7,5l5450,11291r5,-3l5461,11290r2,5xe" fillcolor="#727376" stroked="f">
              <v:path arrowok="t"/>
            </v:shape>
            <v:shape id="_x0000_s1486" style="position:absolute;left:5537;top:11216;width:57;height:100" coordorigin="5537,11216" coordsize="57,100" path="m5537,11228r3,1l5545,11228r4,3l5551,11235r18,66l5570,11304r-2,6l5561,11314r1,2l5594,11306r-1,-2l5589,11305r-6,-1l5580,11298r-22,-80l5557,11216r-8,5l5542,11225r-5,3xe" fillcolor="#727376" stroked="f">
              <v:path arrowok="t"/>
            </v:shape>
            <v:shape id="_x0000_s1485" style="position:absolute;left:5598;top:11202;width:9;height:105" coordorigin="5598,11202" coordsize="9,105" path="m5600,11204r-2,104l5604,11306r3,-104l5600,11204xe" fillcolor="#727376" stroked="f">
              <v:path arrowok="t"/>
            </v:shape>
            <v:shape id="_x0000_s1484" style="position:absolute;left:5740;top:11185;width:70;height:101" coordorigin="5740,11185" coordsize="70,101" path="m5761,11274r-1,-6l5761,11284r5,2l5761,11274xe" fillcolor="#727376" stroked="f">
              <v:path arrowok="t"/>
            </v:shape>
            <v:shape id="_x0000_s1483" style="position:absolute;left:5740;top:11185;width:70;height:101" coordorigin="5740,11185" coordsize="70,101" path="m5780,11193r12,-3l5790,11185r-1,l5785,11186r-4,2l5774,11189r-4,l5765,11188r-7,1l5751,11192r-5,4l5743,11201r-3,6l5740,11213r1,5l5742,11222r6,7l5750,11203r1,-5l5753,11195r4,-1l5762,11192r5,2l5770,11199r4,4l5776,11208r1,4l5779,11217r,4l5777,11224r-2,2l5777,11230r5,-4l5785,11221r3,-6l5788,11210r-1,-5l5786,11203r-2,-5l5780,11193xe" fillcolor="#727376" stroked="f">
              <v:path arrowok="t"/>
            </v:shape>
            <v:shape id="_x0000_s1482" style="position:absolute;left:5740;top:11185;width:70;height:101" coordorigin="5740,11185" coordsize="70,101" path="m5755,11221r-2,-4l5751,11211r-1,-3l5750,11203r-2,26l5755,11233r4,l5755,11239r-2,4l5752,11246r-1,4l5755,11256r5,2l5757,11263r-3,4l5752,11272r,5l5756,11283r5,1l5760,11268r1,-6l5764,11256r5,l5774,11255r5,-1l5784,11252r6,-2l5795,11249r6,l5804,11254r,7l5796,11269r-5,3l5784,11274r-6,2l5773,11277r-4,-1l5764,11276r-3,-2l5766,11286r6,l5779,11284r8,-3l5794,11277r7,-6l5807,11264r3,-7l5808,11250r-2,-7l5801,11240r-12,l5782,11241r-12,4l5768,11245r-5,1l5757,11243r2,-5l5764,11233r6,-1l5777,11230r-2,-4l5771,11228r-4,1l5763,11228r-8,-7xe" fillcolor="#727376" stroked="f">
              <v:path arrowok="t"/>
            </v:shape>
            <v:shape id="_x0000_s1481" style="position:absolute;left:5924;top:11106;width:48;height:98" coordorigin="5924,11106" coordsize="48,98" path="m5925,11110r-1,5l5928,11120r5,l5937,11117r1,-6l5935,11107r-6,-1l5925,11110xe" fillcolor="#727376" stroked="f">
              <v:path arrowok="t"/>
            </v:shape>
            <v:shape id="_x0000_s1480" style="position:absolute;left:5924;top:11106;width:48;height:98" coordorigin="5924,11106" coordsize="48,98" path="m5938,11155r9,32l5949,11192r,3l5945,11200r-5,2l5941,11204r31,-10l5972,11193r-5,l5965,11193r-5,-4l5958,11183r-13,-47l5944,11135r-4,3l5935,11142r-7,5l5926,11150r5,-3l5937,11150r1,5xe" fillcolor="#727376" stroked="f">
              <v:path arrowok="t"/>
            </v:shape>
            <v:shape id="_x0000_s1479" style="position:absolute;left:6081;top:11073;width:49;height:81" coordorigin="6081,11073" coordsize="49,81" path="m6088,11098r11,41l6101,11144r3,5l6107,11153r4,2l6116,11153r3,-1l6123,11149r4,-5l6129,11138r-4,3l6121,11144r-6,l6112,11140r-2,-6l6099,11095r14,-4l6111,11087r-13,4l6093,11074r-1,-1l6089,11081r-2,6l6086,11089r-2,4l6081,11101r7,-3xe" fillcolor="#727376" stroked="f">
              <v:path arrowok="t"/>
            </v:shape>
            <v:shape id="_x0000_s1478" style="position:absolute;left:6119;top:11049;width:48;height:98" coordorigin="6119,11049" coordsize="48,98" path="m6119,11052r,6l6122,11062r5,1l6132,11059r,-5l6129,11049r-6,l6119,11052xe" fillcolor="#727376" stroked="f">
              <v:path arrowok="t"/>
            </v:shape>
            <v:shape id="_x0000_s1477" style="position:absolute;left:6119;top:11049;width:48;height:98" coordorigin="6119,11049" coordsize="48,98" path="m6132,11098r9,31l6143,11135r,3l6139,11143r-5,2l6135,11146r32,-9l6166,11135r-4,1l6159,11136r-5,-5l6153,11126r-14,-48l6138,11077r-4,4l6129,11084r-7,5l6120,11093r5,-3l6131,11093r1,5xe" fillcolor="#727376" stroked="f">
              <v:path arrowok="t"/>
            </v:shape>
            <v:shape id="_x0000_s1476" style="position:absolute;left:6341;top:10978;width:57;height:100" coordorigin="6341,10978" coordsize="57,100" path="m6341,10991r3,1l6349,10990r4,3l6355,10998r18,65l6374,11067r-2,6l6366,11076r,2l6398,11069r,-2l6393,11068r-6,-2l6385,11060r-23,-80l6361,10978r-8,5l6347,10987r-6,4xe" fillcolor="#727376" stroked="f">
              <v:path arrowok="t"/>
            </v:shape>
            <v:shape id="_x0000_s1475" style="position:absolute;left:6420;top:10981;width:71;height:107" coordorigin="6420,10981" coordsize="71,107" path="m6476,11078r-1,-2l6470,11077r-3,l6462,11073r-1,-4l6455,11047r6,2l6465,11045r-6,-1l6457,11044r-5,-5l6443,11006r,-5l6447,10996r6,-3l6458,10992r5,l6467,10995r5,3l6476,10986r-6,-4l6464,10981r-6,2l6454,10984r-4,2l6445,10992r-4,7l6438,10990r-1,-1l6430,10995r-5,3l6420,11002r3,l6430,11003r2,6l6450,11073r1,3l6449,11082r-6,3l6444,11087r32,-9xe" fillcolor="#727376" stroked="f">
              <v:path arrowok="t"/>
            </v:shape>
            <v:shape id="_x0000_s1474" style="position:absolute;left:6420;top:10981;width:71;height:107" coordorigin="6420,10981" coordsize="71,107" path="m6468,11044r-3,1l6461,11049r5,1l6470,11049r8,-3l6484,11041r3,-9l6490,11023r1,-9l6488,11005r-2,-9l6481,10990r-5,-4l6472,10998r3,6l6478,11012r2,9l6480,11028r-2,6l6476,11039r-3,4l6468,11044xe" fillcolor="#727376" stroked="f">
              <v:path arrowok="t"/>
            </v:shape>
            <v:shape id="_x0000_s1473" style="position:absolute;left:6539;top:10942;width:62;height:107" coordorigin="6539,10942" coordsize="62,107" path="m6567,11048r5,1l6576,11048r6,-1l6585,11043r2,-5l6589,11033r2,-8l6592,11014r5,-62l6598,10947r3,-5l6582,10948r4,1l6590,10952r1,5l6588,10994r-25,-29l6560,10961r2,-5l6566,10953r-27,8l6541,10962r5,2l6550,10968r34,40l6584,11008r2,4l6586,11017r-1,7l6584,11030r-5,5l6575,11035r-6,l6565,11038r-1,5l6567,11048xe" fillcolor="#727376" stroked="f">
              <v:path arrowok="t"/>
            </v:shape>
            <v:shape id="_x0000_s1472" style="position:absolute;left:6661;top:10886;width:85;height:99" coordorigin="6661,10886" coordsize="85,99" path="m6698,10965r-9,-33l6689,10931r3,-5l6698,10920r7,-2l6710,10921r4,5l6715,10931r8,27l6724,10962r-1,7l6718,10974r29,-8l6746,10964r-7,-1l6736,10959r-2,-5l6727,10927r-2,-5l6721,10915r-4,-5l6711,10908r-7,2l6700,10912r-7,6l6689,10923r-2,4l6676,10886r,l6670,10890r-1,l6664,10893r-3,6l6667,10900r2,4l6687,10968r1,5l6687,10980r-5,3l6682,10985r29,-9l6711,10974r-7,1l6700,10970r-2,-5xe" fillcolor="#727376" stroked="f">
              <v:path arrowok="t"/>
            </v:shape>
            <v:shape id="_x0000_s1471" style="position:absolute;left:6793;top:10845;width:57;height:100" coordorigin="6793,10845" coordsize="57,100" path="m6793,10857r3,1l6801,10856r4,3l6807,10864r18,65l6826,10933r-2,6l6818,10943r,2l6850,10935r,-2l6845,10934r-6,-1l6837,10927r-23,-81l6813,10845r-8,5l6799,10854r-6,3xe" fillcolor="#727376" stroked="f">
              <v:path arrowok="t"/>
            </v:shape>
            <v:shape id="_x0000_s1470" style="position:absolute;left:6916;top:10837;width:70;height:101" coordorigin="6916,10837" coordsize="70,101" path="m6938,10927r-2,-6l6937,10937r5,2l6938,10927xe" fillcolor="#727376" stroked="f">
              <v:path arrowok="t"/>
            </v:shape>
            <v:shape id="_x0000_s1469" style="position:absolute;left:6916;top:10837;width:70;height:101" coordorigin="6916,10837" coordsize="70,101" path="m6957,10846r11,-3l6967,10837r-1,l6962,10839r-4,1l6950,10841r-4,l6942,10841r-7,1l6927,10844r-5,4l6920,10854r-3,6l6916,10865r2,6l6919,10875r5,6l6927,10855r,-4l6930,10848r4,-2l6939,10845r4,1l6947,10851r3,5l6953,10860r1,4l6956,10870r-1,4l6953,10877r-1,2l6953,10882r5,-3l6961,10873r3,-5l6965,10862r-2,-5l6963,10855r-3,-5l6957,10846xe" fillcolor="#727376" stroked="f">
              <v:path arrowok="t"/>
            </v:shape>
            <v:shape id="_x0000_s1468" style="position:absolute;left:6916;top:10837;width:70;height:101" coordorigin="6916,10837" coordsize="70,101" path="m6932,10874r-3,-5l6928,10864r-1,-4l6927,10855r-3,26l6931,10885r5,1l6932,10892r-2,4l6929,10898r-2,5l6932,10908r4,2l6933,10915r-2,4l6929,10924r-1,5l6932,10935r5,2l6936,10921r2,-7l6940,10909r5,-1l6950,10907r5,-1l6960,10905r7,-2l6971,10902r7,l6981,10906r,8l6973,10922r-6,3l6960,10927r-5,1l6950,10929r-5,l6941,10929r-3,-2l6942,10939r6,-1l6956,10936r7,-2l6971,10930r6,-7l6984,10917r2,-7l6984,10903r-2,-7l6978,10892r-12,l6958,10894r-11,3l6944,10898r-4,l6934,10895r2,-5l6940,10886r6,-2l6953,10882r-1,-3l6948,10881r-4,1l6940,10881r-8,-7xe" fillcolor="#727376" stroked="f">
              <v:path arrowok="t"/>
            </v:shape>
            <v:shape id="_x0000_s1467" style="position:absolute;left:6972;top:10814;width:62;height:107" coordorigin="6972,10814" coordsize="62,107" path="m7000,10920r5,1l7010,10920r5,-1l7018,10915r2,-5l7022,10905r2,-8l7025,10886r5,-62l7031,10819r3,-5l7016,10820r4,1l7024,10825r,4l7021,10866r-25,-29l6993,10833r2,-5l7000,10825r-28,8l6975,10834r4,2l6984,10841r33,39l7018,10880r1,4l7019,10889r-1,7l7017,10902r-5,5l7002,10907r-4,3l6997,10915r3,5xe" fillcolor="#727376" stroked="f">
              <v:path arrowok="t"/>
            </v:shape>
            <v:shape id="_x0000_s1466" style="position:absolute;left:7100;top:10770;width:117;height:87" coordorigin="7100,10770" coordsize="117,87" path="m7170,10773r-4,3l7162,10780r-4,5l7156,10790r-3,-5l7147,10781r-4,l7139,10782r-4,1l7130,10787r-6,7l7121,10799r-3,-9l7115,10790r-7,5l7104,10798r-4,3l7104,10802r6,1l7112,10808r10,35l7123,10847r-3,5l7115,10855r,2l7145,10848r-4,-1l7135,10845r-2,-5l7123,10803r3,-5l7130,10793r5,-2l7140,10790r3,1l7148,10797r1,5l7151,10809r5,18l7158,10833r-1,8l7151,10846r30,-9l7181,10835r-4,1l7170,10833r-2,-6l7158,10793r4,-5l7165,10783r6,-2l7175,10779r7,4l7184,10788r2,4l7194,10821r1,4l7193,10831r-5,4l7217,10827r-4,-1l7207,10824r-2,-5l7197,10791r-2,-7l7193,10779r-2,-3l7187,10771r-6,-1l7174,10772r-4,1xe" fillcolor="#727376" stroked="f">
              <v:path arrowok="t"/>
            </v:shape>
            <v:shape id="_x0000_s1465" style="position:absolute;left:7271;top:10722;width:49;height:81" coordorigin="7271,10722" coordsize="49,81" path="m7278,10747r12,40l7291,10792r3,6l7298,10802r4,1l7307,10802r2,-1l7314,10797r4,-5l7320,10786r-4,3l7311,10792r-6,l7302,10788r-2,-6l7290,10744r13,-4l7302,10735r-14,4l7284,10722r-2,l7279,10730r-2,5l7276,10737r-2,5l7271,10749r7,-2xe" fillcolor="#727376" stroked="f">
              <v:path arrowok="t"/>
            </v:shape>
            <v:shape id="_x0000_s1464" style="position:absolute;left:7309;top:10697;width:48;height:98" coordorigin="7309,10697" coordsize="48,98" path="m7310,10701r-1,5l7312,10711r6,l7322,10708r1,-6l7319,10698r-5,-1l7310,10701xe" fillcolor="#727376" stroked="f">
              <v:path arrowok="t"/>
            </v:shape>
            <v:shape id="_x0000_s1463" style="position:absolute;left:7309;top:10697;width:48;height:98" coordorigin="7309,10697" coordsize="48,98" path="m7323,10746r9,32l7333,10783r1,3l7329,10791r-4,2l7325,10795r32,-10l7356,10784r-4,1l7349,10784r-5,-4l7343,10775r-14,-48l7329,10726r-5,3l7319,10733r-6,5l7311,10741r5,-3l7321,10741r2,5xe" fillcolor="#727376" stroked="f">
              <v:path arrowok="t"/>
            </v:shape>
            <v:shape id="_x0000_s1462" style="position:absolute;left:7473;top:10662;width:49;height:81" coordorigin="7473,10662" coordsize="49,81" path="m7480,10687r11,41l7493,10732r3,6l7499,10742r4,2l7509,10742r2,-1l7515,10738r4,-5l7522,10727r-5,2l7513,10733r-6,l7504,10728r-2,-5l7491,10684r14,-4l7503,10675r-13,4l7485,10663r-1,-1l7481,10670r-2,5l7478,10677r-2,5l7473,10689r7,-2xe" fillcolor="#727376" stroked="f">
              <v:path arrowok="t"/>
            </v:shape>
            <v:shape id="_x0000_s1461" style="position:absolute;left:7511;top:10638;width:48;height:98" coordorigin="7511,10638" coordsize="48,98" path="m7511,10641r,6l7514,10651r5,1l7524,10648r,-5l7521,10638r-6,l7511,10641xe" fillcolor="#727376" stroked="f">
              <v:path arrowok="t"/>
            </v:shape>
            <v:shape id="_x0000_s1460" style="position:absolute;left:7511;top:10638;width:48;height:98" coordorigin="7511,10638" coordsize="48,98" path="m7525,10686r8,32l7535,10723r,4l7531,10732r-5,1l7527,10735r32,-9l7558,10724r-4,1l7551,10725r-5,-5l7545,10715r-14,-48l7530,10666r-4,4l7521,10673r-7,5l7512,10682r5,-3l7523,10681r2,5xe" fillcolor="#727376" stroked="f">
              <v:path arrowok="t"/>
            </v:shape>
            <v:shape id="_x0000_s1459" style="position:absolute;left:7849;top:10528;width:46;height:105" coordorigin="7849,10528" coordsize="46,105" path="m7893,10627r2,-8l7889,10622r-6,2l7877,10622r-5,-5l7878,10633r7,-2l7889,10630r4,-3xe" fillcolor="#727376" stroked="f">
              <v:path arrowok="t"/>
            </v:shape>
            <v:shape id="_x0000_s1458" style="position:absolute;left:7849;top:10528;width:46;height:105" coordorigin="7849,10528" coordsize="46,105" path="m7897,10623r3,-6l7902,10625r1,l7912,10619r6,-4l7919,10611r-5,1l7910,10610r-2,-5l7893,10551r-1,-5l7890,10540r-1,-5l7887,10528r-4,2l7879,10533r-6,4l7868,10540r5,l7878,10542r2,4l7886,10567r-2,-1l7880,10565r-3,-1l7870,10565r-7,3l7857,10573r-4,9l7850,10590r-1,9l7852,10609r2,8l7858,10623r7,4l7871,10632r7,1l7872,10617r-5,-4l7864,10607r-2,-7l7860,10593r,-7l7861,10580r2,-6l7867,10571r5,-2l7875,10568r7,2l7888,10575r2,6l7898,10609r,2l7896,10616r-1,3l7893,10627r4,-4xe" fillcolor="#727376" stroked="f">
              <v:path arrowok="t"/>
            </v:shape>
            <v:shape id="_x0000_s1457" style="position:absolute;left:3419;top:12024;width:48;height:98" coordorigin="3419,12024" coordsize="48,98" path="m3419,12028r,5l3422,12037r5,1l3432,12035r,-6l3429,12025r-5,-1l3419,12028xe" fillcolor="#727376" stroked="f">
              <v:path arrowok="t"/>
            </v:shape>
            <v:shape id="_x0000_s1456" style="position:absolute;left:3419;top:12024;width:48;height:98" coordorigin="3419,12024" coordsize="48,98" path="m3433,12073r9,32l3443,12110r,3l3439,12118r-5,2l3435,12122r32,-10l3466,12110r-4,1l3459,12111r-5,-4l3453,12101r-14,-48l3438,12053r-4,3l3429,12060r-7,4l3420,12068r5,-3l3431,12068r2,5xe" fillcolor="#727376" stroked="f">
              <v:path arrowok="t"/>
            </v:shape>
            <v:shape id="_x0000_s1455" style="position:absolute;left:3507;top:11993;width:57;height:100" coordorigin="3507,11993" coordsize="57,100" path="m3507,12006r3,1l3515,12005r4,3l3521,12013r18,65l3540,12082r-2,6l3531,12091r1,2l3564,12084r-1,-2l3559,12083r-6,-2l3550,12075r-22,-80l3526,11993r-7,5l3512,12002r-5,4xe" fillcolor="#727376" stroked="f">
              <v:path arrowok="t"/>
            </v:shape>
            <v:shape id="_x0000_s1454" style="position:absolute;left:3585;top:11996;width:71;height:107" coordorigin="3585,11996" coordsize="71,107" path="m3641,12093r,-2l3636,12092r-3,l3628,12088r-2,-4l3620,12062r6,3l3631,12060r-6,-1l3622,12059r-4,-5l3609,12021r,-5l3613,12011r6,-3l3623,12007r5,l3633,12010r4,3l3641,12001r-6,-4l3629,11996r-6,2l3619,11999r-4,2l3610,12007r-4,7l3604,12005r-1,-1l3595,12010r-4,3l3585,12016r4,1l3595,12018r2,6l3615,12088r1,3l3615,12097r-6,3l3609,12102r32,-9xe" fillcolor="#727376" stroked="f">
              <v:path arrowok="t"/>
            </v:shape>
            <v:shape id="_x0000_s1453" style="position:absolute;left:3585;top:11996;width:71;height:107" coordorigin="3585,11996" coordsize="71,107" path="m3634,12059r-3,1l3626,12065r5,l3636,12064r8,-3l3650,12056r3,-9l3656,12038r,-9l3654,12020r-3,-9l3647,12005r-6,-4l3637,12013r4,6l3643,12027r3,9l3646,12043r-2,6l3642,12054r-4,4l3634,12059xe" fillcolor="#727376" stroked="f">
              <v:path arrowok="t"/>
            </v:shape>
            <v:shape id="_x0000_s1452" style="position:absolute;left:3704;top:11957;width:62;height:107" coordorigin="3704,11957" coordsize="62,107" path="m3732,12063r5,1l3742,12063r5,-1l3751,12058r2,-5l3755,12048r1,-8l3757,12029r5,-62l3763,11962r3,-5l3748,11963r4,1l3756,11968r,4l3753,12009r-24,-29l3726,11976r2,-5l3732,11968r-28,8l3707,11977r5,2l3716,11983r34,40l3750,12023r2,4l3751,12032r-1,7l3749,12045r-5,5l3735,12050r-5,3l3730,12058r2,5xe" fillcolor="#727376" stroked="f">
              <v:path arrowok="t"/>
            </v:shape>
            <v:shape id="_x0000_s1451" style="position:absolute;left:3827;top:11901;width:85;height:99" coordorigin="3827,11901" coordsize="85,99" path="m3864,11980r-9,-33l3854,11946r4,-5l3863,11935r8,-2l3876,11936r4,5l3881,11946r8,27l3890,11977r-1,7l3884,11989r28,-8l3912,11979r-8,-1l3901,11974r-1,-5l3892,11942r-1,-5l3887,11930r-5,-5l3877,11923r-7,2l3865,11927r-4,2l3857,11935r-4,7l3841,11901r,l3835,11905r-1,l3830,11908r-3,6l3833,11915r2,4l3853,11983r1,5l3853,11995r-6,3l3848,12000r29,-9l3876,11989r-6,1l3865,11985r-1,-5xe" fillcolor="#727376" stroked="f">
              <v:path arrowok="t"/>
            </v:shape>
            <v:shape id="_x0000_s1450" style="position:absolute;left:3959;top:11860;width:57;height:100" coordorigin="3959,11860" coordsize="57,100" path="m3959,11872r3,1l3967,11871r4,3l3973,11879r18,65l3992,11948r-2,6l3983,11958r1,2l4016,11950r-1,-2l4011,11949r-6,-1l4002,11942r-22,-81l3978,11860r-7,5l3964,11869r-5,3xe" fillcolor="#727376" stroked="f">
              <v:path arrowok="t"/>
            </v:shape>
            <v:shape id="_x0000_s1449" style="position:absolute;left:4082;top:11852;width:70;height:101" coordorigin="4082,11852" coordsize="70,101" path="m4104,11942r-2,-6l4103,11952r5,2l4104,11942xe" fillcolor="#727376" stroked="f">
              <v:path arrowok="t"/>
            </v:shape>
            <v:shape id="_x0000_s1448" style="position:absolute;left:4082;top:11852;width:70;height:101" coordorigin="4082,11852" coordsize="70,101" path="m4123,11861r11,-3l4132,11852r,l4128,11854r-5,1l4116,11856r-4,l4107,11856r-7,1l4093,11859r-5,4l4085,11869r-3,6l4082,11880r1,6l4084,11890r6,6l4092,11870r1,-4l4095,11863r4,-2l4104,11860r5,1l4112,11866r4,5l4118,11875r2,4l4121,11885r,4l4119,11892r-1,2l4119,11897r5,-3l4127,11888r3,-5l4130,11877r-1,-5l4128,11870r-2,-5l4123,11861xe" fillcolor="#727376" stroked="f">
              <v:path arrowok="t"/>
            </v:shape>
            <v:shape id="_x0000_s1447" style="position:absolute;left:4082;top:11852;width:70;height:101" coordorigin="4082,11852" coordsize="70,101" path="m4098,11889r-3,-5l4093,11879r-1,-4l4092,11870r-2,26l4097,11900r4,1l4097,11907r-2,4l4094,11913r-1,5l4097,11923r5,2l4099,11930r-3,4l4094,11939r,5l4098,11950r5,2l4102,11936r1,-7l4106,11924r5,-1l4116,11922r5,-1l4126,11920r6,-2l4137,11917r6,l4147,11921r-1,8l4139,11937r-6,3l4126,11942r-6,1l4115,11944r-9,l4104,11942r4,12l4114,11953r7,-2l4129,11949r7,-5l4143,11938r6,-6l4152,11925r-2,-7l4148,11911r-5,-4l4131,11907r-7,2l4112,11912r-2,1l4105,11913r-5,-3l4102,11905r4,-4l4112,11899r7,-2l4118,11894r-5,2l4109,11897r-4,-1l4098,11889xe" fillcolor="#727376" stroked="f">
              <v:path arrowok="t"/>
            </v:shape>
            <v:shape id="_x0000_s1446" style="position:absolute;left:4137;top:11829;width:62;height:107" coordorigin="4137,11829" coordsize="62,107" path="m4165,11935r5,1l4175,11935r5,-1l4184,11930r2,-5l4188,11920r2,-8l4190,11901r5,-62l4196,11834r3,-5l4181,11835r4,1l4189,11840r1,4l4187,11881r-25,-29l4159,11848r2,-5l4165,11840r-28,8l4140,11849r5,2l4149,11855r34,40l4183,11895r2,4l4185,11904r-1,7l4183,11917r-5,5l4168,11922r-4,3l4163,11930r2,5xe" fillcolor="#727376" stroked="f">
              <v:path arrowok="t"/>
            </v:shape>
            <v:shape id="_x0000_s1445" style="position:absolute;left:4256;top:11770;width:65;height:102" coordorigin="4256,11770" coordsize="65,102" path="m4291,11858r-1,6l4286,11867r-6,2l4281,11872r40,-12l4320,11857r-6,2l4311,11859r-6,-5l4304,11849r-18,-61l4285,11783r1,-5l4290,11774r6,-2l4295,11770r-39,11l4256,11784r6,-1l4266,11782r5,5l4273,11792r17,61l4291,11858xe" fillcolor="#727376" stroked="f">
              <v:path arrowok="t"/>
            </v:shape>
            <v:shape id="_x0000_s1444" style="position:absolute;left:4477;top:11702;width:46;height:105" coordorigin="4477,11702" coordsize="46,105" path="m4520,11801r3,-8l4517,11796r-7,1l4505,11796r-5,-5l4505,11807r8,-2l4517,11803r3,-2xe" fillcolor="#727376" stroked="f">
              <v:path arrowok="t"/>
            </v:shape>
            <v:shape id="_x0000_s1443" style="position:absolute;left:4477;top:11702;width:46;height:105" coordorigin="4477,11702" coordsize="46,105" path="m4524,11797r4,-6l4530,11799r1,l4540,11792r5,-3l4546,11785r-4,1l4538,11784r-2,-5l4521,11725r-2,-6l4518,11714r-2,-5l4515,11702r-4,2l4506,11707r-5,4l4496,11714r4,l4506,11715r2,5l4514,11741r-3,-1l4507,11739r-3,-1l4498,11739r-8,3l4484,11747r-3,9l4477,11764r,9l4480,11783r2,8l4486,11797r6,4l4499,11806r6,1l4500,11791r-5,-4l4492,11781r-2,-7l4488,11767r-1,-7l4489,11754r2,-6l4494,11745r6,-2l4502,11742r7,2l4516,11749r1,6l4526,11783r,2l4524,11790r-1,3l4520,11801r4,-4xe" fillcolor="#727376" stroked="f">
              <v:path arrowok="t"/>
            </v:shape>
            <v:shape id="_x0000_s1442" style="position:absolute;left:4544;top:11682;width:46;height:105" coordorigin="4544,11682" coordsize="46,105" path="m4588,11781r2,-8l4584,11776r-6,2l4572,11776r-5,-4l4573,11787r7,-2l4584,11784r4,-3xe" fillcolor="#727376" stroked="f">
              <v:path arrowok="t"/>
            </v:shape>
            <v:shape id="_x0000_s1441" style="position:absolute;left:4544;top:11682;width:46;height:105" coordorigin="4544,11682" coordsize="46,105" path="m4592,11777r3,-6l4597,11779r1,1l4607,11773r5,-4l4614,11765r-5,1l4605,11764r-2,-5l4588,11705r-1,-5l4585,11694r-1,-5l4582,11682r-4,2l4574,11687r-6,4l4563,11694r5,l4573,11696r2,4l4581,11721r-2,-1l4575,11719r-3,-1l4565,11719r-8,3l4552,11727r-4,9l4545,11744r-1,9l4547,11763r2,8l4553,11777r7,4l4566,11786r7,1l4567,11772r-5,-5l4559,11761r-2,-7l4555,11747r,-7l4556,11734r2,-6l4561,11725r6,-2l4570,11722r7,2l4583,11729r2,6l4593,11763r,2l4591,11770r-1,3l4588,11781r4,-4xe" fillcolor="#727376" stroked="f">
              <v:path arrowok="t"/>
            </v:shape>
            <v:shape id="_x0000_s1440" style="position:absolute;left:4605;top:11674;width:48;height:98" coordorigin="4605,11674" coordsize="48,98" path="m4606,11677r-1,6l4609,11687r5,1l4618,11684r1,-5l4615,11674r-5,l4606,11677xe" fillcolor="#727376" stroked="f">
              <v:path arrowok="t"/>
            </v:shape>
            <v:shape id="_x0000_s1439" style="position:absolute;left:4605;top:11674;width:48;height:98" coordorigin="4605,11674" coordsize="48,98" path="m4619,11722r9,32l4630,11759r,4l4625,11768r-4,1l4621,11771r32,-9l4653,11760r-5,1l4645,11761r-4,-5l4639,11751r-13,-48l4625,11702r-5,4l4616,11709r-7,5l4607,11718r5,-3l4617,11717r2,5xe" fillcolor="#727376" stroked="f">
              <v:path arrowok="t"/>
            </v:shape>
            <v:shape id="_x0000_s1438" style="position:absolute;left:4642;top:11676;width:49;height:81" coordorigin="4642,11676" coordsize="49,81" path="m4649,11701r12,41l4662,11746r3,6l4668,11756r5,1l4678,11756r2,-1l4685,11752r4,-5l4691,11741r-4,2l4682,11747r-6,l4673,11742r-2,-6l4661,11698r13,-4l4673,11689r-14,4l4655,11677r-2,-1l4650,11684r-2,5l4647,11691r-2,5l4642,11703r7,-2xe" fillcolor="#727376" stroked="f">
              <v:path arrowok="t"/>
            </v:shape>
            <v:shape id="_x0000_s1437" style="position:absolute;left:4680;top:11652;width:48;height:98" coordorigin="4680,11652" coordsize="48,98" path="m4680,11655r,6l4683,11665r6,l4693,11662r1,-5l4690,11652r-5,l4680,11655xe" fillcolor="#727376" stroked="f">
              <v:path arrowok="t"/>
            </v:shape>
            <v:shape id="_x0000_s1436" style="position:absolute;left:4680;top:11652;width:48;height:98" coordorigin="4680,11652" coordsize="48,98" path="m4694,11700r9,32l4704,11737r1,4l4700,11746r-4,1l4696,11749r32,-9l4727,11738r-4,1l4720,11739r-5,-5l4714,11729r-14,-48l4700,11680r-5,4l4690,11687r-7,5l4681,11696r5,-3l4692,11695r2,5xe" fillcolor="#727376" stroked="f">
              <v:path arrowok="t"/>
            </v:shape>
            <v:shape id="_x0000_s1435" style="position:absolute;left:4885;top:11604;width:49;height:81" coordorigin="4885,11604" coordsize="49,81" path="m4892,11630r12,40l4905,11675r3,5l4911,11684r4,2l4921,11684r2,-1l4927,11680r4,-5l4934,11669r-4,3l4925,11675r-6,l4916,11671r-2,-6l4903,11626r14,-4l4915,11618r-13,4l4898,11605r-2,-1l4893,11612r-2,6l4890,11620r-2,4l4885,11632r7,-2xe" fillcolor="#727376" stroked="f">
              <v:path arrowok="t"/>
            </v:shape>
            <v:shape id="_x0000_s1434" style="position:absolute;left:5024;top:11561;width:117;height:87" coordorigin="5024,11561" coordsize="117,87" path="m5093,11564r-3,3l5086,11571r-4,5l5080,11581r-4,-5l5071,11572r-4,l5062,11573r-3,1l5053,11578r-5,7l5045,11590r-3,-9l5039,11581r-7,5l5028,11589r-4,3l5028,11593r6,1l5036,11599r9,35l5046,11638r-2,5l5039,11646r,2l5069,11639r-4,-1l5059,11637r-2,-6l5046,11594r3,-5l5054,11584r5,-2l5063,11581r4,1l5071,11588r2,5l5075,11600r5,18l5082,11624r-1,8l5075,11637r30,-9l5105,11626r-4,2l5094,11624r-2,-6l5082,11584r3,-5l5089,11574r5,-2l5099,11570r6,4l5108,11579r1,4l5118,11612r1,4l5117,11622r-5,4l5141,11618r-4,-1l5131,11615r-2,-5l5121,11582r-2,-7l5117,11570r-3,-3l5110,11562r-5,-1l5098,11563r-5,1xe" fillcolor="#727376" stroked="f">
              <v:path arrowok="t"/>
            </v:shape>
            <v:shape id="_x0000_s1433" style="position:absolute;left:5126;top:11537;width:62;height:107" coordorigin="5126,11537" coordsize="62,107" path="m5154,11643r5,1l5164,11643r5,-1l5173,11638r2,-5l5177,11628r1,-8l5179,11609r5,-62l5185,11542r3,-5l5170,11543r4,1l5178,11547r,5l5175,11589r-25,-29l5148,11556r2,-5l5154,11548r-28,8l5129,11557r5,2l5138,11563r33,40l5172,11603r1,4l5173,11612r-1,7l5171,11625r-5,5l5157,11630r-5,3l5152,11638r2,5xe" fillcolor="#727376" stroked="f">
              <v:path arrowok="t"/>
            </v:shape>
            <v:shape id="_x0000_s1432" style="position:absolute;left:5579;top:11394;width:91;height:81" coordorigin="5579,11394" coordsize="91,81" path="m5658,11465r2,l5666,11406r2,-7l5669,11394r-16,5l5655,11401r5,3l5661,11409r-1,5l5657,11447r-21,-28l5635,11417r-2,-4l5635,11407r4,-2l5638,11404r-27,8l5614,11413r4,1l5622,11419r3,4l5628,11428r-4,29l5611,11440r-3,-3l5604,11431r-3,-4l5599,11422r,-4l5603,11414r-24,7l5583,11423r4,4l5591,11432r33,44l5626,11475r5,-45l5658,11465xe" fillcolor="#727376" stroked="f">
              <v:path arrowok="t"/>
            </v:shape>
            <v:shape id="_x0000_s1431" style="position:absolute;left:5778;top:11324;width:92;height:98" coordorigin="5778,11324" coordsize="92,98" path="m5849,11342r-27,8l5825,11352r5,2l5828,11358r-14,22l5798,11324r-4,1l5788,11329r-4,3l5778,11335r3,1l5785,11335r4,1l5791,11341r19,67l5811,11414r-5,5l5802,11420r1,2l5834,11413r,-2l5828,11412r-4,l5822,11407r-7,-25l5843,11403r2,4l5841,11411r29,-9l5869,11401r-7,l5854,11397r-6,-4l5839,11387r-16,-12l5826,11370r6,-10l5836,11353r3,-3l5845,11346r5,-2l5849,11342xe" fillcolor="#727376" stroked="f">
              <v:path arrowok="t"/>
            </v:shape>
            <v:shape id="_x0000_s1430" style="position:absolute;left:5914;top:11280;width:65;height:102" coordorigin="5914,11280" coordsize="65,102" path="m5950,11368r-1,6l5944,11377r-5,2l5940,11382r39,-12l5978,11368r-5,1l5969,11369r-6,-5l5962,11359r-17,-61l5943,11293r1,-5l5949,11284r5,-2l5953,11280r-39,11l5915,11294r5,-1l5924,11293r6,4l5931,11303r17,60l5950,11368xe" fillcolor="#727376" stroked="f">
              <v:path arrowok="t"/>
            </v:shape>
            <v:shape id="_x0000_s1429" style="position:absolute;left:5996;top:11260;width:85;height:99" coordorigin="5996,11260" coordsize="85,99" path="m6033,11339r-10,-33l6023,11306r4,-6l6032,11294r8,-2l6045,11295r4,6l6050,11305r7,27l6059,11337r-1,6l6052,11349r29,-9l6080,11338r-7,-1l6070,11333r-1,-4l6061,11301r-1,-5l6055,11289r-4,-5l6045,11283r-7,2l6034,11286r-7,6l6024,11297r-2,4l6010,11260r,l6004,11264r-1,1l5999,11268r-3,5l6002,11274r1,5l6021,11343r2,4l6022,11354r-6,3l6017,11359r29,-8l6045,11349r-6,l6034,11344r-1,-5xe" fillcolor="#727376" stroked="f">
              <v:path arrowok="t"/>
            </v:shape>
            <v:shape id="_x0000_s1428" style="position:absolute;left:6288;top:11185;width:91;height:81" coordorigin="6288,11185" coordsize="91,81" path="m6368,11256r2,-1l6376,11196r1,-7l6379,11185r-17,5l6365,11191r5,4l6370,11199r,6l6366,11237r-20,-28l6345,11208r-3,-5l6344,11198r5,-2l6348,11194r-27,8l6323,11203r5,1l6332,11209r3,4l6338,11218r-5,29l6321,11231r-3,-4l6314,11222r-4,-5l6308,11213r1,-4l6313,11204r-25,8l6292,11213r5,5l6300,11223r34,43l6336,11265r5,-45l6368,11256xe" fillcolor="#727376" stroked="f">
              <v:path arrowok="t"/>
            </v:shape>
            <v:shape id="_x0000_s1427" style="position:absolute;left:6488;top:11114;width:92;height:98" coordorigin="6488,11114" coordsize="92,98" path="m6559,11133r-28,8l6534,11142r5,2l6537,11149r-13,21l6508,11114r-4,1l6498,11120r-5,2l6488,11126r2,1l6494,11125r5,1l6501,11131r19,67l6521,11205r-5,4l6512,11211r,2l6544,11203r,-2l6538,11203r-4,-1l6531,11197r-7,-25l6552,11194r2,3l6550,11202r29,-9l6579,11191r-7,l6564,11188r-7,-4l6549,11177r-17,-12l6535,11160r6,-10l6546,11143r2,-2l6554,11136r5,-2l6559,11133xe" fillcolor="#727376" stroked="f">
              <v:path arrowok="t"/>
            </v:shape>
            <v:shape id="_x0000_s1426" style="position:absolute;left:6632;top:11065;width:46;height:105" coordorigin="6632,11065" coordsize="46,105" path="m6675,11165r3,-9l6672,11159r-7,2l6660,11159r-5,-4l6660,11170r8,-2l6672,11167r3,-2xe" fillcolor="#727376" stroked="f">
              <v:path arrowok="t"/>
            </v:shape>
            <v:shape id="_x0000_s1425" style="position:absolute;left:6632;top:11065;width:46;height:105" coordorigin="6632,11065" coordsize="46,105" path="m6679,11160r4,-6l6685,11162r1,1l6695,11156r5,-4l6701,11148r-4,2l6693,11148r-2,-5l6676,11088r-2,-5l6673,11077r-1,-5l6670,11065r-4,3l6661,11071r-5,3l6651,11077r4,1l6661,11079r2,4l6669,11105r-2,-2l6663,11102r-3,l6653,11103r-8,2l6640,11110r-4,9l6632,11128r,9l6635,11146r2,8l6641,11160r6,5l6654,11169r6,1l6655,11155r-5,-5l6647,11144r-2,-7l6643,11130r-1,-7l6644,11118r2,-6l6649,11108r6,-2l6658,11106r7,1l6671,11112r2,6l6681,11147r,2l6679,11153r-1,3l6675,11165r4,-5xe" fillcolor="#727376" stroked="f">
              <v:path arrowok="t"/>
            </v:shape>
            <v:shape id="_x0000_s1424" style="position:absolute;left:6727;top:11047;width:48;height:98" coordorigin="6727,11047" coordsize="48,98" path="m6727,11051r,5l6730,11060r5,1l6740,11058r,-6l6737,11048r-6,-1l6727,11051xe" fillcolor="#727376" stroked="f">
              <v:path arrowok="t"/>
            </v:shape>
            <v:shape id="_x0000_s1423" style="position:absolute;left:6727;top:11047;width:48;height:98" coordorigin="6727,11047" coordsize="48,98" path="m6740,11096r9,32l6751,11133r,3l6747,11141r-5,2l6743,11145r32,-10l6774,11133r-4,1l6767,11134r-5,-5l6761,11124r-14,-48l6746,11076r-4,3l6737,11083r-7,4l6728,11091r5,-3l6739,11091r1,5xe" fillcolor="#727376" stroked="f">
              <v:path arrowok="t"/>
            </v:shape>
            <v:shape id="_x0000_s1422" style="position:absolute;left:7037;top:10955;width:48;height:98" coordorigin="7037,10955" coordsize="48,98" path="m7037,10959r,5l7040,10969r5,l7050,10966r,-6l7047,10956r-6,-1l7037,10959xe" fillcolor="#727376" stroked="f">
              <v:path arrowok="t"/>
            </v:shape>
            <v:shape id="_x0000_s1421" style="position:absolute;left:7037;top:10955;width:48;height:98" coordorigin="7037,10955" coordsize="48,98" path="m7050,11004r9,32l7061,11041r,4l7057,11049r-5,2l7053,11053r32,-9l7084,11042r-4,1l7077,11043r-5,-5l7071,11033r-14,-48l7056,10984r-4,4l7047,10991r-7,5l7038,10999r5,-2l7049,10999r1,5xe" fillcolor="#727376" stroked="f">
              <v:path arrowok="t"/>
            </v:shape>
            <v:shape id="_x0000_s1420" style="position:absolute;left:7473;top:10840;width:49;height:81" coordorigin="7473,10840" coordsize="49,81" path="m7480,10865r12,41l7493,10910r3,6l7500,10920r4,1l7509,10920r2,-1l7516,10916r4,-5l7522,10904r-4,3l7513,10910r-6,l7504,10906r-2,-6l7492,10862r13,-4l7504,10853r-14,4l7486,10841r-2,-1l7481,10848r-2,5l7478,10855r-2,5l7473,10867r7,-2xe" fillcolor="#727376" stroked="f">
              <v:path arrowok="t"/>
            </v:shape>
            <v:shape id="_x0000_s1419" style="position:absolute;left:7578;top:10806;width:117;height:87" coordorigin="7578,10806" coordsize="117,87" path="m7601,10883r-2,6l7593,10891r1,2l7624,10884r-5,l7614,10882r-2,-5l7601,10840r3,-6l7608,10830r5,-2l7618,10826r4,1l7626,10834r2,4l7630,10845r5,19l7637,10870r-1,7l7630,10883r30,-9l7659,10872r-4,1l7649,10870r-2,-6l7637,10829r3,-5l7644,10820r5,-3l7654,10816r6,4l7663,10824r1,5l7672,10858r1,3l7672,10867r-6,5l7696,10863r-4,-1l7686,10860r-3,-5l7676,10828r-2,-7l7671,10816r-2,-3l7665,10808r-5,-2l7653,10808r-5,1l7644,10812r-3,4l7637,10822r-2,4l7631,10821r-5,-3l7622,10817r-5,2l7614,10820r-6,4l7602,10830r-3,5l7597,10826r-3,l7587,10832r-4,3l7578,10838r5,l7588,10839r2,6l7600,10879r1,4xe" fillcolor="#727376" stroked="f">
              <v:path arrowok="t"/>
            </v:shape>
            <v:shape id="_x0000_s1418" style="position:absolute;left:3510;top:12175;width:48;height:98" coordorigin="3510,12175" coordsize="48,98" path="m3511,12178r-1,6l3513,12188r6,1l3523,12185r1,-5l3520,12175r-5,l3511,12178xe" fillcolor="#727376" stroked="f">
              <v:path arrowok="t"/>
            </v:shape>
            <v:shape id="_x0000_s1417" style="position:absolute;left:3510;top:12175;width:48;height:98" coordorigin="3510,12175" coordsize="48,98" path="m3524,12224r9,31l3534,12261r1,3l3530,12269r-4,2l3526,12273r32,-10l3557,12261r-4,1l3550,12262r-5,-5l3544,12252r-14,-48l3530,12203r-5,4l3520,12210r-6,5l3512,12219r5,-3l3522,12219r2,5xe" fillcolor="#727376" stroked="f">
              <v:path arrowok="t"/>
            </v:shape>
            <v:shape id="_x0000_s1416" style="position:absolute;left:3796;top:12085;width:57;height:100" coordorigin="3796,12085" coordsize="57,100" path="m3796,12098r3,1l3804,12097r4,3l3810,12105r18,65l3829,12174r-2,6l3820,12184r1,1l3853,12176r-1,-2l3848,12175r-6,-1l3839,12167r-22,-80l3815,12085r-7,6l3801,12095r-5,3xe" fillcolor="#727376" stroked="f">
              <v:path arrowok="t"/>
            </v:shape>
            <v:shape id="_x0000_s1415" style="position:absolute;left:3901;top:12073;width:49;height:81" coordorigin="3901,12073" coordsize="49,81" path="m3909,12098r11,40l3921,12143r4,6l3928,12153r4,1l3937,12152r2,l3944,12148r4,-5l3950,12137r-4,3l3941,12143r-5,l3933,12139r-2,-6l3920,12094r13,-4l3932,12086r-13,4l3914,12073r-1,l3910,12081r-2,5l3907,12088r-3,4l3901,12100r8,-2xe" fillcolor="#727376" stroked="f">
              <v:path arrowok="t"/>
            </v:shape>
            <v:shape id="_x0000_s1414" style="position:absolute;left:4005;top:12019;width:46;height:105" coordorigin="4005,12019" coordsize="46,105" path="m4049,12118r2,-8l4045,12113r-6,2l4033,12113r-5,-4l4034,12124r7,-2l4045,12121r4,-3xe" fillcolor="#727376" stroked="f">
              <v:path arrowok="t"/>
            </v:shape>
            <v:shape id="_x0000_s1413" style="position:absolute;left:4005;top:12019;width:46;height:105" coordorigin="4005,12019" coordsize="46,105" path="m4053,12114r3,-6l4058,12116r1,1l4068,12110r5,-4l4075,12102r-5,1l4066,12101r-2,-5l4049,12042r-1,-5l4046,12031r-1,-5l4043,12019r-4,2l4035,12024r-6,4l4024,12031r5,l4034,12033r2,4l4042,12058r-2,-1l4036,12056r-3,-1l4026,12056r-8,3l4013,12064r-4,9l4006,12081r-1,9l4008,12100r2,8l4014,12114r7,4l4027,12123r7,1l4028,12109r-5,-5l4020,12098r-2,-7l4016,12084r,-7l4017,12071r2,-6l4022,12062r6,-2l4031,12059r7,2l4044,12066r2,6l4054,12100r,2l4052,12107r-1,3l4049,12118r4,-4xe" fillcolor="#727376" stroked="f">
              <v:path arrowok="t"/>
            </v:shape>
            <v:shape id="_x0000_s1412" style="position:absolute;left:4098;top:12022;width:71;height:107" coordorigin="4098,12022" coordsize="71,107" path="m4155,12119r-1,-2l4149,12118r-3,l4141,12114r-2,-4l4133,12088r6,3l4144,12086r-6,l4135,12085r-4,-5l4122,12047r,-4l4126,12037r6,-3l4137,12033r4,1l4146,12037r4,3l4154,12027r-6,-4l4142,12022r-6,2l4132,12025r-4,3l4123,12033r-4,7l4117,12031r-1,-1l4108,12036r-4,3l4098,12043r4,1l4108,12044r2,6l4128,12114r1,3l4128,12123r-6,4l4122,12129r33,-10xe" fillcolor="#727376" stroked="f">
              <v:path arrowok="t"/>
            </v:shape>
            <v:shape id="_x0000_s1411" style="position:absolute;left:4098;top:12022;width:71;height:107" coordorigin="4098,12022" coordsize="71,107" path="m4147,12086r-3,l4139,12091r5,l4149,12090r8,-2l4163,12082r3,-9l4169,12064r,-9l4167,12047r-3,-9l4160,12031r-6,-4l4150,12040r4,5l4156,12053r3,9l4159,12069r-2,6l4155,12081r-4,3l4147,12086xe" fillcolor="#727376" stroked="f">
              <v:path arrowok="t"/>
            </v:shape>
            <v:shape id="_x0000_s1410" style="position:absolute;left:4287;top:11945;width:48;height:98" coordorigin="4287,11945" coordsize="48,98" path="m4287,11949r,6l4290,11959r5,l4300,11956r,-6l4297,11946r-6,-1l4287,11949xe" fillcolor="#727376" stroked="f">
              <v:path arrowok="t"/>
            </v:shape>
            <v:shape id="_x0000_s1409" style="position:absolute;left:4287;top:11945;width:48;height:98" coordorigin="4287,11945" coordsize="48,98" path="m4300,11994r9,32l4311,12031r,4l4307,12039r-5,2l4303,12043r32,-9l4334,12032r-4,1l4327,12033r-5,-5l4321,12023r-14,-48l4306,11974r-4,4l4297,11981r-7,5l4288,11989r5,-2l4299,11989r1,5xe" fillcolor="#727376" stroked="f">
              <v:path arrowok="t"/>
            </v:shape>
            <v:shape id="_x0000_s1408" style="position:absolute;left:4324;top:11948;width:49;height:81" coordorigin="4324,11948" coordsize="49,81" path="m4331,11973r11,41l4344,12018r3,6l4350,12028r4,1l4359,12028r3,-1l4366,12024r4,-5l4372,12012r-4,3l4363,12019r-5,l4355,12014r-2,-6l4342,11970r13,-4l4354,11961r-13,4l4336,11949r-1,-1l4332,11956r-2,5l4329,11963r-3,5l4324,11975r7,-2xe" fillcolor="#727376" stroked="f">
              <v:path arrowok="t"/>
            </v:shape>
            <v:shape id="_x0000_s1407" style="position:absolute;left:4361;top:11923;width:48;height:98" coordorigin="4361,11923" coordsize="48,98" path="m4362,11927r-1,5l4365,11937r5,l4374,11934r1,-6l4372,11924r-6,-1l4362,11927xe" fillcolor="#727376" stroked="f">
              <v:path arrowok="t"/>
            </v:shape>
            <v:shape id="_x0000_s1406" style="position:absolute;left:4361;top:11923;width:48;height:98" coordorigin="4361,11923" coordsize="48,98" path="m4375,11972r9,32l4386,12009r,4l4381,12017r-4,2l4377,12021r32,-9l4409,12010r-5,1l4401,12011r-4,-5l4395,12001r-13,-48l4381,11952r-4,4l4372,11959r-7,5l4363,11967r5,-2l4374,11967r1,5xe" fillcolor="#727376" stroked="f">
              <v:path arrowok="t"/>
            </v:shape>
            <v:shape id="_x0000_s1405" style="position:absolute;left:4619;top:11861;width:49;height:81" coordorigin="4619,11861" coordsize="49,81" path="m4626,11886r11,41l4639,11931r3,6l4645,11941r4,1l4654,11941r3,-1l4661,11936r4,-5l4667,11925r-4,3l4659,11931r-6,l4650,11927r-2,-6l4637,11883r13,-4l4649,11874r-13,4l4631,11861r-1,l4627,11869r-2,5l4624,11876r-2,5l4619,11888r7,-2xe" fillcolor="#727376" stroked="f">
              <v:path arrowok="t"/>
            </v:shape>
            <v:shape id="_x0000_s1404" style="position:absolute;left:4650;top:11835;width:85;height:99" coordorigin="4650,11835" coordsize="85,99" path="m4687,11914r-9,-32l4678,11881r3,-6l4687,11870r7,-3l4699,11870r4,6l4704,11880r8,27l4713,11912r-1,7l4707,11924r28,-9l4735,11914r-8,-1l4725,11909r-2,-5l4715,11877r-1,-6l4710,11865r-4,-6l4700,11858r-7,2l4688,11861r-6,6l4678,11873r-2,4l4665,11836r-1,-1l4659,11839r-1,1l4653,11843r-3,5l4656,11850r2,4l4676,11918r1,5l4676,11929r-5,3l4671,11934r29,-8l4700,11924r-7,l4689,11920r-2,-6xe" fillcolor="#727376" stroked="f">
              <v:path arrowok="t"/>
            </v:shape>
            <v:shape id="_x0000_s1403" style="position:absolute;left:4783;top:11812;width:49;height:81" coordorigin="4783,11812" coordsize="49,81" path="m4790,11837r12,41l4803,11883r3,5l4809,11892r5,2l4819,11892r2,-1l4826,11888r3,-5l4832,11877r-4,2l4823,11883r-6,l4814,11879r-2,-6l4801,11834r14,-4l4813,11826r-13,3l4796,11813r-2,-1l4791,11820r-2,5l4788,11827r-2,5l4783,11839r7,-2xe" fillcolor="#727376" stroked="f">
              <v:path arrowok="t"/>
            </v:shape>
            <v:shape id="_x0000_s1402" style="position:absolute;left:4848;top:11777;width:85;height:99" coordorigin="4848,11777" coordsize="85,99" path="m4885,11856r-9,-33l4876,11822r3,-5l4885,11811r7,-2l4897,11812r4,5l4902,11822r8,27l4911,11854r-1,6l4905,11865r28,-8l4933,11855r-8,-1l4922,11850r-1,-5l4913,11818r-1,-5l4908,11806r-5,-5l4898,11799r-7,2l4886,11803r-6,6l4876,11814r-2,4l4863,11777r-1,l4857,11781r-1,l4851,11784r-3,6l4854,11791r2,4l4874,11859r1,5l4874,11871r-5,3l4869,11876r29,-9l4898,11865r-7,1l4886,11861r-1,-5xe" fillcolor="#727376" stroked="f">
              <v:path arrowok="t"/>
            </v:shape>
            <v:shape id="_x0000_s1401" style="position:absolute;left:5193;top:11673;width:57;height:100" coordorigin="5193,11673" coordsize="57,100" path="m5193,11686r3,l5201,11685r4,3l5206,11693r19,65l5226,11762r-2,6l5217,11771r1,2l5250,11763r-1,-1l5245,11763r-6,-2l5236,11755r-22,-80l5212,11673r-7,5l5198,11682r-5,4xe" fillcolor="#727376" stroked="f">
              <v:path arrowok="t"/>
            </v:shape>
            <v:shape id="_x0000_s1400" style="position:absolute;left:5230;top:11662;width:57;height:100" coordorigin="5230,11662" coordsize="57,100" path="m5230,11675r3,l5238,11674r4,3l5244,11682r18,65l5263,11751r-2,6l5255,11760r,2l5287,11752r-1,-1l5282,11751r-6,-1l5274,11744r-23,-80l5250,11662r-8,5l5236,11671r-6,4xe" fillcolor="#727376" stroked="f">
              <v:path arrowok="t"/>
            </v:shape>
            <v:shape id="_x0000_s1399" style="position:absolute;left:5342;top:11642;width:91;height:81" coordorigin="5342,11642" coordsize="91,81" path="m5422,11713r2,-1l5430,11653r1,-7l5433,11642r-17,5l5419,11649r5,3l5424,11657r,5l5420,11694r-20,-28l5399,11665r-3,-5l5398,11655r4,-2l5402,11651r-27,8l5377,11661r4,1l5386,11666r3,4l5392,11676r-5,28l5375,11688r-3,-4l5368,11679r-4,-5l5362,11670r1,-4l5367,11662r-25,7l5346,11671r5,4l5354,11680r34,43l5390,11723r4,-45l5422,11713xe" fillcolor="#727376" stroked="f">
              <v:path arrowok="t"/>
            </v:shape>
            <v:shape id="_x0000_s1398" style="position:absolute;left:5507;top:11575;width:28;height:105" coordorigin="5507,11575" coordsize="28,105" path="m5535,11680r-5,-15l5525,11660r-4,-6l5519,11647r3,28l5528,11679r7,1xe" fillcolor="#727376" stroked="f">
              <v:path arrowok="t"/>
            </v:shape>
            <v:shape id="_x0000_s1397" style="position:absolute;left:5507;top:11575;width:28;height:105" coordorigin="5507,11575" coordsize="28,105" path="m5554,11670r3,-6l5560,11673r,l5569,11666r6,-4l5576,11658r-4,2l5568,11658r-2,-5l5550,11598r-1,-5l5548,11588r-2,-6l5544,11575r-3,3l5536,11581r-5,3l5526,11587r4,1l5536,11589r1,5l5543,11615r-6,-3l5534,11612r-6,1l5520,11615r-6,6l5511,11629r-4,9l5507,11647r2,10l5512,11664r4,6l5522,11675r-3,-28l5517,11640r,-6l5519,11628r1,-6l5524,11618r5,-1l5532,11616r7,2l5545,11623r2,5l5555,11657r1,2l5554,11664r-2,2l5546,11669r-6,2l5534,11670r-4,-5l5535,11680r7,-2l5547,11677r3,-2l5554,11670xe" fillcolor="#727376" stroked="f">
              <v:path arrowok="t"/>
            </v:shape>
            <v:shape id="_x0000_s1396" style="position:absolute;left:5601;top:11568;width:117;height:87" coordorigin="5601,11568" coordsize="117,87" path="m5671,11571r-4,3l5664,11578r-4,5l5658,11588r-4,-5l5649,11580r-4,-1l5640,11580r-3,1l5631,11586r-6,6l5622,11597r-2,-9l5617,11588r-7,5l5606,11596r-5,3l5606,11600r5,1l5613,11607r10,34l5624,11645r-2,6l5616,11653r1,2l5647,11646r-5,-1l5637,11644r-3,-6l5624,11602r3,-6l5631,11592r5,-3l5641,11588r4,1l5649,11595r2,5l5653,11607r5,18l5660,11631r-1,8l5653,11644r30,-9l5682,11634r-4,1l5672,11631r-2,-6l5660,11591r3,-5l5667,11581r5,-2l5677,11577r6,4l5686,11586r1,5l5695,11619r1,4l5695,11629r-6,5l5719,11625r-4,-1l5709,11622r-3,-5l5699,11589r-2,-7l5694,11577r-2,-3l5688,11569r-5,-1l5676,11570r-5,1xe" fillcolor="#727376" stroked="f">
              <v:path arrowok="t"/>
            </v:shape>
            <v:shape id="_x0000_s1395" style="position:absolute;left:5799;top:11512;width:49;height:81" coordorigin="5799,11512" coordsize="49,81" path="m5806,11537r11,41l5819,11582r3,6l5825,11592r4,2l5834,11592r3,-1l5841,11588r4,-5l5847,11577r-4,2l5839,11583r-6,l5830,11578r-2,-5l5817,11534r14,-4l5829,11525r-13,4l5811,11513r-1,-1l5807,11520r-2,5l5804,11527r-2,5l5799,11539r7,-2xe" fillcolor="#727376" stroked="f">
              <v:path arrowok="t"/>
            </v:shape>
            <v:shape id="_x0000_s1394" style="position:absolute;left:5944;top:11446;width:46;height:105" coordorigin="5944,11446" coordsize="46,105" path="m5987,11546r2,-9l5983,11540r-6,2l5971,11541r-4,-5l5972,11551r7,-2l5984,11548r3,-2xe" fillcolor="#727376" stroked="f">
              <v:path arrowok="t"/>
            </v:shape>
            <v:shape id="_x0000_s1393" style="position:absolute;left:5944;top:11446;width:46;height:105" coordorigin="5944,11446" coordsize="46,105" path="m5991,11541r3,-6l5997,11543r,1l6006,11537r6,-4l6013,11529r-4,2l6005,11529r-2,-5l5987,11469r-1,-5l5985,11459r-2,-6l5981,11446r-3,3l5973,11452r-5,3l5963,11458r4,1l5973,11460r1,5l5980,11486r-2,-1l5974,11483r-3,l5965,11484r-8,2l5951,11492r-3,8l5944,11509r,9l5946,11527r3,8l5953,11541r6,5l5965,11550r7,1l5967,11536r-5,-5l5958,11525r-2,-7l5954,11511r,-7l5956,11499r1,-6l5961,11489r5,-2l5969,11487r7,1l5982,11494r2,5l5992,11528r1,2l5991,11535r-2,2l5987,11546r4,-5xe" fillcolor="#727376" stroked="f">
              <v:path arrowok="t"/>
            </v:shape>
            <v:shape id="_x0000_s1392" style="position:absolute;left:6182;top:11380;width:57;height:100" coordorigin="6182,11380" coordsize="57,100" path="m6182,11393r4,1l6190,11392r4,3l6196,11400r19,65l6216,11469r-3,6l6207,11479r,2l6239,11471r,-2l6235,11470r-7,-1l6226,11463r-23,-81l6202,11380r-8,6l6188,11390r-6,3xe" fillcolor="#727376" stroked="f">
              <v:path arrowok="t"/>
            </v:shape>
            <v:shape id="_x0000_s1391" style="position:absolute;left:6295;top:11373;width:71;height:107" coordorigin="6295,11373" coordsize="71,107" path="m6318,11480r33,-10l6350,11468r-5,1l6342,11469r-5,-3l6336,11461r-7,-22l6336,11442r-4,-6l6327,11432r-9,-34l6318,11394r4,-6l6328,11385r5,-1l6337,11385r5,3l6347,11391r3,-13l6345,11374r-6,-1l6333,11375r-5,1l6325,11379r-5,6l6316,11391r-3,-9l6312,11382r-8,5l6300,11390r-5,4l6298,11395r6,1l6306,11401r19,64l6325,11468r-1,7l6318,11478r,2xe" fillcolor="#727376" stroked="f">
              <v:path arrowok="t"/>
            </v:shape>
            <v:shape id="_x0000_s1390" style="position:absolute;left:6295;top:11373;width:71;height:107" coordorigin="6295,11373" coordsize="71,107" path="m6334,11437r-2,-1l6336,11442r5,l6345,11441r8,-2l6359,11433r3,-9l6365,11416r1,-9l6363,11398r-3,-9l6356,11382r-6,-4l6347,11391r3,6l6352,11405r3,8l6355,11420r-2,6l6351,11432r-3,3l6343,11437r-3,1l6334,11437xe" fillcolor="#727376" stroked="f">
              <v:path arrowok="t"/>
            </v:shape>
            <v:shape id="_x0000_s1389" style="position:absolute;left:6397;top:11333;width:117;height:87" coordorigin="6397,11333" coordsize="117,87" path="m6479,11400r-1,-1l6474,11400r-6,-4l6465,11390r-10,-34l6459,11351r3,-5l6468,11344r4,-2l6479,11346r3,5l6483,11356r8,28l6492,11388r-2,6l6485,11399r29,-9l6510,11389r-6,-2l6502,11382r-8,-28l6492,11347r-2,-5l6488,11339r-4,-5l6478,11333r-7,2l6467,11336r-4,3l6460,11343r-5,5l6453,11353r-3,-5l6444,11345r-4,-1l6436,11345r-4,1l6427,11351r-6,6l6418,11362r-3,-9l6412,11353r-7,5l6401,11361r-4,3l6401,11365r6,1l6409,11372r10,34l6420,11410r-3,6l6412,11418r,2l6442,11411r-4,-1l6432,11409r-2,-6l6420,11367r3,-6l6427,11357r5,-3l6437,11353r3,1l6445,11360r1,5l6448,11372r6,18l6455,11396r-1,8l6449,11409r30,-9xe" fillcolor="#727376" stroked="f">
              <v:path arrowok="t"/>
            </v:shape>
            <v:shape id="_x0000_s1388" style="position:absolute;left:6499;top:11310;width:62;height:107" coordorigin="6499,11310" coordsize="62,107" path="m6527,11415r5,1l6537,11415r5,-1l6546,11410r2,-5l6550,11400r1,-8l6552,11381r5,-61l6558,11315r3,-5l6543,11315r4,1l6551,11319r,5l6548,11361r-24,-29l6521,11328r2,-4l6527,11320r-28,8l6502,11329r5,2l6511,11336r34,39l6545,11375r2,5l6547,11384r-1,7l6545,11398r-6,4l6535,11402r-5,l6525,11406r,5l6527,11415xe" fillcolor="#727376" stroked="f">
              <v:path arrowok="t"/>
            </v:shape>
            <v:shape id="_x0000_s1387" style="position:absolute;left:6602;top:11262;width:48;height:98" coordorigin="6602,11262" coordsize="48,98" path="m6603,11265r-1,6l6606,11275r5,l6615,11272r1,-5l6613,11262r-6,l6603,11265xe" fillcolor="#727376" stroked="f">
              <v:path arrowok="t"/>
            </v:shape>
            <v:shape id="_x0000_s1386" style="position:absolute;left:6602;top:11262;width:48;height:98" coordorigin="6602,11262" coordsize="48,98" path="m6616,11310r9,32l6627,11347r,4l6622,11355r-4,2l6618,11359r32,-9l6650,11348r-5,1l6642,11349r-4,-5l6636,11339r-13,-48l6622,11290r-4,4l6613,11297r-7,5l6604,11305r5,-2l6615,11305r1,5xe" fillcolor="#727376" stroked="f">
              <v:path arrowok="t"/>
            </v:shape>
            <v:shape id="_x0000_s1385" style="position:absolute;left:6707;top:11244;width:49;height:81" coordorigin="6707,11244" coordsize="49,81" path="m6714,11269r11,41l6726,11314r4,6l6733,11324r4,1l6742,11324r3,-1l6749,11320r4,-5l6755,11309r-4,2l6746,11315r-5,l6738,11310r-2,-5l6725,11266r13,-4l6737,11257r-13,4l6719,11245r-1,-1l6715,11252r-2,5l6712,11259r-3,5l6707,11271r7,-2xe" fillcolor="#727376" stroked="f">
              <v:path arrowok="t"/>
            </v:shape>
            <v:shape id="_x0000_s1384" style="position:absolute;left:6847;top:11210;width:71;height:107" coordorigin="6847,11210" coordsize="71,107" path="m6871,11317r32,-10l6903,11305r-5,1l6895,11306r-5,-4l6888,11298r-6,-22l6888,11279r-4,-6l6880,11268r-10,-33l6871,11231r4,-6l6881,11222r4,-1l6890,11222r5,3l6899,11228r4,-13l6897,11211r-6,-1l6885,11212r-4,1l6877,11216r-5,5l6868,11228r-2,-9l6865,11218r-8,6l6853,11227r-6,4l6851,11232r6,l6859,11238r18,64l6878,11308r-3,5l6871,11315r,2xe" fillcolor="#727376" stroked="f">
              <v:path arrowok="t"/>
            </v:shape>
            <v:shape id="_x0000_s1383" style="position:absolute;left:6847;top:11210;width:71;height:107" coordorigin="6847,11210" coordsize="71,107" path="m6887,11274r-3,-1l6888,11279r5,l6898,11278r8,-2l6912,11270r3,-9l6918,11252r,-8l6916,11235r-3,-9l6909,11219r-6,-4l6899,11228r4,5l6905,11241r3,9l6908,11257r-2,6l6904,11269r-4,3l6896,11274r-3,l6887,11274xe" fillcolor="#727376" stroked="f">
              <v:path arrowok="t"/>
            </v:shape>
            <v:shape id="_x0000_s1382" style="position:absolute;left:7258;top:11063;width:57;height:100" coordorigin="7258,11063" coordsize="57,100" path="m7258,11076r3,l7266,11075r4,3l7272,11083r18,65l7291,11151r-2,7l7283,11161r,2l7315,11153r-1,-1l7310,11152r-6,-1l7302,11145r-23,-80l7278,11063r-8,5l7264,11072r-6,4xe" fillcolor="#727376" stroked="f">
              <v:path arrowok="t"/>
            </v:shape>
            <v:shape id="_x0000_s1381" style="position:absolute;left:7471;top:10995;width:46;height:105" coordorigin="7471,10995" coordsize="46,105" path="m7515,11095r2,-9l7511,11089r-7,2l7499,11089r-5,-4l7500,11100r7,-2l7511,11097r4,-2xe" fillcolor="#727376" stroked="f">
              <v:path arrowok="t"/>
            </v:shape>
            <v:shape id="_x0000_s1380" style="position:absolute;left:7471;top:10995;width:46;height:105" coordorigin="7471,10995" coordsize="46,105" path="m7519,11090r3,-6l7524,11092r1,1l7534,11086r5,-4l7541,11078r-5,1l7532,11078r-2,-5l7515,11018r-1,-5l7512,11007r-1,-5l7509,10995r-4,2l7501,11001r-6,3l7490,11007r5,1l7500,11009r2,4l7508,11035r-2,-2l7502,11032r-3,-1l7492,11033r-8,2l7479,11040r-4,9l7472,11057r-1,10l7474,11076r2,8l7480,11090r7,5l7493,11099r7,1l7494,11085r-5,-5l7486,11074r-2,-7l7482,11060r,-7l7483,11047r2,-5l7488,11038r6,-2l7497,11035r7,2l7510,11042r2,6l7520,11077r,1l7518,11083r-1,3l7515,11095r4,-5xe" fillcolor="#727376" stroked="f">
              <v:path arrowok="t"/>
            </v:shape>
            <v:shape id="_x0000_s1379" style="position:absolute;left:3398;top:12376;width:46;height:105" coordorigin="3398,12376" coordsize="46,105" path="m3442,12475r2,-8l3438,12470r-6,2l3426,12470r-5,-4l3427,12481r7,-2l3438,12478r4,-3xe" fillcolor="#727376" stroked="f">
              <v:path arrowok="t"/>
            </v:shape>
            <v:shape id="_x0000_s1378" style="position:absolute;left:3398;top:12376;width:46;height:105" coordorigin="3398,12376" coordsize="46,105" path="m3446,12471r3,-6l3451,12473r1,1l3461,12467r6,-4l3468,12459r-5,1l3459,12458r-1,-4l3442,12399r-1,-5l3439,12388r-1,-5l3436,12376r-4,2l3428,12381r-6,4l3417,12388r5,l3427,12390r2,4l3435,12415r-2,-1l3429,12413r-3,-1l3420,12413r-8,3l3406,12421r-4,9l3399,12438r-1,9l3401,12457r2,8l3407,12471r7,4l3420,12480r7,1l3421,12466r-5,-5l3413,12455r-2,-7l3409,12441r,-7l3410,12428r2,-6l3416,12419r5,-2l3424,12416r7,2l3437,12423r2,6l3447,12458r,1l3445,12464r-1,3l3442,12475r4,-4xe" fillcolor="#727376" stroked="f">
              <v:path arrowok="t"/>
            </v:shape>
            <v:shape id="_x0000_s1377" style="position:absolute;left:3459;top:12378;width:117;height:87" coordorigin="3459,12378" coordsize="117,87" path="m3529,12382r-4,2l3522,12388r-4,6l3516,12398r-4,-4l3507,12390r-4,l3498,12391r-3,1l3489,12396r-6,6l3480,12408r-2,-9l3475,12399r-7,5l3464,12407r-5,3l3464,12411r5,1l3471,12417r10,35l3482,12455r-2,6l3474,12464r1,1l3505,12457r-5,-1l3495,12454r-2,-5l3482,12412r3,-6l3489,12402r6,-2l3499,12398r4,2l3507,12406r2,4l3511,12417r5,19l3518,12442r-1,7l3511,12455r30,-9l3541,12444r-5,1l3530,12442r-2,-6l3518,12402r3,-6l3525,12392r5,-3l3535,12388r6,4l3544,12397r1,4l3553,12430r1,3l3553,12439r-6,5l3577,12435r-4,-1l3567,12433r-3,-5l3557,12400r-2,-7l3552,12388r-2,-3l3546,12380r-5,-2l3534,12380r-5,2xe" fillcolor="#727376" stroked="f">
              <v:path arrowok="t"/>
            </v:shape>
            <v:shape id="_x0000_s1376" style="position:absolute;left:3564;top:12337;width:48;height:98" coordorigin="3564,12337" coordsize="48,98" path="m3564,12340r,6l3567,12350r6,1l3577,12347r1,-5l3574,12337r-5,l3564,12340xe" fillcolor="#727376" stroked="f">
              <v:path arrowok="t"/>
            </v:shape>
            <v:shape id="_x0000_s1375" style="position:absolute;left:3564;top:12337;width:48;height:98" coordorigin="3564,12337" coordsize="48,98" path="m3578,12386r9,31l3588,12423r1,3l3584,12431r-4,2l3580,12434r32,-9l3611,12423r-4,1l3604,12424r-5,-5l3598,12414r-14,-48l3584,12365r-5,4l3574,12372r-6,5l3566,12381r5,-3l3576,12381r2,5xe" fillcolor="#727376" stroked="f">
              <v:path arrowok="t"/>
            </v:shape>
            <v:shape id="_x0000_s1374" style="position:absolute;left:3669;top:12306;width:48;height:98" coordorigin="3669,12306" coordsize="48,98" path="m3669,12309r,6l3672,12319r5,1l3682,12316r,-5l3679,12306r-6,l3669,12309xe" fillcolor="#727376" stroked="f">
              <v:path arrowok="t"/>
            </v:shape>
            <v:shape id="_x0000_s1373" style="position:absolute;left:3669;top:12306;width:48;height:98" coordorigin="3669,12306" coordsize="48,98" path="m3682,12355r9,31l3693,12392r,3l3689,12400r-5,2l3685,12403r32,-9l3716,12392r-4,1l3709,12393r-5,-5l3703,12383r-14,-48l3688,12334r-4,4l3679,12341r-7,5l3670,12350r5,-3l3681,12350r1,5xe" fillcolor="#727376" stroked="f">
              <v:path arrowok="t"/>
            </v:shape>
            <v:shape id="_x0000_s1372" style="position:absolute;left:3758;top:12293;width:49;height:81" coordorigin="3758,12293" coordsize="49,81" path="m3765,12318r11,41l3778,12363r3,6l3784,12373r4,1l3794,12373r2,-1l3800,12369r4,-5l3807,12357r-5,3l3798,12363r-6,l3789,12359r-2,-6l3776,12315r14,-4l3788,12306r-13,4l3770,12294r-1,-1l3766,12301r-2,5l3763,12308r-2,5l3758,12320r7,-2xe" fillcolor="#727376" stroked="f">
              <v:path arrowok="t"/>
            </v:shape>
            <v:shape id="_x0000_s1371" style="position:absolute;left:3900;top:12251;width:49;height:81" coordorigin="3900,12251" coordsize="49,81" path="m3907,12276r11,41l3920,12321r3,6l3926,12331r4,1l3935,12331r3,-1l3942,12327r4,-5l3948,12315r-4,3l3939,12322r-5,l3931,12317r-2,-6l3918,12273r13,-4l3930,12264r-13,4l3912,12252r-1,-1l3908,12259r-2,5l3905,12266r-3,5l3900,12278r7,-2xe" fillcolor="#727376" stroked="f">
              <v:path arrowok="t"/>
            </v:shape>
            <v:shape id="_x0000_s1370" style="position:absolute;left:3937;top:12226;width:48;height:98" coordorigin="3937,12226" coordsize="48,98" path="m3938,12230r-1,5l3941,12240r5,l3950,12237r1,-6l3948,12227r-6,-1l3938,12230xe" fillcolor="#727376" stroked="f">
              <v:path arrowok="t"/>
            </v:shape>
            <v:shape id="_x0000_s1369" style="position:absolute;left:3937;top:12226;width:48;height:98" coordorigin="3937,12226" coordsize="48,98" path="m3951,12275r9,32l3962,12312r,4l3958,12320r-5,2l3954,12324r31,-9l3985,12313r-4,1l3978,12314r-5,-5l3971,12304r-13,-48l3957,12255r-4,4l3948,12262r-7,5l3939,12270r5,-2l3950,12270r1,5xe" fillcolor="#727376" stroked="f">
              <v:path arrowok="t"/>
            </v:shape>
            <v:shape id="_x0000_s1368" style="position:absolute;left:4177;top:12152;width:92;height:98" coordorigin="4177,12152" coordsize="92,98" path="m4248,12171r-28,8l4223,12180r5,2l4226,12187r-13,22l4197,12152r-4,2l4186,12158r-4,2l4177,12164r2,1l4183,12164r5,1l4190,12170r18,67l4210,12243r-5,5l4201,12249r,2l4233,12242r-1,-2l4227,12241r-4,-1l4220,12235r-7,-24l4241,12232r2,4l4239,12240r29,-9l4268,12229r-8,l4253,12226r-7,-4l4238,12216r-17,-13l4224,12199r6,-11l4235,12182r2,-3l4243,12174r5,-1l4248,12171xe" fillcolor="#727376" stroked="f">
              <v:path arrowok="t"/>
            </v:shape>
            <v:shape id="_x0000_s1367" style="position:absolute;left:4255;top:12133;width:48;height:98" coordorigin="4255,12133" coordsize="48,98" path="m4255,12136r,6l4258,12146r6,1l4268,12143r1,-5l4265,12133r-5,l4255,12136xe" fillcolor="#727376" stroked="f">
              <v:path arrowok="t"/>
            </v:shape>
            <v:shape id="_x0000_s1366" style="position:absolute;left:4255;top:12133;width:48;height:98" coordorigin="4255,12133" coordsize="48,98" path="m4269,12181r9,32l4279,12218r1,4l4275,12227r-4,1l4271,12230r32,-9l4302,12219r-4,1l4295,12220r-5,-5l4289,12210r-14,-48l4275,12161r-5,4l4265,12168r-6,5l4257,12177r5,-3l4267,12176r2,5xe" fillcolor="#727376" stroked="f">
              <v:path arrowok="t"/>
            </v:shape>
            <v:shape id="_x0000_s1365" style="position:absolute;left:4283;top:12119;width:57;height:100" coordorigin="4283,12119" coordsize="57,100" path="m4283,12132r4,1l4291,12131r4,3l4297,12139r19,65l4317,12208r-3,6l4308,12217r,2l4340,12210r,-2l4336,12209r-7,-2l4327,12201r-23,-80l4303,12119r-8,5l4289,12129r-6,3xe" fillcolor="#727376" stroked="f">
              <v:path arrowok="t"/>
            </v:shape>
            <v:shape id="_x0000_s1364" style="position:absolute;left:4321;top:12108;width:57;height:100" coordorigin="4321,12108" coordsize="57,100" path="m4321,12121r3,1l4329,12120r4,3l4334,12128r19,65l4354,12197r-2,6l4345,12206r1,2l4378,12199r-1,-2l4373,12198r-6,-2l4364,12190r-22,-80l4340,12108r-7,5l4326,12118r-5,3xe" fillcolor="#727376" stroked="f">
              <v:path arrowok="t"/>
            </v:shape>
            <v:shape id="_x0000_s1363" style="position:absolute;left:4477;top:12060;width:65;height:102" coordorigin="4477,12060" coordsize="65,102" path="m4513,12148r-2,6l4507,12157r-5,2l4502,12162r40,-12l4541,12148r-5,1l4532,12149r-6,-5l4525,12139r-17,-60l4506,12074r1,-6l4512,12064r5,-2l4516,12060r-39,12l4478,12074r5,-1l4487,12073r6,5l4494,12083r17,60l4513,12148xe" fillcolor="#727376" stroked="f">
              <v:path arrowok="t"/>
            </v:shape>
            <v:shape id="_x0000_s1362" style="position:absolute;left:4632;top:12032;width:117;height:87" coordorigin="4632,12032" coordsize="117,87" path="m4655,12109r-2,6l4647,12117r1,2l4678,12110r-5,-1l4668,12108r-2,-6l4655,12066r3,-6l4662,12056r5,-3l4672,12052r4,1l4680,12059r2,5l4684,12071r5,18l4691,12095r-1,8l4684,12108r30,-9l4713,12098r-4,1l4703,12095r-2,-6l4691,12055r3,-5l4698,12045r5,-2l4708,12041r6,4l4717,12050r1,5l4726,12083r1,4l4726,12093r-6,5l4750,12089r-4,-1l4740,12086r-3,-5l4730,12053r-2,-7l4725,12041r-2,-3l4719,12033r-5,-1l4707,12034r-5,1l4698,12038r-3,4l4691,12047r-2,5l4685,12047r-5,-3l4676,12043r-5,1l4668,12045r-6,5l4656,12056r-3,5l4651,12052r-3,l4641,12057r-4,3l4632,12063r5,1l4642,12065r2,6l4654,12105r1,4xe" fillcolor="#727376" stroked="f">
              <v:path arrowok="t"/>
            </v:shape>
            <v:shape id="_x0000_s1361" style="position:absolute;left:4735;top:12009;width:62;height:107" coordorigin="4735,12009" coordsize="62,107" path="m4763,12114r5,1l4773,12114r5,-1l4781,12109r2,-5l4785,12099r2,-8l4788,12080r5,-61l4794,12014r3,-5l4779,12014r4,1l4787,12018r,5l4784,12060r-25,-29l4756,12027r2,-4l4762,12019r-27,8l4738,12028r4,2l4747,12035r33,39l4780,12074r2,5l4782,12083r-1,7l4780,12097r-5,4l4765,12101r-4,4l4760,12109r3,5xe" fillcolor="#727376" stroked="f">
              <v:path arrowok="t"/>
            </v:shape>
            <v:shape id="_x0000_s1360" style="position:absolute;left:5181;top:11872;width:49;height:81" coordorigin="5181,11872" coordsize="49,81" path="m5188,11898r11,40l5201,11943r3,5l5207,11953r4,1l5216,11952r3,l5223,11948r4,-5l5229,11937r-4,3l5221,11943r-6,l5212,11939r-2,-6l5199,11894r14,-4l5211,11886r-13,4l5193,11873r-1,-1l5189,11881r-2,5l5186,11888r-2,4l5181,11900r7,-2xe" fillcolor="#727376" stroked="f">
              <v:path arrowok="t"/>
            </v:shape>
            <v:shape id="_x0000_s1359" style="position:absolute;left:5251;top:11859;width:71;height:107" coordorigin="5251,11859" coordsize="71,107" path="m5307,11957r-1,-3l5301,11955r-3,1l5293,11952r-1,-5l5286,11925r6,3l5296,11924r-6,-1l5288,11922r-5,-4l5274,11884r,-4l5278,11874r6,-2l5289,11870r5,1l5298,11874r5,3l5307,11864r-6,-3l5295,11859r-6,2l5285,11863r-4,2l5276,11871r-4,6l5269,11868r-1,l5261,11873r-5,3l5251,11880r3,1l5261,11882r2,5l5281,11951r1,4l5280,11961r-6,3l5275,11966r32,-9xe" fillcolor="#727376" stroked="f">
              <v:path arrowok="t"/>
            </v:shape>
            <v:shape id="_x0000_s1358" style="position:absolute;left:5251;top:11859;width:71;height:107" coordorigin="5251,11859" coordsize="71,107" path="m5299,11923r-3,1l5292,11928r5,l5301,11927r8,-2l5315,11919r3,-8l5321,11902r1,-9l5319,11884r-2,-9l5312,11868r-5,-4l5303,11877r3,6l5309,11891r2,8l5311,11906r-2,6l5307,11918r-3,4l5299,11923xe" fillcolor="#727376" stroked="f">
              <v:path arrowok="t"/>
            </v:shape>
            <v:shape id="_x0000_s1357" style="position:absolute;left:5439;top:11783;width:48;height:98" coordorigin="5439,11783" coordsize="48,98" path="m5440,11786r-1,6l5442,11796r6,1l5452,11793r1,-5l5449,11783r-5,l5440,11786xe" fillcolor="#727376" stroked="f">
              <v:path arrowok="t"/>
            </v:shape>
            <v:shape id="_x0000_s1356" style="position:absolute;left:5439;top:11783;width:48;height:98" coordorigin="5439,11783" coordsize="48,98" path="m5453,11832r9,31l5463,11869r1,3l5459,11877r-4,2l5455,11881r32,-10l5486,11869r-4,1l5479,11870r-5,-5l5473,11860r-14,-48l5459,11811r-5,4l5449,11818r-6,5l5441,11827r5,-3l5451,11827r2,5xe" fillcolor="#727376" stroked="f">
              <v:path arrowok="t"/>
            </v:shape>
            <v:shape id="_x0000_s1355" style="position:absolute;left:5476;top:11785;width:49;height:81" coordorigin="5476,11785" coordsize="49,81" path="m5483,11811r12,40l5496,11856r3,5l5502,11865r4,2l5512,11865r2,-1l5518,11861r4,-5l5525,11850r-5,3l5516,11856r-6,l5507,11852r-2,-6l5494,11807r14,-4l5506,11799r-13,4l5489,11786r-2,-1l5484,11793r-2,6l5481,11801r-2,4l5476,11813r7,-2xe" fillcolor="#727376" stroked="f">
              <v:path arrowok="t"/>
            </v:shape>
            <v:shape id="_x0000_s1354" style="position:absolute;left:5514;top:11761;width:48;height:98" coordorigin="5514,11761" coordsize="48,98" path="m5514,11764r,6l5517,11774r5,1l5527,11771r,-5l5524,11761r-5,l5514,11764xe" fillcolor="#727376" stroked="f">
              <v:path arrowok="t"/>
            </v:shape>
            <v:shape id="_x0000_s1353" style="position:absolute;left:5514;top:11761;width:48;height:98" coordorigin="5514,11761" coordsize="48,98" path="m5528,11810r9,31l5538,11847r,3l5534,11855r-5,2l5530,11858r32,-9l5561,11847r-4,1l5554,11848r-5,-5l5548,11838r-14,-48l5533,11789r-4,4l5524,11796r-7,5l5515,11805r5,-3l5526,11805r2,5xe" fillcolor="#727376" stroked="f">
              <v:path arrowok="t"/>
            </v:shape>
            <v:shape id="_x0000_s1352" style="position:absolute;left:5709;top:11696;width:65;height:102" coordorigin="5709,11696" coordsize="65,102" path="m5745,11784r-1,6l5740,11793r-6,2l5735,11798r39,-12l5774,11784r-6,1l5764,11785r-5,-5l5757,11775r-17,-61l5739,11709r1,-5l5744,11700r6,-2l5749,11696r-40,11l5710,11710r6,-1l5719,11709r6,4l5727,11718r17,61l5745,11784xe" fillcolor="#727376" stroked="f">
              <v:path arrowok="t"/>
            </v:shape>
            <v:shape id="_x0000_s1351" style="position:absolute;left:5857;top:11670;width:117;height:87" coordorigin="5857,11670" coordsize="117,87" path="m5939,11738r-1,-2l5934,11737r-6,-3l5926,11727r-10,-34l5919,11688r4,-4l5928,11681r5,-2l5939,11684r3,4l5943,11693r8,28l5952,11725r-1,6l5945,11736r30,-9l5971,11726r-6,-2l5962,11719r-7,-27l5953,11684r-3,-5l5948,11677r-4,-5l5939,11670r-7,2l5927,11673r-4,3l5920,11680r-4,6l5914,11690r-4,-5l5905,11682r-4,-1l5896,11683r-3,l5887,11688r-6,6l5878,11699r-2,-9l5873,11690r-7,6l5862,11699r-5,3l5862,11702r5,1l5869,11709r10,34l5880,11747r-2,6l5872,11755r1,2l5903,11748r-5,l5893,11746r-2,-6l5880,11704r3,-6l5887,11694r5,-3l5897,11690r4,1l5905,11698r2,4l5909,11709r5,19l5916,11734r-1,7l5909,11746r30,-8xe" fillcolor="#727376" stroked="f">
              <v:path arrowok="t"/>
            </v:shape>
            <v:shape id="_x0000_s1350" style="position:absolute;left:6151;top:11594;width:71;height:107" coordorigin="6151,11594" coordsize="71,107" path="m6207,11691r,-3l6202,11689r-4,1l6193,11686r-1,-5l6186,11659r6,3l6196,11658r-5,-1l6188,11656r-4,-4l6174,11618r,-4l6179,11609r6,-3l6189,11604r5,1l6198,11608r5,3l6207,11599r-6,-4l6195,11594r-6,1l6185,11597r-4,2l6176,11605r-4,7l6169,11603r,-1l6161,11607r-4,3l6151,11614r4,1l6161,11616r2,5l6181,11685r1,6l6178,11697r-4,1l6175,11700r32,-9xe" fillcolor="#727376" stroked="f">
              <v:path arrowok="t"/>
            </v:shape>
            <v:shape id="_x0000_s1349" style="position:absolute;left:6151;top:11594;width:71;height:107" coordorigin="6151,11594" coordsize="71,107" path="m6199,11657r-3,1l6192,11662r5,l6202,11661r8,-2l6215,11653r3,-8l6222,11636r,-9l6219,11618r-2,-9l6213,11603r-6,-4l6203,11611r4,6l6209,11625r2,8l6211,11641r-2,5l6207,11652r-3,4l6199,11657xe" fillcolor="#727376" stroked="f">
              <v:path arrowok="t"/>
            </v:shape>
            <v:shape id="_x0000_s1348" style="position:absolute;left:6406;top:11497;width:48;height:98" coordorigin="6406,11497" coordsize="48,98" path="m6407,11501r-1,5l6410,11511r5,l6419,11508r1,-6l6417,11498r-6,-1l6407,11501xe" fillcolor="#727376" stroked="f">
              <v:path arrowok="t"/>
            </v:shape>
            <v:shape id="_x0000_s1347" style="position:absolute;left:6406;top:11497;width:48;height:98" coordorigin="6406,11497" coordsize="48,98" path="m6420,11546r9,32l6431,11583r,3l6427,11591r-5,2l6423,11595r31,-10l6454,11584r-4,l6447,11584r-5,-4l6440,11574r-13,-47l6426,11526r-4,3l6417,11533r-7,5l6408,11541r5,-3l6419,11541r1,5xe" fillcolor="#727376" stroked="f">
              <v:path arrowok="t"/>
            </v:shape>
            <v:shape id="_x0000_s1346" style="position:absolute;left:6502;top:11464;width:57;height:100" coordorigin="6502,11464" coordsize="57,100" path="m6502,11477r3,l6510,11476r4,3l6516,11484r18,65l6535,11553r-2,6l6527,11562r,2l6559,11554r,-1l6554,11554r-6,-2l6546,11546r-23,-80l6522,11464r-8,5l6508,11473r-6,4xe" fillcolor="#727376" stroked="f">
              <v:path arrowok="t"/>
            </v:shape>
            <v:shape id="_x0000_s1345" style="position:absolute;left:6640;top:11421;width:52;height:105" coordorigin="6640,11421" coordsize="52,105" path="m6668,11428r5,4l6678,11434r4,-3l6683,11426r-3,-4l6673,11421r-8,1l6656,11425r-6,6l6649,11442r,5l6650,11453r2,7l6640,11464r2,4l6653,11465r12,43l6667,11513r,3l6662,11522r-5,1l6658,11525r35,-10l6692,11513r-5,1l6681,11513r-3,-4l6676,11504r-12,-42l6681,11457r-2,-5l6663,11457r-4,-16l6658,11438r-1,-4l6659,11428r5,-2l6668,11428xe" fillcolor="#727376" stroked="f">
              <v:path arrowok="t"/>
            </v:shape>
            <v:shape id="_x0000_s1344" style="position:absolute;left:6831;top:11393;width:71;height:107" coordorigin="6831,11393" coordsize="71,107" path="m6887,11490r-1,-2l6881,11489r-3,l6873,11485r-1,-4l6866,11459r6,2l6876,11457r-6,-1l6868,11456r-5,-5l6854,11418r,-5l6858,11408r6,-3l6869,11404r5,l6878,11407r5,3l6887,11398r-6,-4l6875,11393r-6,2l6865,11396r-4,2l6856,11404r-4,7l6849,11402r-1,-1l6841,11407r-5,2l6831,11413r3,1l6841,11415r2,6l6861,11485r1,3l6860,11494r-6,3l6855,11499r32,-9xe" fillcolor="#727376" stroked="f">
              <v:path arrowok="t"/>
            </v:shape>
            <v:shape id="_x0000_s1343" style="position:absolute;left:6831;top:11393;width:71;height:107" coordorigin="6831,11393" coordsize="71,107" path="m6879,11456r-3,1l6872,11461r5,1l6881,11461r8,-3l6895,11453r3,-9l6901,11435r1,-9l6899,11417r-2,-9l6892,11402r-5,-4l6883,11410r3,6l6889,11424r2,9l6891,11440r-2,6l6887,11451r-3,4l6879,11456xe" fillcolor="#727376" stroked="f">
              <v:path arrowok="t"/>
            </v:shape>
            <v:shape id="_x0000_s1342" style="position:absolute;left:7235;top:11252;width:48;height:98" coordorigin="7235,11252" coordsize="48,98" path="m7236,11256r-1,5l7239,11266r5,l7249,11263r,-6l7246,11253r-6,-1l7236,11256xe" fillcolor="#727376" stroked="f">
              <v:path arrowok="t"/>
            </v:shape>
            <v:shape id="_x0000_s1341" style="position:absolute;left:7235;top:11252;width:48;height:98" coordorigin="7235,11252" coordsize="48,98" path="m7249,11301r9,32l7260,11338r,3l7256,11346r-5,2l7252,11350r31,-9l7283,11339r-4,1l7276,11340r-5,-5l7269,11330r-13,-48l7255,11281r-4,3l7246,11288r-7,5l7237,11296r5,-3l7248,11296r1,5xe" fillcolor="#727376" stroked="f">
              <v:path arrowok="t"/>
            </v:shape>
            <v:shape id="_x0000_s1340" style="position:absolute;left:7350;top:11243;width:70;height:101" coordorigin="7350,11243" coordsize="70,101" path="m7371,11332r-1,-6l7371,11342r5,2l7371,11332xe" fillcolor="#727376" stroked="f">
              <v:path arrowok="t"/>
            </v:shape>
            <v:shape id="_x0000_s1339" style="position:absolute;left:7350;top:11243;width:70;height:101" coordorigin="7350,11243" coordsize="70,101" path="m7390,11251r12,-3l7400,11243r-1,l7395,11244r-4,1l7384,11247r-5,-1l7375,11246r-7,1l7361,11249r-5,4l7353,11259r-3,6l7350,11271r1,5l7352,11280r6,7l7360,11260r1,-4l7363,11253r4,-1l7372,11250r5,2l7380,11256r4,5l7386,11266r1,4l7389,11275r,4l7387,11282r-2,2l7387,11288r5,-4l7395,11279r2,-6l7398,11268r-1,-5l7396,11260r-2,-4l7390,11251xe" fillcolor="#727376" stroked="f">
              <v:path arrowok="t"/>
            </v:shape>
            <v:shape id="_x0000_s1338" style="position:absolute;left:7350;top:11243;width:70;height:101" coordorigin="7350,11243" coordsize="70,101" path="m7365,11279r-2,-5l7361,11269r-1,-3l7360,11260r-2,27l7365,11291r4,l7365,11297r-2,4l7362,11303r-1,5l7365,11314r5,2l7367,11321r-3,4l7362,11330r,5l7366,11340r5,2l7370,11326r1,-7l7374,11314r5,-1l7384,11313r5,-2l7394,11310r6,-2l7405,11307r6,l7414,11312r,7l7406,11327r-5,3l7394,11332r-6,2l7383,11334r-4,l7374,11334r-3,-2l7376,11344r6,l7389,11342r8,-3l7404,11335r7,-7l7417,11322r2,-7l7417,11308r-2,-7l7411,11298r-12,l7391,11299r-11,3l7378,11303r-5,1l7367,11301r2,-5l7374,11291r6,-1l7387,11288r-2,-4l7381,11286r-4,1l7373,11286r-8,-7xe" fillcolor="#727376" stroked="f">
              <v:path arrowok="t"/>
            </v:shape>
            <v:shape id="_x0000_s1337" style="position:absolute;left:7566;top:11163;width:91;height:81" coordorigin="7566,11163" coordsize="91,81" path="m7646,11234r2,-1l7654,11174r1,-7l7657,11163r-17,5l7643,11169r5,4l7649,11177r-1,6l7645,11215r-21,-28l7623,11186r-3,-5l7622,11176r5,-2l7626,11172r-27,8l7601,11182r5,l7610,11187r3,4l7616,11196r-4,29l7599,11209r-3,-4l7592,11200r-3,-5l7586,11191r1,-4l7591,11182r-25,8l7571,11191r4,5l7579,11201r33,43l7614,11243r5,-45l7646,11234xe" fillcolor="#727376" stroked="f">
              <v:path arrowok="t"/>
            </v:shape>
            <v:shape id="_x0000_s1336" style="position:absolute;left:7692;top:11115;width:85;height:99" coordorigin="7692,11115" coordsize="85,99" path="m7729,11194r-9,-33l7720,11160r3,-6l7729,11149r7,-2l7741,11149r4,6l7746,11159r8,27l7755,11191r-1,7l7749,11203r29,-8l7777,11193r-7,-1l7767,11188r-2,-5l7758,11156r-2,-5l7754,11147r-2,-3l7748,11139r-6,-2l7735,11139r-4,1l7724,11147r-4,5l7718,11156r-11,-41l7707,11115r-6,3l7700,11119r-5,3l7692,11127r6,2l7700,11133r18,64l7719,11202r-1,7l7713,11212r,2l7742,11205r,-2l7735,11203r-4,-4l7729,11194xe" fillcolor="#727376" stroked="f">
              <v:path arrowok="t"/>
            </v:shape>
            <v:shape id="_x0000_s1335" style="position:absolute;left:7766;top:11096;width:48;height:98" coordorigin="7766,11096" coordsize="48,98" path="m7766,11099r,6l7769,11109r6,1l7779,11106r1,-5l7776,11096r-5,l7766,11099xe" fillcolor="#727376" stroked="f">
              <v:path arrowok="t"/>
            </v:shape>
            <v:shape id="_x0000_s1334" style="position:absolute;left:7766;top:11096;width:48;height:98" coordorigin="7766,11096" coordsize="48,98" path="m7780,11144r9,32l7790,11181r1,4l7786,11190r-4,1l7782,11193r32,-9l7813,11182r-4,1l7806,11183r-5,-5l7800,11173r-14,-48l7786,11124r-5,4l7776,11131r-6,5l7768,11140r5,-3l7778,11139r2,5xe" fillcolor="#727376" stroked="f">
              <v:path arrowok="t"/>
            </v:shape>
            <v:shape id="_x0000_s1333" style="position:absolute;left:3377;top:12591;width:71;height:107" coordorigin="3377,12591" coordsize="71,107" path="m3434,12688r-1,-3l3428,12686r-3,1l3420,12683r-2,-5l3412,12656r6,3l3423,12655r-6,-1l3414,12653r-4,-4l3401,12615r,-4l3405,12605r6,-2l3416,12601r4,1l3425,12605r5,3l3433,12596r-6,-4l3421,12591r-6,1l3411,12594r-3,2l3402,12602r-3,7l3396,12600r-1,-1l3387,12604r-4,3l3377,12611r4,1l3387,12613r2,5l3407,12682r1,6l3405,12694r-4,1l3401,12697r33,-9xe" fillcolor="#727376" stroked="f">
              <v:path arrowok="t"/>
            </v:shape>
            <v:shape id="_x0000_s1332" style="position:absolute;left:3377;top:12591;width:71;height:107" coordorigin="3377,12591" coordsize="71,107" path="m3426,12654r-3,1l3418,12659r5,l3428,12658r8,-2l3442,12650r3,-8l3448,12633r,-9l3446,12615r-3,-9l3439,12600r-6,-4l3430,12608r3,6l3435,12622r3,8l3438,12638r-2,5l3434,12649r-3,4l3426,12654xe" fillcolor="#727376" stroked="f">
              <v:path arrowok="t"/>
            </v:shape>
            <v:shape id="_x0000_s1331" style="position:absolute;left:3504;top:12553;width:71;height:107" coordorigin="3504,12553" coordsize="71,107" path="m3561,12650r-1,-2l3555,12649r-3,l3547,12645r-2,-4l3539,12619r6,3l3550,12618r-6,-1l3541,12616r-4,-5l3528,12578r,-4l3532,12568r6,-3l3543,12564r4,1l3552,12568r4,3l3560,12558r-6,-4l3548,12553r-6,2l3538,12556r-4,3l3529,12564r-4,7l3523,12562r-1,-1l3514,12567r-4,3l3504,12574r4,1l3514,12575r2,6l3534,12645r1,3l3534,12654r-6,4l3528,12660r33,-10xe" fillcolor="#727376" stroked="f">
              <v:path arrowok="t"/>
            </v:shape>
            <v:shape id="_x0000_s1330" style="position:absolute;left:3504;top:12553;width:71;height:107" coordorigin="3504,12553" coordsize="71,107" path="m3553,12617r-3,1l3545,12622r5,l3555,12621r8,-2l3569,12613r3,-9l3575,12595r,-9l3573,12578r-3,-9l3566,12562r-6,-4l3556,12571r4,5l3562,12584r3,9l3565,12600r-2,6l3561,12612r-4,3l3553,12617xe" fillcolor="#727376" stroked="f">
              <v:path arrowok="t"/>
            </v:shape>
            <v:shape id="_x0000_s1329" style="position:absolute;left:3676;top:12490;width:91;height:81" coordorigin="3676,12490" coordsize="91,81" path="m3756,12561r2,-1l3764,12501r1,-7l3767,12490r-17,5l3753,12496r5,3l3758,12504r,6l3754,12542r-21,-28l3733,12513r-3,-5l3732,12503r4,-2l3736,12499r-27,8l3711,12508r4,1l3720,12514r3,4l3726,12523r-5,29l3708,12536r-2,-4l3702,12527r-4,-5l3696,12518r1,-4l3700,12509r-24,8l3680,12518r5,5l3688,12527r34,44l3724,12570r4,-45l3756,12561xe" fillcolor="#727376" stroked="f">
              <v:path arrowok="t"/>
            </v:shape>
            <v:shape id="_x0000_s1328" style="position:absolute;left:3876;top:12419;width:92;height:98" coordorigin="3876,12419" coordsize="92,98" path="m3947,12438r-28,8l3922,12447r5,2l3925,12454r-13,21l3896,12419r-4,1l3885,12425r-4,2l3876,12431r2,1l3882,12430r4,1l3888,12436r19,67l3909,12510r-5,4l3900,12516r,2l3932,12508r-1,-2l3926,12508r-4,-1l3919,12502r-7,-25l3940,12499r2,3l3938,12506r29,-8l3967,12496r-8,l3952,12493r-7,-4l3937,12482r-17,-12l3923,12465r6,-10l3934,12448r2,-2l3942,12441r5,-2l3947,12438xe" fillcolor="#727376" stroked="f">
              <v:path arrowok="t"/>
            </v:shape>
            <v:shape id="_x0000_s1327" style="position:absolute;left:4133;top:12346;width:48;height:98" coordorigin="4133,12346" coordsize="48,98" path="m4134,12350r-1,5l4137,12360r5,l4146,12357r1,-6l4143,12347r-5,-1l4134,12350xe" fillcolor="#727376" stroked="f">
              <v:path arrowok="t"/>
            </v:shape>
            <v:shape id="_x0000_s1326" style="position:absolute;left:4133;top:12346;width:48;height:98" coordorigin="4133,12346" coordsize="48,98" path="m4147,12395r9,32l4158,12432r,4l4153,12440r-4,2l4149,12444r32,-9l4181,12433r-5,1l4173,12434r-4,-5l4167,12424r-13,-48l4153,12375r-5,3l4144,12382r-7,5l4135,12390r5,-2l4145,12390r2,5xe" fillcolor="#727376" stroked="f">
              <v:path arrowok="t"/>
            </v:shape>
            <v:shape id="_x0000_s1325" style="position:absolute;left:4297;top:12311;width:49;height:81" coordorigin="4297,12311" coordsize="49,81" path="m4304,12336r12,41l4317,12382r3,5l4323,12391r5,2l4333,12391r2,-1l4340,12387r4,-5l4346,12376r-4,2l4337,12382r-6,l4328,12378r-2,-6l4315,12333r14,-4l4328,12325r-14,3l4310,12312r-2,-1l4305,12319r-2,6l4302,12327r-2,4l4297,12339r7,-3xe" fillcolor="#727376" stroked="f">
              <v:path arrowok="t"/>
            </v:shape>
            <v:shape id="_x0000_s1324" style="position:absolute;left:4394;top:12283;width:49;height:81" coordorigin="4394,12283" coordsize="49,81" path="m4401,12308r12,40l4414,12353r3,6l4420,12363r5,1l4430,12362r2,l4437,12358r4,-5l4443,12347r-4,3l4434,12353r-6,l4425,12349r-2,-6l4413,12304r13,-3l4425,12296r-14,4l4407,12283r-2,l4402,12291r-2,5l4399,12298r-2,5l4394,12310r7,-2xe" fillcolor="#727376" stroked="f">
              <v:path arrowok="t"/>
            </v:shape>
            <v:shape id="_x0000_s1323" style="position:absolute;left:4432;top:12258;width:48;height:98" coordorigin="4432,12258" coordsize="48,98" path="m4432,12262r,5l4435,12271r6,1l4445,12269r1,-6l4442,12259r-5,-1l4432,12262xe" fillcolor="#727376" stroked="f">
              <v:path arrowok="t"/>
            </v:shape>
            <v:shape id="_x0000_s1322" style="position:absolute;left:4432;top:12258;width:48;height:98" coordorigin="4432,12258" coordsize="48,98" path="m4446,12307r9,32l4456,12344r1,3l4452,12352r-4,2l4448,12356r32,-10l4479,12345r-4,l4472,12345r-5,-4l4466,12335r-14,-47l4452,12287r-5,3l4442,12294r-6,5l4434,12302r5,-3l4444,12302r2,5xe" fillcolor="#727376" stroked="f">
              <v:path arrowok="t"/>
            </v:shape>
            <v:shape id="_x0000_s1321" style="position:absolute;left:4771;top:12148;width:46;height:105" coordorigin="4771,12148" coordsize="46,105" path="m4814,12248r2,-9l4810,12242r-6,2l4798,12243r-5,-5l4799,12253r7,-2l4811,12250r3,-2xe" fillcolor="#727376" stroked="f">
              <v:path arrowok="t"/>
            </v:shape>
            <v:shape id="_x0000_s1320" style="position:absolute;left:4771;top:12148;width:46;height:105" coordorigin="4771,12148" coordsize="46,105" path="m4818,12243r3,-6l4824,12246r,l4833,12239r6,-4l4840,12231r-4,2l4831,12231r-1,-5l4814,12171r-1,-5l4811,12161r-1,-6l4808,12148r-3,3l4800,12154r-6,3l4789,12160r5,1l4800,12162r1,5l4807,12188r-2,-1l4801,12185r-3,l4792,12186r-8,2l4778,12194r-3,8l4771,12211r,9l4773,12229r2,8l4780,12243r6,5l4792,12252r7,1l4793,12238r-4,-5l4785,12228r-2,-8l4781,12213r,-6l4783,12201r1,-6l4788,12191r5,-1l4796,12189r7,1l4809,12196r2,5l4819,12230r1,2l4818,12237r-2,2l4814,12248r4,-5xe" fillcolor="#727376" stroked="f">
              <v:path arrowok="t"/>
            </v:shape>
            <v:shape id="_x0000_s1319" style="position:absolute;left:4864;top:12152;width:71;height:107" coordorigin="4864,12152" coordsize="71,107" path="m4888,12258r32,-9l4919,12246r-5,1l4911,12248r-5,-4l4905,12239r-6,-22l4905,12220r-4,-6l4896,12210r-9,-34l4887,12172r4,-6l4897,12164r5,-2l4907,12163r4,3l4916,12169r4,-12l4914,12153r-6,-1l4902,12153r-4,2l4894,12157r-5,6l4885,12170r-3,-10l4881,12160r-7,5l4869,12168r-5,4l4867,12173r7,1l4876,12179r18,64l4895,12247r-2,6l4887,12256r1,2xe" fillcolor="#727376" stroked="f">
              <v:path arrowok="t"/>
            </v:shape>
            <v:shape id="_x0000_s1318" style="position:absolute;left:4864;top:12152;width:71;height:107" coordorigin="4864,12152" coordsize="71,107" path="m4903,12215r-2,-1l4905,12220r5,l4914,12219r8,-2l4928,12211r3,-8l4934,12194r1,-9l4932,12176r-2,-9l4925,12161r-5,-4l4916,12169r3,6l4922,12183r2,8l4924,12199r-2,5l4920,12210r-3,4l4912,12215r-3,1l4903,12215xe" fillcolor="#727376" stroked="f">
              <v:path arrowok="t"/>
            </v:shape>
            <v:shape id="_x0000_s1317" style="position:absolute;left:4990;top:12111;width:62;height:107" coordorigin="4990,12111" coordsize="62,107" path="m5018,12216r5,1l5028,12217r5,-2l5036,12212r3,-5l5041,12201r1,-8l5043,12183r5,-62l5049,12116r3,-5l5034,12116r4,1l5042,12121r,4l5039,12163r-25,-29l5011,12129r3,-4l5018,12121r-28,8l4993,12131r4,1l5002,12137r33,39l5036,12177r1,4l5037,12185r-1,7l5035,12199r-5,5l5020,12204r-4,3l5015,12212r3,4xe" fillcolor="#727376" stroked="f">
              <v:path arrowok="t"/>
            </v:shape>
            <v:shape id="_x0000_s1316" style="position:absolute;left:5162;top:12037;width:57;height:100" coordorigin="5162,12037" coordsize="57,100" path="m5162,12050r4,1l5170,12049r5,3l5176,12057r19,65l5196,12126r-3,6l5187,12136r,1l5219,12128r,-2l5215,12127r-7,-1l5206,12119r-23,-80l5182,12037r-8,5l5168,12047r-6,3xe" fillcolor="#727376" stroked="f">
              <v:path arrowok="t"/>
            </v:shape>
            <v:shape id="_x0000_s1315" style="position:absolute;left:5200;top:12026;width:57;height:100" coordorigin="5200,12026" coordsize="57,100" path="m5200,12039r3,1l5208,12038r4,3l5214,12046r18,65l5233,12115r-2,6l5224,12124r1,2l5257,12117r-1,-2l5252,12116r-6,-1l5243,12108r-22,-80l5219,12026r-7,5l5205,12036r-5,3xe" fillcolor="#727376" stroked="f">
              <v:path arrowok="t"/>
            </v:shape>
            <v:shape id="_x0000_s1314" style="position:absolute;left:5399;top:11972;width:48;height:98" coordorigin="5399,11972" coordsize="48,98" path="m5400,11976r-1,5l5403,11986r5,l5412,11983r1,-6l5410,11973r-6,-1l5400,11976xe" fillcolor="#727376" stroked="f">
              <v:path arrowok="t"/>
            </v:shape>
            <v:shape id="_x0000_s1313" style="position:absolute;left:5399;top:11972;width:48;height:98" coordorigin="5399,11972" coordsize="48,98" path="m5413,12021r9,32l5424,12058r,4l5419,12066r-4,2l5415,12070r32,-9l5447,12059r-5,1l5439,12060r-4,-5l5433,12050r-13,-48l5419,12001r-4,3l5410,12008r-7,5l5401,12016r5,-2l5412,12016r1,5xe" fillcolor="#727376" stroked="f">
              <v:path arrowok="t"/>
            </v:shape>
            <v:shape id="_x0000_s1312" style="position:absolute;left:5513;top:11963;width:70;height:101" coordorigin="5513,11963" coordsize="70,101" path="m5535,12052r-2,-6l5534,12062r5,2l5535,12052xe" fillcolor="#727376" stroked="f">
              <v:path arrowok="t"/>
            </v:shape>
            <v:shape id="_x0000_s1311" style="position:absolute;left:5513;top:11963;width:70;height:101" coordorigin="5513,11963" coordsize="70,101" path="m5554,11971r11,-3l5564,11963r-1,l5559,11964r-4,2l5548,11967r-5,l5539,11966r-7,1l5525,11970r-6,4l5517,11979r-3,6l5513,11991r2,5l5516,12000r5,7l5524,11981r,-5l5527,11973r4,-1l5536,11970r4,2l5544,11977r4,4l5550,11986r1,4l5553,11995r-1,4l5550,12002r-1,2l5550,12008r5,-4l5558,11999r3,-6l5562,11988r-1,-5l5560,11981r-3,-5l5554,11971xe" fillcolor="#727376" stroked="f">
              <v:path arrowok="t"/>
            </v:shape>
            <v:shape id="_x0000_s1310" style="position:absolute;left:5513;top:11963;width:70;height:101" coordorigin="5513,11963" coordsize="70,101" path="m5529,11999r-3,-4l5525,11989r-1,-3l5524,11981r-3,26l5528,12011r5,l5529,12017r-2,4l5526,12024r-1,4l5529,12034r5,2l5530,12041r-2,4l5526,12050r-1,5l5529,12061r5,1l5533,12046r2,-6l5538,12034r5,l5547,12033r5,-1l5558,12030r6,-2l5568,12027r7,l5578,12032r,7l5570,12047r-5,3l5557,12052r-5,2l5547,12055r-5,-1l5538,12054r-3,-2l5539,12064r7,l5553,12062r8,-3l5568,12055r6,-6l5581,12042r2,-7l5581,12028r-2,-7l5575,12018r-12,l5555,12019r-11,4l5541,12023r-4,1l5531,12021r2,-5l5537,12011r6,-1l5550,12008r-1,-4l5545,12006r-4,1l5537,12006r-8,-7xe" fillcolor="#727376" stroked="f">
              <v:path arrowok="t"/>
            </v:shape>
            <v:shape id="_x0000_s1309" style="position:absolute;left:5692;top:11885;width:105;height:92" coordorigin="5692,11885" coordsize="105,92" path="m5769,11890r7,10l5780,11914r1,1l5782,11936r-8,16l5768,11958r-8,5l5765,11967r8,-4l5779,11958r3,-2l5788,11949r5,-6l5795,11937r1,-7l5797,11923r,-7l5795,11909r-3,-8l5780,11885r-11,5xe" fillcolor="#727376" stroked="f">
              <v:path arrowok="t"/>
            </v:shape>
            <v:shape id="_x0000_s1308" style="position:absolute;left:5692;top:11885;width:105;height:92" coordorigin="5692,11885" coordsize="105,92" path="m5760,11963r-10,3l5743,11967r-3,-4l5720,11893r1,-6l5726,11885r13,-3l5749,11882r9,4l5769,11890r11,-5l5761,11877r-10,-2l5740,11876r-12,4l5692,11890r1,3l5698,11892r3,l5706,11897r2,5l5725,11962r2,6l5726,11973r-5,3l5717,11978r,3l5755,11970r10,-3l5760,11963xe" fillcolor="#727376" stroked="f">
              <v:path arrowok="t"/>
            </v:shape>
            <v:shape id="_x0000_s1307" style="position:absolute;left:5789;top:11848;width:80;height:105" coordorigin="5789,11848" coordsize="80,105" path="m5852,11941r,-3l5846,11940r-4,l5837,11935r-2,-5l5828,11905r5,-1l5839,11902r10,-3l5848,11891r-4,3l5840,11896r-6,2l5831,11899r-4,1l5817,11864r,-5l5821,11857r6,-1l5836,11848r-12,3l5789,11862r1,2l5795,11863r3,l5803,11868r2,5l5821,11932r2,6l5823,11942r-4,6l5814,11950r1,2l5852,11941xe" fillcolor="#727376" stroked="f">
              <v:path arrowok="t"/>
            </v:shape>
            <v:shape id="_x0000_s1306" style="position:absolute;left:5789;top:11848;width:80;height:105" coordorigin="5789,11848" coordsize="80,105" path="m5827,11856r5,-1l5836,11856r8,1l5850,11862r2,8l5854,11879r-1,7l5848,11891r1,8l5857,11895r5,-6l5868,11882r1,-7l5867,11865r-3,-7l5860,11853r-8,-3l5845,11848r-9,l5827,11856xe" fillcolor="#727376" stroked="f">
              <v:path arrowok="t"/>
            </v:shape>
            <v:shape id="_x0000_s1305" style="position:absolute;left:5916;top:11812;width:65;height:102" coordorigin="5916,11812" coordsize="65,102" path="m5952,11901r-1,5l5947,11910r-6,2l5942,11914r39,-11l5981,11900r-6,1l5971,11902r-5,-5l5964,11892r-17,-61l5946,11826r1,-5l5951,11817r6,-2l5956,11812r-40,12l5917,11827r6,-2l5926,11825r6,5l5933,11835r18,61l5952,11901xe" fillcolor="#727376" stroked="f">
              <v:path arrowok="t"/>
            </v:shape>
            <v:shape id="_x0000_s1304" style="position:absolute;left:6064;top:11787;width:118;height:87" coordorigin="6064,11787" coordsize="118,87" path="m6087,11864r-2,5l6079,11872r1,2l6110,11865r-5,-1l6100,11862r-3,-5l6087,11820r3,-5l6094,11810r5,-2l6104,11807r4,1l6112,11814r2,5l6116,11826r5,18l6123,11850r-1,8l6116,11863r30,-9l6145,11852r-4,1l6135,11850r-2,-6l6123,11810r3,-6l6130,11800r5,-2l6140,11796r6,4l6149,11805r1,4l6158,11838r1,4l6158,11848r-6,4l6182,11844r-4,-2l6172,11841r-3,-5l6162,11808r-2,-7l6157,11796r-2,-3l6151,11788r-5,-1l6138,11789r-4,1l6130,11793r-3,4l6123,11802r-2,5l6117,11802r-5,-4l6108,11798r-5,1l6100,11800r-6,4l6088,11811r-3,5l6083,11807r-3,l6073,11812r-4,3l6064,11818r4,1l6074,11820r2,5l6086,11860r1,4xe" fillcolor="#727376" stroked="f">
              <v:path arrowok="t"/>
            </v:shape>
            <v:shape id="_x0000_s1303" style="position:absolute;left:6329;top:11711;width:49;height:81" coordorigin="6329,11711" coordsize="49,81" path="m6336,11736r12,41l6349,11781r3,6l6355,11791r5,1l6365,11791r2,-1l6372,11787r4,-5l6378,11776r-4,2l6369,11782r-6,l6360,11777r-2,-5l6347,11733r14,-4l6360,11724r-14,4l6342,11712r-2,-1l6337,11719r-2,5l6334,11726r-2,5l6329,11738r7,-2xe" fillcolor="#727376" stroked="f">
              <v:path arrowok="t"/>
            </v:shape>
            <v:shape id="_x0000_s1302" style="position:absolute;left:6471;top:11666;width:117;height:87" coordorigin="6471,11666" coordsize="117,87" path="m6541,11670r-4,2l6534,11676r-4,6l6528,11686r-4,-4l6519,11678r-4,l6510,11679r-3,1l6501,11684r-6,6l6492,11696r-2,-9l6487,11687r-7,5l6476,11695r-5,3l6476,11699r5,1l6483,11705r10,35l6494,11743r-2,6l6486,11752r1,2l6517,11745r-4,-1l6507,11742r-2,-5l6494,11700r3,-5l6502,11690r5,-2l6511,11686r4,2l6519,11694r2,5l6523,11705r5,19l6530,11730r-1,7l6523,11743r30,-9l6553,11732r-4,1l6542,11730r-2,-6l6530,11690r3,-6l6537,11680r5,-3l6547,11676r6,4l6556,11685r1,4l6565,11718r1,4l6565,11727r-6,5l6589,11723r-4,-1l6579,11721r-2,-5l6569,11688r-2,-7l6564,11676r-2,-3l6558,11668r-5,-2l6546,11668r-5,2xe" fillcolor="#727376" stroked="f">
              <v:path arrowok="t"/>
            </v:shape>
            <v:shape id="_x0000_s1301" style="position:absolute;left:6627;top:11605;width:57;height:100" coordorigin="6627,11605" coordsize="57,100" path="m6627,11618r3,l6635,11617r4,3l6640,11625r19,65l6660,11694r-2,6l6651,11703r1,2l6684,11695r-1,-1l6679,11695r-6,-2l6670,11687r-22,-80l6646,11605r-7,5l6632,11614r-5,4xe" fillcolor="#727376" stroked="f">
              <v:path arrowok="t"/>
            </v:shape>
            <v:shape id="_x0000_s1300" style="position:absolute;left:6671;top:11614;width:62;height:107" coordorigin="6671,11614" coordsize="62,107" path="m6699,11720r5,1l6709,11720r5,-1l6717,11715r2,-5l6721,11705r2,-8l6724,11686r5,-61l6730,11619r3,-5l6715,11620r4,1l6723,11625r,4l6720,11666r-25,-29l6692,11633r2,-5l6699,11625r-28,8l6674,11634r4,2l6683,11641r33,39l6717,11680r1,5l6718,11689r-1,7l6716,11703r-5,4l6701,11707r-4,3l6696,11715r3,5xe" fillcolor="#727376" stroked="f">
              <v:path arrowok="t"/>
            </v:shape>
            <v:shape id="_x0000_s1299" style="position:absolute;left:6780;top:11555;width:28;height:105" coordorigin="6780,11555" coordsize="28,105" path="m6809,11660r-6,-16l6798,11640r-3,-6l6793,11627r3,27l6802,11659r7,1xe" fillcolor="#727376" stroked="f">
              <v:path arrowok="t"/>
            </v:shape>
            <v:shape id="_x0000_s1298" style="position:absolute;left:6780;top:11555;width:28;height:105" coordorigin="6780,11555" coordsize="28,105" path="m6828,11650r3,-6l6833,11652r1,l6843,11646r5,-4l6850,11638r-5,1l6841,11637r-2,-5l6824,11578r-2,-6l6821,11567r-1,-5l6818,11555r-4,2l6810,11560r-6,4l6799,11567r5,l6809,11568r2,5l6817,11594r-6,-2l6808,11591r-7,1l6793,11595r-5,5l6784,11609r-3,8l6780,11626r3,10l6785,11644r4,6l6796,11654r-3,-27l6791,11620r,-7l6792,11607r2,-6l6797,11598r6,-2l6806,11595r7,2l6819,11602r2,6l6829,11636r,2l6827,11643r-1,3l6820,11649r-7,1l6808,11649r-5,-5l6809,11660r7,-2l6820,11656r4,-2l6828,11650xe" fillcolor="#727376" stroked="f">
              <v:path arrowok="t"/>
            </v:shape>
            <v:shape id="_x0000_s1297" style="position:absolute;left:6900;top:11542;width:49;height:81" coordorigin="6900,11542" coordsize="49,81" path="m6908,11568r11,40l6920,11613r4,5l6927,11622r4,2l6936,11622r2,l6943,11618r4,-5l6949,11607r-4,3l6940,11613r-5,l6932,11609r-2,-6l6919,11564r13,-4l6931,11556r-13,4l6913,11543r-2,-1l6908,11551r-1,5l6906,11558r-3,4l6900,11570r8,-2xe" fillcolor="#727376" stroked="f">
              <v:path arrowok="t"/>
            </v:shape>
            <v:shape id="_x0000_s1296" style="position:absolute;left:6998;top:11500;width:48;height:98" coordorigin="6998,11500" coordsize="48,98" path="m6998,11504r,5l7001,11514r6,l7011,11511r,-6l7008,11501r-5,-1l6998,11504xe" fillcolor="#727376" stroked="f">
              <v:path arrowok="t"/>
            </v:shape>
            <v:shape id="_x0000_s1295" style="position:absolute;left:6998;top:11500;width:48;height:98" coordorigin="6998,11500" coordsize="48,98" path="m7012,11549r9,32l7022,11586r,3l7018,11594r-5,2l7014,11598r32,-10l7045,11587r-4,1l7038,11588r-5,-5l7032,11578r-14,-48l7017,11529r-4,3l7008,11536r-7,5l6999,11544r5,-3l7010,11544r2,5xe" fillcolor="#727376" stroked="f">
              <v:path arrowok="t"/>
            </v:shape>
            <v:shape id="_x0000_s1294" style="position:absolute;left:7026;top:11487;width:57;height:100" coordorigin="7026,11487" coordsize="57,100" path="m7026,11500r3,l7034,11499r4,3l7040,11507r18,65l7060,11576r-3,6l7051,11585r,2l7083,11577r,-1l7078,11576r-6,-1l7070,11569r-23,-80l7046,11487r-8,5l7032,11496r-6,4xe" fillcolor="#727376" stroked="f">
              <v:path arrowok="t"/>
            </v:shape>
            <v:shape id="_x0000_s1293" style="position:absolute;left:7218;top:11435;width:48;height:98" coordorigin="7218,11435" coordsize="48,98" path="m7219,11439r-1,5l7222,11448r5,1l7231,11446r1,-6l7228,11436r-5,-1l7219,11439xe" fillcolor="#727376" stroked="f">
              <v:path arrowok="t"/>
            </v:shape>
            <v:shape id="_x0000_s1292" style="position:absolute;left:7218;top:11435;width:48;height:98" coordorigin="7218,11435" coordsize="48,98" path="m7232,11484r9,32l7243,11521r,3l7238,11529r-4,2l7234,11533r32,-10l7266,11522r-5,l7258,11522r-4,-4l7252,11512r-13,-48l7238,11464r-5,3l7229,11471r-7,4l7220,11479r5,-3l7230,11479r2,5xe" fillcolor="#727376" stroked="f">
              <v:path arrowok="t"/>
            </v:shape>
            <v:shape id="_x0000_s1291" style="position:absolute;left:7382;top:11400;width:49;height:81" coordorigin="7382,11400" coordsize="49,81" path="m7389,11425r12,41l7402,11470r3,6l7408,11480r5,1l7418,11480r2,-1l7425,11476r4,-5l7431,11465r-4,2l7422,11471r-6,l7413,11466r-2,-5l7401,11422r13,-4l7413,11413r-14,4l7395,11401r-2,-1l7390,11408r-2,5l7387,11415r-2,5l7382,11427r7,-2xe" fillcolor="#727376" stroked="f">
              <v:path arrowok="t"/>
            </v:shape>
            <v:shape id="_x0000_s1290" style="position:absolute;left:7486;top:11346;width:46;height:105" coordorigin="7486,11346" coordsize="46,105" path="m7529,11446r2,-9l7526,11440r-7,2l7514,11441r-5,-5l7514,11451r8,-2l7526,11448r3,-2xe" fillcolor="#727376" stroked="f">
              <v:path arrowok="t"/>
            </v:shape>
            <v:shape id="_x0000_s1289" style="position:absolute;left:7486;top:11346;width:46;height:105" coordorigin="7486,11346" coordsize="46,105" path="m7533,11441r3,-6l7539,11443r,1l7549,11437r5,-4l7555,11429r-4,2l7547,11429r-2,-5l7530,11369r-2,-5l7527,11359r-2,-6l7524,11346r-4,3l7515,11352r-5,3l7505,11358r4,1l7515,11360r1,5l7522,11386r-2,-1l7516,11383r-3,l7507,11384r-8,2l7493,11392r-3,8l7486,11409r,9l7489,11427r2,8l7495,11441r6,5l7507,11450r7,1l7509,11436r-5,-5l7501,11425r-2,-7l7496,11411r,-6l7498,11399r2,-6l7503,11389r6,-1l7511,11387r7,1l7525,11394r1,5l7534,11428r1,2l7533,11435r-2,2l7529,11446r4,-5xe" fillcolor="#727376" stroked="f">
              <v:path arrowok="t"/>
            </v:shape>
            <v:shape id="_x0000_s1288" style="position:absolute;left:7556;top:11368;width:36;height:84" coordorigin="7556,11368" coordsize="36,84" path="m7556,11374r,4l7560,11383r3,1l7569,11381r2,-5l7569,11370r-6,-2l7559,11369r-3,5xe" fillcolor="#727376" stroked="f">
              <v:path arrowok="t"/>
            </v:shape>
            <v:shape id="_x0000_s1287" style="position:absolute;left:7556;top:11368;width:36;height:84" coordorigin="7556,11368" coordsize="36,84" path="m7586,11433r-1,6l7582,11446r-1,6l7587,11445r2,-5l7591,11435r,-4l7590,11426r-3,-6l7581,11417r-5,l7570,11421r,6l7573,11432r6,l7583,11430r3,3xe" fillcolor="#727376" stroked="f">
              <v:path arrowok="t"/>
            </v:shape>
            <v:shape id="_x0000_s1286" style="position:absolute;left:7608;top:11313;width:65;height:102" coordorigin="7608,11313" coordsize="65,102" path="m7644,11401r-1,6l7638,11410r-5,2l7634,11415r39,-12l7672,11401r-5,1l7663,11402r-5,-5l7656,11392r-17,-61l7637,11326r1,-5l7643,11317r5,-2l7648,11313r-40,11l7609,11327r5,-1l7618,11326r6,4l7625,11335r17,61l7644,11401xe" fillcolor="#727376" stroked="f">
              <v:path arrowok="t"/>
            </v:shape>
            <v:shape id="_x0000_s1285" style="position:absolute;left:7695;top:11315;width:71;height:107" coordorigin="7695,11315" coordsize="71,107" path="m7734,11379r-2,-1l7727,11374r-9,-34l7718,11336r4,-6l7728,11327r5,-1l7738,11327r4,3l7747,11333r4,-13l7745,11316r-6,-1l7733,11317r-4,1l7725,11321r-5,6l7716,11333r-3,-9l7712,11323r-7,6l7700,11332r-5,4l7698,11337r7,1l7707,11343r18,64l7726,11413r-4,5l7718,11420r1,2l7751,11412r-1,-2l7745,11411r-3,l7737,11408r-1,-5l7730,11381r6,3l7741,11384r4,-1l7748,11377r-5,2l7740,11380r-6,-1xe" fillcolor="#727376" stroked="f">
              <v:path arrowok="t"/>
            </v:shape>
            <v:shape id="_x0000_s1284" style="position:absolute;left:7695;top:11315;width:71;height:107" coordorigin="7695,11315" coordsize="71,107" path="m7755,11355r,7l7753,11368r-2,6l7748,11377r-3,6l7753,11381r6,-6l7762,11366r3,-8l7766,11349r-3,-9l7761,11331r-5,-7l7751,11320r-4,13l7750,11338r3,9l7755,11355xe" fillcolor="#727376" stroked="f">
              <v:path arrowok="t"/>
            </v:shape>
            <v:shape id="_x0000_s1283" style="position:absolute;left:3663;top:12658;width:57;height:100" coordorigin="3663,12658" coordsize="57,100" path="m3663,12671r3,1l3671,12670r4,3l3676,12678r19,65l3696,12747r-2,6l3687,12756r1,2l3720,12749r-1,-2l3715,12748r-6,-2l3706,12740r-22,-80l3682,12658r-7,5l3668,12668r-5,3xe" fillcolor="#727376" stroked="f">
              <v:path arrowok="t"/>
            </v:shape>
            <v:shape id="_x0000_s1282" style="position:absolute;left:3700;top:12647;width:57;height:100" coordorigin="3700,12647" coordsize="57,100" path="m3700,12660r3,1l3708,12659r4,3l3714,12667r18,65l3733,12736r-2,6l3725,12745r,2l3757,12738r-1,-2l3752,12737r-6,-2l3744,12729r-23,-80l3720,12647r-8,5l3706,12656r-6,4xe" fillcolor="#727376" stroked="f">
              <v:path arrowok="t"/>
            </v:shape>
            <v:shape id="_x0000_s1281" style="position:absolute;left:3873;top:12614;width:49;height:81" coordorigin="3873,12614" coordsize="49,81" path="m3880,12640r12,40l3893,12685r3,5l3899,12694r4,2l3909,12694r2,l3915,12690r4,-5l3922,12679r-5,3l3913,12685r-6,l3904,12681r-2,-6l3891,12636r14,-4l3903,12628r-13,4l3885,12615r-1,-1l3881,12623r-2,5l3878,12630r-2,4l3873,12642r7,-2xe" fillcolor="#727376" stroked="f">
              <v:path arrowok="t"/>
            </v:shape>
            <v:shape id="_x0000_s1280" style="position:absolute;left:4071;top:12553;width:117;height:87" coordorigin="4071,12553" coordsize="117,87" path="m4094,12630r-2,6l4086,12638r1,2l4117,12631r-5,l4107,12629r-3,-5l4094,12587r3,-6l4101,12577r5,-2l4111,12573r4,1l4119,12581r2,4l4123,12592r5,19l4130,12617r-1,7l4123,12630r30,-9l4152,12619r-4,1l4142,12617r-2,-6l4130,12576r3,-5l4137,12567r5,-3l4147,12563r6,4l4156,12571r1,5l4165,12605r1,3l4165,12614r-6,5l4189,12610r-4,-1l4179,12607r-3,-5l4169,12575r-2,-7l4164,12563r-2,-3l4158,12555r-5,-2l4146,12555r-5,1l4134,12563r-4,6l4128,12573r-4,-5l4119,12565r-4,-1l4110,12566r-3,1l4101,12571r-6,6l4092,12582r-2,-9l4087,12573r-7,6l4076,12582r-5,3l4076,12585r5,1l4083,12592r10,34l4094,12630xe" fillcolor="#727376" stroked="f">
              <v:path arrowok="t"/>
            </v:shape>
            <v:shape id="_x0000_s1279" style="position:absolute;left:4174;top:12533;width:71;height:107" coordorigin="4174,12533" coordsize="71,107" path="m4231,12630r-1,-2l4225,12629r-3,l4217,12625r-2,-4l4209,12599r6,3l4220,12597r-6,l4211,12596r-4,-5l4198,12558r,-4l4202,12548r6,-3l4213,12544r4,1l4222,12548r4,3l4230,12538r-6,-4l4218,12533r-6,2l4208,12536r-3,2l4199,12544r-4,7l4193,12542r-1,-1l4184,12547r-4,3l4174,12554r4,l4184,12555r2,6l4204,12625r1,6l4202,12636r-4,1l4198,12640r33,-10xe" fillcolor="#727376" stroked="f">
              <v:path arrowok="t"/>
            </v:shape>
            <v:shape id="_x0000_s1278" style="position:absolute;left:4174;top:12533;width:71;height:107" coordorigin="4174,12533" coordsize="71,107" path="m4223,12596r-3,1l4215,12602r5,l4225,12601r8,-3l4239,12593r3,-9l4245,12575r,-9l4243,12557r-3,-9l4236,12542r-6,-4l4226,12551r4,5l4232,12564r3,9l4235,12580r-2,6l4231,12591r-3,4l4223,12596xe" fillcolor="#727376" stroked="f">
              <v:path arrowok="t"/>
            </v:shape>
            <v:shape id="_x0000_s1277" style="position:absolute;left:4310;top:12485;width:49;height:81" coordorigin="4310,12485" coordsize="49,81" path="m4317,12510r12,41l4330,12556r3,5l4336,12565r4,2l4346,12565r2,-1l4352,12561r4,-5l4359,12550r-5,2l4350,12556r-6,l4341,12552r-2,-6l4328,12507r14,-4l4340,12499r-13,3l4322,12486r-1,-1l4318,12493r-2,6l4315,12501r-2,4l4310,12513r7,-3xe" fillcolor="#727376" stroked="f">
              <v:path arrowok="t"/>
            </v:shape>
            <v:shape id="_x0000_s1276" style="position:absolute;left:4527;top:12404;width:92;height:98" coordorigin="4527,12404" coordsize="92,98" path="m4527,12416r3,1l4534,12416r4,1l4540,12422r19,67l4560,12495r-5,5l4551,12501r1,2l4583,12494r,-2l4577,12493r-4,-1l4571,12488r-7,-25l4592,12484r2,4l4590,12492r29,-9l4618,12481r-7,1l4603,12478r-6,-4l4588,12468r-16,-13l4575,12451r6,-11l4585,12434r3,-3l4594,12426r5,-1l4598,12423r-27,8l4574,12432r5,3l4577,12439r-14,22l4547,12404r-4,2l4537,12410r-4,3l4527,12416xe" fillcolor="#727376" stroked="f">
              <v:path arrowok="t"/>
            </v:shape>
            <v:shape id="_x0000_s1275" style="position:absolute;left:4605;top:12385;width:48;height:98" coordorigin="4605,12385" coordsize="48,98" path="m4606,12388r-1,6l4609,12398r5,1l4618,12395r1,-5l4616,12385r-6,l4606,12388xe" fillcolor="#727376" stroked="f">
              <v:path arrowok="t"/>
            </v:shape>
            <v:shape id="_x0000_s1274" style="position:absolute;left:4605;top:12385;width:48;height:98" coordorigin="4605,12385" coordsize="48,98" path="m4619,12434r9,31l4630,12470r,4l4626,12479r-5,1l4622,12482r31,-9l4653,12471r-5,1l4645,12472r-4,-5l4639,12462r-13,-48l4625,12413r-4,4l4616,12420r-7,5l4607,12429r5,-3l4618,12428r1,6xe" fillcolor="#727376" stroked="f">
              <v:path arrowok="t"/>
            </v:shape>
            <v:shape id="_x0000_s1273" style="position:absolute;left:4634;top:12371;width:57;height:100" coordorigin="4634,12371" coordsize="57,100" path="m4634,12384r3,1l4642,12383r4,3l4648,12391r18,65l4667,12460r-2,6l4658,12469r1,2l4691,12462r-1,-2l4686,12461r-6,-1l4677,12453r-22,-80l4653,12371r-7,5l4639,12381r-5,3xe" fillcolor="#727376" stroked="f">
              <v:path arrowok="t"/>
            </v:shape>
            <v:shape id="_x0000_s1272" style="position:absolute;left:4671;top:12360;width:57;height:100" coordorigin="4671,12360" coordsize="57,100" path="m4671,12373r3,1l4679,12372r4,3l4685,12380r18,65l4704,12449r-2,6l4696,12458r,2l4728,12451r,-2l4723,12450r-6,-2l4715,12442r-23,-80l4691,12360r-8,5l4677,12370r-6,3xe" fillcolor="#727376" stroked="f">
              <v:path arrowok="t"/>
            </v:shape>
            <v:shape id="_x0000_s1271" style="position:absolute;left:4937;top:12277;width:46;height:105" coordorigin="4937,12277" coordsize="46,105" path="m4980,12377r2,-9l4976,12371r-6,2l4964,12371r-4,-4l4965,12382r7,-2l4977,12379r3,-2xe" fillcolor="#727376" stroked="f">
              <v:path arrowok="t"/>
            </v:shape>
            <v:shape id="_x0000_s1270" style="position:absolute;left:4937;top:12277;width:46;height:105" coordorigin="4937,12277" coordsize="46,105" path="m4984,12372r3,-6l4990,12374r,1l4999,12368r6,-4l5006,12360r-4,1l4998,12360r-2,-5l4980,12300r-1,-5l4978,12289r-2,-5l4974,12277r-3,2l4966,12283r-5,3l4956,12289r4,1l4966,12291r1,4l4973,12317r-2,-2l4967,12314r-3,-1l4958,12315r-8,2l4944,12322r-3,9l4937,12339r,10l4939,12358r3,8l4946,12372r6,5l4958,12381r7,1l4960,12367r-5,-5l4951,12356r-2,-7l4947,12342r,-7l4949,12329r1,-5l4954,12320r5,-2l4962,12317r7,2l4975,12324r2,6l4985,12359r1,1l4984,12365r-2,3l4980,12377r4,-5xe" fillcolor="#727376" stroked="f">
              <v:path arrowok="t"/>
            </v:shape>
            <v:shape id="_x0000_s1269" style="position:absolute;left:5160;top:12245;width:70;height:101" coordorigin="5160,12245" coordsize="70,101" path="m5182,12334r-2,-6l5181,12344r5,2l5182,12334xe" fillcolor="#727376" stroked="f">
              <v:path arrowok="t"/>
            </v:shape>
            <v:shape id="_x0000_s1268" style="position:absolute;left:5160;top:12245;width:70;height:101" coordorigin="5160,12245" coordsize="70,101" path="m5201,12254r11,-4l5211,12245r-1,l5206,12246r-4,2l5194,12249r-4,l5186,12248r-7,1l5171,12252r-5,4l5163,12262r-2,5l5160,12273r2,5l5163,12283r5,6l5171,12263r,-5l5173,12255r5,-1l5183,12252r4,2l5191,12259r3,4l5197,12268r1,4l5199,12277r,4l5197,12284r-1,2l5197,12290r5,-4l5205,12281r3,-6l5209,12270r-2,-5l5207,12263r-3,-5l5201,12254xe" fillcolor="#727376" stroked="f">
              <v:path arrowok="t"/>
            </v:shape>
            <v:shape id="_x0000_s1267" style="position:absolute;left:5160;top:12245;width:70;height:101" coordorigin="5160,12245" coordsize="70,101" path="m5176,12281r-3,-4l5172,12271r-1,-3l5171,12263r-3,26l5175,12293r4,l5176,12299r-3,4l5172,12306r-1,4l5176,12316r4,2l5177,12323r-2,4l5172,12332r,5l5176,12343r5,1l5180,12328r2,-6l5184,12316r5,l5194,12315r5,-1l5204,12312r7,-1l5215,12310r7,-1l5225,12314r,7l5217,12329r-6,3l5204,12335r-5,1l5194,12337r-5,l5185,12336r-3,-2l5186,12346r6,l5199,12344r8,-3l5215,12337r6,-6l5228,12324r2,-7l5228,12310r-2,-6l5221,12300r-11,l5202,12301r-11,4l5188,12305r-4,1l5178,12303r2,-5l5184,12293r6,-1l5197,12290r-1,-4l5192,12288r-5,1l5183,12288r-7,-7xe" fillcolor="#727376" stroked="f">
              <v:path arrowok="t"/>
            </v:shape>
            <v:shape id="_x0000_s1266" style="position:absolute;left:5356;top:12176;width:49;height:81" coordorigin="5356,12176" coordsize="49,81" path="m5363,12202r11,40l5375,12247r4,5l5382,12257r4,1l5391,12256r3,l5398,12252r4,-5l5404,12241r-4,3l5395,12247r-5,l5387,12243r-2,-6l5374,12198r13,-4l5386,12190r-13,4l5368,12177r-1,-1l5364,12185r-2,5l5361,12192r-3,4l5356,12204r7,-2xe" fillcolor="#727376" stroked="f">
              <v:path arrowok="t"/>
            </v:shape>
            <v:shape id="_x0000_s1265" style="position:absolute;left:5628;top:12096;width:49;height:81" coordorigin="5628,12096" coordsize="49,81" path="m5635,12121r12,41l5648,12166r3,6l5655,12176r4,1l5664,12176r2,-1l5671,12172r4,-5l5677,12160r-4,3l5668,12167r-6,l5659,12162r-2,-6l5647,12118r13,-4l5659,12109r-13,4l5641,12097r-2,-1l5636,12104r-2,5l5634,12111r-3,5l5628,12123r7,-2xe" fillcolor="#727376" stroked="f">
              <v:path arrowok="t"/>
            </v:shape>
            <v:shape id="_x0000_s1264" style="position:absolute;left:5726;top:12054;width:48;height:98" coordorigin="5726,12054" coordsize="48,98" path="m5726,12057r,6l5729,12067r5,1l5739,12064r,-5l5736,12054r-5,l5726,12057xe" fillcolor="#727376" stroked="f">
              <v:path arrowok="t"/>
            </v:shape>
            <v:shape id="_x0000_s1263" style="position:absolute;left:5726;top:12054;width:48;height:98" coordorigin="5726,12054" coordsize="48,98" path="m5740,12103r9,31l5750,12140r,3l5746,12148r-5,2l5742,12151r32,-9l5773,12140r-4,1l5766,12141r-5,-5l5760,12131r-14,-48l5745,12082r-4,4l5736,12089r-7,5l5727,12098r5,-3l5738,12098r2,5xe" fillcolor="#727376" stroked="f">
              <v:path arrowok="t"/>
            </v:shape>
            <v:shape id="_x0000_s1262" style="position:absolute;left:5956;top:12007;width:71;height:107" coordorigin="5956,12007" coordsize="71,107" path="m6012,12104r-1,-2l6006,12103r-3,l5998,12099r-1,-4l5991,12073r6,2l6001,12071r-5,-1l5993,12070r-5,-5l5979,12032r,-5l5983,12022r6,-3l5994,12017r5,1l6003,12021r5,3l6012,12012r-6,-4l6000,12007r-6,2l5990,12010r-4,2l5981,12018r-4,7l5974,12016r-1,-1l5966,12021r-4,2l5956,12027r4,1l5966,12029r2,6l5986,12099r1,5l5983,12110r-4,1l5980,12113r32,-9xe" fillcolor="#727376" stroked="f">
              <v:path arrowok="t"/>
            </v:shape>
            <v:shape id="_x0000_s1261" style="position:absolute;left:5956;top:12007;width:71;height:107" coordorigin="5956,12007" coordsize="71,107" path="m6004,12070r-3,1l5997,12075r5,1l6007,12075r7,-3l6020,12067r3,-9l6026,12049r1,-9l6024,12031r-2,-9l6018,12016r-6,-4l6008,12024r3,6l6014,12038r2,9l6016,12054r-2,6l6012,12065r-3,4l6004,12070xe" fillcolor="#727376" stroked="f">
              <v:path arrowok="t"/>
            </v:shape>
            <v:shape id="_x0000_s1260" style="position:absolute;left:6144;top:11930;width:48;height:98" coordorigin="6144,11930" coordsize="48,98" path="m6145,11934r-1,5l6147,11944r6,l6157,11941r1,-6l6154,11931r-5,-1l6145,11934xe" fillcolor="#727376" stroked="f">
              <v:path arrowok="t"/>
            </v:shape>
            <v:shape id="_x0000_s1259" style="position:absolute;left:6144;top:11930;width:48;height:98" coordorigin="6144,11930" coordsize="48,98" path="m6158,11979r9,32l6168,12016r1,3l6164,12024r-4,2l6160,12028r32,-10l6192,12017r-5,l6184,12017r-4,-4l6178,12008r-13,-48l6164,11959r-5,3l6155,11966r-7,5l6146,11974r5,-3l6156,11974r2,5xe" fillcolor="#727376" stroked="f">
              <v:path arrowok="t"/>
            </v:shape>
            <v:shape id="_x0000_s1258" style="position:absolute;left:6181;top:11933;width:49;height:81" coordorigin="6181,11933" coordsize="49,81" path="m6188,11958r12,40l6201,12003r3,6l6208,12013r4,1l6217,12012r2,l6224,12008r4,-5l6230,11997r-4,3l6221,12003r-6,l6212,11999r-2,-6l6200,11954r13,-4l6212,11946r-14,4l6194,11933r-2,l6189,11941r-2,5l6186,11948r-2,4l6181,11960r7,-2xe" fillcolor="#727376" stroked="f">
              <v:path arrowok="t"/>
            </v:shape>
            <v:shape id="_x0000_s1257" style="position:absolute;left:6219;top:11908;width:48;height:98" coordorigin="6219,11908" coordsize="48,98" path="m6219,11912r,5l6222,11921r6,1l6232,11919r1,-6l6229,11909r-5,-1l6219,11912xe" fillcolor="#727376" stroked="f">
              <v:path arrowok="t"/>
            </v:shape>
            <v:shape id="_x0000_s1256" style="position:absolute;left:6219;top:11908;width:48;height:98" coordorigin="6219,11908" coordsize="48,98" path="m6233,11957r9,32l6243,11994r1,3l6239,12002r-4,2l6235,12006r32,-10l6266,11995r-4,l6259,11995r-5,-4l6253,11985r-14,-48l6239,11937r-5,3l6229,11944r-7,4l6221,11952r4,-3l6231,11952r2,5xe" fillcolor="#727376" stroked="f">
              <v:path arrowok="t"/>
            </v:shape>
            <v:shape id="_x0000_s1255" style="position:absolute;left:6424;top:11847;width:48;height:98" coordorigin="6424,11847" coordsize="48,98" path="m6425,11851r-1,5l6428,11861r5,l6437,11858r1,-6l6435,11848r-6,-1l6425,11851xe" fillcolor="#727376" stroked="f">
              <v:path arrowok="t"/>
            </v:shape>
            <v:shape id="_x0000_s1254" style="position:absolute;left:6424;top:11847;width:48;height:98" coordorigin="6424,11847" coordsize="48,98" path="m6438,11896r9,32l6449,11933r,4l6445,11941r-5,2l6441,11945r31,-9l6472,11934r-5,1l6464,11935r-4,-5l6458,11925r-13,-48l6444,11876r-4,4l6435,11883r-7,5l6426,11891r5,-2l6437,11891r1,5xe" fillcolor="#727376" stroked="f">
              <v:path arrowok="t"/>
            </v:shape>
            <v:shape id="_x0000_s1253" style="position:absolute;left:6733;top:11777;width:71;height:107" coordorigin="6733,11777" coordsize="71,107" path="m6789,11874r-1,-2l6783,11873r-3,l6775,11870r-1,-5l6768,11843r6,3l6778,11842r-5,-1l6770,11840r-4,-4l6756,11802r,-4l6761,11792r5,-3l6771,11788r5,1l6780,11792r5,3l6789,11782r-6,-4l6777,11777r-6,2l6767,11780r-4,3l6758,11788r-4,7l6751,11786r-1,-1l6743,11791r-4,3l6733,11798r4,1l6743,11800r2,5l6763,11869r1,3l6763,11879r-7,3l6757,11884r32,-10xe" fillcolor="#727376" stroked="f">
              <v:path arrowok="t"/>
            </v:shape>
            <v:shape id="_x0000_s1252" style="position:absolute;left:6733;top:11777;width:71;height:107" coordorigin="6733,11777" coordsize="71,107" path="m6781,11841r-3,1l6774,11846r5,l6784,11845r8,-2l6797,11837r3,-9l6804,11820r,-9l6801,11802r-2,-9l6795,11786r-6,-4l6785,11795r3,5l6791,11809r2,8l6793,11824r-2,6l6789,11836r-3,3l6781,11841xe" fillcolor="#727376" stroked="f">
              <v:path arrowok="t"/>
            </v:shape>
            <v:shape id="_x0000_s1251" style="position:absolute;left:6973;top:11699;width:49;height:81" coordorigin="6973,11699" coordsize="49,81" path="m6980,11724r12,41l6993,11769r3,6l6999,11779r4,1l7009,11779r2,-1l7015,11774r4,-5l7022,11763r-5,3l7013,11769r-6,l7004,11765r-2,-6l6991,11721r14,-4l7003,11712r-13,4l6985,11699r-1,l6981,11707r-2,5l6978,11714r-2,5l6973,11726r7,-2xe" fillcolor="#727376" stroked="f">
              <v:path arrowok="t"/>
            </v:shape>
            <v:shape id="_x0000_s1250" style="position:absolute;left:7094;top:11627;width:117;height:118" coordorigin="7094,11627" coordsize="117,118" path="m7131,11643r-37,11l7095,11657r5,-1l7103,11656r6,5l7110,11665r17,60l7128,11730r1,4l7124,11740r-5,2l7119,11744r38,-11l7156,11731r-5,1l7148,11732r-6,-5l7141,11722r-8,-28l7174,11682r7,26l7183,11714r,4l7178,11724r-5,2l7174,11728r37,-11l7211,11715r-5,1l7202,11716r-5,-5l7195,11706r-17,-61l7177,11640r1,-5l7182,11631r4,-1l7186,11627r-38,11l7149,11641r5,-2l7160,11640r3,4l7164,11649r8,27l7131,11688r-7,-27l7122,11657r,-4l7127,11647r5,-1l7131,11643xe" fillcolor="#727376" stroked="f">
              <v:path arrowok="t"/>
            </v:shape>
            <v:shape id="_x0000_s1249" style="position:absolute;left:7268;top:11609;width:117;height:87" coordorigin="7268,11609" coordsize="117,87" path="m7338,11612r-4,3l7331,11619r-4,5l7325,11629r-4,-5l7316,11621r-4,-1l7307,11621r-3,1l7298,11626r-6,7l7289,11638r-2,-9l7284,11629r-7,5l7273,11637r-5,3l7273,11641r5,1l7280,11647r10,35l7291,11686r-2,6l7283,11694r1,2l7314,11687r-5,-1l7304,11685r-2,-6l7291,11643r3,-6l7298,11632r6,-2l7308,11629r4,1l7316,11636r2,5l7320,11648r5,18l7327,11672r-1,8l7320,11685r30,-9l7350,11675r-5,1l7339,11672r-2,-6l7327,11632r3,-5l7334,11622r5,-2l7344,11618r6,4l7353,11627r1,5l7362,11660r1,4l7362,11670r-6,5l7386,11666r-4,-1l7376,11663r-3,-5l7366,11630r-2,-7l7361,11618r-2,-3l7355,11610r-5,-1l7343,11611r-5,1xe" fillcolor="#727376" stroked="f">
              <v:path arrowok="t"/>
            </v:shape>
            <v:shape id="_x0000_s1248" style="position:absolute;left:7523;top:11513;width:112;height:105" coordorigin="7523,11513" coordsize="112,105" path="m7591,11515r-11,-1l7575,11513r-7,7l7572,11521r7,1l7584,11527r2,8l7588,11543r-1,6l7580,11555r-3,2l7570,11561r43,38l7635,11592r-1,-2l7629,11590r-4,-1l7621,11587r-38,-27l7590,11557r6,-4l7599,11548r3,-5l7603,11537r-2,-7l7598,11520r-7,-5xe" fillcolor="#727376" stroked="f">
              <v:path arrowok="t"/>
            </v:shape>
            <v:shape id="_x0000_s1247" style="position:absolute;left:7523;top:11513;width:112;height:105" coordorigin="7523,11513" coordsize="112,105" path="m7586,11607r-1,-3l7580,11605r-4,l7571,11601r-2,-5l7562,11569r6,-2l7613,11599r-43,-38l7560,11564r-9,-34l7552,11525r6,-2l7563,11521r5,-1l7575,11513r-7,1l7560,11516r-37,11l7524,11530r4,-1l7534,11530r3,4l7539,11539r16,59l7557,11604r,3l7553,11613r-5,2l7548,11618r38,-11xe" fillcolor="#727376" stroked="f">
              <v:path arrowok="t"/>
            </v:shape>
            <v:shape id="_x0000_s1246" style="position:absolute;left:3509;top:13057;width:65;height:102" coordorigin="3509,13057" coordsize="65,102" path="m3544,13146r-1,5l3539,13154r-6,2l3534,13159r40,-12l3573,13145r-6,1l3564,13146r-6,-4l3556,13136r-17,-60l3538,13071r1,-6l3543,13061r6,-1l3548,13057r-39,12l3509,13071r6,-1l3518,13070r6,5l3526,13080r17,60l3544,13146xe" fillcolor="#727376" stroked="f">
              <v:path arrowok="t"/>
            </v:shape>
            <v:shape id="_x0000_s1245" style="position:absolute;left:3715;top:12998;width:57;height:100" coordorigin="3715,12998" coordsize="57,100" path="m3715,13011r3,1l3723,13010r4,3l3728,13018r19,65l3748,13087r-2,6l3739,13097r1,1l3772,13089r-1,-2l3767,13088r-6,-1l3758,13080r-22,-80l3734,12998r-7,5l3720,13008r-5,3xe" fillcolor="#727376" stroked="f">
              <v:path arrowok="t"/>
            </v:shape>
            <v:shape id="_x0000_s1244" style="position:absolute;left:3761;top:12990;width:48;height:98" coordorigin="3761,12990" coordsize="48,98" path="m3762,12993r-1,6l3764,13003r6,1l3774,13000r1,-5l3771,12990r-5,l3762,12993xe" fillcolor="#727376" stroked="f">
              <v:path arrowok="t"/>
            </v:shape>
            <v:shape id="_x0000_s1243" style="position:absolute;left:3761;top:12990;width:48;height:98" coordorigin="3761,12990" coordsize="48,98" path="m3775,13038r9,32l3785,13075r1,4l3781,13084r-4,1l3777,13087r32,-9l3808,13076r-4,1l3801,13077r-5,-5l3795,13067r-14,-48l3781,13018r-5,4l3772,13025r-7,5l3763,13034r5,-3l3773,13033r2,5xe" fillcolor="#727376" stroked="f">
              <v:path arrowok="t"/>
            </v:shape>
            <v:shape id="_x0000_s1242" style="position:absolute;left:4018;top:12927;width:49;height:81" coordorigin="4018,12927" coordsize="49,81" path="m4025,12952r12,41l4038,12997r3,6l4045,13007r4,1l4054,13007r2,-1l4061,13003r4,-5l4067,12992r-4,2l4058,12998r-6,l4049,12993r-2,-6l4037,12949r13,-4l4049,12940r-14,4l4031,12928r-2,-1l4026,12935r-2,5l4023,12942r-2,5l4018,12954r7,-2xe" fillcolor="#727376" stroked="f">
              <v:path arrowok="t"/>
            </v:shape>
            <v:shape id="_x0000_s1241" style="position:absolute;left:4050;top:12902;width:85;height:99" coordorigin="4050,12902" coordsize="85,99" path="m4087,12981r-10,-33l4077,12947r4,-5l4086,12936r7,-2l4099,12937r4,5l4104,12946r7,27l4113,12978r-1,7l4106,12990r29,-8l4134,12980r-7,-1l4124,12975r-1,-5l4115,12943r-2,-5l4112,12934r-3,-3l4105,12926r-6,-2l4092,12926r-4,1l4081,12934r-3,5l4076,12943r-12,-41l4064,12902r-6,4l4057,12906r-4,3l4050,12915r6,1l4057,12920r18,64l4077,12989r-1,7l4070,12999r1,2l4100,12992r-1,-2l4093,12991r-5,-5l4087,12981xe" fillcolor="#727376" stroked="f">
              <v:path arrowok="t"/>
            </v:shape>
            <v:shape id="_x0000_s1240" style="position:absolute;left:4183;top:12878;width:49;height:81" coordorigin="4183,12878" coordsize="49,81" path="m4190,12904r11,40l4202,12949r4,5l4209,12959r4,1l4218,12958r3,l4225,12954r4,-5l4231,12943r-4,3l4222,12949r-5,l4214,12945r-2,-6l4201,12900r13,-4l4213,12892r-13,4l4195,12879r-1,-1l4191,12887r-2,5l4188,12894r-3,4l4183,12906r7,-2xe" fillcolor="#727376" stroked="f">
              <v:path arrowok="t"/>
            </v:shape>
            <v:shape id="_x0000_s1239" style="position:absolute;left:4254;top:12857;width:49;height:81" coordorigin="4254,12857" coordsize="49,81" path="m4261,12883r11,40l4273,12928r4,5l4280,12938r4,1l4289,12937r3,l4296,12933r4,-5l4302,12922r-4,3l4293,12928r-5,l4285,12924r-2,-6l4272,12879r13,-4l4284,12871r-13,4l4266,12858r-1,-1l4262,12866r-2,5l4259,12873r-3,4l4254,12885r7,-2xe" fillcolor="#727376" stroked="f">
              <v:path arrowok="t"/>
            </v:shape>
            <v:shape id="_x0000_s1238" style="position:absolute;left:4285;top:12832;width:85;height:99" coordorigin="4285,12832" coordsize="85,99" path="m4335,12923r-1,-2l4328,12921r-5,-5l4322,12911r-9,-33l4312,12878r4,-6l4321,12866r8,-2l4334,12867r4,6l4339,12877r8,27l4348,12909r-1,6l4342,12921r28,-9l4370,12910r-8,-1l4359,12905r-1,-4l4350,12873r-1,-5l4347,12864r-2,-3l4340,12856r-5,-1l4328,12857r-5,1l4316,12864r-3,5l4311,12873r-12,-40l4299,12832r-6,4l4292,12837r-4,3l4285,12845r6,1l4293,12851r18,64l4312,12920r-1,6l4305,12929r1,2l4335,12923xe" fillcolor="#727376" stroked="f">
              <v:path arrowok="t"/>
            </v:shape>
            <v:shape id="_x0000_s1237" style="position:absolute;left:4579;top:12759;width:117;height:87" coordorigin="4579,12759" coordsize="117,87" path="m4649,12762r-4,3l4641,12769r-4,5l4635,12779r-3,-5l4626,12770r-4,l4618,12771r-4,1l4609,12776r-6,7l4600,12788r-3,-9l4594,12779r-7,5l4583,12787r-4,3l4583,12791r6,1l4591,12797r10,35l4602,12836r-3,6l4594,12844r,2l4624,12837r-4,-1l4614,12835r-2,-6l4602,12793r3,-6l4609,12782r5,-2l4619,12779r3,1l4627,12786r1,5l4630,12798r6,18l4637,12822r-1,8l4630,12835r30,-9l4660,12825r-4,1l4649,12822r-2,-6l4637,12782r4,-5l4644,12772r6,-2l4654,12768r7,4l4663,12777r2,4l4673,12810r1,4l4672,12820r-5,5l4696,12816r-4,-1l4686,12813r-2,-5l4676,12780r-2,-7l4672,12768r-2,-3l4666,12760r-6,-1l4653,12761r-4,1xe" fillcolor="#727376" stroked="f">
              <v:path arrowok="t"/>
            </v:shape>
            <v:shape id="_x0000_s1236" style="position:absolute;left:4751;top:12697;width:48;height:98" coordorigin="4751,12697" coordsize="48,98" path="m4751,12701r,5l4754,12711r5,l4764,12708r,-6l4761,12698r-6,-1l4751,12701xe" fillcolor="#727376" stroked="f">
              <v:path arrowok="t"/>
            </v:shape>
            <v:shape id="_x0000_s1235" style="position:absolute;left:4751;top:12697;width:48;height:98" coordorigin="4751,12697" coordsize="48,98" path="m4764,12746r9,32l4775,12783r,4l4771,12791r-5,2l4767,12795r32,-9l4798,12784r-4,1l4791,12785r-5,-5l4785,12775r-14,-48l4770,12726r-4,3l4761,12733r-7,5l4752,12741r5,-2l4763,12741r1,5xe" fillcolor="#727376" stroked="f">
              <v:path arrowok="t"/>
            </v:shape>
            <v:shape id="_x0000_s1234" style="position:absolute;left:4915;top:12662;width:49;height:81" coordorigin="4915,12662" coordsize="49,81" path="m4922,12687r11,41l4934,12733r4,5l4941,12742r4,2l4950,12742r3,-1l4957,12738r4,-5l4963,12727r-4,2l4954,12733r-5,l4946,12729r-2,-6l4933,12684r13,-4l4945,12676r-13,3l4927,12663r-1,-1l4923,12670r-2,6l4920,12678r-3,4l4915,12690r7,-3xe" fillcolor="#727376" stroked="f">
              <v:path arrowok="t"/>
            </v:shape>
            <v:shape id="_x0000_s1233" style="position:absolute;left:4952;top:12638;width:48;height:98" coordorigin="4952,12638" coordsize="48,98" path="m4953,12641r-1,6l4956,12651r5,1l4965,12648r1,-5l4962,12638r-5,l4953,12641xe" fillcolor="#727376" stroked="f">
              <v:path arrowok="t"/>
            </v:shape>
            <v:shape id="_x0000_s1232" style="position:absolute;left:4952;top:12638;width:48;height:98" coordorigin="4952,12638" coordsize="48,98" path="m4966,12687r9,31l4977,12724r,3l4972,12732r-4,2l4968,12735r32,-9l5000,12724r-5,1l4992,12725r-4,-5l4986,12715r-13,-48l4972,12666r-5,4l4963,12673r-7,5l4954,12682r5,-3l4964,12682r2,5xe" fillcolor="#727376" stroked="f">
              <v:path arrowok="t"/>
            </v:shape>
            <v:shape id="_x0000_s1231" style="position:absolute;left:5224;top:12550;width:52;height:105" coordorigin="5224,12550" coordsize="52,105" path="m5252,12557r4,4l5261,12563r4,-3l5266,12556r-3,-5l5256,12550r-7,2l5239,12554r-5,7l5233,12571r-1,6l5233,12583r2,7l5224,12593r1,5l5236,12595r12,42l5250,12642r,4l5245,12651r-5,2l5241,12655r35,-10l5276,12643r-6,1l5264,12643r-3,-4l5260,12634r-12,-43l5264,12586r-1,-4l5246,12587r-4,-16l5241,12568r,-5l5243,12557r4,-1l5252,12557xe" fillcolor="#727376" stroked="f">
              <v:path arrowok="t"/>
            </v:shape>
            <v:shape id="_x0000_s1230" style="position:absolute;left:5429;top:12518;width:71;height:107" coordorigin="5429,12518" coordsize="71,107" path="m5453,12625r32,-10l5484,12613r-5,1l5476,12614r-5,-4l5470,12606r-6,-22l5470,12587r-4,-6l5462,12576r-10,-33l5452,12539r5,-6l5462,12530r5,-1l5472,12530r4,3l5481,12536r4,-13l5479,12519r-6,-1l5467,12520r-4,1l5459,12523r-5,6l5450,12536r-3,-9l5446,12526r-7,6l5435,12535r-6,4l5433,12540r6,l5441,12546r18,64l5460,12613r-1,6l5452,12622r1,3xe" fillcolor="#727376" stroked="f">
              <v:path arrowok="t"/>
            </v:shape>
            <v:shape id="_x0000_s1229" style="position:absolute;left:5429;top:12518;width:71;height:107" coordorigin="5429,12518" coordsize="71,107" path="m5469,12582r-3,-1l5470,12587r5,l5480,12586r8,-3l5493,12578r3,-9l5500,12560r,-9l5497,12542r-2,-9l5491,12527r-6,-4l5481,12536r3,5l5487,12549r2,9l5489,12565r-2,6l5485,12576r-3,4l5477,12581r-3,1l5469,12582xe" fillcolor="#727376" stroked="f">
              <v:path arrowok="t"/>
            </v:shape>
            <v:shape id="_x0000_s1228" style="position:absolute;left:5602;top:12446;width:48;height:98" coordorigin="5602,12446" coordsize="48,98" path="m5603,12449r-1,6l5605,12459r6,1l5615,12456r1,-5l5612,12446r-5,l5603,12449xe" fillcolor="#727376" stroked="f">
              <v:path arrowok="t"/>
            </v:shape>
            <v:shape id="_x0000_s1227" style="position:absolute;left:5602;top:12446;width:48;height:98" coordorigin="5602,12446" coordsize="48,98" path="m5616,12495r9,31l5626,12532r1,3l5622,12540r-4,2l5618,12544r32,-10l5649,12532r-4,1l5642,12533r-5,-5l5636,12523r-14,-48l5622,12474r-5,4l5612,12481r-6,5l5604,12490r5,-3l5614,12490r2,5xe" fillcolor="#727376" stroked="f">
              <v:path arrowok="t"/>
            </v:shape>
            <v:shape id="_x0000_s1226" style="position:absolute;left:6071;top:12302;width:57;height:100" coordorigin="6071,12302" coordsize="57,100" path="m6071,12315r3,1l6079,12314r4,3l6085,12322r18,65l6104,12391r-2,6l6096,12401r,1l6128,12393r-1,-2l6123,12392r-6,-1l6115,12384r-23,-80l6091,12302r-8,5l6076,12312r-5,3xe" fillcolor="#727376" stroked="f">
              <v:path arrowok="t"/>
            </v:shape>
            <v:shape id="_x0000_s1225" style="position:absolute;left:6108;top:12291;width:57;height:100" coordorigin="6108,12291" coordsize="57,100" path="m6108,12304r4,1l6116,12303r4,3l6122,12311r19,65l6142,12380r-3,6l6133,12389r,2l6165,12382r,-2l6161,12381r-7,-1l6152,12373r-23,-80l6128,12291r-8,5l6114,12301r-6,3xe" fillcolor="#727376" stroked="f">
              <v:path arrowok="t"/>
            </v:shape>
            <v:shape id="_x0000_s1224" style="position:absolute;left:6224;top:12286;width:70;height:101" coordorigin="6224,12286" coordsize="70,101" path="m6246,12376r-2,-6l6245,12386r5,2l6246,12376xe" fillcolor="#727376" stroked="f">
              <v:path arrowok="t"/>
            </v:shape>
            <v:shape id="_x0000_s1223" style="position:absolute;left:6224;top:12286;width:70;height:101" coordorigin="6224,12286" coordsize="70,101" path="m6265,12295r11,-3l6274,12286r,l6270,12288r-4,1l6258,12290r-4,l6249,12290r-6,1l6235,12293r-5,4l6227,12303r-2,6l6224,12314r1,6l6227,12324r5,6l6234,12304r1,-4l6237,12297r5,-2l6246,12294r5,1l6254,12300r4,5l6260,12309r2,4l6263,12319r,4l6261,12326r-1,2l6261,12331r5,-3l6269,12322r3,-5l6272,12311r-1,-5l6270,12304r-2,-5l6265,12295xe" fillcolor="#727376" stroked="f">
              <v:path arrowok="t"/>
            </v:shape>
            <v:shape id="_x0000_s1222" style="position:absolute;left:6224;top:12286;width:70;height:101" coordorigin="6224,12286" coordsize="70,101" path="m6240,12323r-3,-5l6235,12313r-1,-4l6234,12304r-2,26l6239,12334r4,1l6240,12341r-3,4l6236,12347r-1,5l6239,12357r5,2l6241,12364r-2,4l6236,12373r,5l6240,12384r5,2l6244,12370r1,-7l6248,12358r5,-1l6258,12356r5,-1l6268,12354r7,-2l6279,12351r6,l6289,12355r-1,8l6281,12371r-6,3l6268,12376r-6,1l6258,12378r-10,l6246,12376r4,12l6256,12387r7,-2l6271,12383r7,-5l6285,12372r6,-6l6294,12359r-2,-7l6290,12345r-5,-4l6274,12341r-8,2l6254,12346r-2,1l6248,12347r-6,-3l6244,12339r4,-4l6254,12333r7,-2l6260,12328r-5,2l6251,12331r-4,-1l6240,12323xe" fillcolor="#727376" stroked="f">
              <v:path arrowok="t"/>
            </v:shape>
            <v:shape id="_x0000_s1221" style="position:absolute;left:6973;top:12052;width:118;height:87" coordorigin="6973,12052" coordsize="118,87" path="m6993,12134r-5,3l6988,12139r30,-9l7014,12129r-6,-1l7006,12122r-11,-36l6998,12080r5,-5l7008,12073r4,-1l7016,12073r4,6l7022,12084r2,7l7029,12109r2,6l7030,12123r-6,5l7054,12119r,-1l7050,12119r-7,-4l7041,12109r-10,-34l7034,12070r4,-5l7043,12063r5,-2l7054,12065r3,5l7058,12074r9,29l7068,12107r-2,6l7061,12117r29,-8l7086,12108r-6,-2l7078,12101r-8,-28l7068,12066r-2,-5l7063,12058r-4,-5l7054,12052r-7,2l7042,12055r-7,7l7031,12067r-2,5l7023,12066r-7,-3l7011,12064r-3,1l7002,12069r-5,7l6993,12081r-2,-9l6988,12072r-7,5l6977,12080r-4,3l6977,12084r6,1l6985,12090r9,35l6995,12129r-2,5xe" fillcolor="#727376" stroked="f">
              <v:path arrowok="t"/>
            </v:shape>
            <v:shape id="_x0000_s1220" style="position:absolute;left:7076;top:12032;width:71;height:107" coordorigin="7076,12032" coordsize="71,107" path="m7132,12129r-1,-3l7126,12127r-3,1l7118,12124r-1,-5l7110,12097r7,3l7121,12096r-6,-1l7113,12094r-5,-4l7099,12056r,-4l7103,12046r6,-2l7114,12042r4,1l7123,12046r5,3l7131,12037r-5,-4l7120,12032r-6,1l7109,12035r-3,2l7101,12043r-4,7l7094,12041r-1,-1l7085,12045r-4,3l7076,12052r3,1l7085,12054r2,5l7106,12123r1,6l7103,12135r-4,1l7100,12138r32,-9xe" fillcolor="#727376" stroked="f">
              <v:path arrowok="t"/>
            </v:shape>
            <v:shape id="_x0000_s1219" style="position:absolute;left:7076;top:12032;width:71;height:107" coordorigin="7076,12032" coordsize="71,107" path="m7124,12095r-3,1l7117,12100r5,l7126,12099r8,-2l7140,12091r3,-8l7146,12074r1,-9l7144,12056r-2,-9l7137,12041r-6,-4l7128,12049r3,6l7134,12063r2,8l7136,12079r-2,5l7132,12090r-3,4l7124,12095xe" fillcolor="#727376" stroked="f">
              <v:path arrowok="t"/>
            </v:shape>
            <v:shape id="_x0000_s1218" style="position:absolute;left:7211;top:11984;width:49;height:81" coordorigin="7211,11984" coordsize="49,81" path="m7218,12009r12,41l7231,12054r3,6l7238,12064r4,1l7247,12064r2,-1l7254,12060r4,-5l7260,12048r-4,3l7251,12055r-6,l7242,12050r-2,-6l7230,12006r13,-4l7242,11997r-14,4l7224,11985r-2,-1l7219,11992r-2,5l7216,11999r-2,5l7211,12011r7,-2xe" fillcolor="#727376" stroked="f">
              <v:path arrowok="t"/>
            </v:shape>
            <v:shape id="_x0000_s1217" style="position:absolute;left:7428;top:11903;width:92;height:98" coordorigin="7428,11903" coordsize="92,98" path="m7499,11921r-27,9l7475,11931r5,2l7478,11938r-14,21l7448,11903r-3,1l7438,11909r-4,2l7428,11914r3,2l7435,11914r4,1l7441,11920r19,67l7461,11994r-4,4l7452,12000r1,2l7485,11992r-4,-1l7475,11991r-3,-5l7465,11961r28,22l7495,11986r-4,4l7520,11982r,-2l7512,11980r-8,-3l7498,11973r-9,-7l7473,11954r3,-5l7482,11939r4,-7l7489,11930r6,-5l7500,11923r-1,-2xe" fillcolor="#727376" stroked="f">
              <v:path arrowok="t"/>
            </v:shape>
            <v:shape id="_x0000_s1216" style="position:absolute;left:7507;top:11883;width:48;height:98" coordorigin="7507,11883" coordsize="48,98" path="m7507,11887r,5l7510,11897r5,l7520,11894r,-6l7517,11884r-6,-1l7507,11887xe" fillcolor="#727376" stroked="f">
              <v:path arrowok="t"/>
            </v:shape>
            <v:shape id="_x0000_s1215" style="position:absolute;left:7507;top:11883;width:48;height:98" coordorigin="7507,11883" coordsize="48,98" path="m7520,11932r9,32l7531,11969r,3l7527,11977r-5,2l7523,11981r32,-9l7554,11970r-4,1l7547,11971r-5,-5l7541,11961r-14,-48l7526,11912r-4,3l7517,11919r-7,5l7508,11927r5,-3l7519,11927r1,5xe" fillcolor="#727376" stroked="f">
              <v:path arrowok="t"/>
            </v:shape>
            <v:shape id="_x0000_s1214" style="position:absolute;left:7535;top:11870;width:57;height:100" coordorigin="7535,11870" coordsize="57,100" path="m7535,11883r3,l7543,11882r4,3l7549,11890r18,65l7568,11959r-2,6l7560,11968r,2l7592,11961r-1,-2l7587,11960r-6,-2l7579,11952r-23,-80l7555,11870r-8,5l7541,11879r-6,4xe" fillcolor="#727376" stroked="f">
              <v:path arrowok="t"/>
            </v:shape>
            <v:shape id="_x0000_s1213" style="position:absolute;left:7572;top:11859;width:57;height:100" coordorigin="7572,11859" coordsize="57,100" path="m7572,11872r4,l7580,11871r5,3l7586,11879r19,65l7606,11948r-3,6l7597,11957r,2l7629,11949r,-1l7625,11949r-7,-2l7616,11941r-23,-80l7592,11859r-8,5l7578,11868r-6,4xe" fillcolor="#727376" stroked="f">
              <v:path arrowok="t"/>
            </v:shape>
            <v:shape id="_x0000_s1212" style="position:absolute;left:7838;top:11776;width:46;height:105" coordorigin="7838,11776" coordsize="46,105" path="m7881,11875r2,-8l7878,11869r-7,2l7866,11870r-5,-5l7866,11881r8,-2l7878,11877r3,-2xe" fillcolor="#727376" stroked="f">
              <v:path arrowok="t"/>
            </v:shape>
            <v:shape id="_x0000_s1211" style="position:absolute;left:7838;top:11776;width:46;height:105" coordorigin="7838,11776" coordsize="46,105" path="m7885,11871r3,-6l7891,11873r,l7901,11866r5,-3l7907,11859r-4,1l7899,11858r-2,-5l7882,11799r-2,-6l7879,11788r-2,-5l7876,11776r-4,2l7867,11781r-5,4l7857,11788r4,l7867,11789r1,5l7874,11815r-2,-1l7868,11813r-3,-1l7859,11813r-8,3l7845,11821r-3,9l7838,11838r,9l7841,11857r2,8l7847,11871r6,4l7859,11880r7,1l7861,11865r-5,-4l7853,11855r-2,-7l7848,11840r,-6l7850,11828r2,-6l7855,11819r6,-2l7863,11816r7,2l7877,11823r1,6l7886,11857r1,2l7885,11864r-2,3l7881,11875r4,-4xe" fillcolor="#727376" stroked="f">
              <v:path arrowok="t"/>
            </v:shape>
            <v:shape id="_x0000_s1210" style="position:absolute;left:3571;top:13214;width:46;height:105" coordorigin="3571,13214" coordsize="46,105" path="m3614,13313r3,-8l3611,13308r-7,1l3599,13308r-5,-5l3599,13319r8,-2l3611,13315r3,-2xe" fillcolor="#727376" stroked="f">
              <v:path arrowok="t"/>
            </v:shape>
            <v:shape id="_x0000_s1209" style="position:absolute;left:3571;top:13214;width:46;height:105" coordorigin="3571,13214" coordsize="46,105" path="m3618,13309r4,-6l3624,13311r1,l3634,13305r5,-4l3640,13297r-4,1l3632,13296r-2,-5l3615,13237r-2,-6l3612,13226r-1,-5l3609,13214r-4,2l3600,13219r-5,4l3590,13226r4,l3600,13228r2,4l3608,13253r-2,-1l3602,13251r-3,-1l3592,13251r-8,3l3579,13259r-4,9l3571,13276r,9l3574,13295r2,8l3580,13309r6,4l3593,13318r6,1l3594,13303r-5,-4l3586,13293r-2,-7l3582,13279r-1,-7l3583,13266r2,-6l3588,13257r6,-2l3597,13254r7,2l3610,13261r2,6l3620,13295r,2l3618,13302r-1,3l3614,13313r4,-4xe" fillcolor="#727376" stroked="f">
              <v:path arrowok="t"/>
            </v:shape>
            <v:shape id="_x0000_s1208" style="position:absolute;left:3632;top:13206;width:48;height:98" coordorigin="3632,13206" coordsize="48,98" path="m3633,13209r-1,6l3635,13219r6,l3645,13216r1,-5l3642,13206r-5,l3633,13209xe" fillcolor="#727376" stroked="f">
              <v:path arrowok="t"/>
            </v:shape>
            <v:shape id="_x0000_s1207" style="position:absolute;left:3632;top:13206;width:48;height:98" coordorigin="3632,13206" coordsize="48,98" path="m3646,13254r9,32l3656,13291r1,4l3652,13300r-4,1l3648,13303r32,-9l3679,13292r-4,1l3672,13293r-5,-5l3666,13283r-14,-48l3652,13234r-5,4l3642,13241r-6,5l3634,13250r5,-3l3644,13249r2,5xe" fillcolor="#727376" stroked="f">
              <v:path arrowok="t"/>
            </v:shape>
            <v:shape id="_x0000_s1206" style="position:absolute;left:3660;top:13192;width:57;height:100" coordorigin="3660,13192" coordsize="57,100" path="m3660,13205r4,1l3668,13204r5,3l3674,13212r19,65l3694,13281r-2,6l3685,13290r1,2l3717,13283r,-2l3713,13282r-7,-2l3704,13274r-23,-80l3680,13192r-8,5l3666,13202r-6,3xe" fillcolor="#727376" stroked="f">
              <v:path arrowok="t"/>
            </v:shape>
            <v:shape id="_x0000_s1205" style="position:absolute;left:3707;top:13183;width:48;height:98" coordorigin="3707,13183" coordsize="48,98" path="m3707,13187r,5l3710,13197r6,l3720,13194r,-6l3717,13184r-5,-1l3707,13187xe" fillcolor="#727376" stroked="f">
              <v:path arrowok="t"/>
            </v:shape>
            <v:shape id="_x0000_s1204" style="position:absolute;left:3707;top:13183;width:48;height:98" coordorigin="3707,13183" coordsize="48,98" path="m3721,13232r9,32l3731,13269r,4l3727,13277r-5,2l3723,13281r32,-9l3754,13270r-4,1l3747,13271r-5,-5l3741,13261r-14,-48l3726,13212r-4,4l3717,13219r-7,5l3708,13227r5,-2l3719,13227r2,5xe" fillcolor="#727376" stroked="f">
              <v:path arrowok="t"/>
            </v:shape>
            <v:shape id="_x0000_s1203" style="position:absolute;left:3754;top:13194;width:70;height:101" coordorigin="3754,13194" coordsize="70,101" path="m3775,13283r-1,-6l3775,13293r5,2l3775,13283xe" fillcolor="#727376" stroked="f">
              <v:path arrowok="t"/>
            </v:shape>
            <v:shape id="_x0000_s1202" style="position:absolute;left:3754;top:13194;width:70;height:101" coordorigin="3754,13194" coordsize="70,101" path="m3794,13202r12,-3l3804,13194r-1,l3799,13195r-4,1l3788,13198r-4,-1l3779,13197r-7,1l3765,13200r-5,5l3757,13210r-3,6l3754,13222r1,5l3756,13231r6,7l3764,13212r1,-5l3767,13204r4,-1l3776,13201r4,2l3784,13208r4,4l3790,13217r1,4l3793,13226r,4l3791,13233r-2,2l3791,13239r5,-4l3799,13230r2,-6l3802,13219r-1,-5l3800,13211r-2,-4l3794,13202xe" fillcolor="#727376" stroked="f">
              <v:path arrowok="t"/>
            </v:shape>
            <v:shape id="_x0000_s1201" style="position:absolute;left:3754;top:13194;width:70;height:101" coordorigin="3754,13194" coordsize="70,101" path="m3769,13230r-2,-5l3765,13220r-1,-3l3764,13212r-2,26l3769,13242r4,l3769,13248r-2,4l3766,13255r-1,4l3769,13265r5,2l3771,13272r-3,4l3766,13281r,5l3770,13292r5,1l3774,13277r1,-6l3778,13265r5,l3788,13264r5,-2l3798,13261r6,-2l3809,13258r6,l3818,13263r,7l3810,13278r-5,3l3798,13283r-6,2l3787,13286r-4,-1l3778,13285r-3,-2l3780,13295r6,l3793,13293r8,-3l3808,13286r7,-7l3821,13273r2,-7l3821,13259r-2,-7l3815,13249r-12,l3795,13250r-11,4l3782,13254r-5,1l3771,13252r2,-5l3778,13242r6,-1l3791,13239r-2,-4l3785,13237r-4,1l3777,13237r-8,-7xe" fillcolor="#727376" stroked="f">
              <v:path arrowok="t"/>
            </v:shape>
            <v:shape id="_x0000_s1200" style="position:absolute;left:3938;top:13128;width:49;height:81" coordorigin="3938,13128" coordsize="49,81" path="m3945,13154r12,40l3958,13199r3,5l3964,13209r4,1l3974,13208r2,l3980,13204r4,-5l3987,13193r-5,3l3978,13199r-6,l3969,13195r-2,-6l3956,13150r14,-4l3968,13142r-13,4l3950,13129r-1,-1l3946,13137r-2,5l3943,13144r-2,4l3938,13156r7,-2xe" fillcolor="#727376" stroked="f">
              <v:path arrowok="t"/>
            </v:shape>
            <v:shape id="_x0000_s1199" style="position:absolute;left:4008;top:13103;width:91;height:81" coordorigin="4008,13103" coordsize="91,81" path="m4088,13174r1,-1l4096,13114r1,-7l4099,13103r-17,5l4084,13109r6,4l4090,13117r,6l4086,13155r-21,-28l4064,13126r-2,-5l4064,13116r4,-2l4068,13112r-28,8l4043,13122r4,l4051,13127r4,4l4058,13137r-5,28l4040,13149r-3,-4l4033,13140r-3,-5l4028,13131r,-4l4032,13122r-24,8l4012,13131r4,5l4020,13141r34,43l4055,13183r5,-45l4088,13174xe" fillcolor="#727376" stroked="f">
              <v:path arrowok="t"/>
            </v:shape>
            <v:shape id="_x0000_s1198" style="position:absolute;left:4207;top:13032;width:92;height:98" coordorigin="4207,13032" coordsize="92,98" path="m4278,13051r-27,8l4254,13060r5,2l4257,13067r-14,21l4228,13032r-4,1l4217,13038r-4,2l4207,13044r3,1l4214,13043r4,1l4220,13049r19,67l4240,13123r-4,4l4232,13129r,2l4264,13121r-4,-1l4254,13120r-3,-5l4244,13090r28,22l4274,13115r-4,5l4299,13111r,-2l4291,13109r-8,-3l4277,13102r-8,-6l4252,13083r3,-5l4261,13068r4,-7l4268,13059r6,-5l4279,13052r-1,-1xe" fillcolor="#727376" stroked="f">
              <v:path arrowok="t"/>
            </v:shape>
            <v:shape id="_x0000_s1197" style="position:absolute;left:4379;top:12998;width:49;height:81" coordorigin="4379,12998" coordsize="49,81" path="m4386,13024r11,40l4399,13069r3,5l4405,13078r4,2l4414,13078r3,l4421,13074r4,-5l4427,13063r-4,3l4418,13069r-5,l4410,13065r-2,-6l4397,13020r13,-4l4409,13012r-13,4l4391,12999r-1,-1l4387,13006r-2,6l4384,13014r-3,4l4379,13026r7,-2xe" fillcolor="#727376" stroked="f">
              <v:path arrowok="t"/>
            </v:shape>
            <v:shape id="_x0000_s1196" style="position:absolute;left:4410;top:12973;width:85;height:99" coordorigin="4410,12973" coordsize="85,99" path="m4447,13052r-9,-33l4437,13018r4,-5l4446,13007r8,-2l4459,13008r4,5l4464,13018r8,27l4473,13050r-1,6l4467,13061r28,-8l4495,13051r-8,-1l4484,13046r-1,-5l4475,13014r-1,-5l4470,13002r-5,-5l4460,12995r-7,2l4448,12999r-7,6l4438,13010r-2,4l4425,12973r-1,l4418,12977r-1,1l4413,12980r-3,6l4416,12987r2,4l4436,13055r1,5l4436,13067r-6,3l4431,13072r29,-9l4459,13062r-6,l4448,13057r-1,-5xe" fillcolor="#727376" stroked="f">
              <v:path arrowok="t"/>
            </v:shape>
            <v:shape id="_x0000_s1195" style="position:absolute;left:4484;top:12954;width:48;height:98" coordorigin="4484,12954" coordsize="48,98" path="m4484,12958r,5l4487,12967r5,1l4497,12965r,-6l4494,12955r-6,-1l4484,12958xe" fillcolor="#727376" stroked="f">
              <v:path arrowok="t"/>
            </v:shape>
            <v:shape id="_x0000_s1194" style="position:absolute;left:4484;top:12954;width:48;height:98" coordorigin="4484,12954" coordsize="48,98" path="m4497,13003r9,32l4508,13040r,3l4504,13048r-5,2l4500,13052r32,-10l4531,13040r-4,1l4524,13041r-5,-5l4518,13031r-14,-48l4503,12983r-4,3l4494,12990r-7,4l4485,12998r5,-3l4496,12998r1,5xe" fillcolor="#727376" stroked="f">
              <v:path arrowok="t"/>
            </v:shape>
            <v:shape id="_x0000_s1193" style="position:absolute;left:4614;top:12926;width:117;height:87" coordorigin="4614,12926" coordsize="117,87" path="m4637,13003r-2,6l4629,13011r1,2l4660,13004r-5,l4650,13002r-2,-5l4637,12960r3,-6l4644,12950r5,-3l4654,12946r4,1l4662,12954r2,4l4666,12965r5,19l4673,12990r-1,7l4666,13003r30,-9l4695,12992r-4,1l4685,12990r-2,-6l4673,12949r3,-5l4680,12940r5,-3l4690,12936r6,4l4699,12944r1,5l4708,12978r1,3l4708,12987r-6,5l4732,12983r-4,-1l4722,12980r-3,-5l4712,12948r-2,-7l4707,12936r-2,-3l4701,12928r-5,-2l4689,12928r-5,1l4677,12936r-4,6l4671,12946r-4,-5l4662,12938r-4,-1l4653,12939r-3,1l4644,12944r-6,6l4635,12955r-2,-9l4630,12946r-7,6l4619,12955r-5,3l4619,12958r5,1l4626,12965r10,34l4637,13003xe" fillcolor="#727376" stroked="f">
              <v:path arrowok="t"/>
            </v:shape>
            <v:shape id="_x0000_s1192" style="position:absolute;left:4768;top:12867;width:92;height:98" coordorigin="4768,12867" coordsize="92,98" path="m4838,12885r-27,8l4814,12894r5,3l4817,12901r-13,22l4788,12867r-4,1l4777,12872r-4,3l4768,12878r2,1l4774,12878r4,1l4780,12884r19,67l4800,12957r-4,5l4792,12963r,2l4824,12956r-4,-1l4814,12955r-3,-5l4804,12925r28,21l4834,12950r-4,4l4859,12945r,-1l4851,12944r-8,-4l4837,12936r-8,-6l4812,12918r3,-5l4821,12903r5,-7l4828,12893r6,-4l4839,12887r-1,-2xe" fillcolor="#727376" stroked="f">
              <v:path arrowok="t"/>
            </v:shape>
            <v:shape id="_x0000_s1191" style="position:absolute;left:4939;top:12830;width:118;height:87" coordorigin="4939,12830" coordsize="118,87" path="m5009,12833r-4,3l5002,12840r-4,6l4995,12850r-3,-5l4986,12842r-4,-1l4978,12843r-3,1l4969,12848r-6,6l4960,12859r-2,-9l4955,12850r-7,6l4944,12859r-5,3l4943,12862r6,1l4951,12869r10,34l4962,12907r-2,6l4954,12915r1,2l4985,12908r-5,l4975,12906r-3,-5l4962,12864r3,-6l4969,12854r5,-2l4979,12850r4,1l4987,12858r2,4l4991,12869r5,19l4998,12894r-1,7l4991,12907r30,-9l5020,12896r-4,1l5010,12894r-3,-6l4998,12853r3,-5l5004,12844r6,-3l5015,12840r6,4l5024,12848r1,5l5033,12882r1,3l5033,12891r-6,5l5057,12887r-4,-1l5046,12884r-2,-5l5036,12852r-2,-7l5032,12840r-2,-3l5026,12832r-6,-2l5013,12832r-4,1xe" fillcolor="#727376" stroked="f">
              <v:path arrowok="t"/>
            </v:shape>
            <v:shape id="_x0000_s1190" style="position:absolute;left:5229;top:12742;width:91;height:81" coordorigin="5229,12742" coordsize="91,81" path="m5309,12813r1,-1l5317,12753r1,-7l5320,12742r-17,5l5305,12749r6,3l5311,12757r,5l5307,12794r-21,-28l5285,12765r-2,-5l5285,12755r4,-2l5289,12751r-28,8l5264,12761r4,1l5273,12766r3,4l5279,12776r-5,29l5261,12788r-2,-3l5254,12779r-3,-5l5249,12770r1,-4l5253,12762r-24,7l5233,12771r4,4l5241,12780r34,43l5276,12823r5,-45l5309,12813xe" fillcolor="#727376" stroked="f">
              <v:path arrowok="t"/>
            </v:shape>
            <v:shape id="_x0000_s1189" style="position:absolute;left:5378;top:12685;width:57;height:100" coordorigin="5378,12685" coordsize="57,100" path="m5378,12697r3,1l5386,12697r4,3l5392,12705r18,65l5411,12773r-2,7l5403,12783r,2l5435,12775r,-1l5430,12774r-6,-1l5422,12767r-23,-80l5398,12685r-8,5l5384,12694r-6,3xe" fillcolor="#727376" stroked="f">
              <v:path arrowok="t"/>
            </v:shape>
            <v:shape id="_x0000_s1188" style="position:absolute;left:5416;top:12674;width:57;height:100" coordorigin="5416,12674" coordsize="57,100" path="m5416,12686r3,1l5423,12686r5,3l5429,12693r19,66l5449,12762r-2,7l5440,12772r1,2l5472,12764r,-2l5468,12763r-6,-1l5459,12756r-23,-80l5435,12674r-7,5l5421,12683r-5,3xe" fillcolor="#727376" stroked="f">
              <v:path arrowok="t"/>
            </v:shape>
            <v:shape id="_x0000_s1187" style="position:absolute;left:5502;top:12674;width:81;height:99" coordorigin="5502,12674" coordsize="81,99" path="m5583,12764r-4,-1l5573,12760r-1,-4l5549,12675r-2,-1l5541,12681r-4,-1l5533,12680r-3,-1l5525,12681r-9,2l5509,12689r-3,8l5502,12706r,8l5504,12723r3,10l5511,12740r6,4l5514,12716r-1,-7l5512,12703r2,-7l5515,12690r4,-4l5525,12685r6,-2l5535,12684r4,4l5542,12694r8,28l5550,12727r-2,5l5543,12735r-4,2l5534,12738r-5,-1l5524,12733r5,16l5535,12747r4,-1l5543,12744r5,-6l5552,12731r7,26l5560,12761r-3,7l5551,12773r32,-9xe" fillcolor="#727376" stroked="f">
              <v:path arrowok="t"/>
            </v:shape>
            <v:shape id="_x0000_s1186" style="position:absolute;left:5502;top:12674;width:81;height:99" coordorigin="5502,12674" coordsize="81,99" path="m5529,12749r-5,-16l5520,12729r-3,-6l5514,12716r3,28l5523,12748r6,1xe" fillcolor="#727376" stroked="f">
              <v:path arrowok="t"/>
            </v:shape>
            <v:shape id="_x0000_s1185" style="position:absolute;left:5681;top:12595;width:57;height:100" coordorigin="5681,12595" coordsize="57,100" path="m5681,12608r3,1l5689,12607r4,3l5694,12615r19,65l5714,12684r-2,6l5705,12694r1,1l5738,12686r-1,-2l5733,12685r-6,-1l5724,12677r-22,-80l5700,12595r-7,5l5686,12605r-5,3xe" fillcolor="#727376" stroked="f">
              <v:path arrowok="t"/>
            </v:shape>
            <v:shape id="_x0000_s1184" style="position:absolute;left:5727;top:12587;width:48;height:98" coordorigin="5727,12587" coordsize="48,98" path="m5728,12590r-1,6l5730,12600r6,1l5740,12597r1,-5l5737,12587r-5,l5728,12590xe" fillcolor="#727376" stroked="f">
              <v:path arrowok="t"/>
            </v:shape>
            <v:shape id="_x0000_s1183" style="position:absolute;left:5727;top:12587;width:48;height:98" coordorigin="5727,12587" coordsize="48,98" path="m5741,12636r9,31l5751,12672r1,4l5747,12681r-4,1l5743,12684r32,-9l5774,12673r-4,1l5767,12674r-5,-5l5761,12664r-14,-48l5747,12615r-5,4l5738,12622r-7,5l5729,12631r5,-3l5739,12631r2,5xe" fillcolor="#727376" stroked="f">
              <v:path arrowok="t"/>
            </v:shape>
            <v:shape id="_x0000_s1182" style="position:absolute;left:5763;top:12569;width:52;height:105" coordorigin="5763,12569" coordsize="52,105" path="m5791,12576r4,4l5800,12582r5,-3l5805,12574r-3,-4l5796,12569r-8,1l5778,12573r-5,6l5772,12590r,5l5772,12601r2,7l5763,12612r1,4l5776,12613r12,43l5789,12661r,3l5784,12670r-4,2l5780,12673r36,-10l5815,12661r-6,1l5804,12661r-4,-4l5799,12652r-12,-42l5803,12605r-1,-5l5786,12605r-5,-16l5780,12586r,-4l5782,12576r5,-2l5791,12576xe" fillcolor="#727376" stroked="f">
              <v:path arrowok="t"/>
            </v:shape>
            <v:shape id="_x0000_s1181" style="position:absolute;left:5809;top:12562;width:48;height:98" coordorigin="5809,12562" coordsize="48,98" path="m5810,12566r-1,5l5813,12576r5,l5822,12573r1,-6l5819,12563r-5,-1l5810,12566xe" fillcolor="#727376" stroked="f">
              <v:path arrowok="t"/>
            </v:shape>
            <v:shape id="_x0000_s1180" style="position:absolute;left:5809;top:12562;width:48;height:98" coordorigin="5809,12562" coordsize="48,98" path="m5823,12611r9,32l5834,12648r,4l5829,12656r-4,2l5825,12660r32,-9l5857,12649r-5,1l5849,12650r-4,-5l5843,12640r-13,-48l5829,12591r-5,4l5820,12598r-7,5l5811,12606r5,-2l5821,12606r2,5xe" fillcolor="#727376" stroked="f">
              <v:path arrowok="t"/>
            </v:shape>
            <v:shape id="_x0000_s1179" style="position:absolute;left:5913;top:12522;width:46;height:105" coordorigin="5913,12522" coordsize="46,105" path="m5956,12622r2,-9l5952,12616r-6,2l5940,12616r-5,-4l5941,12627r7,-2l5953,12624r3,-2xe" fillcolor="#727376" stroked="f">
              <v:path arrowok="t"/>
            </v:shape>
            <v:shape id="_x0000_s1178" style="position:absolute;left:5913;top:12522;width:46;height:105" coordorigin="5913,12522" coordsize="46,105" path="m5960,12617r3,-6l5966,12619r,1l5975,12613r6,-4l5982,12605r-5,2l5973,12605r-1,-5l5956,12545r-1,-5l5953,12534r-1,-5l5950,12522r-3,2l5942,12528r-6,3l5931,12534r5,1l5942,12536r1,4l5949,12562r-2,-2l5943,12559r-3,l5934,12560r-8,2l5920,12567r-4,9l5913,12585r,9l5915,12603r2,8l5922,12617r6,5l5934,12626r7,1l5935,12612r-4,-5l5927,12601r-2,-7l5923,12587r,-7l5925,12575r1,-6l5930,12565r5,-2l5938,12563r7,1l5951,12569r2,6l5961,12604r1,2l5960,12610r-2,3l5956,12622r4,-5xe" fillcolor="#727376" stroked="f">
              <v:path arrowok="t"/>
            </v:shape>
            <v:shape id="_x0000_s1177" style="position:absolute;left:6200;top:12437;width:46;height:105" coordorigin="6200,12437" coordsize="46,105" path="m6243,12537r3,-9l6240,12531r-7,2l6228,12532r-5,-5l6229,12542r7,-2l6240,12539r3,-2xe" fillcolor="#727376" stroked="f">
              <v:path arrowok="t"/>
            </v:shape>
            <v:shape id="_x0000_s1176" style="position:absolute;left:6200;top:12437;width:46;height:105" coordorigin="6200,12437" coordsize="46,105" path="m6248,12532r3,-6l6253,12534r1,1l6263,12528r5,-4l6269,12520r-4,2l6261,12520r-2,-5l6244,12460r-2,-5l6241,12449r-1,-5l6238,12437r-4,3l6229,12443r-5,3l6219,12449r5,1l6229,12451r2,4l6237,12477r-2,-1l6231,12474r-3,l6221,12475r-8,2l6208,12483r-4,8l6201,12500r-1,9l6203,12518r2,8l6209,12532r7,5l6222,12541r7,1l6223,12527r-5,-5l6215,12516r-2,-7l6211,12502r,-7l6212,12490r2,-6l6217,12480r6,-2l6226,12478r7,1l6239,12484r2,6l6249,12519r,2l6247,12526r-1,2l6243,12537r5,-5xe" fillcolor="#727376" stroked="f">
              <v:path arrowok="t"/>
            </v:shape>
            <v:shape id="_x0000_s1175" style="position:absolute;left:6261;top:12429;width:48;height:98" coordorigin="6261,12429" coordsize="48,98" path="m6262,12432r-1,6l6264,12442r6,1l6274,12439r1,-5l6271,12430r-5,-1l6262,12432xe" fillcolor="#727376" stroked="f">
              <v:path arrowok="t"/>
            </v:shape>
            <v:shape id="_x0000_s1174" style="position:absolute;left:6261;top:12429;width:48;height:98" coordorigin="6261,12429" coordsize="48,98" path="m6275,12478r9,32l6285,12515r1,3l6281,12523r-4,2l6277,12527r32,-10l6309,12515r-5,1l6301,12516r-4,-5l6295,12506r-14,-48l6281,12457r-5,4l6272,12465r-7,4l6263,12473r5,-3l6273,12473r2,5xe" fillcolor="#727376" stroked="f">
              <v:path arrowok="t"/>
            </v:shape>
            <v:shape id="_x0000_s1173" style="position:absolute;left:6305;top:12406;width:46;height:105" coordorigin="6305,12406" coordsize="46,105" path="m6348,12506r2,-9l6344,12500r-6,2l6332,12501r-4,-5l6333,12511r8,-2l6345,12508r3,-2xe" fillcolor="#727376" stroked="f">
              <v:path arrowok="t"/>
            </v:shape>
            <v:shape id="_x0000_s1172" style="position:absolute;left:6305;top:12406;width:46;height:105" coordorigin="6305,12406" coordsize="46,105" path="m6352,12501r3,-6l6358,12504r,l6368,12497r5,-4l6374,12489r-4,2l6366,12489r-2,-5l6349,12429r-2,-5l6346,12419r-2,-6l6342,12406r-3,3l6334,12412r-5,3l6324,12418r4,1l6334,12420r1,5l6341,12446r-2,-1l6335,12443r-3,l6326,12444r-8,2l6312,12452r-3,8l6305,12469r,9l6307,12487r3,8l6314,12501r6,5l6326,12510r7,1l6328,12496r-5,-5l6319,12485r-2,-7l6315,12471r,-6l6317,12459r1,-6l6322,12449r5,-1l6330,12447r7,1l6344,12454r1,5l6353,12488r1,2l6352,12495r-2,2l6348,12506r4,-5xe" fillcolor="#727376" stroked="f">
              <v:path arrowok="t"/>
            </v:shape>
            <v:shape id="_x0000_s1171" style="position:absolute;left:6425;top:12394;width:49;height:81" coordorigin="6425,12394" coordsize="49,81" path="m6432,12419r12,41l6445,12464r3,6l6451,12474r5,1l6461,12474r2,-1l6467,12470r4,-5l6474,12458r-4,3l6465,12465r-6,l6456,12460r-2,-6l6443,12416r14,-4l6455,12407r-13,4l6438,12395r-2,-1l6433,12402r-2,5l6430,12409r-2,5l6425,12421r7,-2xe" fillcolor="#727376" stroked="f">
              <v:path arrowok="t"/>
            </v:shape>
            <v:shape id="_x0000_s1170" style="position:absolute;left:6579;top:12318;width:98;height:112" coordorigin="6579,12318" coordsize="98,112" path="m6605,12430r72,-22l6677,12384r-4,1l6672,12394r-3,6l6662,12406r-7,3l6646,12412r-8,2l6633,12415r-4,1l6627,12411r-10,-33l6638,12371r6,-1l6650,12371r4,4l6657,12380r3,-1l6651,12348r-3,1l6648,12354r-1,6l6642,12364r-5,2l6616,12372r-9,-30l6607,12340r3,-4l6629,12330r8,-2l6642,12328r3,1l6650,12333r3,6l6657,12338r-7,-20l6579,12339r1,3l6585,12341r5,1l6594,12346r1,5l6612,12412r2,5l6613,12422r-4,3l6604,12427r1,3xe" fillcolor="#727376" stroked="f">
              <v:path arrowok="t"/>
            </v:shape>
            <v:shape id="_x0000_s1169" style="position:absolute;left:6790;top:12268;width:57;height:100" coordorigin="6790,12268" coordsize="57,100" path="m6790,12281r3,l6798,12280r4,3l6804,12288r18,65l6823,12356r-2,7l6814,12366r1,2l6847,12358r-1,-1l6842,12357r-6,-1l6833,12350r-22,-80l6809,12268r-7,5l6795,12277r-5,4xe" fillcolor="#727376" stroked="f">
              <v:path arrowok="t"/>
            </v:shape>
            <v:shape id="_x0000_s1168" style="position:absolute;left:7022;top:12195;width:46;height:105" coordorigin="7022,12195" coordsize="46,105" path="m7065,12294r2,-8l7061,12288r-6,2l7049,12289r-4,-5l7050,12300r7,-3l7062,12296r3,-2xe" fillcolor="#727376" stroked="f">
              <v:path arrowok="t"/>
            </v:shape>
            <v:shape id="_x0000_s1167" style="position:absolute;left:7022;top:12195;width:46;height:105" coordorigin="7022,12195" coordsize="46,105" path="m7069,12289r3,-6l7075,12292r,l7084,12285r6,-4l7091,12278r-4,1l7083,12277r-2,-5l7065,12218r-1,-6l7063,12207r-2,-5l7059,12195r-3,2l7051,12200r-5,3l7041,12206r4,1l7051,12208r1,5l7058,12234r-2,-1l7052,12232r-3,-1l7043,12232r-8,2l7029,12240r-3,8l7022,12257r,9l7024,12276r3,7l7031,12290r6,4l7043,12298r7,2l7045,12284r-5,-4l7036,12274r-2,-7l7032,12259r,-6l7034,12247r1,-6l7039,12237r5,-1l7047,12235r7,2l7061,12242r1,6l7070,12276r1,2l7069,12283r-2,3l7065,12294r4,-5xe" fillcolor="#727376" stroked="f">
              <v:path arrowok="t"/>
            </v:shape>
            <v:shape id="_x0000_s1166" style="position:absolute;left:7116;top:12176;width:48;height:98" coordorigin="7116,12176" coordsize="48,98" path="m7117,12180r-1,5l7120,12190r5,l7129,12187r1,-6l7126,12177r-5,-1l7117,12180xe" fillcolor="#727376" stroked="f">
              <v:path arrowok="t"/>
            </v:shape>
            <v:shape id="_x0000_s1165" style="position:absolute;left:7116;top:12176;width:48;height:98" coordorigin="7116,12176" coordsize="48,98" path="m7130,12225r9,32l7141,12262r,4l7136,12270r-4,2l7132,12274r32,-9l7164,12263r-5,1l7156,12264r-4,-5l7150,12254r-13,-48l7136,12205r-5,4l7127,12212r-7,5l7118,12220r5,-2l7128,12220r2,5xe" fillcolor="#727376" stroked="f">
              <v:path arrowok="t"/>
            </v:shape>
            <v:shape id="_x0000_s1164" style="position:absolute;left:7240;top:12151;width:117;height:87" coordorigin="7240,12151" coordsize="117,87" path="m7263,12228r-3,5l7255,12236r,2l7285,12229r-4,-1l7275,12226r-2,-5l7262,12184r3,-5l7270,12174r5,-2l7279,12171r4,1l7287,12178r2,5l7291,12190r5,18l7298,12214r-1,8l7291,12227r30,-9l7321,12216r-4,1l7310,12214r-2,-6l7298,12174r3,-6l7305,12164r5,-3l7315,12160r6,4l7324,12169r2,4l7334,12202r1,4l7333,12212r-5,4l7357,12208r-4,-2l7347,12205r-2,-5l7337,12172r-2,-7l7333,12160r-3,-3l7326,12152r-5,-1l7314,12153r-4,1l7302,12161r-4,5l7296,12171r-4,-5l7287,12162r-4,l7278,12163r-3,1l7269,12168r-5,7l7261,12180r-3,-9l7255,12171r-7,5l7244,12179r-4,3l7244,12183r6,1l7252,12189r9,35l7263,12228xe" fillcolor="#727376" stroked="f">
              <v:path arrowok="t"/>
            </v:shape>
            <v:shape id="_x0000_s1163" style="position:absolute;left:7342;top:12127;width:62;height:107" coordorigin="7342,12127" coordsize="62,107" path="m7370,12233r5,1l7380,12233r5,-1l7389,12228r2,-5l7393,12218r1,-8l7395,12199r5,-62l7401,12132r3,-5l7386,12133r4,1l7394,12137r,5l7391,12179r-25,-29l7364,12146r2,-5l7370,12137r-28,9l7345,12147r5,2l7354,12153r33,40l7388,12193r1,4l7389,12202r-1,7l7387,12215r-5,5l7373,12220r-5,3l7368,12228r2,5xe" fillcolor="#727376" stroked="f">
              <v:path arrowok="t"/>
            </v:shape>
            <v:shape id="_x0000_s1162" style="position:absolute;left:7669;top:12024;width:118;height:87" coordorigin="7669,12024" coordsize="118,87" path="m7751,12091r-1,-1l7746,12091r-6,-4l7737,12081r-9,-34l7731,12042r3,-5l7740,12035r5,-2l7751,12037r3,5l7755,12046r8,29l7764,12079r-1,6l7757,12089r30,-8l7783,12080r-7,-2l7774,12073r-8,-28l7764,12038r-2,-5l7760,12030r-4,-5l7750,12024r-7,2l7739,12027r-7,7l7728,12039r-3,5l7720,12038r-8,-3l7708,12036r-3,1l7699,12041r-6,7l7690,12053r-2,-9l7685,12044r-7,5l7674,12052r-5,3l7673,12056r6,1l7681,12062r10,35l7692,12101r-2,5l7684,12109r1,2l7715,12102r-5,-1l7705,12100r-3,-6l7692,12058r3,-6l7699,12047r5,-2l7709,12044r4,1l7717,12051r2,5l7721,12063r5,18l7728,12087r-1,8l7721,12100r30,-9xe" fillcolor="#727376" stroked="f">
              <v:path arrowok="t"/>
            </v:shape>
            <v:shape id="_x0000_s1161" style="position:absolute;left:7866;top:11948;width:52;height:105" coordorigin="7866,11948" coordsize="52,105" path="m7894,11955r4,4l7903,11961r4,-3l7908,11953r-3,-4l7898,11948r-7,1l7881,11952r-5,6l7875,11969r-1,5l7875,11980r2,7l7866,11991r1,4l7878,11992r12,43l7892,12040r,3l7887,12049r-4,1l7883,12052r35,-10l7918,12040r-6,1l7906,12040r-3,-4l7902,12031r-12,-42l7906,11984r-1,-5l7888,11984r-4,-16l7883,11965r,-4l7885,11955r5,-2l7894,11955xe" fillcolor="#727376" stroked="f">
              <v:path arrowok="t"/>
            </v:shape>
            <v:shape id="_x0000_s1160" style="position:absolute;left:8055;top:11917;width:62;height:107" coordorigin="8055,11917" coordsize="62,107" path="m8083,12022r5,1l8093,12022r5,-1l8102,12018r2,-6l8106,12007r1,-8l8108,11988r5,-61l8114,11922r3,-5l8099,11922r4,1l8107,11926r,5l8104,11968r-24,-29l8077,11935r2,-4l8083,11927r-28,8l8058,11936r5,2l8067,11943r34,39l8101,11982r2,5l8103,11991r-1,7l8101,12005r-6,4l8091,12009r-5,l8082,12013r-1,5l8083,12022xe" fillcolor="#727376" stroked="f">
              <v:path arrowok="t"/>
            </v:shape>
            <v:shape id="_x0000_s1159" style="position:absolute;left:3610;top:13411;width:71;height:107" coordorigin="3610,13411" coordsize="71,107" path="m3666,13508r-1,-2l3660,13507r-3,l3652,13503r-1,-4l3645,13477r6,2l3655,13475r-5,-1l3647,13474r-4,-5l3633,13436r,-5l3637,13426r6,-3l3648,13422r5,l3657,13425r5,3l3666,13416r-6,-4l3654,13411r-6,2l3644,13414r-4,2l3635,13422r-4,7l3628,13420r-1,-1l3620,13425r-4,3l3610,13431r4,1l3620,13433r2,6l3640,13503r1,6l3637,13514r-4,1l3634,13517r32,-9xe" fillcolor="#727376" stroked="f">
              <v:path arrowok="t"/>
            </v:shape>
            <v:shape id="_x0000_s1158" style="position:absolute;left:3610;top:13411;width:71;height:107" coordorigin="3610,13411" coordsize="71,107" path="m3658,13474r-3,1l3651,13479r5,1l3661,13479r8,-3l3674,13471r3,-9l3680,13453r1,-9l3678,13435r-2,-9l3672,13420r-6,-4l3662,13428r3,6l3668,13442r2,9l3670,13458r-2,6l3666,13469r-3,4l3658,13474xe" fillcolor="#727376" stroked="f">
              <v:path arrowok="t"/>
            </v:shape>
            <v:shape id="_x0000_s1157" style="position:absolute;left:3953;top:13283;width:57;height:100" coordorigin="3953,13283" coordsize="57,100" path="m3953,13296r4,1l3961,13295r4,3l3967,13303r19,65l3987,13372r-3,6l3978,13382r,1l4010,13374r,-2l4006,13373r-7,-1l3997,13365r-23,-80l3973,13283r-8,6l3959,13293r-6,3xe" fillcolor="#727376" stroked="f">
              <v:path arrowok="t"/>
            </v:shape>
            <v:shape id="_x0000_s1156" style="position:absolute;left:4057;top:13251;width:65;height:102" coordorigin="4057,13251" coordsize="65,102" path="m4093,13339r-1,5l4087,13348r-5,2l4083,13353r39,-12l4121,13338r-5,2l4112,13340r-5,-5l4105,13330r-17,-61l4086,13264r2,-5l4092,13255r5,-2l4097,13251r-40,11l4058,13265r5,-2l4067,13263r6,5l4074,13273r17,61l4093,13339xe" fillcolor="#727376" stroked="f">
              <v:path arrowok="t"/>
            </v:shape>
            <v:shape id="_x0000_s1155" style="position:absolute;left:4136;top:13229;width:57;height:100" coordorigin="4136,13229" coordsize="57,100" path="m4136,13242r4,1l4144,13241r4,3l4150,13249r19,65l4170,13318r-3,6l4161,13328r,1l4193,13320r,-2l4189,13319r-7,-1l4180,13311r-23,-80l4156,13229r-8,5l4142,13239r-6,3xe" fillcolor="#727376" stroked="f">
              <v:path arrowok="t"/>
            </v:shape>
            <v:shape id="_x0000_s1154" style="position:absolute;left:4306;top:13181;width:92;height:98" coordorigin="4306,13181" coordsize="92,98" path="m4377,13199r-27,8l4353,13209r5,2l4356,13215r-14,22l4326,13181r-4,1l4316,13186r-4,3l4306,13192r3,1l4313,13192r4,1l4319,13198r19,67l4339,13271r-5,5l4330,13278r1,1l4362,13270r-3,-1l4352,13269r-2,-5l4343,13239r28,21l4373,13264r-4,4l4398,13260r-1,-2l4390,13258r-8,-4l4376,13250r-9,-6l4351,13232r3,-5l4360,13217r4,-7l4367,13208r6,-5l4377,13201r,-2xe" fillcolor="#727376" stroked="f">
              <v:path arrowok="t"/>
            </v:shape>
            <v:shape id="_x0000_s1153" style="position:absolute;left:4417;top:13144;width:52;height:105" coordorigin="4417,13144" coordsize="52,105" path="m4445,13151r4,4l4454,13157r4,-3l4459,13150r-3,-5l4449,13144r-7,1l4432,13148r-5,7l4426,13165r-1,6l4426,13177r2,7l4417,13187r1,5l4429,13188r12,43l4443,13236r,4l4438,13245r-5,2l4434,13249r35,-11l4469,13237r-6,1l4457,13237r-3,-4l4453,13228r-13,-43l4457,13180r-1,-4l4439,13181r-4,-16l4434,13162r,-5l4436,13151r4,-1l4445,13151xe" fillcolor="#727376" stroked="f">
              <v:path arrowok="t"/>
            </v:shape>
            <v:shape id="_x0000_s1152" style="position:absolute;left:4573;top:13114;width:91;height:81" coordorigin="4573,13114" coordsize="91,81" path="m4653,13185r2,-1l4661,13125r1,-7l4664,13114r-17,5l4650,13120r5,3l4655,13128r,6l4652,13166r-21,-28l4630,13137r-3,-5l4629,13127r5,-2l4633,13123r-27,8l4608,13132r5,1l4617,13138r3,4l4623,13147r-4,29l4606,13160r-3,-4l4599,13150r-3,-4l4593,13142r1,-4l4598,13133r-25,7l4578,13142r4,5l4586,13151r33,44l4621,13194r5,-45l4653,13185xe" fillcolor="#727376" stroked="f">
              <v:path arrowok="t"/>
            </v:shape>
            <v:shape id="_x0000_s1151" style="position:absolute;left:4783;top:13034;width:46;height:105" coordorigin="4783,13034" coordsize="46,105" path="m4826,13133r2,-8l4822,13127r-6,2l4810,13128r-4,-5l4811,13139r7,-2l4823,13135r3,-2xe" fillcolor="#727376" stroked="f">
              <v:path arrowok="t"/>
            </v:shape>
            <v:shape id="_x0000_s1150" style="position:absolute;left:4783;top:13034;width:46;height:105" coordorigin="4783,13034" coordsize="46,105" path="m4830,13129r3,-6l4836,13131r,l4845,13124r6,-4l4852,13117r-4,1l4844,13116r-2,-5l4826,13057r-1,-6l4824,13046r-2,-5l4820,13034r-3,2l4812,13039r-5,4l4802,13046r4,l4812,13047r1,5l4819,13073r-2,-1l4813,13071r-3,-1l4804,13071r-8,3l4790,13079r-3,9l4783,13096r,9l4785,13115r3,8l4792,13129r6,4l4804,13138r7,1l4806,13123r-5,-4l4797,13113r-2,-7l4793,13098r,-6l4795,13086r1,-6l4800,13077r5,-2l4808,13074r7,2l4821,13081r2,6l4831,13115r1,2l4830,13122r-2,3l4826,13133r4,-4xe" fillcolor="#727376" stroked="f">
              <v:path arrowok="t"/>
            </v:shape>
            <v:shape id="_x0000_s1149" style="position:absolute;left:4877;top:13029;width:49;height:81" coordorigin="4877,13029" coordsize="49,81" path="m4884,13054r12,41l4897,13099r3,6l4903,13109r4,1l4913,13109r2,-1l4919,13105r4,-5l4926,13093r-5,3l4917,13100r-6,l4908,13095r-2,-6l4895,13051r14,-4l4907,13042r-13,4l4889,13030r-1,-1l4885,13037r-2,5l4882,13044r-2,5l4877,13056r7,-2xe" fillcolor="#727376" stroked="f">
              <v:path arrowok="t"/>
            </v:shape>
            <v:shape id="_x0000_s1148" style="position:absolute;left:5015;top:12988;width:49;height:81" coordorigin="5015,12988" coordsize="49,81" path="m5022,13013r12,41l5035,13058r3,6l5041,13068r5,2l5051,13068r2,-1l5058,13064r4,-5l5064,13053r-4,2l5055,13059r-6,l5046,13054r-2,-5l5033,13010r14,-4l5046,13001r-14,4l5028,12989r-2,-1l5023,12996r-2,5l5020,13003r-2,5l5015,13015r7,-2xe" fillcolor="#727376" stroked="f">
              <v:path arrowok="t"/>
            </v:shape>
            <v:shape id="_x0000_s1147" style="position:absolute;left:5046;top:12963;width:85;height:99" coordorigin="5046,12963" coordsize="85,99" path="m5083,13042r-9,-33l5074,13008r4,-5l5083,12997r7,-2l5096,12998r3,5l5101,13008r7,27l5110,13039r-1,7l5103,13051r29,-8l5131,13041r-7,-1l5121,13036r-1,-5l5112,13004r-2,-5l5106,12992r-4,-5l5096,12985r-7,2l5085,12989r-7,6l5074,13000r-1,4l5061,12963r,l5055,12967r-1,l5050,12970r-4,6l5053,12977r1,4l5072,13045r2,5l5072,13057r-5,3l5067,13062r29,-9l5096,13051r-7,1l5085,13047r-2,-5xe" fillcolor="#727376" stroked="f">
              <v:path arrowok="t"/>
            </v:shape>
            <v:shape id="_x0000_s1146" style="position:absolute;left:5279;top:12918;width:71;height:107" coordorigin="5279,12918" coordsize="71,107" path="m5319,12981r-3,l5312,12976r-10,-33l5303,12938r4,-5l5313,12930r4,-2l5322,12929r5,3l5331,12935r4,-12l5329,12919r-6,-1l5317,12920r-4,1l5309,12923r-5,6l5300,12936r-2,-9l5297,12926r-8,6l5285,12934r-6,4l5283,12939r6,1l5291,12946r18,64l5310,13015r-3,6l5303,13022r,2l5335,13015r,-2l5330,13014r-4,l5322,13010r-2,-4l5314,12984r6,2l5325,12987r5,-1l5332,12980r-4,1l5324,12982r-5,-1xe" fillcolor="#727376" stroked="f">
              <v:path arrowok="t"/>
            </v:shape>
            <v:shape id="_x0000_s1145" style="position:absolute;left:5279;top:12918;width:71;height:107" coordorigin="5279,12918" coordsize="71,107" path="m5340,12958r,7l5338,12971r-2,5l5332,12980r-2,6l5338,12983r5,-5l5347,12969r3,-9l5350,12951r-2,-9l5345,12933r-4,-6l5335,12923r-4,12l5335,12941r2,8l5340,12958xe" fillcolor="#727376" stroked="f">
              <v:path arrowok="t"/>
            </v:shape>
            <v:shape id="_x0000_s1144" style="position:absolute;left:5346;top:12898;width:71;height:107" coordorigin="5346,12898" coordsize="71,107" path="m5386,12962r-3,-1l5379,12956r-9,-33l5370,12918r4,-5l5380,12910r5,-1l5389,12909r5,3l5399,12915r3,-12l5396,12899r-6,-1l5384,12900r-4,1l5377,12903r-5,6l5368,12916r-3,-9l5364,12906r-8,6l5352,12915r-6,4l5350,12919r6,1l5358,12926r18,64l5377,12993r-1,6l5370,13002r,2l5403,12995r-1,-2l5397,12994r-3,l5389,12990r-2,-4l5381,12964r6,3l5392,12967r5,-1l5400,12960r-5,1l5392,12962r-6,xe" fillcolor="#727376" stroked="f">
              <v:path arrowok="t"/>
            </v:shape>
            <v:shape id="_x0000_s1143" style="position:absolute;left:5346;top:12898;width:71;height:107" coordorigin="5346,12898" coordsize="71,107" path="m5407,12938r,7l5405,12951r-2,5l5400,12960r-3,6l5405,12963r6,-5l5414,12949r3,-9l5417,12931r-2,-9l5412,12913r-4,-6l5402,12903r-3,12l5402,12921r2,8l5407,12938xe" fillcolor="#727376" stroked="f">
              <v:path arrowok="t"/>
            </v:shape>
            <v:shape id="_x0000_s1142" style="position:absolute;left:5527;top:12837;width:49;height:81" coordorigin="5527,12837" coordsize="49,81" path="m5534,12862r11,41l5547,12907r3,6l5553,12917r4,1l5562,12917r3,-1l5569,12913r4,-5l5575,12902r-4,2l5567,12908r-6,l5558,12903r-2,-6l5545,12859r14,-4l5557,12850r-13,4l5539,12838r-1,-1l5535,12845r-2,5l5532,12852r-2,5l5527,12864r7,-2xe" fillcolor="#727376" stroked="f">
              <v:path arrowok="t"/>
            </v:shape>
            <v:shape id="_x0000_s1141" style="position:absolute;left:5699;top:12773;width:48;height:98" coordorigin="5699,12773" coordsize="48,98" path="m5700,12776r-1,6l5702,12786r6,1l5712,12783r1,-5l5709,12773r-5,l5700,12776xe" fillcolor="#727376" stroked="f">
              <v:path arrowok="t"/>
            </v:shape>
            <v:shape id="_x0000_s1140" style="position:absolute;left:5699;top:12773;width:48;height:98" coordorigin="5699,12773" coordsize="48,98" path="m5713,12822r9,31l5723,12859r1,3l5719,12867r-4,2l5715,12870r32,-9l5746,12859r-4,1l5739,12860r-5,-5l5733,12850r-14,-48l5719,12801r-5,4l5709,12808r-6,5l5701,12817r5,-3l5711,12817r2,5xe" fillcolor="#727376" stroked="f">
              <v:path arrowok="t"/>
            </v:shape>
            <v:shape id="_x0000_s1139" style="position:absolute;left:5736;top:12775;width:49;height:81" coordorigin="5736,12775" coordsize="49,81" path="m5743,12800r12,41l5756,12845r3,6l5762,12855r4,2l5772,12855r2,-1l5778,12851r4,-5l5785,12840r-4,2l5776,12846r-6,l5767,12842r-2,-6l5754,12797r14,-4l5766,12788r-13,4l5749,12776r-2,-1l5744,12783r-2,5l5741,12790r-2,5l5736,12802r7,-2xe" fillcolor="#727376" stroked="f">
              <v:path arrowok="t"/>
            </v:shape>
            <v:shape id="_x0000_s1138" style="position:absolute;left:5772;top:12769;width:62;height:107" coordorigin="5772,12769" coordsize="62,107" path="m5800,12874r5,2l5809,12875r6,-2l5818,12870r2,-5l5822,12859r2,-8l5825,12841r5,-62l5831,12774r3,-5l5816,12774r3,1l5823,12778r1,5l5821,12821r-25,-29l5793,12787r2,-4l5799,12779r-27,8l5774,12789r5,1l5783,12795r34,39l5817,12835r2,4l5819,12843r-1,7l5817,12857r-5,5l5802,12862r-4,3l5797,12870r3,4xe" fillcolor="#727376" stroked="f">
              <v:path arrowok="t"/>
            </v:shape>
            <v:shape id="_x0000_s1137" style="position:absolute;left:5874;top:12734;width:49;height:81" coordorigin="5874,12734" coordsize="49,81" path="m5881,12760r12,40l5894,12805r3,5l5901,12814r4,2l5910,12814r2,l5917,12810r4,-5l5923,12799r-4,3l5914,12805r-6,l5905,12801r-2,-6l5893,12756r13,-4l5905,12748r-14,4l5887,12735r-2,-1l5882,12743r-2,5l5879,12750r-2,4l5874,12762r7,-2xe" fillcolor="#727376" stroked="f">
              <v:path arrowok="t"/>
            </v:shape>
            <v:shape id="_x0000_s1136" style="position:absolute;left:6013;top:12691;width:118;height:87" coordorigin="6013,12691" coordsize="118,87" path="m6083,12694r-4,3l6076,12701r-5,5l6069,12711r-5,-6l6056,12702r-4,1l6048,12704r-5,4l6037,12715r-3,5l6031,12711r-3,l6021,12716r-4,3l6013,12722r4,1l6023,12724r2,5l6035,12764r1,4l6033,12773r-5,3l6028,12778r30,-9l6054,12768r-6,-1l6046,12761r-10,-36l6039,12719r4,-5l6048,12712r5,-1l6056,12712r5,6l6062,12723r2,7l6070,12748r1,6l6070,12762r-5,5l6095,12758r-1,-2l6090,12758r-6,-4l6081,12748r-10,-34l6075,12709r3,-5l6084,12702r4,-2l6095,12704r3,5l6099,12713r8,29l6108,12746r-2,6l6101,12756r29,-8l6126,12747r-6,-2l6118,12740r-8,-28l6108,12705r-2,-5l6104,12697r-4,-5l6094,12691r-7,2l6083,12694xe" fillcolor="#727376" stroked="f">
              <v:path arrowok="t"/>
            </v:shape>
            <v:shape id="_x0000_s1135" style="position:absolute;left:6237;top:12627;width:49;height:81" coordorigin="6237,12627" coordsize="49,81" path="m6244,12653r11,40l6256,12698r4,5l6263,12707r4,2l6272,12707r3,l6279,12703r4,-5l6285,12692r-4,3l6276,12698r-5,l6268,12694r-2,-6l6255,12649r13,-4l6267,12641r-13,4l6249,12628r-1,-1l6245,12636r-2,5l6242,12643r-3,4l6237,12655r7,-2xe" fillcolor="#727376" stroked="f">
              <v:path arrowok="t"/>
            </v:shape>
            <v:shape id="_x0000_s1134" style="position:absolute;left:6306;top:12602;width:91;height:81" coordorigin="6306,12602" coordsize="91,81" path="m6386,12673r2,-1l6394,12613r1,-7l6397,12602r-17,5l6383,12608r5,3l6389,12616r-1,6l6385,12654r-21,-28l6363,12625r-3,-5l6362,12615r5,-2l6366,12611r-27,8l6339,12621r6,l6349,12624r4,6l6356,12635r-4,29l6339,12648r-3,-4l6332,12638r-3,-4l6326,12630r1,-4l6331,12621r-25,8l6311,12630r4,5l6319,12639r33,44l6354,12682r5,-45l6386,12673xe" fillcolor="#727376" stroked="f">
              <v:path arrowok="t"/>
            </v:shape>
            <v:shape id="_x0000_s1133" style="position:absolute;left:6405;top:12564;width:48;height:98" coordorigin="6405,12564" coordsize="48,98" path="m6406,12568r-1,5l6408,12578r6,l6418,12575r1,-6l6415,12565r-5,-1l6406,12568xe" fillcolor="#727376" stroked="f">
              <v:path arrowok="t"/>
            </v:shape>
            <v:shape id="_x0000_s1132" style="position:absolute;left:6405;top:12564;width:48;height:98" coordorigin="6405,12564" coordsize="48,98" path="m6419,12613r9,32l6429,12650r1,3l6425,12658r-4,2l6421,12662r32,-10l6453,12651r-5,1l6445,12652r-5,-5l6439,12642r-14,-48l6425,12593r-5,3l6416,12600r-7,5l6407,12608r5,-3l6417,12608r2,5xe" fillcolor="#727376" stroked="f">
              <v:path arrowok="t"/>
            </v:shape>
            <v:shape id="_x0000_s1131" style="position:absolute;left:6442;top:12567;width:49;height:81" coordorigin="6442,12567" coordsize="49,81" path="m6449,12592r12,40l6462,12637r3,6l6468,12647r4,1l6478,12647r2,-1l6485,12642r3,-5l6491,12631r-4,3l6482,12637r-6,l6473,12633r-2,-6l6460,12589r14,-4l6472,12580r-13,4l6455,12567r-2,l6450,12575r-2,5l6447,12582r-2,5l6442,12594r7,-2xe" fillcolor="#727376" stroked="f">
              <v:path arrowok="t"/>
            </v:shape>
            <v:shape id="_x0000_s1130" style="position:absolute;left:6473;top:12541;width:85;height:99" coordorigin="6473,12541" coordsize="85,99" path="m6480,12556r1,4l6499,12624r2,5l6499,12635r-5,3l6494,12640r29,-8l6523,12630r-7,l6512,12625r-2,-5l6501,12587r,l6504,12581r6,-5l6517,12573r5,3l6526,12582r2,4l6535,12613r2,5l6535,12625r-5,5l6559,12621r-1,-2l6551,12619r-3,-4l6546,12610r-7,-27l6537,12577r-4,-6l6529,12565r-6,-1l6516,12566r-4,1l6505,12573r-4,6l6500,12583r-12,-41l6488,12541r-6,4l6481,12546r-5,3l6473,12554r7,2xe" fillcolor="#727376" stroked="f">
              <v:path arrowok="t"/>
            </v:shape>
            <v:shape id="_x0000_s1129" style="position:absolute;left:6578;top:12531;width:62;height:107" coordorigin="6578,12531" coordsize="62,107" path="m6606,12636r5,1l6616,12636r5,-1l6625,12632r2,-6l6629,12621r2,-8l6631,12602r5,-61l6638,12536r2,-5l6622,12536r4,1l6630,12540r1,5l6628,12582r-25,-28l6600,12549r2,-4l6606,12541r-28,8l6581,12550r5,2l6590,12557r34,39l6624,12596r2,5l6626,12605r-1,7l6624,12619r-5,5l6609,12624r-4,3l6604,12632r2,4xe" fillcolor="#727376" stroked="f">
              <v:path arrowok="t"/>
            </v:shape>
            <v:shape id="_x0000_s1128" style="position:absolute;left:6840;top:12418;width:83;height:107" coordorigin="6840,12418" coordsize="83,107" path="m6849,12463r-1,-8l6849,12450r4,-6l6858,12441r7,-2l6873,12437r19,68l6894,12511r-1,6l6889,12520r-6,3l6884,12525r39,-11l6922,12511r-5,1l6913,12512r-6,-4l6906,12503r-20,-70l6894,12431r7,-3l6907,12428r6,3l6916,12435r4,7l6923,12441r-7,-23l6840,12440r6,24l6849,12463xe" fillcolor="#727376" stroked="f">
              <v:path arrowok="t"/>
            </v:shape>
            <v:shape id="_x0000_s1127" style="position:absolute;left:6925;top:12408;width:85;height:99" coordorigin="6925,12408" coordsize="85,99" path="m6931,12422r2,4l6951,12490r2,5l6951,12502r-5,3l6946,12507r29,-9l6975,12496r-7,1l6964,12492r-2,-5l6953,12454r,-1l6956,12448r6,-6l6969,12440r5,3l6978,12448r1,5l6987,12480r2,5l6987,12491r-5,5l7011,12488r-1,-2l7003,12485r-3,-4l6998,12476r-7,-27l6989,12444r-4,-7l6981,12432r-6,-2l6968,12432r-4,2l6960,12436r-5,6l6951,12449r-11,-41l6940,12408r-6,4l6933,12412r-5,3l6925,12421r6,1xe" fillcolor="#727376" stroked="f">
              <v:path arrowok="t"/>
            </v:shape>
            <v:shape id="_x0000_s1126" style="position:absolute;left:7115;top:12351;width:92;height:98" coordorigin="7115,12351" coordsize="92,98" path="m7186,12370r-28,8l7161,12379r5,2l7164,12386r-13,21l7135,12351r-4,1l7125,12357r-5,2l7115,12363r2,1l7121,12362r5,1l7128,12368r19,67l7148,12442r-5,4l7139,12448r,2l7171,12440r,-1l7165,12440r-4,-1l7159,12434r-7,-25l7179,12431r3,3l7177,12439r30,-9l7206,12428r-7,l7191,12425r-6,-4l7176,12414r-17,-12l7162,12397r7,-10l7173,12380r2,-2l7181,12373r5,-2l7186,12370xe" fillcolor="#727376" stroked="f">
              <v:path arrowok="t"/>
            </v:shape>
            <v:shape id="_x0000_s1125" style="position:absolute;left:7225;top:12340;width:62;height:107" coordorigin="7225,12340" coordsize="62,107" path="m7253,12445r5,1l7263,12446r5,-2l7271,12441r2,-6l7275,12430r2,-8l7278,12412r5,-62l7284,12345r3,-5l7269,12345r3,1l7277,12349r,5l7274,12392r-25,-29l7246,12358r2,-4l7252,12350r-27,8l7227,12360r5,1l7236,12366r34,39l7270,12405r2,5l7272,12414r-1,7l7270,12428r-5,5l7261,12432r-6,1l7251,12436r-1,5l7253,12445xe" fillcolor="#727376" stroked="f">
              <v:path arrowok="t"/>
            </v:shape>
            <v:shape id="_x0000_s1124" style="position:absolute;left:7461;top:12245;width:52;height:105" coordorigin="7461,12245" coordsize="52,105" path="m7489,12252r4,4l7498,12258r5,-3l7503,12251r-3,-5l7493,12245r-7,1l7476,12249r-5,7l7470,12266r-1,5l7470,12278r2,7l7461,12288r1,5l7473,12289r12,43l7487,12337r,3l7482,12346r-4,2l7478,12350r35,-11l7513,12337r-6,2l7501,12338r-3,-4l7497,12329r-12,-43l7501,12281r-1,-4l7483,12281r-4,-15l7478,12263r,-5l7480,12252r5,-1l7489,12252xe" fillcolor="#727376" stroked="f">
              <v:path arrowok="t"/>
            </v:shape>
            <v:shape id="_x0000_s1123" style="position:absolute;left:7650;top:12214;width:62;height:107" coordorigin="7650,12214" coordsize="62,107" path="m7678,12319r5,2l7688,12320r5,-2l7697,12315r2,-5l7701,12304r1,-8l7703,12286r5,-62l7709,12219r3,-5l7694,12219r4,2l7702,12224r1,4l7700,12266r-25,-29l7672,12232r2,-4l7678,12224r-28,8l7653,12234r5,1l7662,12240r34,39l7696,12280r2,4l7698,12288r-1,7l7696,12302r-5,5l7681,12307r-4,3l7676,12315r2,4xe" fillcolor="#727376" stroked="f">
              <v:path arrowok="t"/>
            </v:shape>
            <v:shape id="_x0000_s1122" style="position:absolute;left:3904;top:13481;width:48;height:98" coordorigin="3904,13481" coordsize="48,98" path="m3905,13484r-1,6l3908,13494r5,1l3917,13491r1,-5l3914,13481r-5,l3905,13484xe" fillcolor="#727376" stroked="f">
              <v:path arrowok="t"/>
            </v:shape>
            <v:shape id="_x0000_s1121" style="position:absolute;left:3904;top:13481;width:48;height:98" coordorigin="3904,13481" coordsize="48,98" path="m3918,13530r9,31l3929,13566r,4l3924,13575r-4,1l3920,13578r32,-9l3952,13567r-5,1l3944,13568r-4,-5l3938,13558r-13,-48l3924,13509r-5,4l3915,13516r-7,5l3906,13525r5,-3l3916,13525r2,5xe" fillcolor="#727376" stroked="f">
              <v:path arrowok="t"/>
            </v:shape>
            <v:shape id="_x0000_s1120" style="position:absolute;left:3948;top:13458;width:46;height:105" coordorigin="3948,13458" coordsize="46,105" path="m3991,13558r2,-9l3988,13552r-7,2l3976,13552r-5,-4l3976,13563r8,-2l3988,13560r3,-2xe" fillcolor="#727376" stroked="f">
              <v:path arrowok="t"/>
            </v:shape>
            <v:shape id="_x0000_s1119" style="position:absolute;left:3948;top:13458;width:46;height:105" coordorigin="3948,13458" coordsize="46,105" path="m3995,13553r4,-6l4001,13555r1,1l4011,13549r5,-4l4017,13541r-4,1l4009,13540r-2,-4l3992,13481r-2,-5l3989,13470r-2,-5l3986,13458r-4,2l3977,13464r-5,3l3967,13470r4,1l3977,13472r2,4l3985,13498r-3,-2l3978,13495r-3,-1l3969,13496r-8,2l3955,13503r-3,9l3948,13520r,10l3951,13539r2,8l3957,13553r6,5l3970,13562r6,1l3971,13548r-5,-5l3963,13537r-2,-7l3959,13523r-1,-7l3960,13510r2,-5l3965,13501r6,-2l3973,13498r7,2l3987,13505r1,6l3996,13540r1,1l3995,13546r-2,3l3991,13558r4,-5xe" fillcolor="#727376" stroked="f">
              <v:path arrowok="t"/>
            </v:shape>
            <v:shape id="_x0000_s1118" style="position:absolute;left:4173;top:13415;width:49;height:81" coordorigin="4173,13415" coordsize="49,81" path="m4180,13440r11,41l4193,13485r3,6l4199,13495r4,1l4208,13495r3,-1l4215,13490r4,-4l4221,13479r-4,3l4212,13485r-5,l4204,13481r-2,-6l4191,13437r13,-4l4203,13428r-13,4l4185,13415r-1,l4181,13423r-2,5l4178,13430r-3,5l4173,13442r7,-2xe" fillcolor="#727376" stroked="f">
              <v:path arrowok="t"/>
            </v:shape>
            <v:shape id="_x0000_s1117" style="position:absolute;left:4210;top:13390;width:48;height:98" coordorigin="4210,13390" coordsize="48,98" path="m4211,13394r-1,5l4214,13404r5,l4223,13401r1,-6l4221,13391r-6,-1l4211,13394xe" fillcolor="#727376" stroked="f">
              <v:path arrowok="t"/>
            </v:shape>
            <v:shape id="_x0000_s1116" style="position:absolute;left:4210;top:13390;width:48;height:98" coordorigin="4210,13390" coordsize="48,98" path="m4224,13439r9,32l4235,13476r,3l4231,13484r-5,2l4227,13488r31,-10l4258,13477r-5,1l4250,13478r-4,-5l4244,13468r-13,-48l4230,13419r-4,3l4221,13426r-7,5l4212,13434r5,-3l4223,13434r1,5xe" fillcolor="#727376" stroked="f">
              <v:path arrowok="t"/>
            </v:shape>
            <v:shape id="_x0000_s1115" style="position:absolute;left:3752;top:13870;width:73;height:109" coordorigin="3752,13870" coordsize="73,109" path="m3806,13899r3,-1l3798,13870r-3,1l3793,13876r-5,1l3784,13877r-5,l3772,13878r-8,2l3759,13884r-3,6l3753,13896r-1,6l3754,13909r1,5l3759,13919r5,3l3770,13925r4,1l3787,13930r8,2l3800,13934r3,2l3807,13938r3,3l3811,13946r1,5l3812,13955r-2,4l3804,13965r-4,1l3792,13969r-8,-2l3777,13962r-4,-2l3769,13956r-4,-6l3762,13951r12,28l3777,13977r2,-4l3784,13972r5,l3794,13972r4,l3802,13971r9,-3l3817,13964r4,-6l3825,13951r,-7l3823,13937r-1,-5l3819,13928r-4,-3l3811,13922r-6,-3l3796,13917r-14,-4l3777,13911r-4,-1l3767,13906r-3,-6l3764,13892r4,-6l3774,13883r5,-1l3784,13882r6,2l3796,13886r5,5l3806,13899xe" fillcolor="#727376" stroked="f">
              <v:path arrowok="t"/>
            </v:shape>
            <v:shape id="_x0000_s1114" style="position:absolute;left:3825;top:13860;width:48;height:98" coordorigin="3825,13860" coordsize="48,98" path="m3826,13863r-1,6l3829,13873r5,l3839,13870r,-5l3836,13860r-6,l3826,13863xe" fillcolor="#727376" stroked="f">
              <v:path arrowok="t"/>
            </v:shape>
            <v:shape id="_x0000_s1113" style="position:absolute;left:3825;top:13860;width:48;height:98" coordorigin="3825,13860" coordsize="48,98" path="m3839,13908r9,32l3850,13945r,4l3846,13953r-5,2l3842,13957r31,-9l3873,13946r-4,1l3866,13947r-5,-5l3859,13937r-13,-48l3845,13888r-4,4l3836,13895r-7,5l3827,13903r5,-2l3838,13903r1,5xe" fillcolor="#727376" stroked="f">
              <v:path arrowok="t"/>
            </v:shape>
            <v:shape id="_x0000_s1112" style="position:absolute;left:4145;top:13760;width:57;height:100" coordorigin="4145,13760" coordsize="57,100" path="m4145,13773r3,1l4153,13772r4,3l4159,13780r18,65l4178,13849r-2,6l4170,13858r,2l4202,13851r-1,-2l4197,13850r-6,-2l4189,13842r-23,-80l4165,13760r-8,5l4151,13769r-6,4xe" fillcolor="#727376" stroked="f">
              <v:path arrowok="t"/>
            </v:shape>
            <v:shape id="_x0000_s1111" style="position:absolute;left:4189;top:13770;width:62;height:107" coordorigin="4189,13770" coordsize="62,107" path="m4217,13875r5,1l4227,13876r5,-2l4236,13871r2,-6l4240,13860r1,-8l4242,13841r5,-61l4248,13775r3,-5l4233,13775r4,1l4241,13779r,5l4238,13821r-24,-28l4211,13788r2,-4l4217,13780r-28,8l4192,13790r5,1l4201,13796r34,39l4235,13835r2,5l4236,13844r-1,7l4234,13858r-5,5l4220,13863r-5,3l4215,13871r2,4xe" fillcolor="#727376" stroked="f">
              <v:path arrowok="t"/>
            </v:shape>
            <v:shape id="_x0000_s1110" style="position:absolute;left:3891;top:14362;width:73;height:109" coordorigin="3891,14362" coordsize="73,109" path="m3945,14391r4,-1l3937,14362r-2,1l3933,14368r-5,1l3923,14369r-5,l3911,14370r-7,2l3899,14376r-4,6l3892,14388r-1,6l3893,14401r2,6l3898,14411r5,3l3909,14417r4,1l3927,14422r8,2l3940,14426r2,2l3947,14430r2,4l3951,14438r1,5l3951,14447r-2,4l3943,14457r-4,1l3931,14461r-7,-2l3917,14455r-4,-3l3909,14448r-4,-6l3901,14443r13,28l3917,14469r1,-4l3923,14464r5,l3933,14465r5,-1l3942,14463r8,-3l3956,14456r4,-6l3964,14443r1,-6l3963,14429r-2,-5l3959,14420r-5,-3l3950,14414r-6,-3l3935,14409r-14,-4l3916,14403r-4,-1l3906,14398r-2,-6l3903,14384r4,-6l3914,14375r5,-1l3924,14374r6,2l3935,14378r6,5l3945,14391xe" fillcolor="#727376" stroked="f">
              <v:path arrowok="t"/>
            </v:shape>
            <v:shape id="_x0000_s1109" style="position:absolute;left:4016;top:14332;width:57;height:100" coordorigin="4016,14332" coordsize="57,100" path="m4016,14344r3,1l4024,14344r4,3l4029,14351r19,66l4049,14420r-2,7l4040,14430r1,2l4073,14422r-1,-2l4068,14421r-6,-1l4059,14414r-22,-80l4035,14332r-7,5l4021,14341r-5,3xe" fillcolor="#727376" stroked="f">
              <v:path arrowok="t"/>
            </v:shape>
            <v:shape id="_x0000_s1108" style="position:absolute;left:4053;top:14321;width:57;height:100" coordorigin="4053,14321" coordsize="57,100" path="m4053,14333r3,1l4061,14333r4,3l4067,14340r18,66l4086,14409r-2,7l4078,14419r,2l4110,14411r-1,-2l4105,14410r-6,-1l4097,14403r-23,-80l4073,14321r-8,5l4059,14330r-6,3xe" fillcolor="#727376" stroked="f">
              <v:path arrowok="t"/>
            </v:shape>
            <v:shape id="_x0000_s1107" style="position:absolute;left:4097;top:14330;width:62;height:107" coordorigin="4097,14330" coordsize="62,107" path="m4125,14436r5,1l4135,14436r5,-1l4144,14431r2,-5l4148,14421r1,-8l4150,14402r5,-62l4156,14335r3,-5l4141,14336r4,1l4149,14340r,5l4146,14382r-24,-29l4119,14349r2,-5l4125,14340r-28,9l4100,14350r5,2l4109,14356r34,40l4143,14396r2,4l4144,14405r-1,7l4142,14418r-5,5l4128,14423r-5,3l4123,14431r2,5xe" fillcolor="#727376" stroked="f">
              <v:path arrowok="t"/>
            </v:shape>
            <v:shape id="_x0000_s1106" style="position:absolute;left:4201;top:14264;width:94;height:106" coordorigin="4201,14264" coordsize="94,106" path="m4229,14352r-5,-9l4220,14331r-4,-13l4216,14306r4,-9l4224,14288r7,-6l4240,14279r9,-3l4258,14277r7,6l4269,14286r4,4l4277,14295r3,l4270,14264r-3,3l4264,14271r-5,1l4247,14272r-5,l4237,14274r-14,4l4213,14286r-6,12l4202,14310r-1,12l4204,14335r4,13l4215,14358r10,6l4244,14371r20,-3l4273,14366r7,-5l4286,14354r4,-5l4293,14345r1,-5l4291,14338r-3,6l4285,14348r-2,2l4278,14356r-6,3l4265,14361r-10,3l4246,14363r-8,-6l4229,14352xe" fillcolor="#727376" stroked="f">
              <v:path arrowok="t"/>
            </v:shape>
            <v:shape id="_x0000_s1105" style="position:absolute;left:4423;top:14237;width:71;height:107" coordorigin="4423,14237" coordsize="71,107" path="m4479,14334r-1,-2l4474,14333r-4,l4465,14330r-1,-5l4458,14303r6,3l4468,14302r-5,-1l4460,14300r-4,-4l4446,14262r,-4l4451,14252r6,-3l4461,14248r5,1l4470,14252r5,3l4479,14242r-6,-4l4467,14237r-6,2l4457,14240r-4,3l4448,14249r-4,6l4441,14246r,-1l4433,14251r-4,3l4423,14258r4,1l4433,14260r2,5l4453,14329r1,6l4450,14340r-4,2l4447,14344r32,-10xe" fillcolor="#727376" stroked="f">
              <v:path arrowok="t"/>
            </v:shape>
            <v:shape id="_x0000_s1104" style="position:absolute;left:4423;top:14237;width:71;height:107" coordorigin="4423,14237" coordsize="71,107" path="m4471,14301r-3,1l4464,14306r5,l4474,14305r8,-2l4487,14297r3,-9l4494,14280r,-9l4491,14262r-2,-9l4485,14246r-6,-4l4475,14255r4,5l4481,14269r2,8l4483,14284r-2,6l4479,14296r-3,3l4471,14301xe" fillcolor="#727376" stroked="f">
              <v:path arrowok="t"/>
            </v:shape>
            <v:shape id="_x0000_s1103" style="position:absolute;left:3835;top:13968;width:503;height:517" coordorigin="3835,13968" coordsize="503,517" path="m4088,13975r-17,-6l4052,13968r-20,2l4012,13975r-19,6l3977,13987r-16,9l3942,14008r-15,15l3921,14041r,1l3930,14060r18,12l3967,14081r2,1l3986,14093r15,12l4014,14118r11,13l4035,14145r7,15l4046,14176r1,16l4045,14209r-6,18l4030,14246r-13,19l4004,14280r-14,14l3974,14308r-15,13l3942,14333r-16,12l3919,14351r-12,9l3892,14373r-18,12l3856,14393r-16,1l3838,14393r-3,-17l3838,14357r6,-20l3853,14318r8,-16l3874,14278r10,-17l3895,14244r12,-17l3920,14211r13,-15l3947,14182r15,-14l3978,14156r16,-10l4012,14136r18,-9l4049,14121r19,-5l4088,14113r20,-2l4128,14111r14,1l4122,14119r-17,7l4089,14140r-11,15l4068,14173r-9,20l4051,14213r-5,21l4043,14253r2,15l4045,14269r13,-14l4069,14238r9,-18l4087,14200r9,-19l4106,14164r11,-16l4132,14135r-9,12l4113,14163r-10,19l4093,14202r-7,20l4082,14240r1,15l4086,14261r14,-11l4113,14234r12,-20l4135,14194r8,-16l4144,14176r8,-18l4160,14140r8,-18l4177,14103r7,-19l4192,14065r7,-19l4206,14027r6,-19l4217,13989r4,-14l4206,13983r-14,15l4180,14016r-11,21l4160,14058r-7,20l4148,14092r-4,10l4139,14118r-7,19l4125,14159r-6,23l4114,14205r-3,22l4110,14245r4,14l4121,14267r7,1l4137,14264r8,-9l4154,14242r10,-16l4173,14207r10,-21l4192,14163r9,-24l4210,14116r8,-23l4226,14071r7,-20l4239,14033r5,-14l4248,14008r3,-5l4245,14022r-6,19l4232,14060r-6,19l4219,14098r-2,9l4213,14121r-6,18l4201,14159r-6,22l4192,14202r-1,20l4193,14238r5,10l4212,14234r10,-18l4230,14197r8,-19l4248,14161r6,-7l4252,14174r-5,18l4245,14211r,5l4254,14206r10,-11l4275,14184r11,-9l4297,14170r9,l4317,14195r,22l4315,14237r-4,20l4306,14277r-6,20l4292,14317r-8,19l4275,14354r-10,17l4258,14382r-6,9l4241,14405r-14,17l4211,14441r-16,17l4179,14473r-14,10l4154,14485r-2,-1l4160,14464r7,-14l4175,14434r10,-17l4195,14398r12,-19l4219,14360r13,-18l4245,14325r14,-17l4272,14294r14,-12l4299,14273r12,-5l4323,14266r10,2l4338,14271e" filled="f" strokecolor="#848688">
              <v:path arrowok="t"/>
            </v:shape>
            <v:shape id="_x0000_s1102" style="position:absolute;left:4386;top:13848;width:557;height:442" coordorigin="4386,13848" coordsize="557,442" path="m4549,13940r7,-17l4558,13902r-3,-20l4549,13867r-11,-12l4528,13849r-11,-1l4506,13852r-11,7l4485,13870r-11,13l4465,13898r-9,15l4447,13928r-7,15l4434,13957r-5,11l4424,13983r-7,21l4412,14019r-5,17l4403,14054r-5,19l4394,14092r-4,18l4388,14128r-2,16l4387,14157r2,11l4393,14176r6,3l4408,14178r11,-6l4436,14159r14,-14l4463,14130r13,-16l4488,14098r12,-18l4511,14063r11,-17l4534,14029r11,-16l4555,14001r-7,17l4540,14035r-8,18l4525,14071r-6,19l4514,14109r-1,18l4514,14146r4,17l4528,14154r8,-17l4542,14117r3,-22l4545,14076r-4,-15l4534,14055r-5,1l4548,14056r18,-6l4583,14041r18,-8l4607,14031r-7,18l4595,14068r-4,20l4590,14108r3,19l4594,14130r13,-8l4617,14103r6,-24l4626,14055r,-19l4625,14033r11,-1l4646,14029r10,l4659,14047r,20l4657,14087r-3,21l4651,14127r-3,18l4646,14162r-2,21l4642,14205r-3,22l4634,14248r-6,20l4619,14284r-4,6l4613,14270r-1,-20l4613,14230r1,-20l4616,14190r3,-21l4621,14149r4,-23l4630,14101r7,-24l4646,14054r10,-18l4668,14024r10,-4l4691,14021r9,7l4704,14040r,16l4701,14074r-5,20l4689,14113r-9,18l4671,14146r-9,11l4663,14143r10,-16l4687,14112r16,-15l4720,14083r16,-14l4749,14055r9,-15l4760,14024r,-5l4745,14023r-11,14l4728,14056r1,18l4737,14086r5,2l4755,14083r13,-15l4781,14053r13,-8l4800,14046r9,15l4809,14083r-1,10l4823,14081r15,-12l4854,14058r16,-10l4886,14041r18,-5l4923,14035r20,4l4944,14039e" filled="f" strokecolor="#848688">
              <v:path arrowok="t"/>
            </v:shape>
            <v:shape id="_x0000_s1101" type="#_x0000_t75" style="position:absolute;left:2660;top:4740;width:9320;height:11060">
              <v:imagedata r:id="rId9" o:title=""/>
            </v:shape>
            <v:shape id="_x0000_s1100" style="position:absolute;left:3136;top:14236;width:2133;height:917" coordorigin="3136,14236" coordsize="2133,917" path="m4588,15113r13,7l4649,15138r52,11l4759,15154r64,-1l4894,15147r80,-9l5062,15124r99,-17l5270,15087r-80,13l5113,15110r-75,7l4964,15122r-73,3l4821,15126r-69,-2l4684,15121r-66,-5l4588,15113xe" fillcolor="#fef1e2" stroked="f">
              <v:path arrowok="t"/>
            </v:shape>
            <v:shape id="_x0000_s1099" style="position:absolute;left:3136;top:14236;width:2133;height:917" coordorigin="3136,14236" coordsize="2133,917" path="m3149,14305r13,61l3174,14422r12,50l3216,14557r40,71l3311,14687r75,53l3433,14766r53,25l3548,14817r69,28l3696,14874r88,31l3882,14939r109,38l4041,14994r52,16l4145,15026r54,15l4255,15055r57,13l4370,15080r60,11l4491,15101r63,8l4588,15113r-30,-17l4517,15063r-38,-41l4442,14972r-37,-59l4369,14844r-38,-80l4291,14672r-42,-103l4202,14454r-50,-128l4040,14379r-105,42l3839,14451r-90,19l3667,14481r-76,2l3523,14478r-63,-11l3404,14451r-50,-20l3310,14408r-39,-25l3238,14357r-28,-26l3186,14307r-32,-42l3136,14236r13,69xe" fillcolor="#fef1e2" stroked="f">
              <v:path arrowok="t"/>
            </v:shape>
            <v:shape id="_x0000_s1098" style="position:absolute;left:3136;top:14236;width:2133;height:917" coordorigin="3136,14236" coordsize="2133,917" path="m3991,14977r50,17l4093,15010r52,16l4199,15041r56,14l4312,15068r58,12l4430,15091r61,10l4554,15109r64,7l4684,15121r68,3l4821,15126r70,-1l4964,15122r74,-5l5113,15110r77,-10l5270,15087r-109,20l5062,15124r-88,14l4894,15147r-71,6l4759,15154r-58,-5l4649,15138r-48,-18l4558,15096r-41,-33l4479,15022r-37,-50l4405,14913r-36,-69l4331,14764r-40,-92l4249,14569r-47,-115l4152,14326r-112,53l3935,14421r-96,30l3749,14470r-82,11l3591,14483r-68,-5l3460,14467r-56,-16l3354,14431r-44,-23l3271,14383r-33,-26l3210,14331r-24,-24l3154,14265r-18,-29l3149,14305r13,61l3174,14422r12,50l3200,14517r16,40l3234,14594r22,34l3281,14659r30,28l3345,14714r41,26l3433,14766r53,25l3548,14817r69,28l3696,14874r88,31l3882,14939r109,38xe" filled="f" strokecolor="#727376" strokeweight="1pt">
              <v:path arrowok="t"/>
            </v:shape>
            <v:shape id="_x0000_s1097" style="position:absolute;left:5062;top:889;width:688;height:773" coordorigin="5062,889" coordsize="688,773" path="m5186,977r-28,26l5133,1033r-16,24l5099,1090r-15,36l5074,1164r-8,41l5063,1249r-1,22l5062,1282r3,41l5071,1363r9,38l5093,1439r14,30l5127,1504r24,32l5180,1564r28,23l5240,1607r34,16l5310,1637r39,11l5390,1656r44,4l5480,1662r2,l5509,1661r33,-2l5580,1655r44,-6l5649,1646r25,-4l5702,1638r43,-118l5750,1494r,-13l5713,1476r-21,18l5683,1517r-8,21l5654,1568r-35,19l5582,1598r-40,7l5498,1607r-11,l5444,1603r-40,-8l5366,1582r-36,-17l5297,1543r-27,-23l5243,1490r-22,-33l5202,1420r-10,-27l5183,1355r-6,-40l5175,1272r,-10l5177,1220r7,-40l5193,1142r9,-25l5220,1078r21,-33l5267,1017r33,-26l5334,972r37,-15l5411,947r43,-5l5476,942r18,l5534,945r40,7l5612,961r31,14l5659,1000r7,24l5670,1042r3,10l5675,1055r4,6l5687,1064r30,l5726,1057r,-23l5719,915r-1,l5705,913r-20,-2l5657,908r-83,-12l5569,895r-19,-2l5531,892r-20,-2l5490,890r-22,-1l5466,889r-25,1l5417,891r-23,3l5371,897r-22,4l5328,906r-20,5l5288,918r-18,8l5251,934r-17,9l5217,954r-15,11l5186,977xe" fillcolor="#0076bd" stroked="f">
              <v:path arrowok="t"/>
            </v:shape>
            <v:shape id="_x0000_s1096" style="position:absolute;left:5802;top:1514;width:238;height:756" coordorigin="5802,1514" coordsize="238,756" path="m6038,1645r2,l6041,1559r-9,-20l6028,1517r-1,-3l6038,1645xe" fillcolor="#0076bd" stroked="f">
              <v:path arrowok="t"/>
            </v:shape>
            <v:shape id="_x0000_s1095" style="position:absolute;left:5802;top:1514;width:238;height:756" coordorigin="5802,1514" coordsize="238,756" path="m6064,1649r44,6l6148,1658r35,2l6199,1661r11,-1l6254,1658r41,-7l6334,1641r38,-14l6407,1609r33,-22l6469,1563r29,-29l6524,1503r21,-33l6563,1434r13,-38l6586,1355r6,-42l6594,1268r,-5l6591,1217r-6,-42l6574,1135r-16,-38l6539,1063r-24,-33l6487,1001r-32,-27l6429,956r-33,-18l6361,922r-38,-11l6283,902r-42,-5l6196,896r-6,l6157,897r-51,2l6086,901r-26,1l6038,903r-19,1l6004,904r-23,l5965,903r-18,-1l5927,900r-21,-2l5883,895r-25,-4l5852,890r-6,-1l5831,889r-4,8l5827,922r1,7l5833,934r6,2l5851,938r36,6l5916,953r9,41l5925,1023r,461l5925,1515r-1,26l5921,1574r-18,22l5881,1602r-60,6l5808,1610r-6,4l5803,1622r,33l5807,1659r7,l5819,1659r15,-1l5856,1655r28,-4l5889,1650r22,-3l5932,1645r20,-2l5971,1642r17,l5999,1642r20,1l6038,1645r-11,-131l6026,1500r,-18l6025,1459r,-471l6026,967r21,-16l6122,947r7,l6151,946r17,l6180,946r41,4l6260,958r38,14l6334,990r33,22l6398,1038r25,30l6444,1102r17,37l6472,1179r7,44l6481,1246r1,24l6481,1286r-1,23l6478,1331r-7,42l6460,1413r-14,37l6427,1483r-22,31l6377,1544r-31,23l6311,1586r-38,13l6231,1607r-22,2l6185,1609r-11,l6151,1608r-40,-6l6077,1591r-24,-17l6041,1559r-1,86l6064,1649xe" fillcolor="#0076bd" stroked="f">
              <v:path arrowok="t"/>
            </v:shape>
            <v:shape id="_x0000_s1094" style="position:absolute;left:6706;top:888;width:460;height:774" coordorigin="6706,888" coordsize="460,774" path="m6706,1509r9,134l6732,1645r24,4l6779,1652r22,2l6822,1657r20,2l6860,1660r17,1l6893,1662r14,l6916,1662r21,-1l6956,1659r25,-5l7003,1649r20,-7l7042,1634r18,-9l7076,1615r15,-12l7105,1590r13,-14l7131,1559r11,-18l7150,1523r7,-19l7162,1485r3,-20l7166,1444r,-8l7164,1414r-4,-20l7154,1374r-8,-18l7136,1339r-13,-16l7109,1308r-20,-17l7075,1281r-15,-10l7043,1261r-18,-11l7004,1239r-22,-11l6959,1216r-8,-4l6927,1200r-21,-11l6890,1180r-14,-9l6866,1164r-18,-19l6837,1128r-8,-18l6825,1089r-2,-22l6823,1062r3,-23l6831,1019r8,-18l6851,985r14,-14l6886,957r17,-7l6923,945r21,-3l6968,941r24,1l7015,945r20,6l7050,959r11,11l7071,988r7,20l7084,1033r3,9l7089,1047r4,3l7097,1053r7,1l7123,1054r8,-2l7134,1047r3,-4l7138,1037r,-21l7138,1005r-2,-104l7116,899r-25,-2l7065,894r-24,-1l7020,891r-19,-1l6984,889r-33,-1l6928,889r-21,3l6886,895r-20,6l6848,907r-17,8l6814,924r-15,11l6784,948r-14,14l6758,978r-10,17l6740,1013r-6,20l6729,1054r-2,22l6726,1099r1,18l6729,1137r5,20l6740,1175r12,21l6763,1211r14,15l6792,1240r18,13l6830,1266r13,7l6857,1280r16,9l6893,1299r24,12l6943,1324r2,1l6968,1336r20,11l7005,1358r14,10l7030,1378r13,16l7054,1411r7,18l7066,1449r1,22l7066,1485r-3,21l7057,1525r-9,17l7036,1559r-12,12l7009,1583r-17,9l6974,1599r-21,5l6931,1607r-25,1l6899,1608r-23,-2l6855,1603r-19,-6l6819,1590r-15,-9l6788,1564r-11,-16l6769,1528r-6,-23l6761,1494r-4,-8l6753,1482r-5,-4l6741,1476r-27,l6706,1483r,19l6706,1509xe" fillcolor="#0076bd" stroked="f">
              <v:path arrowok="t"/>
            </v:shape>
            <w10:wrap anchorx="page" anchory="page"/>
          </v:group>
        </w:pict>
      </w:r>
    </w:p>
    <w:p w14:paraId="5F5D4BE4" w14:textId="77777777" w:rsidR="00847EBA" w:rsidRPr="00C86DBD" w:rsidRDefault="00847EBA" w:rsidP="00C86DBD">
      <w:pPr>
        <w:spacing w:before="11"/>
        <w:rPr>
          <w:rFonts w:asciiTheme="minorHAnsi" w:hAnsiTheme="minorHAnsi" w:cstheme="minorHAnsi"/>
          <w:sz w:val="22"/>
          <w:szCs w:val="22"/>
        </w:rPr>
      </w:pPr>
    </w:p>
    <w:p w14:paraId="1935532E" w14:textId="77777777" w:rsidR="00847EBA" w:rsidRPr="00C86DBD" w:rsidRDefault="009865CD" w:rsidP="00C86DBD">
      <w:pPr>
        <w:spacing w:before="24"/>
        <w:ind w:left="3822" w:right="3830"/>
        <w:jc w:val="center"/>
        <w:rPr>
          <w:rFonts w:asciiTheme="minorHAnsi" w:hAnsiTheme="minorHAnsi" w:cstheme="minorHAnsi"/>
          <w:sz w:val="22"/>
          <w:szCs w:val="22"/>
        </w:rPr>
        <w:sectPr w:rsidR="00847EBA" w:rsidRPr="00C86DBD">
          <w:pgSz w:w="12240" w:h="15840"/>
          <w:pgMar w:top="640" w:right="620" w:bottom="280" w:left="620" w:header="720" w:footer="720" w:gutter="0"/>
          <w:cols w:space="720"/>
        </w:sectPr>
      </w:pPr>
      <w:r w:rsidRPr="00C86DBD">
        <w:rPr>
          <w:rFonts w:asciiTheme="minorHAnsi" w:hAnsiTheme="minorHAnsi" w:cstheme="minorHAnsi"/>
          <w:sz w:val="22"/>
          <w:szCs w:val="22"/>
        </w:rPr>
        <w:pict w14:anchorId="75FE5ABF">
          <v:shapetype id="_x0000_t202" coordsize="21600,21600" o:spt="202" path="m,l,21600r21600,l21600,xe">
            <v:stroke joinstyle="miter"/>
            <v:path gradientshapeok="t" o:connecttype="rect"/>
          </v:shapetype>
          <v:shape id="_x0000_s1092" type="#_x0000_t202" style="position:absolute;left:0;text-align:left;margin-left:35pt;margin-top:36.5pt;width:542pt;height:703.3pt;z-index:-1568;mso-position-horizontal-relative:page;mso-position-vertical-relative:page"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542"/>
                    <w:gridCol w:w="5716"/>
                    <w:gridCol w:w="2542"/>
                  </w:tblGrid>
                  <w:tr w:rsidR="00847EBA" w14:paraId="69C9BCCE" w14:textId="77777777">
                    <w:trPr>
                      <w:trHeight w:hRule="exact" w:val="397"/>
                    </w:trPr>
                    <w:tc>
                      <w:tcPr>
                        <w:tcW w:w="2542" w:type="dxa"/>
                        <w:vMerge w:val="restart"/>
                        <w:tcBorders>
                          <w:top w:val="nil"/>
                          <w:left w:val="nil"/>
                          <w:right w:val="single" w:sz="8" w:space="0" w:color="0076BD"/>
                        </w:tcBorders>
                      </w:tcPr>
                      <w:p w14:paraId="62CACF0C" w14:textId="77777777" w:rsidR="00847EBA" w:rsidRDefault="00847EBA"/>
                    </w:tc>
                    <w:tc>
                      <w:tcPr>
                        <w:tcW w:w="5716" w:type="dxa"/>
                        <w:tcBorders>
                          <w:top w:val="single" w:sz="8" w:space="0" w:color="0076BD"/>
                          <w:left w:val="single" w:sz="8" w:space="0" w:color="0076BD"/>
                          <w:bottom w:val="nil"/>
                          <w:right w:val="single" w:sz="8" w:space="0" w:color="0076BD"/>
                        </w:tcBorders>
                        <w:shd w:val="clear" w:color="auto" w:fill="FDFDFD"/>
                      </w:tcPr>
                      <w:p w14:paraId="1975FA2B" w14:textId="77777777" w:rsidR="00847EBA" w:rsidRDefault="00847EBA"/>
                    </w:tc>
                    <w:tc>
                      <w:tcPr>
                        <w:tcW w:w="2542" w:type="dxa"/>
                        <w:vMerge w:val="restart"/>
                        <w:tcBorders>
                          <w:top w:val="nil"/>
                          <w:left w:val="single" w:sz="8" w:space="0" w:color="0076BD"/>
                          <w:right w:val="nil"/>
                        </w:tcBorders>
                      </w:tcPr>
                      <w:p w14:paraId="5E0B124B" w14:textId="77777777" w:rsidR="00847EBA" w:rsidRDefault="00847EBA"/>
                    </w:tc>
                  </w:tr>
                  <w:tr w:rsidR="00847EBA" w14:paraId="6FFAD20E" w14:textId="77777777">
                    <w:trPr>
                      <w:trHeight w:hRule="exact" w:val="165"/>
                    </w:trPr>
                    <w:tc>
                      <w:tcPr>
                        <w:tcW w:w="2542" w:type="dxa"/>
                        <w:vMerge/>
                        <w:tcBorders>
                          <w:left w:val="nil"/>
                          <w:bottom w:val="single" w:sz="16" w:space="0" w:color="FDC02C"/>
                          <w:right w:val="single" w:sz="8" w:space="0" w:color="0076BD"/>
                        </w:tcBorders>
                      </w:tcPr>
                      <w:p w14:paraId="7B5D2ACF" w14:textId="77777777" w:rsidR="00847EBA" w:rsidRDefault="00847EBA"/>
                    </w:tc>
                    <w:tc>
                      <w:tcPr>
                        <w:tcW w:w="5716" w:type="dxa"/>
                        <w:tcBorders>
                          <w:top w:val="nil"/>
                          <w:left w:val="single" w:sz="8" w:space="0" w:color="0076BD"/>
                          <w:bottom w:val="single" w:sz="16" w:space="0" w:color="FDC02C"/>
                          <w:right w:val="single" w:sz="8" w:space="0" w:color="0076BD"/>
                        </w:tcBorders>
                        <w:shd w:val="clear" w:color="auto" w:fill="0076BD"/>
                      </w:tcPr>
                      <w:p w14:paraId="404050B1" w14:textId="77777777" w:rsidR="00847EBA" w:rsidRDefault="00847EBA"/>
                    </w:tc>
                    <w:tc>
                      <w:tcPr>
                        <w:tcW w:w="2542" w:type="dxa"/>
                        <w:vMerge/>
                        <w:tcBorders>
                          <w:left w:val="single" w:sz="8" w:space="0" w:color="0076BD"/>
                          <w:bottom w:val="single" w:sz="16" w:space="0" w:color="FDC02C"/>
                          <w:right w:val="nil"/>
                        </w:tcBorders>
                      </w:tcPr>
                      <w:p w14:paraId="7E647C20" w14:textId="77777777" w:rsidR="00847EBA" w:rsidRDefault="00847EBA"/>
                    </w:tc>
                  </w:tr>
                  <w:tr w:rsidR="00847EBA" w14:paraId="33F311CF" w14:textId="77777777">
                    <w:trPr>
                      <w:trHeight w:hRule="exact" w:val="113"/>
                    </w:trPr>
                    <w:tc>
                      <w:tcPr>
                        <w:tcW w:w="2542" w:type="dxa"/>
                        <w:vMerge w:val="restart"/>
                        <w:tcBorders>
                          <w:top w:val="single" w:sz="16" w:space="0" w:color="FDC02C"/>
                          <w:left w:val="single" w:sz="16" w:space="0" w:color="FDC02C"/>
                          <w:right w:val="single" w:sz="8" w:space="0" w:color="0076BD"/>
                        </w:tcBorders>
                      </w:tcPr>
                      <w:p w14:paraId="04595BCD" w14:textId="77777777" w:rsidR="00847EBA" w:rsidRDefault="00847EBA"/>
                    </w:tc>
                    <w:tc>
                      <w:tcPr>
                        <w:tcW w:w="5716" w:type="dxa"/>
                        <w:tcBorders>
                          <w:top w:val="single" w:sz="16" w:space="0" w:color="FDC02C"/>
                          <w:left w:val="single" w:sz="8" w:space="0" w:color="0076BD"/>
                          <w:bottom w:val="nil"/>
                          <w:right w:val="single" w:sz="8" w:space="0" w:color="0076BD"/>
                        </w:tcBorders>
                        <w:shd w:val="clear" w:color="auto" w:fill="0076BD"/>
                      </w:tcPr>
                      <w:p w14:paraId="73236C8F" w14:textId="77777777" w:rsidR="00847EBA" w:rsidRDefault="00847EBA"/>
                    </w:tc>
                    <w:tc>
                      <w:tcPr>
                        <w:tcW w:w="2542" w:type="dxa"/>
                        <w:vMerge w:val="restart"/>
                        <w:tcBorders>
                          <w:top w:val="single" w:sz="16" w:space="0" w:color="FDC02C"/>
                          <w:left w:val="single" w:sz="8" w:space="0" w:color="0076BD"/>
                          <w:right w:val="single" w:sz="16" w:space="0" w:color="FDC02C"/>
                        </w:tcBorders>
                      </w:tcPr>
                      <w:p w14:paraId="3108A6C8" w14:textId="77777777" w:rsidR="00847EBA" w:rsidRDefault="00847EBA"/>
                    </w:tc>
                  </w:tr>
                  <w:tr w:rsidR="00847EBA" w14:paraId="231051E0" w14:textId="77777777">
                    <w:trPr>
                      <w:trHeight w:hRule="exact" w:val="661"/>
                    </w:trPr>
                    <w:tc>
                      <w:tcPr>
                        <w:tcW w:w="2542" w:type="dxa"/>
                        <w:vMerge/>
                        <w:tcBorders>
                          <w:left w:val="single" w:sz="16" w:space="0" w:color="FDC02C"/>
                          <w:right w:val="single" w:sz="8" w:space="0" w:color="0076BD"/>
                        </w:tcBorders>
                      </w:tcPr>
                      <w:p w14:paraId="0EFF1329" w14:textId="77777777" w:rsidR="00847EBA" w:rsidRDefault="00847EBA"/>
                    </w:tc>
                    <w:tc>
                      <w:tcPr>
                        <w:tcW w:w="5716" w:type="dxa"/>
                        <w:tcBorders>
                          <w:top w:val="nil"/>
                          <w:left w:val="single" w:sz="8" w:space="0" w:color="0076BD"/>
                          <w:bottom w:val="single" w:sz="4" w:space="0" w:color="363435"/>
                          <w:right w:val="single" w:sz="8" w:space="0" w:color="0076BD"/>
                        </w:tcBorders>
                        <w:shd w:val="clear" w:color="auto" w:fill="FDFDFD"/>
                      </w:tcPr>
                      <w:p w14:paraId="6A8EC104" w14:textId="77777777" w:rsidR="00847EBA" w:rsidRDefault="00847EBA">
                        <w:pPr>
                          <w:spacing w:before="3" w:line="180" w:lineRule="exact"/>
                          <w:rPr>
                            <w:sz w:val="19"/>
                            <w:szCs w:val="19"/>
                          </w:rPr>
                        </w:pPr>
                      </w:p>
                      <w:p w14:paraId="018FAE58" w14:textId="77777777" w:rsidR="00847EBA" w:rsidRDefault="00847EBA">
                        <w:pPr>
                          <w:spacing w:line="200" w:lineRule="exact"/>
                        </w:pPr>
                      </w:p>
                      <w:p w14:paraId="00200B10" w14:textId="77777777" w:rsidR="00847EBA" w:rsidRDefault="009865CD">
                        <w:pPr>
                          <w:ind w:left="545"/>
                          <w:rPr>
                            <w:sz w:val="18"/>
                            <w:szCs w:val="18"/>
                          </w:rPr>
                        </w:pPr>
                        <w:r>
                          <w:rPr>
                            <w:color w:val="363435"/>
                            <w:spacing w:val="-9"/>
                            <w:position w:val="2"/>
                            <w:sz w:val="18"/>
                            <w:szCs w:val="18"/>
                          </w:rPr>
                          <w:t>2</w:t>
                        </w:r>
                        <w:r>
                          <w:rPr>
                            <w:color w:val="363435"/>
                            <w:spacing w:val="-1"/>
                            <w:position w:val="2"/>
                            <w:sz w:val="18"/>
                            <w:szCs w:val="18"/>
                          </w:rPr>
                          <w:t>1</w:t>
                        </w:r>
                        <w:r>
                          <w:rPr>
                            <w:color w:val="363435"/>
                            <w:spacing w:val="1"/>
                            <w:position w:val="2"/>
                            <w:sz w:val="18"/>
                            <w:szCs w:val="18"/>
                          </w:rPr>
                          <w:t>2.</w:t>
                        </w:r>
                        <w:r>
                          <w:rPr>
                            <w:color w:val="363435"/>
                            <w:spacing w:val="2"/>
                            <w:position w:val="2"/>
                            <w:sz w:val="18"/>
                            <w:szCs w:val="18"/>
                          </w:rPr>
                          <w:t>7</w:t>
                        </w:r>
                        <w:r>
                          <w:rPr>
                            <w:color w:val="363435"/>
                            <w:spacing w:val="-1"/>
                            <w:position w:val="2"/>
                            <w:sz w:val="18"/>
                            <w:szCs w:val="18"/>
                          </w:rPr>
                          <w:t>7</w:t>
                        </w:r>
                        <w:r>
                          <w:rPr>
                            <w:color w:val="363435"/>
                            <w:spacing w:val="1"/>
                            <w:position w:val="2"/>
                            <w:sz w:val="18"/>
                            <w:szCs w:val="18"/>
                          </w:rPr>
                          <w:t>2.485</w:t>
                        </w:r>
                        <w:r>
                          <w:rPr>
                            <w:color w:val="363435"/>
                            <w:position w:val="2"/>
                            <w:sz w:val="18"/>
                            <w:szCs w:val="18"/>
                          </w:rPr>
                          <w:t>0</w:t>
                        </w:r>
                        <w:r>
                          <w:rPr>
                            <w:color w:val="363435"/>
                            <w:spacing w:val="44"/>
                            <w:position w:val="2"/>
                            <w:sz w:val="18"/>
                            <w:szCs w:val="18"/>
                          </w:rPr>
                          <w:t xml:space="preserve"> </w:t>
                        </w:r>
                        <w:r>
                          <w:rPr>
                            <w:color w:val="0076BD"/>
                            <w:spacing w:val="-3"/>
                            <w:sz w:val="18"/>
                            <w:szCs w:val="18"/>
                          </w:rPr>
                          <w:t xml:space="preserve"> </w:t>
                        </w:r>
                        <w:hyperlink r:id="rId10">
                          <w:r>
                            <w:rPr>
                              <w:color w:val="363435"/>
                              <w:spacing w:val="1"/>
                              <w:w w:val="104"/>
                              <w:position w:val="2"/>
                              <w:sz w:val="18"/>
                              <w:szCs w:val="18"/>
                            </w:rPr>
                            <w:t>ca</w:t>
                          </w:r>
                          <w:r>
                            <w:rPr>
                              <w:color w:val="363435"/>
                              <w:w w:val="104"/>
                              <w:position w:val="2"/>
                              <w:sz w:val="18"/>
                              <w:szCs w:val="18"/>
                            </w:rPr>
                            <w:t>r</w:t>
                          </w:r>
                          <w:r>
                            <w:rPr>
                              <w:color w:val="363435"/>
                              <w:spacing w:val="1"/>
                              <w:w w:val="104"/>
                              <w:position w:val="2"/>
                              <w:sz w:val="18"/>
                              <w:szCs w:val="18"/>
                            </w:rPr>
                            <w:t>eer@hun</w:t>
                          </w:r>
                          <w:r>
                            <w:rPr>
                              <w:color w:val="363435"/>
                              <w:spacing w:val="2"/>
                              <w:w w:val="104"/>
                              <w:position w:val="2"/>
                              <w:sz w:val="18"/>
                              <w:szCs w:val="18"/>
                            </w:rPr>
                            <w:t>t</w:t>
                          </w:r>
                          <w:r>
                            <w:rPr>
                              <w:color w:val="363435"/>
                              <w:spacing w:val="1"/>
                              <w:w w:val="104"/>
                              <w:position w:val="2"/>
                              <w:sz w:val="18"/>
                              <w:szCs w:val="18"/>
                            </w:rPr>
                            <w:t>e</w:t>
                          </w:r>
                          <w:r>
                            <w:rPr>
                              <w:color w:val="363435"/>
                              <w:spacing w:val="-6"/>
                              <w:w w:val="104"/>
                              <w:position w:val="2"/>
                              <w:sz w:val="18"/>
                              <w:szCs w:val="18"/>
                            </w:rPr>
                            <w:t>r</w:t>
                          </w:r>
                          <w:r>
                            <w:rPr>
                              <w:color w:val="363435"/>
                              <w:spacing w:val="1"/>
                              <w:w w:val="104"/>
                              <w:position w:val="2"/>
                              <w:sz w:val="18"/>
                              <w:szCs w:val="18"/>
                            </w:rPr>
                            <w:t>.cu</w:t>
                          </w:r>
                          <w:r>
                            <w:rPr>
                              <w:color w:val="363435"/>
                              <w:spacing w:val="-3"/>
                              <w:w w:val="104"/>
                              <w:position w:val="2"/>
                              <w:sz w:val="18"/>
                              <w:szCs w:val="18"/>
                            </w:rPr>
                            <w:t>n</w:t>
                          </w:r>
                          <w:r>
                            <w:rPr>
                              <w:color w:val="363435"/>
                              <w:spacing w:val="-11"/>
                              <w:w w:val="104"/>
                              <w:position w:val="2"/>
                              <w:sz w:val="18"/>
                              <w:szCs w:val="18"/>
                            </w:rPr>
                            <w:t>y</w:t>
                          </w:r>
                          <w:r>
                            <w:rPr>
                              <w:color w:val="363435"/>
                              <w:spacing w:val="1"/>
                              <w:w w:val="104"/>
                              <w:position w:val="2"/>
                              <w:sz w:val="18"/>
                              <w:szCs w:val="18"/>
                            </w:rPr>
                            <w:t>.ed</w:t>
                          </w:r>
                        </w:hyperlink>
                        <w:r>
                          <w:rPr>
                            <w:color w:val="363435"/>
                            <w:w w:val="104"/>
                            <w:position w:val="2"/>
                            <w:sz w:val="18"/>
                            <w:szCs w:val="18"/>
                          </w:rPr>
                          <w:t>u</w:t>
                        </w:r>
                        <w:r>
                          <w:rPr>
                            <w:color w:val="363435"/>
                            <w:spacing w:val="13"/>
                            <w:w w:val="104"/>
                            <w:position w:val="2"/>
                            <w:sz w:val="18"/>
                            <w:szCs w:val="18"/>
                          </w:rPr>
                          <w:t xml:space="preserve"> </w:t>
                        </w:r>
                        <w:r>
                          <w:rPr>
                            <w:color w:val="0076BD"/>
                            <w:spacing w:val="-3"/>
                            <w:sz w:val="18"/>
                            <w:szCs w:val="18"/>
                          </w:rPr>
                          <w:t xml:space="preserve"> </w:t>
                        </w:r>
                        <w:r>
                          <w:rPr>
                            <w:color w:val="363435"/>
                            <w:spacing w:val="1"/>
                            <w:position w:val="2"/>
                            <w:sz w:val="18"/>
                            <w:szCs w:val="18"/>
                          </w:rPr>
                          <w:t>80</w:t>
                        </w:r>
                        <w:r>
                          <w:rPr>
                            <w:color w:val="363435"/>
                            <w:position w:val="2"/>
                            <w:sz w:val="18"/>
                            <w:szCs w:val="18"/>
                          </w:rPr>
                          <w:t>5</w:t>
                        </w:r>
                        <w:r>
                          <w:rPr>
                            <w:color w:val="363435"/>
                            <w:spacing w:val="27"/>
                            <w:position w:val="2"/>
                            <w:sz w:val="18"/>
                            <w:szCs w:val="18"/>
                          </w:rPr>
                          <w:t xml:space="preserve"> </w:t>
                        </w:r>
                        <w:r>
                          <w:rPr>
                            <w:color w:val="363435"/>
                            <w:spacing w:val="1"/>
                            <w:position w:val="2"/>
                            <w:sz w:val="18"/>
                            <w:szCs w:val="18"/>
                          </w:rPr>
                          <w:t>Eas</w:t>
                        </w:r>
                        <w:r>
                          <w:rPr>
                            <w:color w:val="363435"/>
                            <w:position w:val="2"/>
                            <w:sz w:val="18"/>
                            <w:szCs w:val="18"/>
                          </w:rPr>
                          <w:t>t</w:t>
                        </w:r>
                        <w:r>
                          <w:rPr>
                            <w:color w:val="363435"/>
                            <w:spacing w:val="14"/>
                            <w:position w:val="2"/>
                            <w:sz w:val="18"/>
                            <w:szCs w:val="18"/>
                          </w:rPr>
                          <w:t xml:space="preserve"> </w:t>
                        </w:r>
                        <w:r>
                          <w:rPr>
                            <w:color w:val="363435"/>
                            <w:spacing w:val="1"/>
                            <w:position w:val="2"/>
                            <w:sz w:val="18"/>
                            <w:szCs w:val="18"/>
                          </w:rPr>
                          <w:t>Building</w:t>
                        </w:r>
                      </w:p>
                    </w:tc>
                    <w:tc>
                      <w:tcPr>
                        <w:tcW w:w="2542" w:type="dxa"/>
                        <w:vMerge/>
                        <w:tcBorders>
                          <w:left w:val="single" w:sz="8" w:space="0" w:color="0076BD"/>
                          <w:right w:val="single" w:sz="16" w:space="0" w:color="FDC02C"/>
                        </w:tcBorders>
                      </w:tcPr>
                      <w:p w14:paraId="685514EA" w14:textId="77777777" w:rsidR="00847EBA" w:rsidRDefault="00847EBA"/>
                    </w:tc>
                  </w:tr>
                  <w:tr w:rsidR="00847EBA" w14:paraId="48330B6C" w14:textId="77777777">
                    <w:trPr>
                      <w:trHeight w:hRule="exact" w:val="284"/>
                    </w:trPr>
                    <w:tc>
                      <w:tcPr>
                        <w:tcW w:w="2542" w:type="dxa"/>
                        <w:vMerge/>
                        <w:tcBorders>
                          <w:left w:val="single" w:sz="16" w:space="0" w:color="FDC02C"/>
                          <w:bottom w:val="nil"/>
                          <w:right w:val="single" w:sz="8" w:space="0" w:color="0076BD"/>
                        </w:tcBorders>
                      </w:tcPr>
                      <w:p w14:paraId="4421CBED" w14:textId="77777777" w:rsidR="00847EBA" w:rsidRDefault="00847EBA"/>
                    </w:tc>
                    <w:tc>
                      <w:tcPr>
                        <w:tcW w:w="5716" w:type="dxa"/>
                        <w:tcBorders>
                          <w:top w:val="single" w:sz="4" w:space="0" w:color="363435"/>
                          <w:left w:val="single" w:sz="8" w:space="0" w:color="0076BD"/>
                          <w:bottom w:val="single" w:sz="8" w:space="0" w:color="0076BD"/>
                          <w:right w:val="single" w:sz="8" w:space="0" w:color="0076BD"/>
                        </w:tcBorders>
                        <w:shd w:val="clear" w:color="auto" w:fill="FDFDFD"/>
                      </w:tcPr>
                      <w:p w14:paraId="5F991CDC" w14:textId="77777777" w:rsidR="00847EBA" w:rsidRDefault="009865CD">
                        <w:pPr>
                          <w:spacing w:before="6"/>
                          <w:ind w:left="938"/>
                          <w:rPr>
                            <w:sz w:val="18"/>
                            <w:szCs w:val="18"/>
                          </w:rPr>
                        </w:pPr>
                        <w:hyperlink r:id="rId11">
                          <w:r>
                            <w:rPr>
                              <w:color w:val="363435"/>
                              <w:spacing w:val="1"/>
                              <w:w w:val="117"/>
                              <w:sz w:val="18"/>
                              <w:szCs w:val="18"/>
                            </w:rPr>
                            <w:t>http://ww</w:t>
                          </w:r>
                          <w:r>
                            <w:rPr>
                              <w:color w:val="363435"/>
                              <w:spacing w:val="-10"/>
                              <w:w w:val="117"/>
                              <w:sz w:val="18"/>
                              <w:szCs w:val="18"/>
                            </w:rPr>
                            <w:t>w</w:t>
                          </w:r>
                          <w:r>
                            <w:rPr>
                              <w:color w:val="363435"/>
                              <w:spacing w:val="1"/>
                              <w:w w:val="110"/>
                              <w:sz w:val="18"/>
                              <w:szCs w:val="18"/>
                            </w:rPr>
                            <w:t>.hun</w:t>
                          </w:r>
                          <w:r>
                            <w:rPr>
                              <w:color w:val="363435"/>
                              <w:spacing w:val="2"/>
                              <w:w w:val="110"/>
                              <w:sz w:val="18"/>
                              <w:szCs w:val="18"/>
                            </w:rPr>
                            <w:t>t</w:t>
                          </w:r>
                          <w:r>
                            <w:rPr>
                              <w:color w:val="363435"/>
                              <w:spacing w:val="1"/>
                              <w:w w:val="104"/>
                              <w:sz w:val="18"/>
                              <w:szCs w:val="18"/>
                            </w:rPr>
                            <w:t>e</w:t>
                          </w:r>
                          <w:r>
                            <w:rPr>
                              <w:color w:val="363435"/>
                              <w:spacing w:val="-6"/>
                              <w:w w:val="104"/>
                              <w:sz w:val="18"/>
                              <w:szCs w:val="18"/>
                            </w:rPr>
                            <w:t>r</w:t>
                          </w:r>
                          <w:r>
                            <w:rPr>
                              <w:color w:val="363435"/>
                              <w:spacing w:val="1"/>
                              <w:w w:val="106"/>
                              <w:sz w:val="18"/>
                              <w:szCs w:val="18"/>
                            </w:rPr>
                            <w:t>.cu</w:t>
                          </w:r>
                          <w:r>
                            <w:rPr>
                              <w:color w:val="363435"/>
                              <w:spacing w:val="-3"/>
                              <w:w w:val="106"/>
                              <w:sz w:val="18"/>
                              <w:szCs w:val="18"/>
                            </w:rPr>
                            <w:t>n</w:t>
                          </w:r>
                          <w:r>
                            <w:rPr>
                              <w:color w:val="363435"/>
                              <w:spacing w:val="-11"/>
                              <w:w w:val="104"/>
                              <w:sz w:val="18"/>
                              <w:szCs w:val="18"/>
                            </w:rPr>
                            <w:t>y</w:t>
                          </w:r>
                          <w:r>
                            <w:rPr>
                              <w:color w:val="363435"/>
                              <w:spacing w:val="1"/>
                              <w:w w:val="112"/>
                              <w:sz w:val="18"/>
                              <w:szCs w:val="18"/>
                            </w:rPr>
                            <w:t>.edu/s</w:t>
                          </w:r>
                          <w:r>
                            <w:rPr>
                              <w:color w:val="363435"/>
                              <w:spacing w:val="1"/>
                              <w:w w:val="107"/>
                              <w:sz w:val="18"/>
                              <w:szCs w:val="18"/>
                            </w:rPr>
                            <w:t>tudentse</w:t>
                          </w:r>
                          <w:r>
                            <w:rPr>
                              <w:color w:val="363435"/>
                              <w:spacing w:val="8"/>
                              <w:w w:val="107"/>
                              <w:sz w:val="18"/>
                              <w:szCs w:val="18"/>
                            </w:rPr>
                            <w:t>r</w:t>
                          </w:r>
                          <w:r>
                            <w:rPr>
                              <w:color w:val="363435"/>
                              <w:spacing w:val="1"/>
                              <w:w w:val="104"/>
                              <w:sz w:val="18"/>
                              <w:szCs w:val="18"/>
                            </w:rPr>
                            <w:t>vices/cds</w:t>
                          </w:r>
                        </w:hyperlink>
                      </w:p>
                    </w:tc>
                    <w:tc>
                      <w:tcPr>
                        <w:tcW w:w="2542" w:type="dxa"/>
                        <w:vMerge/>
                        <w:tcBorders>
                          <w:left w:val="single" w:sz="8" w:space="0" w:color="0076BD"/>
                          <w:bottom w:val="nil"/>
                          <w:right w:val="single" w:sz="16" w:space="0" w:color="FDC02C"/>
                        </w:tcBorders>
                      </w:tcPr>
                      <w:p w14:paraId="0FF514FE" w14:textId="77777777" w:rsidR="00847EBA" w:rsidRDefault="00847EBA"/>
                    </w:tc>
                  </w:tr>
                  <w:tr w:rsidR="00847EBA" w14:paraId="36E51B88" w14:textId="77777777">
                    <w:trPr>
                      <w:trHeight w:hRule="exact" w:val="330"/>
                    </w:trPr>
                    <w:tc>
                      <w:tcPr>
                        <w:tcW w:w="2542" w:type="dxa"/>
                        <w:tcBorders>
                          <w:top w:val="nil"/>
                          <w:left w:val="single" w:sz="16" w:space="0" w:color="FDC02C"/>
                          <w:bottom w:val="single" w:sz="16" w:space="0" w:color="FDC02C"/>
                          <w:right w:val="nil"/>
                        </w:tcBorders>
                      </w:tcPr>
                      <w:p w14:paraId="6949FC15" w14:textId="77777777" w:rsidR="00847EBA" w:rsidRDefault="00847EBA"/>
                    </w:tc>
                    <w:tc>
                      <w:tcPr>
                        <w:tcW w:w="5716" w:type="dxa"/>
                        <w:tcBorders>
                          <w:top w:val="single" w:sz="8" w:space="0" w:color="0076BD"/>
                          <w:left w:val="nil"/>
                          <w:bottom w:val="single" w:sz="16" w:space="0" w:color="FDC02C"/>
                          <w:right w:val="nil"/>
                        </w:tcBorders>
                      </w:tcPr>
                      <w:p w14:paraId="5658A744" w14:textId="77777777" w:rsidR="00847EBA" w:rsidRDefault="00847EBA"/>
                    </w:tc>
                    <w:tc>
                      <w:tcPr>
                        <w:tcW w:w="2542" w:type="dxa"/>
                        <w:tcBorders>
                          <w:top w:val="nil"/>
                          <w:left w:val="nil"/>
                          <w:bottom w:val="single" w:sz="16" w:space="0" w:color="FDC02C"/>
                          <w:right w:val="single" w:sz="16" w:space="0" w:color="FDC02C"/>
                        </w:tcBorders>
                      </w:tcPr>
                      <w:p w14:paraId="2215BC4A" w14:textId="77777777" w:rsidR="00847EBA" w:rsidRDefault="00847EBA"/>
                    </w:tc>
                  </w:tr>
                  <w:tr w:rsidR="00847EBA" w14:paraId="0034A046" w14:textId="77777777">
                    <w:trPr>
                      <w:trHeight w:hRule="exact" w:val="2398"/>
                    </w:trPr>
                    <w:tc>
                      <w:tcPr>
                        <w:tcW w:w="10800" w:type="dxa"/>
                        <w:gridSpan w:val="3"/>
                        <w:tcBorders>
                          <w:top w:val="single" w:sz="16" w:space="0" w:color="FDC02C"/>
                          <w:left w:val="single" w:sz="16" w:space="0" w:color="FDC02C"/>
                          <w:bottom w:val="single" w:sz="16" w:space="0" w:color="FDC02C"/>
                          <w:right w:val="single" w:sz="16" w:space="0" w:color="FDC02C"/>
                        </w:tcBorders>
                        <w:shd w:val="clear" w:color="auto" w:fill="613D94"/>
                      </w:tcPr>
                      <w:p w14:paraId="0E5DF02C" w14:textId="77777777" w:rsidR="00847EBA" w:rsidRDefault="00847EBA">
                        <w:pPr>
                          <w:spacing w:before="5" w:line="120" w:lineRule="exact"/>
                          <w:rPr>
                            <w:sz w:val="12"/>
                            <w:szCs w:val="12"/>
                          </w:rPr>
                        </w:pPr>
                      </w:p>
                      <w:p w14:paraId="44D39190" w14:textId="77777777" w:rsidR="00847EBA" w:rsidRDefault="009865CD">
                        <w:pPr>
                          <w:ind w:left="303"/>
                          <w:rPr>
                            <w:sz w:val="82"/>
                            <w:szCs w:val="82"/>
                          </w:rPr>
                        </w:pPr>
                        <w:r>
                          <w:rPr>
                            <w:color w:val="FDC02C"/>
                            <w:spacing w:val="10"/>
                            <w:w w:val="114"/>
                            <w:sz w:val="82"/>
                            <w:szCs w:val="82"/>
                          </w:rPr>
                          <w:t>R</w:t>
                        </w:r>
                        <w:r>
                          <w:rPr>
                            <w:color w:val="FDC02C"/>
                            <w:w w:val="114"/>
                            <w:sz w:val="82"/>
                            <w:szCs w:val="82"/>
                          </w:rPr>
                          <w:t>éSUMé</w:t>
                        </w:r>
                        <w:r>
                          <w:rPr>
                            <w:color w:val="FDC02C"/>
                            <w:spacing w:val="-16"/>
                            <w:w w:val="114"/>
                            <w:sz w:val="82"/>
                            <w:szCs w:val="82"/>
                          </w:rPr>
                          <w:t xml:space="preserve"> </w:t>
                        </w:r>
                        <w:r>
                          <w:rPr>
                            <w:color w:val="FDC02C"/>
                            <w:w w:val="85"/>
                            <w:sz w:val="82"/>
                            <w:szCs w:val="82"/>
                          </w:rPr>
                          <w:t>&amp;</w:t>
                        </w:r>
                        <w:r>
                          <w:rPr>
                            <w:color w:val="FDC02C"/>
                            <w:spacing w:val="31"/>
                            <w:w w:val="85"/>
                            <w:sz w:val="82"/>
                            <w:szCs w:val="82"/>
                          </w:rPr>
                          <w:t xml:space="preserve"> </w:t>
                        </w:r>
                        <w:r>
                          <w:rPr>
                            <w:color w:val="FDC02C"/>
                            <w:w w:val="126"/>
                            <w:sz w:val="82"/>
                            <w:szCs w:val="82"/>
                          </w:rPr>
                          <w:t>C</w:t>
                        </w:r>
                        <w:r>
                          <w:rPr>
                            <w:color w:val="FDC02C"/>
                            <w:spacing w:val="-16"/>
                            <w:w w:val="126"/>
                            <w:sz w:val="82"/>
                            <w:szCs w:val="82"/>
                          </w:rPr>
                          <w:t>o</w:t>
                        </w:r>
                        <w:r>
                          <w:rPr>
                            <w:color w:val="FDC02C"/>
                            <w:spacing w:val="38"/>
                            <w:w w:val="126"/>
                            <w:sz w:val="82"/>
                            <w:szCs w:val="82"/>
                          </w:rPr>
                          <w:t>v</w:t>
                        </w:r>
                        <w:r>
                          <w:rPr>
                            <w:color w:val="FDC02C"/>
                            <w:w w:val="126"/>
                            <w:sz w:val="82"/>
                            <w:szCs w:val="82"/>
                          </w:rPr>
                          <w:t>er</w:t>
                        </w:r>
                        <w:r>
                          <w:rPr>
                            <w:color w:val="FDC02C"/>
                            <w:spacing w:val="-38"/>
                            <w:w w:val="126"/>
                            <w:sz w:val="82"/>
                            <w:szCs w:val="82"/>
                          </w:rPr>
                          <w:t xml:space="preserve"> </w:t>
                        </w:r>
                        <w:r>
                          <w:rPr>
                            <w:color w:val="FDC02C"/>
                            <w:w w:val="116"/>
                            <w:sz w:val="82"/>
                            <w:szCs w:val="82"/>
                          </w:rPr>
                          <w:t>L</w:t>
                        </w:r>
                        <w:r>
                          <w:rPr>
                            <w:color w:val="FDC02C"/>
                            <w:spacing w:val="9"/>
                            <w:w w:val="116"/>
                            <w:sz w:val="82"/>
                            <w:szCs w:val="82"/>
                          </w:rPr>
                          <w:t>e</w:t>
                        </w:r>
                        <w:r>
                          <w:rPr>
                            <w:color w:val="FDC02C"/>
                            <w:spacing w:val="21"/>
                            <w:w w:val="190"/>
                            <w:sz w:val="82"/>
                            <w:szCs w:val="82"/>
                          </w:rPr>
                          <w:t>t</w:t>
                        </w:r>
                        <w:r>
                          <w:rPr>
                            <w:color w:val="FDC02C"/>
                            <w:spacing w:val="16"/>
                            <w:w w:val="190"/>
                            <w:sz w:val="82"/>
                            <w:szCs w:val="82"/>
                          </w:rPr>
                          <w:t>t</w:t>
                        </w:r>
                        <w:r>
                          <w:rPr>
                            <w:color w:val="FDC02C"/>
                            <w:w w:val="152"/>
                            <w:sz w:val="82"/>
                            <w:szCs w:val="82"/>
                          </w:rPr>
                          <w:t>er</w:t>
                        </w:r>
                      </w:p>
                      <w:p w14:paraId="03842964" w14:textId="77777777" w:rsidR="00847EBA" w:rsidRDefault="009865CD">
                        <w:pPr>
                          <w:spacing w:line="1200" w:lineRule="exact"/>
                          <w:ind w:left="362"/>
                          <w:rPr>
                            <w:sz w:val="116"/>
                            <w:szCs w:val="116"/>
                          </w:rPr>
                        </w:pPr>
                        <w:r>
                          <w:rPr>
                            <w:color w:val="FDC02C"/>
                            <w:spacing w:val="11"/>
                            <w:w w:val="112"/>
                            <w:position w:val="1"/>
                            <w:sz w:val="116"/>
                            <w:szCs w:val="116"/>
                          </w:rPr>
                          <w:t>WRITI</w:t>
                        </w:r>
                        <w:r>
                          <w:rPr>
                            <w:color w:val="FDC02C"/>
                            <w:spacing w:val="-16"/>
                            <w:w w:val="112"/>
                            <w:position w:val="1"/>
                            <w:sz w:val="116"/>
                            <w:szCs w:val="116"/>
                          </w:rPr>
                          <w:t>N</w:t>
                        </w:r>
                        <w:r>
                          <w:rPr>
                            <w:color w:val="FDC02C"/>
                            <w:w w:val="112"/>
                            <w:position w:val="1"/>
                            <w:sz w:val="116"/>
                            <w:szCs w:val="116"/>
                          </w:rPr>
                          <w:t>G</w:t>
                        </w:r>
                        <w:r>
                          <w:rPr>
                            <w:color w:val="FDC02C"/>
                            <w:spacing w:val="-1"/>
                            <w:w w:val="112"/>
                            <w:position w:val="1"/>
                            <w:sz w:val="116"/>
                            <w:szCs w:val="116"/>
                          </w:rPr>
                          <w:t xml:space="preserve"> </w:t>
                        </w:r>
                        <w:r>
                          <w:rPr>
                            <w:color w:val="FDC02C"/>
                            <w:spacing w:val="10"/>
                            <w:w w:val="112"/>
                            <w:position w:val="1"/>
                            <w:sz w:val="116"/>
                            <w:szCs w:val="116"/>
                          </w:rPr>
                          <w:t>GUIDE</w:t>
                        </w:r>
                      </w:p>
                    </w:tc>
                  </w:tr>
                  <w:tr w:rsidR="00847EBA" w14:paraId="3C294B81" w14:textId="77777777">
                    <w:trPr>
                      <w:trHeight w:hRule="exact" w:val="9678"/>
                    </w:trPr>
                    <w:tc>
                      <w:tcPr>
                        <w:tcW w:w="2542" w:type="dxa"/>
                        <w:tcBorders>
                          <w:top w:val="single" w:sz="16" w:space="0" w:color="FDC02C"/>
                          <w:left w:val="single" w:sz="16" w:space="0" w:color="FDC02C"/>
                          <w:bottom w:val="single" w:sz="16" w:space="0" w:color="FDC02C"/>
                          <w:right w:val="nil"/>
                        </w:tcBorders>
                      </w:tcPr>
                      <w:p w14:paraId="7DF540B8" w14:textId="77777777" w:rsidR="00847EBA" w:rsidRDefault="00847EBA"/>
                    </w:tc>
                    <w:tc>
                      <w:tcPr>
                        <w:tcW w:w="5716" w:type="dxa"/>
                        <w:tcBorders>
                          <w:top w:val="single" w:sz="16" w:space="0" w:color="FDC02C"/>
                          <w:left w:val="nil"/>
                          <w:bottom w:val="single" w:sz="16" w:space="0" w:color="FDC02C"/>
                          <w:right w:val="nil"/>
                        </w:tcBorders>
                      </w:tcPr>
                      <w:p w14:paraId="44C0C1E4" w14:textId="77777777" w:rsidR="00847EBA" w:rsidRDefault="00847EBA"/>
                    </w:tc>
                    <w:tc>
                      <w:tcPr>
                        <w:tcW w:w="2542" w:type="dxa"/>
                        <w:tcBorders>
                          <w:top w:val="single" w:sz="16" w:space="0" w:color="FDC02C"/>
                          <w:left w:val="nil"/>
                          <w:bottom w:val="single" w:sz="16" w:space="0" w:color="FDC02C"/>
                          <w:right w:val="single" w:sz="16" w:space="0" w:color="FDC02C"/>
                        </w:tcBorders>
                      </w:tcPr>
                      <w:p w14:paraId="31DB1109" w14:textId="77777777" w:rsidR="00847EBA" w:rsidRDefault="00847EBA"/>
                    </w:tc>
                  </w:tr>
                </w:tbl>
                <w:p w14:paraId="17426769" w14:textId="77777777" w:rsidR="00847EBA" w:rsidRDefault="00847EBA"/>
              </w:txbxContent>
            </v:textbox>
            <w10:wrap anchorx="page" anchory="page"/>
          </v:shape>
        </w:pict>
      </w:r>
      <w:r w:rsidRPr="00C86DBD">
        <w:rPr>
          <w:rFonts w:asciiTheme="minorHAnsi" w:hAnsiTheme="minorHAnsi" w:cstheme="minorHAnsi"/>
          <w:sz w:val="22"/>
          <w:szCs w:val="22"/>
        </w:rPr>
        <w:pict w14:anchorId="39EC4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91" type="#_x0000_t136" style="position:absolute;left:0;text-align:left;margin-left:285.05pt;margin-top:272.6pt;width:80.4pt;height:14.85pt;rotation:8;z-index:-1567;mso-position-horizontal-relative:page" fillcolor="#727376" stroked="f">
            <o:extrusion v:ext="view" autorotationcenter="t"/>
            <v:textpath style="font-family:&quot;&amp;quot&quot;;font-size:13pt;v-text-kern:t;mso-text-shadow:auto" string="OBJECTIVE"/>
            <w10:wrap anchorx="page"/>
          </v:shape>
        </w:pict>
      </w:r>
      <w:r w:rsidRPr="00C86DBD">
        <w:rPr>
          <w:rFonts w:asciiTheme="minorHAnsi" w:hAnsiTheme="minorHAnsi" w:cstheme="minorHAnsi"/>
          <w:sz w:val="22"/>
          <w:szCs w:val="22"/>
        </w:rPr>
        <w:pict w14:anchorId="38061692">
          <v:shape id="_x0000_s1090" type="#_x0000_t136" style="position:absolute;left:0;text-align:left;margin-left:275.85pt;margin-top:335.9pt;width:87.9pt;height:14.25pt;rotation:8;z-index:-1566;mso-position-horizontal-relative:page" fillcolor="#727376" stroked="f">
            <o:extrusion v:ext="view" autorotationcenter="t"/>
            <v:textpath style="font-family:&quot;&amp;quot&quot;;font-size:13pt;v-text-kern:t;mso-text-shadow:auto" string="EDUCATION"/>
            <w10:wrap anchorx="page"/>
          </v:shape>
        </w:pict>
      </w:r>
      <w:r w:rsidRPr="00C86DBD">
        <w:rPr>
          <w:rFonts w:asciiTheme="minorHAnsi" w:hAnsiTheme="minorHAnsi" w:cstheme="minorHAnsi"/>
          <w:sz w:val="22"/>
          <w:szCs w:val="22"/>
        </w:rPr>
        <w:pict w14:anchorId="5C9CA086">
          <v:shape id="_x0000_s1089" type="#_x0000_t136" style="position:absolute;left:0;text-align:left;margin-left:266.7pt;margin-top:397.75pt;width:74.15pt;height:14.1pt;rotation:8;z-index:-1565;mso-position-horizontal-relative:page" fillcolor="#727376" stroked="f">
            <o:extrusion v:ext="view" autorotationcenter="t"/>
            <v:textpath style="font-family:&quot;&amp;quot&quot;;font-size:13pt;v-text-kern:t;mso-text-shadow:auto" string="EXPERIEN"/>
            <w10:wrap anchorx="page"/>
          </v:shape>
        </w:pict>
      </w:r>
      <w:r w:rsidRPr="00C86DBD">
        <w:rPr>
          <w:rFonts w:asciiTheme="minorHAnsi" w:hAnsiTheme="minorHAnsi" w:cstheme="minorHAnsi"/>
          <w:sz w:val="22"/>
          <w:szCs w:val="22"/>
        </w:rPr>
        <w:pict w14:anchorId="7FC72B70">
          <v:shape id="_x0000_s1088" type="#_x0000_t136" style="position:absolute;left:0;text-align:left;margin-left:339.75pt;margin-top:459.8pt;width:19.6pt;height:13.95pt;rotation:8;z-index:-1564;mso-position-horizontal-relative:page;mso-position-vertical-relative:page" fillcolor="#727376" stroked="f">
            <o:extrusion v:ext="view" autorotationcenter="t"/>
            <v:textpath style="font-family:&quot;&amp;quot&quot;;font-size:13pt;v-text-kern:t;mso-text-shadow:auto" string="CE"/>
            <w10:wrap anchorx="page" anchory="page"/>
          </v:shape>
        </w:pict>
      </w:r>
      <w:r w:rsidRPr="00C86DBD">
        <w:rPr>
          <w:rFonts w:asciiTheme="minorHAnsi" w:hAnsiTheme="minorHAnsi" w:cstheme="minorHAnsi"/>
          <w:sz w:val="22"/>
          <w:szCs w:val="22"/>
        </w:rPr>
        <w:pict w14:anchorId="16DA6412">
          <v:shape id="_x0000_s1087" type="#_x0000_t136" style="position:absolute;left:0;text-align:left;margin-left:257.6pt;margin-top:513.45pt;width:50.8pt;height:14.3pt;rotation:8;z-index:-1563;mso-position-horizontal-relative:page;mso-position-vertical-relative:page" fillcolor="#727376" stroked="f">
            <o:extrusion v:ext="view" autorotationcenter="t"/>
            <v:textpath style="font-family:&quot;&amp;quot&quot;;font-size:13pt;v-text-kern:t;mso-text-shadow:auto" string="SKILLS"/>
            <w10:wrap anchorx="page" anchory="page"/>
          </v:shape>
        </w:pict>
      </w:r>
      <w:r w:rsidRPr="00C86DBD">
        <w:rPr>
          <w:rFonts w:asciiTheme="minorHAnsi" w:hAnsiTheme="minorHAnsi" w:cstheme="minorHAnsi"/>
          <w:sz w:val="22"/>
          <w:szCs w:val="22"/>
        </w:rPr>
        <w:pict w14:anchorId="533DCE18">
          <v:shape id="_x0000_s1086" type="#_x0000_t136" style="position:absolute;left:0;text-align:left;margin-left:248.3pt;margin-top:577.15pt;width:63.9pt;height:14.15pt;rotation:8;z-index:-1562;mso-position-horizontal-relative:page;mso-position-vertical-relative:page" fillcolor="#727376" stroked="f">
            <o:extrusion v:ext="view" autorotationcenter="t"/>
            <v:textpath style="font-family:&quot;&amp;quot&quot;;font-size:13pt;v-text-kern:t;mso-text-shadow:auto" string="HONORS"/>
            <w10:wrap anchorx="page" anchory="page"/>
          </v:shape>
        </w:pict>
      </w:r>
      <w:r w:rsidRPr="00C86DBD">
        <w:rPr>
          <w:rFonts w:asciiTheme="minorHAnsi" w:hAnsiTheme="minorHAnsi" w:cstheme="minorHAnsi"/>
          <w:sz w:val="22"/>
          <w:szCs w:val="22"/>
        </w:rPr>
        <w:pict w14:anchorId="05185A78">
          <v:shape id="_x0000_s1085" type="#_x0000_t136" style="position:absolute;left:0;text-align:left;margin-left:239.4pt;margin-top:636.2pt;width:9.95pt;height:13.8pt;rotation:8;z-index:-1561;mso-position-horizontal-relative:page;mso-position-vertical-relative:page" fillcolor="#727376" stroked="f">
            <o:extrusion v:ext="view" autorotationcenter="t"/>
            <v:textpath style="font-family:&quot;&amp;quot&quot;;font-size:13pt;v-text-kern:t;mso-text-shadow:auto" string="A"/>
            <w10:wrap anchorx="page" anchory="page"/>
          </v:shape>
        </w:pict>
      </w:r>
      <w:r w:rsidRPr="00C86DBD">
        <w:rPr>
          <w:rFonts w:asciiTheme="minorHAnsi" w:hAnsiTheme="minorHAnsi" w:cstheme="minorHAnsi"/>
          <w:sz w:val="22"/>
          <w:szCs w:val="22"/>
        </w:rPr>
        <w:pict w14:anchorId="125368B7">
          <v:shape id="_x0000_s1084" type="#_x0000_t136" style="position:absolute;left:0;text-align:left;margin-left:248.2pt;margin-top:642pt;width:72.95pt;height:14.75pt;rotation:8;z-index:-1560;mso-position-horizontal-relative:page;mso-position-vertical-relative:page" fillcolor="#727376" stroked="f">
            <o:extrusion v:ext="view" autorotationcenter="t"/>
            <v:textpath style="font-family:&quot;&amp;quot&quot;;font-size:13pt;v-text-kern:t;mso-text-shadow:auto" string="CTIVITIES"/>
            <w10:wrap anchorx="page" anchory="page"/>
          </v:shape>
        </w:pict>
      </w:r>
      <w:r w:rsidRPr="00C86DBD">
        <w:rPr>
          <w:rFonts w:asciiTheme="minorHAnsi" w:hAnsiTheme="minorHAnsi" w:cstheme="minorHAnsi"/>
          <w:color w:val="FDFDFD"/>
          <w:spacing w:val="1"/>
          <w:w w:val="113"/>
          <w:sz w:val="22"/>
          <w:szCs w:val="22"/>
        </w:rPr>
        <w:t>Ca</w:t>
      </w:r>
      <w:r w:rsidRPr="00C86DBD">
        <w:rPr>
          <w:rFonts w:asciiTheme="minorHAnsi" w:hAnsiTheme="minorHAnsi" w:cstheme="minorHAnsi"/>
          <w:color w:val="FDFDFD"/>
          <w:spacing w:val="12"/>
          <w:w w:val="113"/>
          <w:sz w:val="22"/>
          <w:szCs w:val="22"/>
        </w:rPr>
        <w:t>r</w:t>
      </w:r>
      <w:r w:rsidRPr="00C86DBD">
        <w:rPr>
          <w:rFonts w:asciiTheme="minorHAnsi" w:hAnsiTheme="minorHAnsi" w:cstheme="minorHAnsi"/>
          <w:color w:val="FDFDFD"/>
          <w:spacing w:val="1"/>
          <w:w w:val="113"/>
          <w:sz w:val="22"/>
          <w:szCs w:val="22"/>
        </w:rPr>
        <w:t>ee</w:t>
      </w:r>
      <w:r w:rsidRPr="00C86DBD">
        <w:rPr>
          <w:rFonts w:asciiTheme="minorHAnsi" w:hAnsiTheme="minorHAnsi" w:cstheme="minorHAnsi"/>
          <w:color w:val="FDFDFD"/>
          <w:w w:val="113"/>
          <w:sz w:val="22"/>
          <w:szCs w:val="22"/>
        </w:rPr>
        <w:t>r</w:t>
      </w:r>
      <w:r w:rsidRPr="00C86DBD">
        <w:rPr>
          <w:rFonts w:asciiTheme="minorHAnsi" w:hAnsiTheme="minorHAnsi" w:cstheme="minorHAnsi"/>
          <w:color w:val="FDFDFD"/>
          <w:spacing w:val="13"/>
          <w:w w:val="113"/>
          <w:sz w:val="22"/>
          <w:szCs w:val="22"/>
        </w:rPr>
        <w:t xml:space="preserve"> </w:t>
      </w:r>
      <w:r w:rsidRPr="00C86DBD">
        <w:rPr>
          <w:rFonts w:asciiTheme="minorHAnsi" w:hAnsiTheme="minorHAnsi" w:cstheme="minorHAnsi"/>
          <w:color w:val="FDFDFD"/>
          <w:spacing w:val="1"/>
          <w:sz w:val="22"/>
          <w:szCs w:val="22"/>
        </w:rPr>
        <w:t>D</w:t>
      </w:r>
      <w:r w:rsidRPr="00C86DBD">
        <w:rPr>
          <w:rFonts w:asciiTheme="minorHAnsi" w:hAnsiTheme="minorHAnsi" w:cstheme="minorHAnsi"/>
          <w:color w:val="FDFDFD"/>
          <w:spacing w:val="4"/>
          <w:sz w:val="22"/>
          <w:szCs w:val="22"/>
        </w:rPr>
        <w:t>e</w:t>
      </w:r>
      <w:r w:rsidRPr="00C86DBD">
        <w:rPr>
          <w:rFonts w:asciiTheme="minorHAnsi" w:hAnsiTheme="minorHAnsi" w:cstheme="minorHAnsi"/>
          <w:color w:val="FDFDFD"/>
          <w:spacing w:val="11"/>
          <w:sz w:val="22"/>
          <w:szCs w:val="22"/>
        </w:rPr>
        <w:t>v</w:t>
      </w:r>
      <w:r w:rsidRPr="00C86DBD">
        <w:rPr>
          <w:rFonts w:asciiTheme="minorHAnsi" w:hAnsiTheme="minorHAnsi" w:cstheme="minorHAnsi"/>
          <w:color w:val="FDFDFD"/>
          <w:spacing w:val="1"/>
          <w:sz w:val="22"/>
          <w:szCs w:val="22"/>
        </w:rPr>
        <w:t>elopmen</w:t>
      </w:r>
      <w:r w:rsidRPr="00C86DBD">
        <w:rPr>
          <w:rFonts w:asciiTheme="minorHAnsi" w:hAnsiTheme="minorHAnsi" w:cstheme="minorHAnsi"/>
          <w:color w:val="FDFDFD"/>
          <w:sz w:val="22"/>
          <w:szCs w:val="22"/>
        </w:rPr>
        <w:t xml:space="preserve">t </w:t>
      </w:r>
      <w:r w:rsidRPr="00C86DBD">
        <w:rPr>
          <w:rFonts w:asciiTheme="minorHAnsi" w:hAnsiTheme="minorHAnsi" w:cstheme="minorHAnsi"/>
          <w:color w:val="FDFDFD"/>
          <w:spacing w:val="19"/>
          <w:sz w:val="22"/>
          <w:szCs w:val="22"/>
        </w:rPr>
        <w:t xml:space="preserve"> </w:t>
      </w:r>
      <w:r w:rsidRPr="00C86DBD">
        <w:rPr>
          <w:rFonts w:asciiTheme="minorHAnsi" w:hAnsiTheme="minorHAnsi" w:cstheme="minorHAnsi"/>
          <w:color w:val="FDFDFD"/>
          <w:spacing w:val="1"/>
          <w:w w:val="107"/>
          <w:sz w:val="22"/>
          <w:szCs w:val="22"/>
        </w:rPr>
        <w:t>Se</w:t>
      </w:r>
      <w:r w:rsidRPr="00C86DBD">
        <w:rPr>
          <w:rFonts w:asciiTheme="minorHAnsi" w:hAnsiTheme="minorHAnsi" w:cstheme="minorHAnsi"/>
          <w:color w:val="FDFDFD"/>
          <w:spacing w:val="-1"/>
          <w:w w:val="107"/>
          <w:sz w:val="22"/>
          <w:szCs w:val="22"/>
        </w:rPr>
        <w:t>r</w:t>
      </w:r>
      <w:r w:rsidRPr="00C86DBD">
        <w:rPr>
          <w:rFonts w:asciiTheme="minorHAnsi" w:hAnsiTheme="minorHAnsi" w:cstheme="minorHAnsi"/>
          <w:color w:val="FDFDFD"/>
          <w:spacing w:val="1"/>
          <w:w w:val="104"/>
          <w:sz w:val="22"/>
          <w:szCs w:val="22"/>
        </w:rPr>
        <w:t>vic</w:t>
      </w:r>
      <w:r w:rsidRPr="00C86DBD">
        <w:rPr>
          <w:rFonts w:asciiTheme="minorHAnsi" w:hAnsiTheme="minorHAnsi" w:cstheme="minorHAnsi"/>
          <w:color w:val="FDFDFD"/>
          <w:spacing w:val="1"/>
          <w:w w:val="98"/>
          <w:sz w:val="22"/>
          <w:szCs w:val="22"/>
        </w:rPr>
        <w:t>es</w:t>
      </w:r>
    </w:p>
    <w:p w14:paraId="0EE2F970" w14:textId="77777777" w:rsidR="00C86DBD" w:rsidRPr="00C86DBD" w:rsidRDefault="00C86DBD" w:rsidP="00C86DBD">
      <w:pPr>
        <w:spacing w:before="5"/>
        <w:ind w:left="1962" w:right="1965"/>
        <w:jc w:val="center"/>
        <w:rPr>
          <w:rFonts w:asciiTheme="minorHAnsi" w:hAnsiTheme="minorHAnsi" w:cstheme="minorHAnsi"/>
          <w:sz w:val="22"/>
          <w:szCs w:val="22"/>
        </w:rPr>
      </w:pPr>
      <w:r w:rsidRPr="00C86DBD">
        <w:rPr>
          <w:rFonts w:asciiTheme="minorHAnsi" w:hAnsiTheme="minorHAnsi" w:cstheme="minorHAnsi"/>
          <w:sz w:val="22"/>
          <w:szCs w:val="22"/>
        </w:rPr>
        <w:lastRenderedPageBreak/>
        <w:t>Tommie Blackburn</w:t>
      </w:r>
    </w:p>
    <w:p w14:paraId="72208C80" w14:textId="79979BEA" w:rsidR="00847EBA" w:rsidRPr="00C86DBD" w:rsidRDefault="009865CD" w:rsidP="00C86DBD">
      <w:pPr>
        <w:spacing w:before="5"/>
        <w:ind w:left="1962" w:right="1965"/>
        <w:jc w:val="center"/>
        <w:rPr>
          <w:rFonts w:asciiTheme="minorHAnsi" w:hAnsiTheme="minorHAnsi" w:cstheme="minorHAnsi"/>
          <w:sz w:val="22"/>
          <w:szCs w:val="22"/>
        </w:rPr>
      </w:pPr>
      <w:r w:rsidRPr="00C86DBD">
        <w:rPr>
          <w:rFonts w:asciiTheme="minorHAnsi" w:hAnsiTheme="minorHAnsi" w:cstheme="minorHAnsi"/>
          <w:spacing w:val="1"/>
          <w:sz w:val="22"/>
          <w:szCs w:val="22"/>
        </w:rPr>
        <w:t>3</w:t>
      </w:r>
      <w:r w:rsidRPr="00C86DBD">
        <w:rPr>
          <w:rFonts w:asciiTheme="minorHAnsi" w:hAnsiTheme="minorHAnsi" w:cstheme="minorHAnsi"/>
          <w:spacing w:val="-1"/>
          <w:sz w:val="22"/>
          <w:szCs w:val="22"/>
        </w:rPr>
        <w:t>3-</w:t>
      </w:r>
      <w:r w:rsidRPr="00C86DBD">
        <w:rPr>
          <w:rFonts w:asciiTheme="minorHAnsi" w:hAnsiTheme="minorHAnsi" w:cstheme="minorHAnsi"/>
          <w:spacing w:val="1"/>
          <w:sz w:val="22"/>
          <w:szCs w:val="22"/>
        </w:rPr>
        <w:t>2</w:t>
      </w:r>
      <w:r w:rsidRPr="00C86DBD">
        <w:rPr>
          <w:rFonts w:asciiTheme="minorHAnsi" w:hAnsiTheme="minorHAnsi" w:cstheme="minorHAnsi"/>
          <w:sz w:val="22"/>
          <w:szCs w:val="22"/>
        </w:rPr>
        <w:t xml:space="preserve">6 </w:t>
      </w:r>
      <w:r w:rsidRPr="00C86DBD">
        <w:rPr>
          <w:rFonts w:asciiTheme="minorHAnsi" w:hAnsiTheme="minorHAnsi" w:cstheme="minorHAnsi"/>
          <w:spacing w:val="-1"/>
          <w:sz w:val="22"/>
          <w:szCs w:val="22"/>
        </w:rPr>
        <w:t>1</w:t>
      </w:r>
      <w:r w:rsidRPr="00C86DBD">
        <w:rPr>
          <w:rFonts w:asciiTheme="minorHAnsi" w:hAnsiTheme="minorHAnsi" w:cstheme="minorHAnsi"/>
          <w:spacing w:val="1"/>
          <w:sz w:val="22"/>
          <w:szCs w:val="22"/>
        </w:rPr>
        <w:t>0</w:t>
      </w:r>
      <w:r w:rsidRPr="00C86DBD">
        <w:rPr>
          <w:rFonts w:asciiTheme="minorHAnsi" w:hAnsiTheme="minorHAnsi" w:cstheme="minorHAnsi"/>
          <w:position w:val="9"/>
          <w:sz w:val="22"/>
          <w:szCs w:val="22"/>
        </w:rPr>
        <w:t>th</w:t>
      </w:r>
      <w:r w:rsidRPr="00C86DBD">
        <w:rPr>
          <w:rFonts w:asciiTheme="minorHAnsi" w:hAnsiTheme="minorHAnsi" w:cstheme="minorHAnsi"/>
          <w:spacing w:val="16"/>
          <w:position w:val="9"/>
          <w:sz w:val="22"/>
          <w:szCs w:val="22"/>
        </w:rPr>
        <w:t xml:space="preserve"> </w:t>
      </w:r>
      <w:r w:rsidRPr="00C86DBD">
        <w:rPr>
          <w:rFonts w:asciiTheme="minorHAnsi" w:hAnsiTheme="minorHAnsi" w:cstheme="minorHAnsi"/>
          <w:spacing w:val="-1"/>
          <w:sz w:val="22"/>
          <w:szCs w:val="22"/>
        </w:rPr>
        <w:t>St</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ee</w:t>
      </w:r>
      <w:r w:rsidRPr="00C86DBD">
        <w:rPr>
          <w:rFonts w:asciiTheme="minorHAnsi" w:hAnsiTheme="minorHAnsi" w:cstheme="minorHAnsi"/>
          <w:sz w:val="22"/>
          <w:szCs w:val="22"/>
        </w:rPr>
        <w:t>t A</w:t>
      </w:r>
      <w:r w:rsidRPr="00C86DBD">
        <w:rPr>
          <w:rFonts w:asciiTheme="minorHAnsi" w:hAnsiTheme="minorHAnsi" w:cstheme="minorHAnsi"/>
          <w:spacing w:val="1"/>
          <w:sz w:val="22"/>
          <w:szCs w:val="22"/>
        </w:rPr>
        <w:t>p</w:t>
      </w:r>
      <w:r w:rsidRPr="00C86DBD">
        <w:rPr>
          <w:rFonts w:asciiTheme="minorHAnsi" w:hAnsiTheme="minorHAnsi" w:cstheme="minorHAnsi"/>
          <w:spacing w:val="-2"/>
          <w:sz w:val="22"/>
          <w:szCs w:val="22"/>
        </w:rPr>
        <w:t>t</w:t>
      </w:r>
      <w:r w:rsidRPr="00C86DBD">
        <w:rPr>
          <w:rFonts w:asciiTheme="minorHAnsi" w:hAnsiTheme="minorHAnsi" w:cstheme="minorHAnsi"/>
          <w:sz w:val="22"/>
          <w:szCs w:val="22"/>
        </w:rPr>
        <w:t># 2</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L</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 xml:space="preserve">NY </w:t>
      </w:r>
      <w:r w:rsidRPr="00C86DBD">
        <w:rPr>
          <w:rFonts w:asciiTheme="minorHAnsi" w:hAnsiTheme="minorHAnsi" w:cstheme="minorHAnsi"/>
          <w:spacing w:val="-1"/>
          <w:sz w:val="22"/>
          <w:szCs w:val="22"/>
        </w:rPr>
        <w:t>11</w:t>
      </w:r>
      <w:r w:rsidRPr="00C86DBD">
        <w:rPr>
          <w:rFonts w:asciiTheme="minorHAnsi" w:hAnsiTheme="minorHAnsi" w:cstheme="minorHAnsi"/>
          <w:spacing w:val="1"/>
          <w:sz w:val="22"/>
          <w:szCs w:val="22"/>
        </w:rPr>
        <w:t>1</w:t>
      </w:r>
      <w:r w:rsidRPr="00C86DBD">
        <w:rPr>
          <w:rFonts w:asciiTheme="minorHAnsi" w:hAnsiTheme="minorHAnsi" w:cstheme="minorHAnsi"/>
          <w:spacing w:val="-1"/>
          <w:sz w:val="22"/>
          <w:szCs w:val="22"/>
        </w:rPr>
        <w:t>0</w:t>
      </w:r>
      <w:r w:rsidRPr="00C86DBD">
        <w:rPr>
          <w:rFonts w:asciiTheme="minorHAnsi" w:hAnsiTheme="minorHAnsi" w:cstheme="minorHAnsi"/>
          <w:sz w:val="22"/>
          <w:szCs w:val="22"/>
        </w:rPr>
        <w:t xml:space="preserve">3 </w:t>
      </w:r>
      <w:r w:rsidRPr="00C86DBD">
        <w:rPr>
          <w:rFonts w:asciiTheme="minorHAnsi" w:hAnsiTheme="minorHAnsi" w:cstheme="minorHAnsi"/>
          <w:spacing w:val="-1"/>
          <w:sz w:val="22"/>
          <w:szCs w:val="22"/>
        </w:rPr>
        <w:t>Tel</w:t>
      </w:r>
      <w:r w:rsidRPr="00C86DBD">
        <w:rPr>
          <w:rFonts w:asciiTheme="minorHAnsi" w:hAnsiTheme="minorHAnsi" w:cstheme="minorHAnsi"/>
          <w:sz w:val="22"/>
          <w:szCs w:val="22"/>
        </w:rPr>
        <w:t xml:space="preserve">: </w:t>
      </w:r>
      <w:r w:rsidRPr="00C86DBD">
        <w:rPr>
          <w:rFonts w:asciiTheme="minorHAnsi" w:hAnsiTheme="minorHAnsi" w:cstheme="minorHAnsi"/>
          <w:spacing w:val="-1"/>
          <w:sz w:val="22"/>
          <w:szCs w:val="22"/>
        </w:rPr>
        <w:t>(</w:t>
      </w:r>
      <w:r w:rsidRPr="00C86DBD">
        <w:rPr>
          <w:rFonts w:asciiTheme="minorHAnsi" w:hAnsiTheme="minorHAnsi" w:cstheme="minorHAnsi"/>
          <w:spacing w:val="1"/>
          <w:sz w:val="22"/>
          <w:szCs w:val="22"/>
        </w:rPr>
        <w:t>6</w:t>
      </w:r>
      <w:r w:rsidRPr="00C86DBD">
        <w:rPr>
          <w:rFonts w:asciiTheme="minorHAnsi" w:hAnsiTheme="minorHAnsi" w:cstheme="minorHAnsi"/>
          <w:spacing w:val="-1"/>
          <w:sz w:val="22"/>
          <w:szCs w:val="22"/>
        </w:rPr>
        <w:t>4</w:t>
      </w:r>
      <w:r w:rsidRPr="00C86DBD">
        <w:rPr>
          <w:rFonts w:asciiTheme="minorHAnsi" w:hAnsiTheme="minorHAnsi" w:cstheme="minorHAnsi"/>
          <w:spacing w:val="1"/>
          <w:sz w:val="22"/>
          <w:szCs w:val="22"/>
        </w:rPr>
        <w:t>6</w:t>
      </w:r>
      <w:r w:rsidRPr="00C86DBD">
        <w:rPr>
          <w:rFonts w:asciiTheme="minorHAnsi" w:hAnsiTheme="minorHAnsi" w:cstheme="minorHAnsi"/>
          <w:sz w:val="22"/>
          <w:szCs w:val="22"/>
        </w:rPr>
        <w:t xml:space="preserve">) </w:t>
      </w:r>
      <w:r w:rsidRPr="00C86DBD">
        <w:rPr>
          <w:rFonts w:asciiTheme="minorHAnsi" w:hAnsiTheme="minorHAnsi" w:cstheme="minorHAnsi"/>
          <w:spacing w:val="-1"/>
          <w:sz w:val="22"/>
          <w:szCs w:val="22"/>
        </w:rPr>
        <w:t>65</w:t>
      </w:r>
      <w:r w:rsidRPr="00C86DBD">
        <w:rPr>
          <w:rFonts w:asciiTheme="minorHAnsi" w:hAnsiTheme="minorHAnsi" w:cstheme="minorHAnsi"/>
          <w:spacing w:val="1"/>
          <w:sz w:val="22"/>
          <w:szCs w:val="22"/>
        </w:rPr>
        <w:t>5</w:t>
      </w:r>
      <w:r w:rsidRPr="00C86DBD">
        <w:rPr>
          <w:rFonts w:asciiTheme="minorHAnsi" w:hAnsiTheme="minorHAnsi" w:cstheme="minorHAnsi"/>
          <w:spacing w:val="-1"/>
          <w:sz w:val="22"/>
          <w:szCs w:val="22"/>
        </w:rPr>
        <w:t>-7</w:t>
      </w:r>
      <w:r w:rsidRPr="00C86DBD">
        <w:rPr>
          <w:rFonts w:asciiTheme="minorHAnsi" w:hAnsiTheme="minorHAnsi" w:cstheme="minorHAnsi"/>
          <w:spacing w:val="1"/>
          <w:sz w:val="22"/>
          <w:szCs w:val="22"/>
        </w:rPr>
        <w:t>8</w:t>
      </w:r>
      <w:r w:rsidRPr="00C86DBD">
        <w:rPr>
          <w:rFonts w:asciiTheme="minorHAnsi" w:hAnsiTheme="minorHAnsi" w:cstheme="minorHAnsi"/>
          <w:spacing w:val="-1"/>
          <w:sz w:val="22"/>
          <w:szCs w:val="22"/>
        </w:rPr>
        <w:t>1</w:t>
      </w:r>
      <w:r w:rsidRPr="00C86DBD">
        <w:rPr>
          <w:rFonts w:asciiTheme="minorHAnsi" w:hAnsiTheme="minorHAnsi" w:cstheme="minorHAnsi"/>
          <w:sz w:val="22"/>
          <w:szCs w:val="22"/>
        </w:rPr>
        <w:t xml:space="preserve">0 </w:t>
      </w:r>
      <w:r w:rsidR="00C86DBD" w:rsidRPr="00C86DBD">
        <w:rPr>
          <w:rFonts w:asciiTheme="minorHAnsi" w:hAnsiTheme="minorHAnsi" w:cstheme="minorHAnsi"/>
          <w:color w:val="0000FF"/>
          <w:sz w:val="22"/>
          <w:szCs w:val="22"/>
          <w:u w:val="single" w:color="0000FF"/>
        </w:rPr>
        <w:t>tommie@gmail.com</w:t>
      </w:r>
    </w:p>
    <w:p w14:paraId="65BAFFE9" w14:textId="77777777" w:rsidR="00847EBA" w:rsidRPr="00C86DBD" w:rsidRDefault="00847EBA" w:rsidP="00C86DBD">
      <w:pPr>
        <w:spacing w:before="2"/>
        <w:rPr>
          <w:rFonts w:asciiTheme="minorHAnsi" w:hAnsiTheme="minorHAnsi" w:cstheme="minorHAnsi"/>
          <w:sz w:val="22"/>
          <w:szCs w:val="22"/>
        </w:rPr>
      </w:pPr>
    </w:p>
    <w:p w14:paraId="51F87FC2" w14:textId="77777777" w:rsidR="00847EBA" w:rsidRPr="00C86DBD" w:rsidRDefault="009865CD" w:rsidP="00C86DBD">
      <w:pPr>
        <w:spacing w:before="34"/>
        <w:ind w:left="2161" w:right="709" w:hanging="2041"/>
        <w:rPr>
          <w:rFonts w:asciiTheme="minorHAnsi" w:hAnsiTheme="minorHAnsi" w:cstheme="minorHAnsi"/>
          <w:sz w:val="22"/>
          <w:szCs w:val="22"/>
        </w:rPr>
      </w:pPr>
      <w:r w:rsidRPr="00C86DBD">
        <w:rPr>
          <w:rFonts w:asciiTheme="minorHAnsi" w:hAnsiTheme="minorHAnsi" w:cstheme="minorHAnsi"/>
          <w:b/>
          <w:sz w:val="22"/>
          <w:szCs w:val="22"/>
        </w:rPr>
        <w:t>OBJECT</w:t>
      </w:r>
      <w:r w:rsidRPr="00C86DBD">
        <w:rPr>
          <w:rFonts w:asciiTheme="minorHAnsi" w:hAnsiTheme="minorHAnsi" w:cstheme="minorHAnsi"/>
          <w:b/>
          <w:spacing w:val="-1"/>
          <w:sz w:val="22"/>
          <w:szCs w:val="22"/>
        </w:rPr>
        <w:t>I</w:t>
      </w:r>
      <w:r w:rsidRPr="00C86DBD">
        <w:rPr>
          <w:rFonts w:asciiTheme="minorHAnsi" w:hAnsiTheme="minorHAnsi" w:cstheme="minorHAnsi"/>
          <w:b/>
          <w:sz w:val="22"/>
          <w:szCs w:val="22"/>
        </w:rPr>
        <w:t xml:space="preserve">VE:              </w:t>
      </w:r>
      <w:r w:rsidRPr="00C86DBD">
        <w:rPr>
          <w:rFonts w:asciiTheme="minorHAnsi" w:hAnsiTheme="minorHAnsi" w:cstheme="minorHAnsi"/>
          <w:b/>
          <w:spacing w:val="48"/>
          <w:sz w:val="22"/>
          <w:szCs w:val="22"/>
        </w:rPr>
        <w:t xml:space="preserve"> </w:t>
      </w:r>
      <w:r w:rsidRPr="00C86DBD">
        <w:rPr>
          <w:rFonts w:asciiTheme="minorHAnsi" w:hAnsiTheme="minorHAnsi" w:cstheme="minorHAnsi"/>
          <w:sz w:val="22"/>
          <w:szCs w:val="22"/>
        </w:rPr>
        <w:t>To o</w:t>
      </w:r>
      <w:r w:rsidRPr="00C86DBD">
        <w:rPr>
          <w:rFonts w:asciiTheme="minorHAnsi" w:hAnsiTheme="minorHAnsi" w:cstheme="minorHAnsi"/>
          <w:spacing w:val="1"/>
          <w:sz w:val="22"/>
          <w:szCs w:val="22"/>
        </w:rPr>
        <w:t>b</w:t>
      </w:r>
      <w:r w:rsidRPr="00C86DBD">
        <w:rPr>
          <w:rFonts w:asciiTheme="minorHAnsi" w:hAnsiTheme="minorHAnsi" w:cstheme="minorHAnsi"/>
          <w:sz w:val="22"/>
          <w:szCs w:val="22"/>
        </w:rPr>
        <w:t>tain</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an</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 xml:space="preserve">try </w:t>
      </w:r>
      <w:r w:rsidRPr="00C86DBD">
        <w:rPr>
          <w:rFonts w:asciiTheme="minorHAnsi" w:hAnsiTheme="minorHAnsi" w:cstheme="minorHAnsi"/>
          <w:spacing w:val="-2"/>
          <w:sz w:val="22"/>
          <w:szCs w:val="22"/>
        </w:rPr>
        <w:t>l</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v</w:t>
      </w:r>
      <w:r w:rsidRPr="00C86DBD">
        <w:rPr>
          <w:rFonts w:asciiTheme="minorHAnsi" w:hAnsiTheme="minorHAnsi" w:cstheme="minorHAnsi"/>
          <w:sz w:val="22"/>
          <w:szCs w:val="22"/>
        </w:rPr>
        <w:t>el p</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sition</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n H</w:t>
      </w:r>
      <w:r w:rsidRPr="00C86DBD">
        <w:rPr>
          <w:rFonts w:asciiTheme="minorHAnsi" w:hAnsiTheme="minorHAnsi" w:cstheme="minorHAnsi"/>
          <w:spacing w:val="1"/>
          <w:sz w:val="22"/>
          <w:szCs w:val="22"/>
        </w:rPr>
        <w:t>u</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an</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Reso</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rces w</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ere I</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 xml:space="preserve">may </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 xml:space="preserve">se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y e</w:t>
      </w:r>
      <w:r w:rsidRPr="00C86DBD">
        <w:rPr>
          <w:rFonts w:asciiTheme="minorHAnsi" w:hAnsiTheme="minorHAnsi" w:cstheme="minorHAnsi"/>
          <w:spacing w:val="1"/>
          <w:sz w:val="22"/>
          <w:szCs w:val="22"/>
        </w:rPr>
        <w:t>x</w:t>
      </w:r>
      <w:r w:rsidRPr="00C86DBD">
        <w:rPr>
          <w:rFonts w:asciiTheme="minorHAnsi" w:hAnsiTheme="minorHAnsi" w:cstheme="minorHAnsi"/>
          <w:sz w:val="22"/>
          <w:szCs w:val="22"/>
        </w:rPr>
        <w:t>celle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 c</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m</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un</w:t>
      </w:r>
      <w:r w:rsidRPr="00C86DBD">
        <w:rPr>
          <w:rFonts w:asciiTheme="minorHAnsi" w:hAnsiTheme="minorHAnsi" w:cstheme="minorHAnsi"/>
          <w:sz w:val="22"/>
          <w:szCs w:val="22"/>
        </w:rPr>
        <w:t>icati</w:t>
      </w:r>
      <w:r w:rsidRPr="00C86DBD">
        <w:rPr>
          <w:rFonts w:asciiTheme="minorHAnsi" w:hAnsiTheme="minorHAnsi" w:cstheme="minorHAnsi"/>
          <w:spacing w:val="1"/>
          <w:sz w:val="22"/>
          <w:szCs w:val="22"/>
        </w:rPr>
        <w:t>on</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alytical 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 or</w:t>
      </w:r>
      <w:r w:rsidRPr="00C86DBD">
        <w:rPr>
          <w:rFonts w:asciiTheme="minorHAnsi" w:hAnsiTheme="minorHAnsi" w:cstheme="minorHAnsi"/>
          <w:spacing w:val="1"/>
          <w:sz w:val="22"/>
          <w:szCs w:val="22"/>
        </w:rPr>
        <w:t>g</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izati</w:t>
      </w:r>
      <w:r w:rsidRPr="00C86DBD">
        <w:rPr>
          <w:rFonts w:asciiTheme="minorHAnsi" w:hAnsiTheme="minorHAnsi" w:cstheme="minorHAnsi"/>
          <w:spacing w:val="1"/>
          <w:sz w:val="22"/>
          <w:szCs w:val="22"/>
        </w:rPr>
        <w:t>on</w:t>
      </w:r>
      <w:r w:rsidRPr="00C86DBD">
        <w:rPr>
          <w:rFonts w:asciiTheme="minorHAnsi" w:hAnsiTheme="minorHAnsi" w:cstheme="minorHAnsi"/>
          <w:sz w:val="22"/>
          <w:szCs w:val="22"/>
        </w:rPr>
        <w:t>al</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k</w:t>
      </w:r>
      <w:r w:rsidRPr="00C86DBD">
        <w:rPr>
          <w:rFonts w:asciiTheme="minorHAnsi" w:hAnsiTheme="minorHAnsi" w:cstheme="minorHAnsi"/>
          <w:sz w:val="22"/>
          <w:szCs w:val="22"/>
        </w:rPr>
        <w:t>ills.</w:t>
      </w:r>
    </w:p>
    <w:p w14:paraId="454A27D1" w14:textId="77777777" w:rsidR="00847EBA" w:rsidRPr="00C86DBD" w:rsidRDefault="00847EBA" w:rsidP="00C86DBD">
      <w:pPr>
        <w:spacing w:before="12"/>
        <w:rPr>
          <w:rFonts w:asciiTheme="minorHAnsi" w:hAnsiTheme="minorHAnsi" w:cstheme="minorHAnsi"/>
          <w:sz w:val="22"/>
          <w:szCs w:val="22"/>
        </w:rPr>
      </w:pPr>
    </w:p>
    <w:p w14:paraId="48E65DCF"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b/>
          <w:sz w:val="22"/>
          <w:szCs w:val="22"/>
        </w:rPr>
        <w:t>ED</w:t>
      </w:r>
      <w:r w:rsidRPr="00C86DBD">
        <w:rPr>
          <w:rFonts w:asciiTheme="minorHAnsi" w:hAnsiTheme="minorHAnsi" w:cstheme="minorHAnsi"/>
          <w:b/>
          <w:spacing w:val="-1"/>
          <w:sz w:val="22"/>
          <w:szCs w:val="22"/>
        </w:rPr>
        <w:t>U</w:t>
      </w:r>
      <w:r w:rsidRPr="00C86DBD">
        <w:rPr>
          <w:rFonts w:asciiTheme="minorHAnsi" w:hAnsiTheme="minorHAnsi" w:cstheme="minorHAnsi"/>
          <w:b/>
          <w:sz w:val="22"/>
          <w:szCs w:val="22"/>
        </w:rPr>
        <w:t>CAT</w:t>
      </w:r>
      <w:r w:rsidRPr="00C86DBD">
        <w:rPr>
          <w:rFonts w:asciiTheme="minorHAnsi" w:hAnsiTheme="minorHAnsi" w:cstheme="minorHAnsi"/>
          <w:b/>
          <w:spacing w:val="-1"/>
          <w:sz w:val="22"/>
          <w:szCs w:val="22"/>
        </w:rPr>
        <w:t>I</w:t>
      </w:r>
      <w:r w:rsidRPr="00C86DBD">
        <w:rPr>
          <w:rFonts w:asciiTheme="minorHAnsi" w:hAnsiTheme="minorHAnsi" w:cstheme="minorHAnsi"/>
          <w:b/>
          <w:sz w:val="22"/>
          <w:szCs w:val="22"/>
        </w:rPr>
        <w:t>O</w:t>
      </w:r>
      <w:r w:rsidRPr="00C86DBD">
        <w:rPr>
          <w:rFonts w:asciiTheme="minorHAnsi" w:hAnsiTheme="minorHAnsi" w:cstheme="minorHAnsi"/>
          <w:b/>
          <w:spacing w:val="-1"/>
          <w:sz w:val="22"/>
          <w:szCs w:val="22"/>
        </w:rPr>
        <w:t>N</w:t>
      </w:r>
      <w:r w:rsidRPr="00C86DBD">
        <w:rPr>
          <w:rFonts w:asciiTheme="minorHAnsi" w:hAnsiTheme="minorHAnsi" w:cstheme="minorHAnsi"/>
          <w:b/>
          <w:sz w:val="22"/>
          <w:szCs w:val="22"/>
        </w:rPr>
        <w:t>:               H</w:t>
      </w:r>
      <w:r w:rsidRPr="00C86DBD">
        <w:rPr>
          <w:rFonts w:asciiTheme="minorHAnsi" w:hAnsiTheme="minorHAnsi" w:cstheme="minorHAnsi"/>
          <w:b/>
          <w:spacing w:val="-1"/>
          <w:sz w:val="22"/>
          <w:szCs w:val="22"/>
        </w:rPr>
        <w:t>un</w:t>
      </w:r>
      <w:r w:rsidRPr="00C86DBD">
        <w:rPr>
          <w:rFonts w:asciiTheme="minorHAnsi" w:hAnsiTheme="minorHAnsi" w:cstheme="minorHAnsi"/>
          <w:b/>
          <w:sz w:val="22"/>
          <w:szCs w:val="22"/>
        </w:rPr>
        <w:t>ter</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Colleg</w:t>
      </w:r>
      <w:r w:rsidRPr="00C86DBD">
        <w:rPr>
          <w:rFonts w:asciiTheme="minorHAnsi" w:hAnsiTheme="minorHAnsi" w:cstheme="minorHAnsi"/>
          <w:b/>
          <w:spacing w:val="-1"/>
          <w:sz w:val="22"/>
          <w:szCs w:val="22"/>
        </w:rPr>
        <w:t>e</w:t>
      </w:r>
      <w:r w:rsidRPr="00C86DBD">
        <w:rPr>
          <w:rFonts w:asciiTheme="minorHAnsi" w:hAnsiTheme="minorHAnsi" w:cstheme="minorHAnsi"/>
          <w:b/>
          <w:sz w:val="22"/>
          <w:szCs w:val="22"/>
        </w:rPr>
        <w:t>,</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City</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Un</w:t>
      </w:r>
      <w:r w:rsidRPr="00C86DBD">
        <w:rPr>
          <w:rFonts w:asciiTheme="minorHAnsi" w:hAnsiTheme="minorHAnsi" w:cstheme="minorHAnsi"/>
          <w:b/>
          <w:spacing w:val="-2"/>
          <w:sz w:val="22"/>
          <w:szCs w:val="22"/>
        </w:rPr>
        <w:t>i</w:t>
      </w:r>
      <w:r w:rsidRPr="00C86DBD">
        <w:rPr>
          <w:rFonts w:asciiTheme="minorHAnsi" w:hAnsiTheme="minorHAnsi" w:cstheme="minorHAnsi"/>
          <w:b/>
          <w:spacing w:val="1"/>
          <w:sz w:val="22"/>
          <w:szCs w:val="22"/>
        </w:rPr>
        <w:t>v</w:t>
      </w:r>
      <w:r w:rsidRPr="00C86DBD">
        <w:rPr>
          <w:rFonts w:asciiTheme="minorHAnsi" w:hAnsiTheme="minorHAnsi" w:cstheme="minorHAnsi"/>
          <w:b/>
          <w:sz w:val="22"/>
          <w:szCs w:val="22"/>
        </w:rPr>
        <w:t>ersi</w:t>
      </w:r>
      <w:r w:rsidRPr="00C86DBD">
        <w:rPr>
          <w:rFonts w:asciiTheme="minorHAnsi" w:hAnsiTheme="minorHAnsi" w:cstheme="minorHAnsi"/>
          <w:b/>
          <w:spacing w:val="-1"/>
          <w:sz w:val="22"/>
          <w:szCs w:val="22"/>
        </w:rPr>
        <w:t>t</w:t>
      </w:r>
      <w:r w:rsidRPr="00C86DBD">
        <w:rPr>
          <w:rFonts w:asciiTheme="minorHAnsi" w:hAnsiTheme="minorHAnsi" w:cstheme="minorHAnsi"/>
          <w:b/>
          <w:sz w:val="22"/>
          <w:szCs w:val="22"/>
        </w:rPr>
        <w:t>y</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of New</w:t>
      </w:r>
      <w:r w:rsidRPr="00C86DBD">
        <w:rPr>
          <w:rFonts w:asciiTheme="minorHAnsi" w:hAnsiTheme="minorHAnsi" w:cstheme="minorHAnsi"/>
          <w:b/>
          <w:spacing w:val="-2"/>
          <w:sz w:val="22"/>
          <w:szCs w:val="22"/>
        </w:rPr>
        <w:t xml:space="preserve"> </w:t>
      </w:r>
      <w:r w:rsidRPr="00C86DBD">
        <w:rPr>
          <w:rFonts w:asciiTheme="minorHAnsi" w:hAnsiTheme="minorHAnsi" w:cstheme="minorHAnsi"/>
          <w:b/>
          <w:sz w:val="22"/>
          <w:szCs w:val="22"/>
        </w:rPr>
        <w:t>Yo</w:t>
      </w:r>
      <w:r w:rsidRPr="00C86DBD">
        <w:rPr>
          <w:rFonts w:asciiTheme="minorHAnsi" w:hAnsiTheme="minorHAnsi" w:cstheme="minorHAnsi"/>
          <w:b/>
          <w:spacing w:val="-1"/>
          <w:sz w:val="22"/>
          <w:szCs w:val="22"/>
        </w:rPr>
        <w:t>r</w:t>
      </w:r>
      <w:r w:rsidRPr="00C86DBD">
        <w:rPr>
          <w:rFonts w:asciiTheme="minorHAnsi" w:hAnsiTheme="minorHAnsi" w:cstheme="minorHAnsi"/>
          <w:b/>
          <w:sz w:val="22"/>
          <w:szCs w:val="22"/>
        </w:rPr>
        <w:t>k</w:t>
      </w:r>
    </w:p>
    <w:p w14:paraId="48A9A2B8" w14:textId="77777777" w:rsidR="00847EBA" w:rsidRPr="00C86DBD" w:rsidRDefault="009865CD" w:rsidP="00C86DBD">
      <w:pPr>
        <w:ind w:left="2161"/>
        <w:rPr>
          <w:rFonts w:asciiTheme="minorHAnsi" w:hAnsiTheme="minorHAnsi" w:cstheme="minorHAnsi"/>
          <w:sz w:val="22"/>
          <w:szCs w:val="22"/>
        </w:rPr>
      </w:pPr>
      <w:r w:rsidRPr="00C86DBD">
        <w:rPr>
          <w:rFonts w:asciiTheme="minorHAnsi" w:hAnsiTheme="minorHAnsi" w:cstheme="minorHAnsi"/>
          <w:b/>
          <w:spacing w:val="-2"/>
          <w:sz w:val="22"/>
          <w:szCs w:val="22"/>
        </w:rPr>
        <w:t>B</w:t>
      </w:r>
      <w:r w:rsidRPr="00C86DBD">
        <w:rPr>
          <w:rFonts w:asciiTheme="minorHAnsi" w:hAnsiTheme="minorHAnsi" w:cstheme="minorHAnsi"/>
          <w:b/>
          <w:spacing w:val="1"/>
          <w:sz w:val="22"/>
          <w:szCs w:val="22"/>
        </w:rPr>
        <w:t>a</w:t>
      </w:r>
      <w:r w:rsidRPr="00C86DBD">
        <w:rPr>
          <w:rFonts w:asciiTheme="minorHAnsi" w:hAnsiTheme="minorHAnsi" w:cstheme="minorHAnsi"/>
          <w:b/>
          <w:sz w:val="22"/>
          <w:szCs w:val="22"/>
        </w:rPr>
        <w:t>che</w:t>
      </w:r>
      <w:r w:rsidRPr="00C86DBD">
        <w:rPr>
          <w:rFonts w:asciiTheme="minorHAnsi" w:hAnsiTheme="minorHAnsi" w:cstheme="minorHAnsi"/>
          <w:b/>
          <w:spacing w:val="-2"/>
          <w:sz w:val="22"/>
          <w:szCs w:val="22"/>
        </w:rPr>
        <w:t>l</w:t>
      </w:r>
      <w:r w:rsidRPr="00C86DBD">
        <w:rPr>
          <w:rFonts w:asciiTheme="minorHAnsi" w:hAnsiTheme="minorHAnsi" w:cstheme="minorHAnsi"/>
          <w:b/>
          <w:sz w:val="22"/>
          <w:szCs w:val="22"/>
        </w:rPr>
        <w:t>or</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of A</w:t>
      </w:r>
      <w:r w:rsidRPr="00C86DBD">
        <w:rPr>
          <w:rFonts w:asciiTheme="minorHAnsi" w:hAnsiTheme="minorHAnsi" w:cstheme="minorHAnsi"/>
          <w:b/>
          <w:spacing w:val="-1"/>
          <w:sz w:val="22"/>
          <w:szCs w:val="22"/>
        </w:rPr>
        <w:t>r</w:t>
      </w:r>
      <w:r w:rsidRPr="00C86DBD">
        <w:rPr>
          <w:rFonts w:asciiTheme="minorHAnsi" w:hAnsiTheme="minorHAnsi" w:cstheme="minorHAnsi"/>
          <w:b/>
          <w:sz w:val="22"/>
          <w:szCs w:val="22"/>
        </w:rPr>
        <w:t>ts</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in</w:t>
      </w:r>
      <w:r w:rsidRPr="00C86DBD">
        <w:rPr>
          <w:rFonts w:asciiTheme="minorHAnsi" w:hAnsiTheme="minorHAnsi" w:cstheme="minorHAnsi"/>
          <w:b/>
          <w:spacing w:val="-1"/>
          <w:sz w:val="22"/>
          <w:szCs w:val="22"/>
        </w:rPr>
        <w:t xml:space="preserve"> P</w:t>
      </w:r>
      <w:r w:rsidRPr="00C86DBD">
        <w:rPr>
          <w:rFonts w:asciiTheme="minorHAnsi" w:hAnsiTheme="minorHAnsi" w:cstheme="minorHAnsi"/>
          <w:b/>
          <w:sz w:val="22"/>
          <w:szCs w:val="22"/>
        </w:rPr>
        <w:t>syc</w:t>
      </w:r>
      <w:r w:rsidRPr="00C86DBD">
        <w:rPr>
          <w:rFonts w:asciiTheme="minorHAnsi" w:hAnsiTheme="minorHAnsi" w:cstheme="minorHAnsi"/>
          <w:b/>
          <w:spacing w:val="-1"/>
          <w:sz w:val="22"/>
          <w:szCs w:val="22"/>
        </w:rPr>
        <w:t>h</w:t>
      </w:r>
      <w:r w:rsidRPr="00C86DBD">
        <w:rPr>
          <w:rFonts w:asciiTheme="minorHAnsi" w:hAnsiTheme="minorHAnsi" w:cstheme="minorHAnsi"/>
          <w:b/>
          <w:spacing w:val="1"/>
          <w:sz w:val="22"/>
          <w:szCs w:val="22"/>
        </w:rPr>
        <w:t>o</w:t>
      </w:r>
      <w:r w:rsidRPr="00C86DBD">
        <w:rPr>
          <w:rFonts w:asciiTheme="minorHAnsi" w:hAnsiTheme="minorHAnsi" w:cstheme="minorHAnsi"/>
          <w:b/>
          <w:sz w:val="22"/>
          <w:szCs w:val="22"/>
        </w:rPr>
        <w:t>logy,</w:t>
      </w:r>
      <w:r w:rsidRPr="00C86DBD">
        <w:rPr>
          <w:rFonts w:asciiTheme="minorHAnsi" w:hAnsiTheme="minorHAnsi" w:cstheme="minorHAnsi"/>
          <w:b/>
          <w:spacing w:val="1"/>
          <w:sz w:val="22"/>
          <w:szCs w:val="22"/>
        </w:rPr>
        <w:t xml:space="preserve"> </w:t>
      </w:r>
      <w:r w:rsidRPr="00C86DBD">
        <w:rPr>
          <w:rFonts w:asciiTheme="minorHAnsi" w:hAnsiTheme="minorHAnsi" w:cstheme="minorHAnsi"/>
          <w:b/>
          <w:spacing w:val="-2"/>
          <w:sz w:val="22"/>
          <w:szCs w:val="22"/>
        </w:rPr>
        <w:t>E</w:t>
      </w:r>
      <w:r w:rsidRPr="00C86DBD">
        <w:rPr>
          <w:rFonts w:asciiTheme="minorHAnsi" w:hAnsiTheme="minorHAnsi" w:cstheme="minorHAnsi"/>
          <w:b/>
          <w:spacing w:val="-1"/>
          <w:sz w:val="22"/>
          <w:szCs w:val="22"/>
        </w:rPr>
        <w:t>x</w:t>
      </w:r>
      <w:r w:rsidRPr="00C86DBD">
        <w:rPr>
          <w:rFonts w:asciiTheme="minorHAnsi" w:hAnsiTheme="minorHAnsi" w:cstheme="minorHAnsi"/>
          <w:b/>
          <w:sz w:val="22"/>
          <w:szCs w:val="22"/>
        </w:rPr>
        <w:t>pected</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June</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2008</w:t>
      </w:r>
    </w:p>
    <w:p w14:paraId="2ED4427D" w14:textId="77777777" w:rsidR="00847EBA" w:rsidRPr="00C86DBD" w:rsidRDefault="009865CD" w:rsidP="00C86DBD">
      <w:pPr>
        <w:ind w:left="2161"/>
        <w:rPr>
          <w:rFonts w:asciiTheme="minorHAnsi" w:hAnsiTheme="minorHAnsi" w:cstheme="minorHAnsi"/>
          <w:sz w:val="22"/>
          <w:szCs w:val="22"/>
        </w:rPr>
      </w:pPr>
      <w:r w:rsidRPr="00C86DBD">
        <w:rPr>
          <w:rFonts w:asciiTheme="minorHAnsi" w:hAnsiTheme="minorHAnsi" w:cstheme="minorHAnsi"/>
          <w:b/>
          <w:spacing w:val="-1"/>
          <w:sz w:val="22"/>
          <w:szCs w:val="22"/>
        </w:rPr>
        <w:t>G</w:t>
      </w:r>
      <w:r w:rsidRPr="00C86DBD">
        <w:rPr>
          <w:rFonts w:asciiTheme="minorHAnsi" w:hAnsiTheme="minorHAnsi" w:cstheme="minorHAnsi"/>
          <w:b/>
          <w:sz w:val="22"/>
          <w:szCs w:val="22"/>
        </w:rPr>
        <w:t>PA 3</w:t>
      </w:r>
      <w:r w:rsidRPr="00C86DBD">
        <w:rPr>
          <w:rFonts w:asciiTheme="minorHAnsi" w:hAnsiTheme="minorHAnsi" w:cstheme="minorHAnsi"/>
          <w:b/>
          <w:spacing w:val="-1"/>
          <w:sz w:val="22"/>
          <w:szCs w:val="22"/>
        </w:rPr>
        <w:t>.</w:t>
      </w:r>
      <w:r w:rsidRPr="00C86DBD">
        <w:rPr>
          <w:rFonts w:asciiTheme="minorHAnsi" w:hAnsiTheme="minorHAnsi" w:cstheme="minorHAnsi"/>
          <w:b/>
          <w:sz w:val="22"/>
          <w:szCs w:val="22"/>
        </w:rPr>
        <w:t xml:space="preserve">52 </w:t>
      </w:r>
      <w:r w:rsidRPr="00C86DBD">
        <w:rPr>
          <w:rFonts w:asciiTheme="minorHAnsi" w:hAnsiTheme="minorHAnsi" w:cstheme="minorHAnsi"/>
          <w:b/>
          <w:spacing w:val="1"/>
          <w:sz w:val="22"/>
          <w:szCs w:val="22"/>
        </w:rPr>
        <w:t xml:space="preserve"> </w:t>
      </w:r>
      <w:r w:rsidRPr="00C86DBD">
        <w:rPr>
          <w:rFonts w:asciiTheme="minorHAnsi" w:hAnsiTheme="minorHAnsi" w:cstheme="minorHAnsi"/>
          <w:b/>
          <w:spacing w:val="-1"/>
          <w:sz w:val="22"/>
          <w:szCs w:val="22"/>
        </w:rPr>
        <w:t>H</w:t>
      </w:r>
      <w:r w:rsidRPr="00C86DBD">
        <w:rPr>
          <w:rFonts w:asciiTheme="minorHAnsi" w:hAnsiTheme="minorHAnsi" w:cstheme="minorHAnsi"/>
          <w:b/>
          <w:spacing w:val="1"/>
          <w:sz w:val="22"/>
          <w:szCs w:val="22"/>
        </w:rPr>
        <w:t>o</w:t>
      </w:r>
      <w:r w:rsidRPr="00C86DBD">
        <w:rPr>
          <w:rFonts w:asciiTheme="minorHAnsi" w:hAnsiTheme="minorHAnsi" w:cstheme="minorHAnsi"/>
          <w:b/>
          <w:spacing w:val="-1"/>
          <w:sz w:val="22"/>
          <w:szCs w:val="22"/>
        </w:rPr>
        <w:t>n</w:t>
      </w:r>
      <w:r w:rsidRPr="00C86DBD">
        <w:rPr>
          <w:rFonts w:asciiTheme="minorHAnsi" w:hAnsiTheme="minorHAnsi" w:cstheme="minorHAnsi"/>
          <w:b/>
          <w:spacing w:val="1"/>
          <w:sz w:val="22"/>
          <w:szCs w:val="22"/>
        </w:rPr>
        <w:t>o</w:t>
      </w:r>
      <w:r w:rsidRPr="00C86DBD">
        <w:rPr>
          <w:rFonts w:asciiTheme="minorHAnsi" w:hAnsiTheme="minorHAnsi" w:cstheme="minorHAnsi"/>
          <w:b/>
          <w:sz w:val="22"/>
          <w:szCs w:val="22"/>
        </w:rPr>
        <w:t>r</w:t>
      </w:r>
      <w:r w:rsidRPr="00C86DBD">
        <w:rPr>
          <w:rFonts w:asciiTheme="minorHAnsi" w:hAnsiTheme="minorHAnsi" w:cstheme="minorHAnsi"/>
          <w:b/>
          <w:spacing w:val="-1"/>
          <w:sz w:val="22"/>
          <w:szCs w:val="22"/>
        </w:rPr>
        <w:t>s</w:t>
      </w:r>
      <w:r w:rsidRPr="00C86DBD">
        <w:rPr>
          <w:rFonts w:asciiTheme="minorHAnsi" w:hAnsiTheme="minorHAnsi" w:cstheme="minorHAnsi"/>
          <w:b/>
          <w:sz w:val="22"/>
          <w:szCs w:val="22"/>
        </w:rPr>
        <w:t>:</w:t>
      </w:r>
      <w:r w:rsidRPr="00C86DBD">
        <w:rPr>
          <w:rFonts w:asciiTheme="minorHAnsi" w:hAnsiTheme="minorHAnsi" w:cstheme="minorHAnsi"/>
          <w:b/>
          <w:spacing w:val="1"/>
          <w:sz w:val="22"/>
          <w:szCs w:val="22"/>
        </w:rPr>
        <w:t xml:space="preserve"> </w:t>
      </w:r>
      <w:r w:rsidRPr="00C86DBD">
        <w:rPr>
          <w:rFonts w:asciiTheme="minorHAnsi" w:hAnsiTheme="minorHAnsi" w:cstheme="minorHAnsi"/>
          <w:b/>
          <w:spacing w:val="-1"/>
          <w:sz w:val="22"/>
          <w:szCs w:val="22"/>
        </w:rPr>
        <w:t>P</w:t>
      </w:r>
      <w:r w:rsidRPr="00C86DBD">
        <w:rPr>
          <w:rFonts w:asciiTheme="minorHAnsi" w:hAnsiTheme="minorHAnsi" w:cstheme="minorHAnsi"/>
          <w:b/>
          <w:sz w:val="22"/>
          <w:szCs w:val="22"/>
        </w:rPr>
        <w:t>si</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Chi,</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D</w:t>
      </w:r>
      <w:r w:rsidRPr="00C86DBD">
        <w:rPr>
          <w:rFonts w:asciiTheme="minorHAnsi" w:hAnsiTheme="minorHAnsi" w:cstheme="minorHAnsi"/>
          <w:b/>
          <w:spacing w:val="-1"/>
          <w:sz w:val="22"/>
          <w:szCs w:val="22"/>
        </w:rPr>
        <w:t>e</w:t>
      </w:r>
      <w:r w:rsidRPr="00C86DBD">
        <w:rPr>
          <w:rFonts w:asciiTheme="minorHAnsi" w:hAnsiTheme="minorHAnsi" w:cstheme="minorHAnsi"/>
          <w:b/>
          <w:sz w:val="22"/>
          <w:szCs w:val="22"/>
        </w:rPr>
        <w:t>a</w:t>
      </w:r>
      <w:r w:rsidRPr="00C86DBD">
        <w:rPr>
          <w:rFonts w:asciiTheme="minorHAnsi" w:hAnsiTheme="minorHAnsi" w:cstheme="minorHAnsi"/>
          <w:b/>
          <w:spacing w:val="-1"/>
          <w:sz w:val="22"/>
          <w:szCs w:val="22"/>
        </w:rPr>
        <w:t>n</w:t>
      </w:r>
      <w:r w:rsidRPr="00C86DBD">
        <w:rPr>
          <w:rFonts w:asciiTheme="minorHAnsi" w:hAnsiTheme="minorHAnsi" w:cstheme="minorHAnsi"/>
          <w:b/>
          <w:sz w:val="22"/>
          <w:szCs w:val="22"/>
        </w:rPr>
        <w:t>’s</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List</w:t>
      </w:r>
    </w:p>
    <w:p w14:paraId="2007807E" w14:textId="77777777" w:rsidR="00847EBA" w:rsidRPr="00C86DBD" w:rsidRDefault="009865CD" w:rsidP="00C86DBD">
      <w:pPr>
        <w:ind w:left="2160"/>
        <w:rPr>
          <w:rFonts w:asciiTheme="minorHAnsi" w:hAnsiTheme="minorHAnsi" w:cstheme="minorHAnsi"/>
          <w:sz w:val="22"/>
          <w:szCs w:val="22"/>
        </w:rPr>
      </w:pPr>
      <w:r w:rsidRPr="00C86DBD">
        <w:rPr>
          <w:rFonts w:asciiTheme="minorHAnsi" w:hAnsiTheme="minorHAnsi" w:cstheme="minorHAnsi"/>
          <w:i/>
          <w:sz w:val="22"/>
          <w:szCs w:val="22"/>
        </w:rPr>
        <w:t>Rel</w:t>
      </w:r>
      <w:r w:rsidRPr="00C86DBD">
        <w:rPr>
          <w:rFonts w:asciiTheme="minorHAnsi" w:hAnsiTheme="minorHAnsi" w:cstheme="minorHAnsi"/>
          <w:i/>
          <w:spacing w:val="1"/>
          <w:sz w:val="22"/>
          <w:szCs w:val="22"/>
        </w:rPr>
        <w:t>a</w:t>
      </w:r>
      <w:r w:rsidRPr="00C86DBD">
        <w:rPr>
          <w:rFonts w:asciiTheme="minorHAnsi" w:hAnsiTheme="minorHAnsi" w:cstheme="minorHAnsi"/>
          <w:i/>
          <w:sz w:val="22"/>
          <w:szCs w:val="22"/>
        </w:rPr>
        <w:t>ted</w:t>
      </w:r>
      <w:r w:rsidRPr="00C86DBD">
        <w:rPr>
          <w:rFonts w:asciiTheme="minorHAnsi" w:hAnsiTheme="minorHAnsi" w:cstheme="minorHAnsi"/>
          <w:i/>
          <w:spacing w:val="1"/>
          <w:sz w:val="22"/>
          <w:szCs w:val="22"/>
        </w:rPr>
        <w:t xml:space="preserve"> </w:t>
      </w:r>
      <w:r w:rsidRPr="00C86DBD">
        <w:rPr>
          <w:rFonts w:asciiTheme="minorHAnsi" w:hAnsiTheme="minorHAnsi" w:cstheme="minorHAnsi"/>
          <w:i/>
          <w:sz w:val="22"/>
          <w:szCs w:val="22"/>
        </w:rPr>
        <w:t>co</w:t>
      </w:r>
      <w:r w:rsidRPr="00C86DBD">
        <w:rPr>
          <w:rFonts w:asciiTheme="minorHAnsi" w:hAnsiTheme="minorHAnsi" w:cstheme="minorHAnsi"/>
          <w:i/>
          <w:spacing w:val="1"/>
          <w:sz w:val="22"/>
          <w:szCs w:val="22"/>
        </w:rPr>
        <w:t>u</w:t>
      </w:r>
      <w:r w:rsidRPr="00C86DBD">
        <w:rPr>
          <w:rFonts w:asciiTheme="minorHAnsi" w:hAnsiTheme="minorHAnsi" w:cstheme="minorHAnsi"/>
          <w:i/>
          <w:sz w:val="22"/>
          <w:szCs w:val="22"/>
        </w:rPr>
        <w:t>rsew</w:t>
      </w:r>
      <w:r w:rsidRPr="00C86DBD">
        <w:rPr>
          <w:rFonts w:asciiTheme="minorHAnsi" w:hAnsiTheme="minorHAnsi" w:cstheme="minorHAnsi"/>
          <w:i/>
          <w:spacing w:val="1"/>
          <w:sz w:val="22"/>
          <w:szCs w:val="22"/>
        </w:rPr>
        <w:t>o</w:t>
      </w:r>
      <w:r w:rsidRPr="00C86DBD">
        <w:rPr>
          <w:rFonts w:asciiTheme="minorHAnsi" w:hAnsiTheme="minorHAnsi" w:cstheme="minorHAnsi"/>
          <w:i/>
          <w:sz w:val="22"/>
          <w:szCs w:val="22"/>
        </w:rPr>
        <w:t>rk: I</w:t>
      </w:r>
      <w:r w:rsidRPr="00C86DBD">
        <w:rPr>
          <w:rFonts w:asciiTheme="minorHAnsi" w:hAnsiTheme="minorHAnsi" w:cstheme="minorHAnsi"/>
          <w:i/>
          <w:spacing w:val="1"/>
          <w:sz w:val="22"/>
          <w:szCs w:val="22"/>
        </w:rPr>
        <w:t>n</w:t>
      </w:r>
      <w:r w:rsidRPr="00C86DBD">
        <w:rPr>
          <w:rFonts w:asciiTheme="minorHAnsi" w:hAnsiTheme="minorHAnsi" w:cstheme="minorHAnsi"/>
          <w:i/>
          <w:sz w:val="22"/>
          <w:szCs w:val="22"/>
        </w:rPr>
        <w:t>d</w:t>
      </w:r>
      <w:r w:rsidRPr="00C86DBD">
        <w:rPr>
          <w:rFonts w:asciiTheme="minorHAnsi" w:hAnsiTheme="minorHAnsi" w:cstheme="minorHAnsi"/>
          <w:i/>
          <w:spacing w:val="1"/>
          <w:sz w:val="22"/>
          <w:szCs w:val="22"/>
        </w:rPr>
        <w:t>u</w:t>
      </w:r>
      <w:r w:rsidRPr="00C86DBD">
        <w:rPr>
          <w:rFonts w:asciiTheme="minorHAnsi" w:hAnsiTheme="minorHAnsi" w:cstheme="minorHAnsi"/>
          <w:i/>
          <w:sz w:val="22"/>
          <w:szCs w:val="22"/>
        </w:rPr>
        <w:t>str</w:t>
      </w:r>
      <w:r w:rsidRPr="00C86DBD">
        <w:rPr>
          <w:rFonts w:asciiTheme="minorHAnsi" w:hAnsiTheme="minorHAnsi" w:cstheme="minorHAnsi"/>
          <w:i/>
          <w:spacing w:val="-2"/>
          <w:sz w:val="22"/>
          <w:szCs w:val="22"/>
        </w:rPr>
        <w:t>i</w:t>
      </w:r>
      <w:r w:rsidRPr="00C86DBD">
        <w:rPr>
          <w:rFonts w:asciiTheme="minorHAnsi" w:hAnsiTheme="minorHAnsi" w:cstheme="minorHAnsi"/>
          <w:i/>
          <w:spacing w:val="1"/>
          <w:sz w:val="22"/>
          <w:szCs w:val="22"/>
        </w:rPr>
        <w:t>a</w:t>
      </w:r>
      <w:r w:rsidRPr="00C86DBD">
        <w:rPr>
          <w:rFonts w:asciiTheme="minorHAnsi" w:hAnsiTheme="minorHAnsi" w:cstheme="minorHAnsi"/>
          <w:i/>
          <w:sz w:val="22"/>
          <w:szCs w:val="22"/>
        </w:rPr>
        <w:t>l/ Org</w:t>
      </w:r>
      <w:r w:rsidRPr="00C86DBD">
        <w:rPr>
          <w:rFonts w:asciiTheme="minorHAnsi" w:hAnsiTheme="minorHAnsi" w:cstheme="minorHAnsi"/>
          <w:i/>
          <w:spacing w:val="1"/>
          <w:sz w:val="22"/>
          <w:szCs w:val="22"/>
        </w:rPr>
        <w:t>an</w:t>
      </w:r>
      <w:r w:rsidRPr="00C86DBD">
        <w:rPr>
          <w:rFonts w:asciiTheme="minorHAnsi" w:hAnsiTheme="minorHAnsi" w:cstheme="minorHAnsi"/>
          <w:i/>
          <w:sz w:val="22"/>
          <w:szCs w:val="22"/>
        </w:rPr>
        <w:t>iz</w:t>
      </w:r>
      <w:r w:rsidRPr="00C86DBD">
        <w:rPr>
          <w:rFonts w:asciiTheme="minorHAnsi" w:hAnsiTheme="minorHAnsi" w:cstheme="minorHAnsi"/>
          <w:i/>
          <w:spacing w:val="1"/>
          <w:sz w:val="22"/>
          <w:szCs w:val="22"/>
        </w:rPr>
        <w:t>a</w:t>
      </w:r>
      <w:r w:rsidRPr="00C86DBD">
        <w:rPr>
          <w:rFonts w:asciiTheme="minorHAnsi" w:hAnsiTheme="minorHAnsi" w:cstheme="minorHAnsi"/>
          <w:i/>
          <w:sz w:val="22"/>
          <w:szCs w:val="22"/>
        </w:rPr>
        <w:t>tio</w:t>
      </w:r>
      <w:r w:rsidRPr="00C86DBD">
        <w:rPr>
          <w:rFonts w:asciiTheme="minorHAnsi" w:hAnsiTheme="minorHAnsi" w:cstheme="minorHAnsi"/>
          <w:i/>
          <w:spacing w:val="1"/>
          <w:sz w:val="22"/>
          <w:szCs w:val="22"/>
        </w:rPr>
        <w:t>na</w:t>
      </w:r>
      <w:r w:rsidRPr="00C86DBD">
        <w:rPr>
          <w:rFonts w:asciiTheme="minorHAnsi" w:hAnsiTheme="minorHAnsi" w:cstheme="minorHAnsi"/>
          <w:i/>
          <w:sz w:val="22"/>
          <w:szCs w:val="22"/>
        </w:rPr>
        <w:t>l</w:t>
      </w:r>
      <w:r w:rsidRPr="00C86DBD">
        <w:rPr>
          <w:rFonts w:asciiTheme="minorHAnsi" w:hAnsiTheme="minorHAnsi" w:cstheme="minorHAnsi"/>
          <w:i/>
          <w:spacing w:val="-1"/>
          <w:sz w:val="22"/>
          <w:szCs w:val="22"/>
        </w:rPr>
        <w:t xml:space="preserve"> </w:t>
      </w:r>
      <w:r w:rsidRPr="00C86DBD">
        <w:rPr>
          <w:rFonts w:asciiTheme="minorHAnsi" w:hAnsiTheme="minorHAnsi" w:cstheme="minorHAnsi"/>
          <w:i/>
          <w:sz w:val="22"/>
          <w:szCs w:val="22"/>
        </w:rPr>
        <w:t>Psych</w:t>
      </w:r>
      <w:r w:rsidRPr="00C86DBD">
        <w:rPr>
          <w:rFonts w:asciiTheme="minorHAnsi" w:hAnsiTheme="minorHAnsi" w:cstheme="minorHAnsi"/>
          <w:i/>
          <w:spacing w:val="1"/>
          <w:sz w:val="22"/>
          <w:szCs w:val="22"/>
        </w:rPr>
        <w:t>o</w:t>
      </w:r>
      <w:r w:rsidRPr="00C86DBD">
        <w:rPr>
          <w:rFonts w:asciiTheme="minorHAnsi" w:hAnsiTheme="minorHAnsi" w:cstheme="minorHAnsi"/>
          <w:i/>
          <w:sz w:val="22"/>
          <w:szCs w:val="22"/>
        </w:rPr>
        <w:t>lo</w:t>
      </w:r>
      <w:r w:rsidRPr="00C86DBD">
        <w:rPr>
          <w:rFonts w:asciiTheme="minorHAnsi" w:hAnsiTheme="minorHAnsi" w:cstheme="minorHAnsi"/>
          <w:i/>
          <w:spacing w:val="1"/>
          <w:sz w:val="22"/>
          <w:szCs w:val="22"/>
        </w:rPr>
        <w:t>g</w:t>
      </w:r>
      <w:r w:rsidRPr="00C86DBD">
        <w:rPr>
          <w:rFonts w:asciiTheme="minorHAnsi" w:hAnsiTheme="minorHAnsi" w:cstheme="minorHAnsi"/>
          <w:i/>
          <w:sz w:val="22"/>
          <w:szCs w:val="22"/>
        </w:rPr>
        <w:t>y, M</w:t>
      </w:r>
      <w:r w:rsidRPr="00C86DBD">
        <w:rPr>
          <w:rFonts w:asciiTheme="minorHAnsi" w:hAnsiTheme="minorHAnsi" w:cstheme="minorHAnsi"/>
          <w:i/>
          <w:spacing w:val="1"/>
          <w:sz w:val="22"/>
          <w:szCs w:val="22"/>
        </w:rPr>
        <w:t>o</w:t>
      </w:r>
      <w:r w:rsidRPr="00C86DBD">
        <w:rPr>
          <w:rFonts w:asciiTheme="minorHAnsi" w:hAnsiTheme="minorHAnsi" w:cstheme="minorHAnsi"/>
          <w:i/>
          <w:sz w:val="22"/>
          <w:szCs w:val="22"/>
        </w:rPr>
        <w:t>tiv</w:t>
      </w:r>
      <w:r w:rsidRPr="00C86DBD">
        <w:rPr>
          <w:rFonts w:asciiTheme="minorHAnsi" w:hAnsiTheme="minorHAnsi" w:cstheme="minorHAnsi"/>
          <w:i/>
          <w:spacing w:val="1"/>
          <w:sz w:val="22"/>
          <w:szCs w:val="22"/>
        </w:rPr>
        <w:t>a</w:t>
      </w:r>
      <w:r w:rsidRPr="00C86DBD">
        <w:rPr>
          <w:rFonts w:asciiTheme="minorHAnsi" w:hAnsiTheme="minorHAnsi" w:cstheme="minorHAnsi"/>
          <w:i/>
          <w:sz w:val="22"/>
          <w:szCs w:val="22"/>
        </w:rPr>
        <w:t>ti</w:t>
      </w:r>
      <w:r w:rsidRPr="00C86DBD">
        <w:rPr>
          <w:rFonts w:asciiTheme="minorHAnsi" w:hAnsiTheme="minorHAnsi" w:cstheme="minorHAnsi"/>
          <w:i/>
          <w:spacing w:val="1"/>
          <w:sz w:val="22"/>
          <w:szCs w:val="22"/>
        </w:rPr>
        <w:t>o</w:t>
      </w:r>
      <w:r w:rsidRPr="00C86DBD">
        <w:rPr>
          <w:rFonts w:asciiTheme="minorHAnsi" w:hAnsiTheme="minorHAnsi" w:cstheme="minorHAnsi"/>
          <w:i/>
          <w:sz w:val="22"/>
          <w:szCs w:val="22"/>
        </w:rPr>
        <w:t>n,</w:t>
      </w:r>
      <w:r w:rsidRPr="00C86DBD">
        <w:rPr>
          <w:rFonts w:asciiTheme="minorHAnsi" w:hAnsiTheme="minorHAnsi" w:cstheme="minorHAnsi"/>
          <w:i/>
          <w:spacing w:val="-1"/>
          <w:sz w:val="22"/>
          <w:szCs w:val="22"/>
        </w:rPr>
        <w:t xml:space="preserve"> </w:t>
      </w:r>
      <w:r w:rsidRPr="00C86DBD">
        <w:rPr>
          <w:rFonts w:asciiTheme="minorHAnsi" w:hAnsiTheme="minorHAnsi" w:cstheme="minorHAnsi"/>
          <w:i/>
          <w:sz w:val="22"/>
          <w:szCs w:val="22"/>
        </w:rPr>
        <w:t>S</w:t>
      </w:r>
      <w:r w:rsidRPr="00C86DBD">
        <w:rPr>
          <w:rFonts w:asciiTheme="minorHAnsi" w:hAnsiTheme="minorHAnsi" w:cstheme="minorHAnsi"/>
          <w:i/>
          <w:spacing w:val="1"/>
          <w:sz w:val="22"/>
          <w:szCs w:val="22"/>
        </w:rPr>
        <w:t>o</w:t>
      </w:r>
      <w:r w:rsidRPr="00C86DBD">
        <w:rPr>
          <w:rFonts w:asciiTheme="minorHAnsi" w:hAnsiTheme="minorHAnsi" w:cstheme="minorHAnsi"/>
          <w:i/>
          <w:sz w:val="22"/>
          <w:szCs w:val="22"/>
        </w:rPr>
        <w:t>ci</w:t>
      </w:r>
      <w:r w:rsidRPr="00C86DBD">
        <w:rPr>
          <w:rFonts w:asciiTheme="minorHAnsi" w:hAnsiTheme="minorHAnsi" w:cstheme="minorHAnsi"/>
          <w:i/>
          <w:spacing w:val="1"/>
          <w:sz w:val="22"/>
          <w:szCs w:val="22"/>
        </w:rPr>
        <w:t>a</w:t>
      </w:r>
      <w:r w:rsidRPr="00C86DBD">
        <w:rPr>
          <w:rFonts w:asciiTheme="minorHAnsi" w:hAnsiTheme="minorHAnsi" w:cstheme="minorHAnsi"/>
          <w:i/>
          <w:sz w:val="22"/>
          <w:szCs w:val="22"/>
        </w:rPr>
        <w:t>l</w:t>
      </w:r>
    </w:p>
    <w:p w14:paraId="5AD91566" w14:textId="77777777" w:rsidR="00847EBA" w:rsidRPr="00C86DBD" w:rsidRDefault="009865CD" w:rsidP="00C86DBD">
      <w:pPr>
        <w:ind w:left="2160"/>
        <w:rPr>
          <w:rFonts w:asciiTheme="minorHAnsi" w:hAnsiTheme="minorHAnsi" w:cstheme="minorHAnsi"/>
          <w:sz w:val="22"/>
          <w:szCs w:val="22"/>
        </w:rPr>
      </w:pPr>
      <w:r w:rsidRPr="00C86DBD">
        <w:rPr>
          <w:rFonts w:asciiTheme="minorHAnsi" w:hAnsiTheme="minorHAnsi" w:cstheme="minorHAnsi"/>
          <w:i/>
          <w:sz w:val="22"/>
          <w:szCs w:val="22"/>
        </w:rPr>
        <w:t>Psychology,</w:t>
      </w:r>
      <w:r w:rsidRPr="00C86DBD">
        <w:rPr>
          <w:rFonts w:asciiTheme="minorHAnsi" w:hAnsiTheme="minorHAnsi" w:cstheme="minorHAnsi"/>
          <w:i/>
          <w:spacing w:val="-1"/>
          <w:sz w:val="22"/>
          <w:szCs w:val="22"/>
        </w:rPr>
        <w:t xml:space="preserve"> A</w:t>
      </w:r>
      <w:r w:rsidRPr="00C86DBD">
        <w:rPr>
          <w:rFonts w:asciiTheme="minorHAnsi" w:hAnsiTheme="minorHAnsi" w:cstheme="minorHAnsi"/>
          <w:i/>
          <w:spacing w:val="1"/>
          <w:sz w:val="22"/>
          <w:szCs w:val="22"/>
        </w:rPr>
        <w:t>b</w:t>
      </w:r>
      <w:r w:rsidRPr="00C86DBD">
        <w:rPr>
          <w:rFonts w:asciiTheme="minorHAnsi" w:hAnsiTheme="minorHAnsi" w:cstheme="minorHAnsi"/>
          <w:i/>
          <w:sz w:val="22"/>
          <w:szCs w:val="22"/>
        </w:rPr>
        <w:t>no</w:t>
      </w:r>
      <w:r w:rsidRPr="00C86DBD">
        <w:rPr>
          <w:rFonts w:asciiTheme="minorHAnsi" w:hAnsiTheme="minorHAnsi" w:cstheme="minorHAnsi"/>
          <w:i/>
          <w:spacing w:val="-1"/>
          <w:sz w:val="22"/>
          <w:szCs w:val="22"/>
        </w:rPr>
        <w:t>r</w:t>
      </w:r>
      <w:r w:rsidRPr="00C86DBD">
        <w:rPr>
          <w:rFonts w:asciiTheme="minorHAnsi" w:hAnsiTheme="minorHAnsi" w:cstheme="minorHAnsi"/>
          <w:i/>
          <w:sz w:val="22"/>
          <w:szCs w:val="22"/>
        </w:rPr>
        <w:t>mal</w:t>
      </w:r>
      <w:r w:rsidRPr="00C86DBD">
        <w:rPr>
          <w:rFonts w:asciiTheme="minorHAnsi" w:hAnsiTheme="minorHAnsi" w:cstheme="minorHAnsi"/>
          <w:i/>
          <w:spacing w:val="-1"/>
          <w:sz w:val="22"/>
          <w:szCs w:val="22"/>
        </w:rPr>
        <w:t xml:space="preserve"> </w:t>
      </w:r>
      <w:r w:rsidRPr="00C86DBD">
        <w:rPr>
          <w:rFonts w:asciiTheme="minorHAnsi" w:hAnsiTheme="minorHAnsi" w:cstheme="minorHAnsi"/>
          <w:i/>
          <w:sz w:val="22"/>
          <w:szCs w:val="22"/>
        </w:rPr>
        <w:t>Psy</w:t>
      </w:r>
      <w:r w:rsidRPr="00C86DBD">
        <w:rPr>
          <w:rFonts w:asciiTheme="minorHAnsi" w:hAnsiTheme="minorHAnsi" w:cstheme="minorHAnsi"/>
          <w:i/>
          <w:spacing w:val="-1"/>
          <w:sz w:val="22"/>
          <w:szCs w:val="22"/>
        </w:rPr>
        <w:t>c</w:t>
      </w:r>
      <w:r w:rsidRPr="00C86DBD">
        <w:rPr>
          <w:rFonts w:asciiTheme="minorHAnsi" w:hAnsiTheme="minorHAnsi" w:cstheme="minorHAnsi"/>
          <w:i/>
          <w:sz w:val="22"/>
          <w:szCs w:val="22"/>
        </w:rPr>
        <w:t>hology,</w:t>
      </w:r>
      <w:r w:rsidRPr="00C86DBD">
        <w:rPr>
          <w:rFonts w:asciiTheme="minorHAnsi" w:hAnsiTheme="minorHAnsi" w:cstheme="minorHAnsi"/>
          <w:i/>
          <w:spacing w:val="-1"/>
          <w:sz w:val="22"/>
          <w:szCs w:val="22"/>
        </w:rPr>
        <w:t xml:space="preserve"> </w:t>
      </w:r>
      <w:r w:rsidRPr="00C86DBD">
        <w:rPr>
          <w:rFonts w:asciiTheme="minorHAnsi" w:hAnsiTheme="minorHAnsi" w:cstheme="minorHAnsi"/>
          <w:i/>
          <w:sz w:val="22"/>
          <w:szCs w:val="22"/>
        </w:rPr>
        <w:t>Resear</w:t>
      </w:r>
      <w:r w:rsidRPr="00C86DBD">
        <w:rPr>
          <w:rFonts w:asciiTheme="minorHAnsi" w:hAnsiTheme="minorHAnsi" w:cstheme="minorHAnsi"/>
          <w:i/>
          <w:spacing w:val="-1"/>
          <w:sz w:val="22"/>
          <w:szCs w:val="22"/>
        </w:rPr>
        <w:t>c</w:t>
      </w:r>
      <w:r w:rsidRPr="00C86DBD">
        <w:rPr>
          <w:rFonts w:asciiTheme="minorHAnsi" w:hAnsiTheme="minorHAnsi" w:cstheme="minorHAnsi"/>
          <w:i/>
          <w:sz w:val="22"/>
          <w:szCs w:val="22"/>
        </w:rPr>
        <w:t>h</w:t>
      </w:r>
      <w:r w:rsidRPr="00C86DBD">
        <w:rPr>
          <w:rFonts w:asciiTheme="minorHAnsi" w:hAnsiTheme="minorHAnsi" w:cstheme="minorHAnsi"/>
          <w:i/>
          <w:spacing w:val="1"/>
          <w:sz w:val="22"/>
          <w:szCs w:val="22"/>
        </w:rPr>
        <w:t xml:space="preserve"> </w:t>
      </w:r>
      <w:r w:rsidRPr="00C86DBD">
        <w:rPr>
          <w:rFonts w:asciiTheme="minorHAnsi" w:hAnsiTheme="minorHAnsi" w:cstheme="minorHAnsi"/>
          <w:i/>
          <w:sz w:val="22"/>
          <w:szCs w:val="22"/>
        </w:rPr>
        <w:t>Me</w:t>
      </w:r>
      <w:r w:rsidRPr="00C86DBD">
        <w:rPr>
          <w:rFonts w:asciiTheme="minorHAnsi" w:hAnsiTheme="minorHAnsi" w:cstheme="minorHAnsi"/>
          <w:i/>
          <w:spacing w:val="-2"/>
          <w:sz w:val="22"/>
          <w:szCs w:val="22"/>
        </w:rPr>
        <w:t>t</w:t>
      </w:r>
      <w:r w:rsidRPr="00C86DBD">
        <w:rPr>
          <w:rFonts w:asciiTheme="minorHAnsi" w:hAnsiTheme="minorHAnsi" w:cstheme="minorHAnsi"/>
          <w:i/>
          <w:sz w:val="22"/>
          <w:szCs w:val="22"/>
        </w:rPr>
        <w:t>hods</w:t>
      </w:r>
    </w:p>
    <w:p w14:paraId="5516C9AA" w14:textId="77777777" w:rsidR="00847EBA" w:rsidRPr="00C86DBD" w:rsidRDefault="00847EBA" w:rsidP="00C86DBD">
      <w:pPr>
        <w:spacing w:before="10"/>
        <w:rPr>
          <w:rFonts w:asciiTheme="minorHAnsi" w:hAnsiTheme="minorHAnsi" w:cstheme="minorHAnsi"/>
          <w:sz w:val="22"/>
          <w:szCs w:val="22"/>
        </w:rPr>
      </w:pPr>
    </w:p>
    <w:p w14:paraId="66434FE7" w14:textId="77777777" w:rsidR="00847EBA" w:rsidRPr="00C86DBD" w:rsidRDefault="009865CD" w:rsidP="00C86DBD">
      <w:pPr>
        <w:ind w:left="2171" w:right="865" w:hanging="2051"/>
        <w:rPr>
          <w:rFonts w:asciiTheme="minorHAnsi" w:hAnsiTheme="minorHAnsi" w:cstheme="minorHAnsi"/>
          <w:sz w:val="22"/>
          <w:szCs w:val="22"/>
        </w:rPr>
      </w:pPr>
      <w:r w:rsidRPr="00C86DBD">
        <w:rPr>
          <w:rFonts w:asciiTheme="minorHAnsi" w:hAnsiTheme="minorHAnsi" w:cstheme="minorHAnsi"/>
          <w:b/>
          <w:sz w:val="22"/>
          <w:szCs w:val="22"/>
        </w:rPr>
        <w:t xml:space="preserve">SPECIAL SKILLS:      </w:t>
      </w:r>
      <w:r w:rsidRPr="00C86DBD">
        <w:rPr>
          <w:rFonts w:asciiTheme="minorHAnsi" w:hAnsiTheme="minorHAnsi" w:cstheme="minorHAnsi"/>
          <w:b/>
          <w:spacing w:val="1"/>
          <w:sz w:val="22"/>
          <w:szCs w:val="22"/>
        </w:rPr>
        <w:t xml:space="preserve"> </w:t>
      </w:r>
      <w:r w:rsidRPr="00C86DBD">
        <w:rPr>
          <w:rFonts w:asciiTheme="minorHAnsi" w:hAnsiTheme="minorHAnsi" w:cstheme="minorHAnsi"/>
          <w:sz w:val="22"/>
          <w:szCs w:val="22"/>
        </w:rPr>
        <w:t>Proficie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 in</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Micros</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ft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Wor</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 E</w:t>
      </w:r>
      <w:r w:rsidRPr="00C86DBD">
        <w:rPr>
          <w:rFonts w:asciiTheme="minorHAnsi" w:hAnsiTheme="minorHAnsi" w:cstheme="minorHAnsi"/>
          <w:spacing w:val="1"/>
          <w:sz w:val="22"/>
          <w:szCs w:val="22"/>
        </w:rPr>
        <w:t>x</w:t>
      </w:r>
      <w:r w:rsidRPr="00C86DBD">
        <w:rPr>
          <w:rFonts w:asciiTheme="minorHAnsi" w:hAnsiTheme="minorHAnsi" w:cstheme="minorHAnsi"/>
          <w:sz w:val="22"/>
          <w:szCs w:val="22"/>
        </w:rPr>
        <w:t>cel, O</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tl</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o</w:t>
      </w:r>
      <w:r w:rsidRPr="00C86DBD">
        <w:rPr>
          <w:rFonts w:asciiTheme="minorHAnsi" w:hAnsiTheme="minorHAnsi" w:cstheme="minorHAnsi"/>
          <w:spacing w:val="1"/>
          <w:sz w:val="22"/>
          <w:szCs w:val="22"/>
        </w:rPr>
        <w:t>k</w:t>
      </w:r>
      <w:r w:rsidRPr="00C86DBD">
        <w:rPr>
          <w:rFonts w:asciiTheme="minorHAnsi" w:hAnsiTheme="minorHAnsi" w:cstheme="minorHAnsi"/>
          <w:sz w:val="22"/>
          <w:szCs w:val="22"/>
        </w:rPr>
        <w:t>, I</w:t>
      </w:r>
      <w:r w:rsidRPr="00C86DBD">
        <w:rPr>
          <w:rFonts w:asciiTheme="minorHAnsi" w:hAnsiTheme="minorHAnsi" w:cstheme="minorHAnsi"/>
          <w:spacing w:val="1"/>
          <w:sz w:val="22"/>
          <w:szCs w:val="22"/>
        </w:rPr>
        <w:t>n</w:t>
      </w:r>
      <w:r w:rsidRPr="00C86DBD">
        <w:rPr>
          <w:rFonts w:asciiTheme="minorHAnsi" w:hAnsiTheme="minorHAnsi" w:cstheme="minorHAnsi"/>
          <w:spacing w:val="-2"/>
          <w:sz w:val="22"/>
          <w:szCs w:val="22"/>
        </w:rPr>
        <w:t>t</w:t>
      </w:r>
      <w:r w:rsidRPr="00C86DBD">
        <w:rPr>
          <w:rFonts w:asciiTheme="minorHAnsi" w:hAnsiTheme="minorHAnsi" w:cstheme="minorHAnsi"/>
          <w:sz w:val="22"/>
          <w:szCs w:val="22"/>
        </w:rPr>
        <w:t>er</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et Ex</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lorer, Net</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cape,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Lo</w:t>
      </w:r>
      <w:r w:rsidRPr="00C86DBD">
        <w:rPr>
          <w:rFonts w:asciiTheme="minorHAnsi" w:hAnsiTheme="minorHAnsi" w:cstheme="minorHAnsi"/>
          <w:spacing w:val="-2"/>
          <w:sz w:val="22"/>
          <w:szCs w:val="22"/>
        </w:rPr>
        <w:t>t</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Notes,</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DP,</w:t>
      </w:r>
      <w:r w:rsidRPr="00C86DBD">
        <w:rPr>
          <w:rFonts w:asciiTheme="minorHAnsi" w:hAnsiTheme="minorHAnsi" w:cstheme="minorHAnsi"/>
          <w:spacing w:val="-1"/>
          <w:sz w:val="22"/>
          <w:szCs w:val="22"/>
        </w:rPr>
        <w:t xml:space="preserve"> 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te</w:t>
      </w:r>
      <w:r w:rsidRPr="00C86DBD">
        <w:rPr>
          <w:rFonts w:asciiTheme="minorHAnsi" w:hAnsiTheme="minorHAnsi" w:cstheme="minorHAnsi"/>
          <w:spacing w:val="-1"/>
          <w:sz w:val="22"/>
          <w:szCs w:val="22"/>
        </w:rPr>
        <w:t>r</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Resear</w:t>
      </w:r>
      <w:r w:rsidRPr="00C86DBD">
        <w:rPr>
          <w:rFonts w:asciiTheme="minorHAnsi" w:hAnsiTheme="minorHAnsi" w:cstheme="minorHAnsi"/>
          <w:spacing w:val="-1"/>
          <w:sz w:val="22"/>
          <w:szCs w:val="22"/>
        </w:rPr>
        <w:t>c</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Conve</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sational</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Sp</w:t>
      </w:r>
      <w:r w:rsidRPr="00C86DBD">
        <w:rPr>
          <w:rFonts w:asciiTheme="minorHAnsi" w:hAnsiTheme="minorHAnsi" w:cstheme="minorHAnsi"/>
          <w:spacing w:val="-1"/>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h</w:t>
      </w:r>
    </w:p>
    <w:p w14:paraId="785D16AF" w14:textId="77777777" w:rsidR="00847EBA" w:rsidRPr="00C86DBD" w:rsidRDefault="00847EBA" w:rsidP="00C86DBD">
      <w:pPr>
        <w:spacing w:before="2"/>
        <w:rPr>
          <w:rFonts w:asciiTheme="minorHAnsi" w:hAnsiTheme="minorHAnsi" w:cstheme="minorHAnsi"/>
          <w:sz w:val="22"/>
          <w:szCs w:val="22"/>
        </w:rPr>
      </w:pPr>
    </w:p>
    <w:p w14:paraId="6CB39BCD" w14:textId="4BA63188"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b/>
          <w:sz w:val="22"/>
          <w:szCs w:val="22"/>
        </w:rPr>
        <w:t>PROF</w:t>
      </w:r>
      <w:r w:rsidRPr="00C86DBD">
        <w:rPr>
          <w:rFonts w:asciiTheme="minorHAnsi" w:hAnsiTheme="minorHAnsi" w:cstheme="minorHAnsi"/>
          <w:b/>
          <w:spacing w:val="-2"/>
          <w:sz w:val="22"/>
          <w:szCs w:val="22"/>
        </w:rPr>
        <w:t>E</w:t>
      </w:r>
      <w:r w:rsidRPr="00C86DBD">
        <w:rPr>
          <w:rFonts w:asciiTheme="minorHAnsi" w:hAnsiTheme="minorHAnsi" w:cstheme="minorHAnsi"/>
          <w:b/>
          <w:sz w:val="22"/>
          <w:szCs w:val="22"/>
        </w:rPr>
        <w:t>SSI</w:t>
      </w:r>
      <w:r w:rsidRPr="00C86DBD">
        <w:rPr>
          <w:rFonts w:asciiTheme="minorHAnsi" w:hAnsiTheme="minorHAnsi" w:cstheme="minorHAnsi"/>
          <w:b/>
          <w:spacing w:val="-1"/>
          <w:sz w:val="22"/>
          <w:szCs w:val="22"/>
        </w:rPr>
        <w:t>O</w:t>
      </w:r>
      <w:r w:rsidRPr="00C86DBD">
        <w:rPr>
          <w:rFonts w:asciiTheme="minorHAnsi" w:hAnsiTheme="minorHAnsi" w:cstheme="minorHAnsi"/>
          <w:b/>
          <w:sz w:val="22"/>
          <w:szCs w:val="22"/>
        </w:rPr>
        <w:t>NAL</w:t>
      </w:r>
      <w:r w:rsidRPr="00C86DBD">
        <w:rPr>
          <w:rFonts w:asciiTheme="minorHAnsi" w:hAnsiTheme="minorHAnsi" w:cstheme="minorHAnsi"/>
          <w:b/>
          <w:spacing w:val="1"/>
          <w:sz w:val="22"/>
          <w:szCs w:val="22"/>
        </w:rPr>
        <w:t xml:space="preserve"> </w:t>
      </w:r>
      <w:r w:rsidRPr="00C86DBD">
        <w:rPr>
          <w:rFonts w:asciiTheme="minorHAnsi" w:hAnsiTheme="minorHAnsi" w:cstheme="minorHAnsi"/>
          <w:b/>
          <w:spacing w:val="-3"/>
          <w:sz w:val="22"/>
          <w:szCs w:val="22"/>
        </w:rPr>
        <w:t>E</w:t>
      </w:r>
      <w:r w:rsidRPr="00C86DBD">
        <w:rPr>
          <w:rFonts w:asciiTheme="minorHAnsi" w:hAnsiTheme="minorHAnsi" w:cstheme="minorHAnsi"/>
          <w:b/>
          <w:spacing w:val="2"/>
          <w:sz w:val="22"/>
          <w:szCs w:val="22"/>
        </w:rPr>
        <w:t>X</w:t>
      </w:r>
      <w:r w:rsidRPr="00C86DBD">
        <w:rPr>
          <w:rFonts w:asciiTheme="minorHAnsi" w:hAnsiTheme="minorHAnsi" w:cstheme="minorHAnsi"/>
          <w:b/>
          <w:sz w:val="22"/>
          <w:szCs w:val="22"/>
        </w:rPr>
        <w:t>P</w:t>
      </w:r>
      <w:r w:rsidRPr="00C86DBD">
        <w:rPr>
          <w:rFonts w:asciiTheme="minorHAnsi" w:hAnsiTheme="minorHAnsi" w:cstheme="minorHAnsi"/>
          <w:b/>
          <w:spacing w:val="-2"/>
          <w:sz w:val="22"/>
          <w:szCs w:val="22"/>
        </w:rPr>
        <w:t>E</w:t>
      </w:r>
      <w:r w:rsidRPr="00C86DBD">
        <w:rPr>
          <w:rFonts w:asciiTheme="minorHAnsi" w:hAnsiTheme="minorHAnsi" w:cstheme="minorHAnsi"/>
          <w:b/>
          <w:sz w:val="22"/>
          <w:szCs w:val="22"/>
        </w:rPr>
        <w:t>R</w:t>
      </w:r>
      <w:r w:rsidRPr="00C86DBD">
        <w:rPr>
          <w:rFonts w:asciiTheme="minorHAnsi" w:hAnsiTheme="minorHAnsi" w:cstheme="minorHAnsi"/>
          <w:b/>
          <w:spacing w:val="-1"/>
          <w:sz w:val="22"/>
          <w:szCs w:val="22"/>
        </w:rPr>
        <w:t>I</w:t>
      </w:r>
      <w:r w:rsidRPr="00C86DBD">
        <w:rPr>
          <w:rFonts w:asciiTheme="minorHAnsi" w:hAnsiTheme="minorHAnsi" w:cstheme="minorHAnsi"/>
          <w:b/>
          <w:sz w:val="22"/>
          <w:szCs w:val="22"/>
        </w:rPr>
        <w:t>ENCE:</w:t>
      </w:r>
    </w:p>
    <w:p w14:paraId="416D0581"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z w:val="22"/>
          <w:szCs w:val="22"/>
        </w:rPr>
        <w:t>HOSTE</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 xml:space="preserve">S/RESERVATIONIST                                 </w:t>
      </w:r>
      <w:r w:rsidRPr="00C86DBD">
        <w:rPr>
          <w:rFonts w:asciiTheme="minorHAnsi" w:hAnsiTheme="minorHAnsi" w:cstheme="minorHAnsi"/>
          <w:spacing w:val="7"/>
          <w:sz w:val="22"/>
          <w:szCs w:val="22"/>
        </w:rPr>
        <w:t xml:space="preserve"> </w:t>
      </w:r>
      <w:r w:rsidRPr="00C86DBD">
        <w:rPr>
          <w:rFonts w:asciiTheme="minorHAnsi" w:hAnsiTheme="minorHAnsi" w:cstheme="minorHAnsi"/>
          <w:b/>
          <w:sz w:val="22"/>
          <w:szCs w:val="22"/>
        </w:rPr>
        <w:t>OCEAN</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GR</w:t>
      </w:r>
      <w:r w:rsidRPr="00C86DBD">
        <w:rPr>
          <w:rFonts w:asciiTheme="minorHAnsi" w:hAnsiTheme="minorHAnsi" w:cstheme="minorHAnsi"/>
          <w:b/>
          <w:spacing w:val="-1"/>
          <w:sz w:val="22"/>
          <w:szCs w:val="22"/>
        </w:rPr>
        <w:t>I</w:t>
      </w:r>
      <w:r w:rsidRPr="00C86DBD">
        <w:rPr>
          <w:rFonts w:asciiTheme="minorHAnsi" w:hAnsiTheme="minorHAnsi" w:cstheme="minorHAnsi"/>
          <w:b/>
          <w:sz w:val="22"/>
          <w:szCs w:val="22"/>
        </w:rPr>
        <w:t>L</w:t>
      </w:r>
      <w:r w:rsidRPr="00C86DBD">
        <w:rPr>
          <w:rFonts w:asciiTheme="minorHAnsi" w:hAnsiTheme="minorHAnsi" w:cstheme="minorHAnsi"/>
          <w:b/>
          <w:spacing w:val="-1"/>
          <w:sz w:val="22"/>
          <w:szCs w:val="22"/>
        </w:rPr>
        <w:t>L</w:t>
      </w:r>
      <w:r w:rsidRPr="00C86DBD">
        <w:rPr>
          <w:rFonts w:asciiTheme="minorHAnsi" w:hAnsiTheme="minorHAnsi" w:cstheme="minorHAnsi"/>
          <w:b/>
          <w:i/>
          <w:sz w:val="22"/>
          <w:szCs w:val="22"/>
        </w:rPr>
        <w:t>,</w:t>
      </w:r>
      <w:r w:rsidRPr="00C86DBD">
        <w:rPr>
          <w:rFonts w:asciiTheme="minorHAnsi" w:hAnsiTheme="minorHAnsi" w:cstheme="minorHAnsi"/>
          <w:b/>
          <w:i/>
          <w:spacing w:val="1"/>
          <w:sz w:val="22"/>
          <w:szCs w:val="22"/>
        </w:rPr>
        <w:t xml:space="preserve"> </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 xml:space="preserve">W </w:t>
      </w:r>
      <w:r w:rsidRPr="00C86DBD">
        <w:rPr>
          <w:rFonts w:asciiTheme="minorHAnsi" w:hAnsiTheme="minorHAnsi" w:cstheme="minorHAnsi"/>
          <w:spacing w:val="-1"/>
          <w:sz w:val="22"/>
          <w:szCs w:val="22"/>
        </w:rPr>
        <w:t>YO</w:t>
      </w:r>
      <w:r w:rsidRPr="00C86DBD">
        <w:rPr>
          <w:rFonts w:asciiTheme="minorHAnsi" w:hAnsiTheme="minorHAnsi" w:cstheme="minorHAnsi"/>
          <w:sz w:val="22"/>
          <w:szCs w:val="22"/>
        </w:rPr>
        <w:t>RK, NY</w:t>
      </w:r>
    </w:p>
    <w:p w14:paraId="0E78ED6C"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z w:val="22"/>
          <w:szCs w:val="22"/>
        </w:rPr>
        <w:t>05</w:t>
      </w:r>
      <w:r w:rsidRPr="00C86DBD">
        <w:rPr>
          <w:rFonts w:asciiTheme="minorHAnsi" w:hAnsiTheme="minorHAnsi" w:cstheme="minorHAnsi"/>
          <w:spacing w:val="-2"/>
          <w:sz w:val="22"/>
          <w:szCs w:val="22"/>
        </w:rPr>
        <w:t>/</w:t>
      </w:r>
      <w:r w:rsidRPr="00C86DBD">
        <w:rPr>
          <w:rFonts w:asciiTheme="minorHAnsi" w:hAnsiTheme="minorHAnsi" w:cstheme="minorHAnsi"/>
          <w:sz w:val="22"/>
          <w:szCs w:val="22"/>
        </w:rPr>
        <w:t>0</w:t>
      </w:r>
      <w:r w:rsidRPr="00C86DBD">
        <w:rPr>
          <w:rFonts w:asciiTheme="minorHAnsi" w:hAnsiTheme="minorHAnsi" w:cstheme="minorHAnsi"/>
          <w:spacing w:val="-1"/>
          <w:sz w:val="22"/>
          <w:szCs w:val="22"/>
        </w:rPr>
        <w:t>2-</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res</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nt</w:t>
      </w:r>
    </w:p>
    <w:p w14:paraId="50390D9E"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position w:val="-1"/>
          <w:sz w:val="22"/>
          <w:szCs w:val="22"/>
        </w:rPr>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hAnsiTheme="minorHAnsi" w:cstheme="minorHAnsi"/>
          <w:position w:val="-1"/>
          <w:sz w:val="22"/>
          <w:szCs w:val="22"/>
        </w:rPr>
        <w:t>M</w:t>
      </w:r>
      <w:r w:rsidRPr="00C86DBD">
        <w:rPr>
          <w:rFonts w:asciiTheme="minorHAnsi" w:hAnsiTheme="minorHAnsi" w:cstheme="minorHAnsi"/>
          <w:spacing w:val="1"/>
          <w:position w:val="-1"/>
          <w:sz w:val="22"/>
          <w:szCs w:val="22"/>
        </w:rPr>
        <w:t>on</w:t>
      </w:r>
      <w:r w:rsidRPr="00C86DBD">
        <w:rPr>
          <w:rFonts w:asciiTheme="minorHAnsi" w:hAnsiTheme="minorHAnsi" w:cstheme="minorHAnsi"/>
          <w:position w:val="-1"/>
          <w:sz w:val="22"/>
          <w:szCs w:val="22"/>
        </w:rPr>
        <w:t>itor</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spacing w:val="1"/>
          <w:position w:val="-1"/>
          <w:sz w:val="22"/>
          <w:szCs w:val="22"/>
        </w:rPr>
        <w:t>nu</w:t>
      </w:r>
      <w:r w:rsidRPr="00C86DBD">
        <w:rPr>
          <w:rFonts w:asciiTheme="minorHAnsi" w:hAnsiTheme="minorHAnsi" w:cstheme="minorHAnsi"/>
          <w:spacing w:val="-2"/>
          <w:position w:val="-1"/>
          <w:sz w:val="22"/>
          <w:szCs w:val="22"/>
        </w:rPr>
        <w:t>m</w:t>
      </w:r>
      <w:r w:rsidRPr="00C86DBD">
        <w:rPr>
          <w:rFonts w:asciiTheme="minorHAnsi" w:hAnsiTheme="minorHAnsi" w:cstheme="minorHAnsi"/>
          <w:spacing w:val="1"/>
          <w:position w:val="-1"/>
          <w:sz w:val="22"/>
          <w:szCs w:val="22"/>
        </w:rPr>
        <w:t>b</w:t>
      </w:r>
      <w:r w:rsidRPr="00C86DBD">
        <w:rPr>
          <w:rFonts w:asciiTheme="minorHAnsi" w:hAnsiTheme="minorHAnsi" w:cstheme="minorHAnsi"/>
          <w:position w:val="-1"/>
          <w:sz w:val="22"/>
          <w:szCs w:val="22"/>
        </w:rPr>
        <w:t>er</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spacing w:val="1"/>
          <w:position w:val="-1"/>
          <w:sz w:val="22"/>
          <w:szCs w:val="22"/>
        </w:rPr>
        <w:t>o</w:t>
      </w:r>
      <w:r w:rsidRPr="00C86DBD">
        <w:rPr>
          <w:rFonts w:asciiTheme="minorHAnsi" w:hAnsiTheme="minorHAnsi" w:cstheme="minorHAnsi"/>
          <w:position w:val="-1"/>
          <w:sz w:val="22"/>
          <w:szCs w:val="22"/>
        </w:rPr>
        <w:t>f reser</w:t>
      </w:r>
      <w:r w:rsidRPr="00C86DBD">
        <w:rPr>
          <w:rFonts w:asciiTheme="minorHAnsi" w:hAnsiTheme="minorHAnsi" w:cstheme="minorHAnsi"/>
          <w:spacing w:val="1"/>
          <w:position w:val="-1"/>
          <w:sz w:val="22"/>
          <w:szCs w:val="22"/>
        </w:rPr>
        <w:t>v</w:t>
      </w:r>
      <w:r w:rsidRPr="00C86DBD">
        <w:rPr>
          <w:rFonts w:asciiTheme="minorHAnsi" w:hAnsiTheme="minorHAnsi" w:cstheme="minorHAnsi"/>
          <w:position w:val="-1"/>
          <w:sz w:val="22"/>
          <w:szCs w:val="22"/>
        </w:rPr>
        <w:t>atio</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s</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spacing w:val="1"/>
          <w:position w:val="-1"/>
          <w:sz w:val="22"/>
          <w:szCs w:val="22"/>
        </w:rPr>
        <w:t>o</w:t>
      </w:r>
      <w:r w:rsidRPr="00C86DBD">
        <w:rPr>
          <w:rFonts w:asciiTheme="minorHAnsi" w:hAnsiTheme="minorHAnsi" w:cstheme="minorHAnsi"/>
          <w:position w:val="-1"/>
          <w:sz w:val="22"/>
          <w:szCs w:val="22"/>
        </w:rPr>
        <w:t>n a</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spacing w:val="1"/>
          <w:position w:val="-1"/>
          <w:sz w:val="22"/>
          <w:szCs w:val="22"/>
        </w:rPr>
        <w:t>d</w:t>
      </w:r>
      <w:r w:rsidRPr="00C86DBD">
        <w:rPr>
          <w:rFonts w:asciiTheme="minorHAnsi" w:hAnsiTheme="minorHAnsi" w:cstheme="minorHAnsi"/>
          <w:position w:val="-1"/>
          <w:sz w:val="22"/>
          <w:szCs w:val="22"/>
        </w:rPr>
        <w:t>aily b</w:t>
      </w:r>
      <w:r w:rsidRPr="00C86DBD">
        <w:rPr>
          <w:rFonts w:asciiTheme="minorHAnsi" w:hAnsiTheme="minorHAnsi" w:cstheme="minorHAnsi"/>
          <w:spacing w:val="-2"/>
          <w:position w:val="-1"/>
          <w:sz w:val="22"/>
          <w:szCs w:val="22"/>
        </w:rPr>
        <w:t>a</w:t>
      </w:r>
      <w:r w:rsidRPr="00C86DBD">
        <w:rPr>
          <w:rFonts w:asciiTheme="minorHAnsi" w:hAnsiTheme="minorHAnsi" w:cstheme="minorHAnsi"/>
          <w:position w:val="-1"/>
          <w:sz w:val="22"/>
          <w:szCs w:val="22"/>
        </w:rPr>
        <w:t>sis in</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acc</w:t>
      </w:r>
      <w:r w:rsidRPr="00C86DBD">
        <w:rPr>
          <w:rFonts w:asciiTheme="minorHAnsi" w:hAnsiTheme="minorHAnsi" w:cstheme="minorHAnsi"/>
          <w:spacing w:val="1"/>
          <w:position w:val="-1"/>
          <w:sz w:val="22"/>
          <w:szCs w:val="22"/>
        </w:rPr>
        <w:t>o</w:t>
      </w:r>
      <w:r w:rsidRPr="00C86DBD">
        <w:rPr>
          <w:rFonts w:asciiTheme="minorHAnsi" w:hAnsiTheme="minorHAnsi" w:cstheme="minorHAnsi"/>
          <w:spacing w:val="-1"/>
          <w:position w:val="-1"/>
          <w:sz w:val="22"/>
          <w:szCs w:val="22"/>
        </w:rPr>
        <w:t>r</w:t>
      </w:r>
      <w:r w:rsidRPr="00C86DBD">
        <w:rPr>
          <w:rFonts w:asciiTheme="minorHAnsi" w:hAnsiTheme="minorHAnsi" w:cstheme="minorHAnsi"/>
          <w:spacing w:val="1"/>
          <w:position w:val="-1"/>
          <w:sz w:val="22"/>
          <w:szCs w:val="22"/>
        </w:rPr>
        <w:t>d</w:t>
      </w:r>
      <w:r w:rsidRPr="00C86DBD">
        <w:rPr>
          <w:rFonts w:asciiTheme="minorHAnsi" w:hAnsiTheme="minorHAnsi" w:cstheme="minorHAnsi"/>
          <w:spacing w:val="-1"/>
          <w:position w:val="-1"/>
          <w:sz w:val="22"/>
          <w:szCs w:val="22"/>
        </w:rPr>
        <w:t>a</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 xml:space="preserve">ce to </w:t>
      </w:r>
      <w:r w:rsidRPr="00C86DBD">
        <w:rPr>
          <w:rFonts w:asciiTheme="minorHAnsi" w:hAnsiTheme="minorHAnsi" w:cstheme="minorHAnsi"/>
          <w:position w:val="-1"/>
          <w:sz w:val="22"/>
          <w:szCs w:val="22"/>
        </w:rPr>
        <w:t>resta</w:t>
      </w:r>
      <w:r w:rsidRPr="00C86DBD">
        <w:rPr>
          <w:rFonts w:asciiTheme="minorHAnsi" w:hAnsiTheme="minorHAnsi" w:cstheme="minorHAnsi"/>
          <w:spacing w:val="1"/>
          <w:position w:val="-1"/>
          <w:sz w:val="22"/>
          <w:szCs w:val="22"/>
        </w:rPr>
        <w:t>u</w:t>
      </w:r>
      <w:r w:rsidRPr="00C86DBD">
        <w:rPr>
          <w:rFonts w:asciiTheme="minorHAnsi" w:hAnsiTheme="minorHAnsi" w:cstheme="minorHAnsi"/>
          <w:position w:val="-1"/>
          <w:sz w:val="22"/>
          <w:szCs w:val="22"/>
        </w:rPr>
        <w:t>ra</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t a</w:t>
      </w:r>
      <w:r w:rsidRPr="00C86DBD">
        <w:rPr>
          <w:rFonts w:asciiTheme="minorHAnsi" w:hAnsiTheme="minorHAnsi" w:cstheme="minorHAnsi"/>
          <w:spacing w:val="1"/>
          <w:position w:val="-1"/>
          <w:sz w:val="22"/>
          <w:szCs w:val="22"/>
        </w:rPr>
        <w:t>v</w:t>
      </w:r>
      <w:r w:rsidRPr="00C86DBD">
        <w:rPr>
          <w:rFonts w:asciiTheme="minorHAnsi" w:hAnsiTheme="minorHAnsi" w:cstheme="minorHAnsi"/>
          <w:position w:val="-1"/>
          <w:sz w:val="22"/>
          <w:szCs w:val="22"/>
        </w:rPr>
        <w:t>aila</w:t>
      </w:r>
      <w:r w:rsidRPr="00C86DBD">
        <w:rPr>
          <w:rFonts w:asciiTheme="minorHAnsi" w:hAnsiTheme="minorHAnsi" w:cstheme="minorHAnsi"/>
          <w:spacing w:val="1"/>
          <w:position w:val="-1"/>
          <w:sz w:val="22"/>
          <w:szCs w:val="22"/>
        </w:rPr>
        <w:t>b</w:t>
      </w:r>
      <w:r w:rsidRPr="00C86DBD">
        <w:rPr>
          <w:rFonts w:asciiTheme="minorHAnsi" w:hAnsiTheme="minorHAnsi" w:cstheme="minorHAnsi"/>
          <w:position w:val="-1"/>
          <w:sz w:val="22"/>
          <w:szCs w:val="22"/>
        </w:rPr>
        <w:t>ility.</w:t>
      </w:r>
    </w:p>
    <w:p w14:paraId="37CC47E2"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hAnsiTheme="minorHAnsi" w:cstheme="minorHAnsi"/>
          <w:sz w:val="22"/>
          <w:szCs w:val="22"/>
        </w:rPr>
        <w:t>Op</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an</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balance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t</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giste</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t</w:t>
      </w:r>
      <w:r w:rsidRPr="00C86DBD">
        <w:rPr>
          <w:rFonts w:asciiTheme="minorHAnsi" w:hAnsiTheme="minorHAnsi" w:cstheme="minorHAnsi"/>
          <w:spacing w:val="1"/>
          <w:sz w:val="22"/>
          <w:szCs w:val="22"/>
        </w:rPr>
        <w:t>h</w:t>
      </w:r>
      <w:r w:rsidRPr="00C86DBD">
        <w:rPr>
          <w:rFonts w:asciiTheme="minorHAnsi" w:hAnsiTheme="minorHAnsi" w:cstheme="minorHAnsi"/>
          <w:spacing w:val="-1"/>
          <w:sz w:val="22"/>
          <w:szCs w:val="22"/>
        </w:rPr>
        <w:t>ro</w:t>
      </w:r>
      <w:r w:rsidRPr="00C86DBD">
        <w:rPr>
          <w:rFonts w:asciiTheme="minorHAnsi" w:hAnsiTheme="minorHAnsi" w:cstheme="minorHAnsi"/>
          <w:sz w:val="22"/>
          <w:szCs w:val="22"/>
        </w:rPr>
        <w:t>u</w:t>
      </w:r>
      <w:r w:rsidRPr="00C86DBD">
        <w:rPr>
          <w:rFonts w:asciiTheme="minorHAnsi" w:hAnsiTheme="minorHAnsi" w:cstheme="minorHAnsi"/>
          <w:spacing w:val="-1"/>
          <w:sz w:val="22"/>
          <w:szCs w:val="22"/>
        </w:rPr>
        <w:t>gh</w:t>
      </w:r>
      <w:r w:rsidRPr="00C86DBD">
        <w:rPr>
          <w:rFonts w:asciiTheme="minorHAnsi" w:hAnsiTheme="minorHAnsi" w:cstheme="minorHAnsi"/>
          <w:sz w:val="22"/>
          <w:szCs w:val="22"/>
        </w:rPr>
        <w:t xml:space="preserve">out </w:t>
      </w:r>
      <w:r w:rsidRPr="00C86DBD">
        <w:rPr>
          <w:rFonts w:asciiTheme="minorHAnsi" w:hAnsiTheme="minorHAnsi" w:cstheme="minorHAnsi"/>
          <w:spacing w:val="-2"/>
          <w:sz w:val="22"/>
          <w:szCs w:val="22"/>
        </w:rPr>
        <w:t>t</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resta</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nt.</w:t>
      </w:r>
    </w:p>
    <w:p w14:paraId="32EE68A4"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hAnsiTheme="minorHAnsi" w:cstheme="minorHAnsi"/>
          <w:sz w:val="22"/>
          <w:szCs w:val="22"/>
        </w:rPr>
        <w:t>Analyze sales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data and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prep</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re r</w:t>
      </w:r>
      <w:r w:rsidRPr="00C86DBD">
        <w:rPr>
          <w:rFonts w:asciiTheme="minorHAnsi" w:hAnsiTheme="minorHAnsi" w:cstheme="minorHAnsi"/>
          <w:spacing w:val="-3"/>
          <w:sz w:val="22"/>
          <w:szCs w:val="22"/>
        </w:rPr>
        <w:t>e</w:t>
      </w:r>
      <w:r w:rsidRPr="00C86DBD">
        <w:rPr>
          <w:rFonts w:asciiTheme="minorHAnsi" w:hAnsiTheme="minorHAnsi" w:cstheme="minorHAnsi"/>
          <w:spacing w:val="-1"/>
          <w:sz w:val="22"/>
          <w:szCs w:val="22"/>
        </w:rPr>
        <w:t>p</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rts</w:t>
      </w:r>
      <w:r w:rsidRPr="00C86DBD">
        <w:rPr>
          <w:rFonts w:asciiTheme="minorHAnsi" w:hAnsiTheme="minorHAnsi" w:cstheme="minorHAnsi"/>
          <w:spacing w:val="-1"/>
          <w:sz w:val="22"/>
          <w:szCs w:val="22"/>
        </w:rPr>
        <w:t xml:space="preserve"> f</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 xml:space="preserve"> r</w:t>
      </w:r>
      <w:r w:rsidRPr="00C86DBD">
        <w:rPr>
          <w:rFonts w:asciiTheme="minorHAnsi" w:hAnsiTheme="minorHAnsi" w:cstheme="minorHAnsi"/>
          <w:sz w:val="22"/>
          <w:szCs w:val="22"/>
        </w:rPr>
        <w:t>estaur</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nt</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anage</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w:t>
      </w:r>
    </w:p>
    <w:p w14:paraId="7F31369D"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position w:val="-1"/>
          <w:sz w:val="22"/>
          <w:szCs w:val="22"/>
        </w:rPr>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hAnsiTheme="minorHAnsi" w:cstheme="minorHAnsi"/>
          <w:position w:val="-1"/>
          <w:sz w:val="22"/>
          <w:szCs w:val="22"/>
        </w:rPr>
        <w:t>Enter</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spacing w:val="-2"/>
          <w:position w:val="-1"/>
          <w:sz w:val="22"/>
          <w:szCs w:val="22"/>
        </w:rPr>
        <w:t>i</w:t>
      </w:r>
      <w:r w:rsidRPr="00C86DBD">
        <w:rPr>
          <w:rFonts w:asciiTheme="minorHAnsi" w:hAnsiTheme="minorHAnsi" w:cstheme="minorHAnsi"/>
          <w:position w:val="-1"/>
          <w:sz w:val="22"/>
          <w:szCs w:val="22"/>
        </w:rPr>
        <w:t>nv</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n</w:t>
      </w:r>
      <w:r w:rsidRPr="00C86DBD">
        <w:rPr>
          <w:rFonts w:asciiTheme="minorHAnsi" w:hAnsiTheme="minorHAnsi" w:cstheme="minorHAnsi"/>
          <w:spacing w:val="-2"/>
          <w:position w:val="-1"/>
          <w:sz w:val="22"/>
          <w:szCs w:val="22"/>
        </w:rPr>
        <w:t>t</w:t>
      </w:r>
      <w:r w:rsidRPr="00C86DBD">
        <w:rPr>
          <w:rFonts w:asciiTheme="minorHAnsi" w:hAnsiTheme="minorHAnsi" w:cstheme="minorHAnsi"/>
          <w:position w:val="-1"/>
          <w:sz w:val="22"/>
          <w:szCs w:val="22"/>
        </w:rPr>
        <w:t>o</w:t>
      </w:r>
      <w:r w:rsidRPr="00C86DBD">
        <w:rPr>
          <w:rFonts w:asciiTheme="minorHAnsi" w:hAnsiTheme="minorHAnsi" w:cstheme="minorHAnsi"/>
          <w:spacing w:val="-1"/>
          <w:position w:val="-1"/>
          <w:sz w:val="22"/>
          <w:szCs w:val="22"/>
        </w:rPr>
        <w:t>r</w:t>
      </w:r>
      <w:r w:rsidRPr="00C86DBD">
        <w:rPr>
          <w:rFonts w:asciiTheme="minorHAnsi" w:hAnsiTheme="minorHAnsi" w:cstheme="minorHAnsi"/>
          <w:position w:val="-1"/>
          <w:sz w:val="22"/>
          <w:szCs w:val="22"/>
        </w:rPr>
        <w:t>y data i</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 xml:space="preserve">to </w:t>
      </w:r>
      <w:r w:rsidRPr="00C86DBD">
        <w:rPr>
          <w:rFonts w:asciiTheme="minorHAnsi" w:hAnsiTheme="minorHAnsi" w:cstheme="minorHAnsi"/>
          <w:spacing w:val="-1"/>
          <w:position w:val="-1"/>
          <w:sz w:val="22"/>
          <w:szCs w:val="22"/>
        </w:rPr>
        <w:t>E</w:t>
      </w:r>
      <w:r w:rsidRPr="00C86DBD">
        <w:rPr>
          <w:rFonts w:asciiTheme="minorHAnsi" w:hAnsiTheme="minorHAnsi" w:cstheme="minorHAnsi"/>
          <w:spacing w:val="1"/>
          <w:position w:val="-1"/>
          <w:sz w:val="22"/>
          <w:szCs w:val="22"/>
        </w:rPr>
        <w:t>x</w:t>
      </w:r>
      <w:r w:rsidRPr="00C86DBD">
        <w:rPr>
          <w:rFonts w:asciiTheme="minorHAnsi" w:hAnsiTheme="minorHAnsi" w:cstheme="minorHAnsi"/>
          <w:spacing w:val="-1"/>
          <w:position w:val="-1"/>
          <w:sz w:val="22"/>
          <w:szCs w:val="22"/>
        </w:rPr>
        <w:t>c</w:t>
      </w:r>
      <w:r w:rsidRPr="00C86DBD">
        <w:rPr>
          <w:rFonts w:asciiTheme="minorHAnsi" w:hAnsiTheme="minorHAnsi" w:cstheme="minorHAnsi"/>
          <w:position w:val="-1"/>
          <w:sz w:val="22"/>
          <w:szCs w:val="22"/>
        </w:rPr>
        <w:t>el spre</w:t>
      </w:r>
      <w:r w:rsidRPr="00C86DBD">
        <w:rPr>
          <w:rFonts w:asciiTheme="minorHAnsi" w:hAnsiTheme="minorHAnsi" w:cstheme="minorHAnsi"/>
          <w:spacing w:val="-1"/>
          <w:position w:val="-1"/>
          <w:sz w:val="22"/>
          <w:szCs w:val="22"/>
        </w:rPr>
        <w:t>a</w:t>
      </w:r>
      <w:r w:rsidRPr="00C86DBD">
        <w:rPr>
          <w:rFonts w:asciiTheme="minorHAnsi" w:hAnsiTheme="minorHAnsi" w:cstheme="minorHAnsi"/>
          <w:spacing w:val="1"/>
          <w:position w:val="-1"/>
          <w:sz w:val="22"/>
          <w:szCs w:val="22"/>
        </w:rPr>
        <w:t>d</w:t>
      </w:r>
      <w:r w:rsidRPr="00C86DBD">
        <w:rPr>
          <w:rFonts w:asciiTheme="minorHAnsi" w:hAnsiTheme="minorHAnsi" w:cstheme="minorHAnsi"/>
          <w:spacing w:val="-1"/>
          <w:position w:val="-1"/>
          <w:sz w:val="22"/>
          <w:szCs w:val="22"/>
        </w:rPr>
        <w:t>s</w:t>
      </w:r>
      <w:r w:rsidRPr="00C86DBD">
        <w:rPr>
          <w:rFonts w:asciiTheme="minorHAnsi" w:hAnsiTheme="minorHAnsi" w:cstheme="minorHAnsi"/>
          <w:spacing w:val="1"/>
          <w:position w:val="-1"/>
          <w:sz w:val="22"/>
          <w:szCs w:val="22"/>
        </w:rPr>
        <w:t>h</w:t>
      </w:r>
      <w:r w:rsidRPr="00C86DBD">
        <w:rPr>
          <w:rFonts w:asciiTheme="minorHAnsi" w:hAnsiTheme="minorHAnsi" w:cstheme="minorHAnsi"/>
          <w:position w:val="-1"/>
          <w:sz w:val="22"/>
          <w:szCs w:val="22"/>
        </w:rPr>
        <w:t>eets</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a</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d gen</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rate</w:t>
      </w:r>
      <w:r w:rsidRPr="00C86DBD">
        <w:rPr>
          <w:rFonts w:asciiTheme="minorHAnsi" w:hAnsiTheme="minorHAnsi" w:cstheme="minorHAnsi"/>
          <w:spacing w:val="-1"/>
          <w:position w:val="-1"/>
          <w:sz w:val="22"/>
          <w:szCs w:val="22"/>
        </w:rPr>
        <w:t xml:space="preserve"> r</w:t>
      </w:r>
      <w:r w:rsidRPr="00C86DBD">
        <w:rPr>
          <w:rFonts w:asciiTheme="minorHAnsi" w:hAnsiTheme="minorHAnsi" w:cstheme="minorHAnsi"/>
          <w:position w:val="-1"/>
          <w:sz w:val="22"/>
          <w:szCs w:val="22"/>
        </w:rPr>
        <w:t>ep</w:t>
      </w:r>
      <w:r w:rsidRPr="00C86DBD">
        <w:rPr>
          <w:rFonts w:asciiTheme="minorHAnsi" w:hAnsiTheme="minorHAnsi" w:cstheme="minorHAnsi"/>
          <w:spacing w:val="-1"/>
          <w:position w:val="-1"/>
          <w:sz w:val="22"/>
          <w:szCs w:val="22"/>
        </w:rPr>
        <w:t>o</w:t>
      </w:r>
      <w:r w:rsidRPr="00C86DBD">
        <w:rPr>
          <w:rFonts w:asciiTheme="minorHAnsi" w:hAnsiTheme="minorHAnsi" w:cstheme="minorHAnsi"/>
          <w:position w:val="-1"/>
          <w:sz w:val="22"/>
          <w:szCs w:val="22"/>
        </w:rPr>
        <w:t>rts.</w:t>
      </w:r>
    </w:p>
    <w:p w14:paraId="1E09197A"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hAnsiTheme="minorHAnsi" w:cstheme="minorHAnsi"/>
          <w:sz w:val="22"/>
          <w:szCs w:val="22"/>
        </w:rPr>
        <w:t>Han</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le all 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ter</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al</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&amp; e</w:t>
      </w:r>
      <w:r w:rsidRPr="00C86DBD">
        <w:rPr>
          <w:rFonts w:asciiTheme="minorHAnsi" w:hAnsiTheme="minorHAnsi" w:cstheme="minorHAnsi"/>
          <w:spacing w:val="1"/>
          <w:sz w:val="22"/>
          <w:szCs w:val="22"/>
        </w:rPr>
        <w:t>x</w:t>
      </w:r>
      <w:r w:rsidRPr="00C86DBD">
        <w:rPr>
          <w:rFonts w:asciiTheme="minorHAnsi" w:hAnsiTheme="minorHAnsi" w:cstheme="minorHAnsi"/>
          <w:sz w:val="22"/>
          <w:szCs w:val="22"/>
        </w:rPr>
        <w:t>ter</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al calls.</w:t>
      </w:r>
    </w:p>
    <w:p w14:paraId="5E231B49"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position w:val="-1"/>
          <w:sz w:val="22"/>
          <w:szCs w:val="22"/>
        </w:rPr>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hAnsiTheme="minorHAnsi" w:cstheme="minorHAnsi"/>
          <w:position w:val="-1"/>
          <w:sz w:val="22"/>
          <w:szCs w:val="22"/>
        </w:rPr>
        <w:t>Ma</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a</w:t>
      </w:r>
      <w:r w:rsidRPr="00C86DBD">
        <w:rPr>
          <w:rFonts w:asciiTheme="minorHAnsi" w:hAnsiTheme="minorHAnsi" w:cstheme="minorHAnsi"/>
          <w:spacing w:val="1"/>
          <w:position w:val="-1"/>
          <w:sz w:val="22"/>
          <w:szCs w:val="22"/>
        </w:rPr>
        <w:t>g</w:t>
      </w:r>
      <w:r w:rsidRPr="00C86DBD">
        <w:rPr>
          <w:rFonts w:asciiTheme="minorHAnsi" w:hAnsiTheme="minorHAnsi" w:cstheme="minorHAnsi"/>
          <w:position w:val="-1"/>
          <w:sz w:val="22"/>
          <w:szCs w:val="22"/>
        </w:rPr>
        <w:t>e</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t</w:t>
      </w:r>
      <w:r w:rsidRPr="00C86DBD">
        <w:rPr>
          <w:rFonts w:asciiTheme="minorHAnsi" w:hAnsiTheme="minorHAnsi" w:cstheme="minorHAnsi"/>
          <w:spacing w:val="1"/>
          <w:position w:val="-1"/>
          <w:sz w:val="22"/>
          <w:szCs w:val="22"/>
        </w:rPr>
        <w:t>h</w:t>
      </w:r>
      <w:r w:rsidRPr="00C86DBD">
        <w:rPr>
          <w:rFonts w:asciiTheme="minorHAnsi" w:hAnsiTheme="minorHAnsi" w:cstheme="minorHAnsi"/>
          <w:position w:val="-1"/>
          <w:sz w:val="22"/>
          <w:szCs w:val="22"/>
        </w:rPr>
        <w:t>e</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fro</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 xml:space="preserve">t </w:t>
      </w:r>
      <w:r w:rsidRPr="00C86DBD">
        <w:rPr>
          <w:rFonts w:asciiTheme="minorHAnsi" w:hAnsiTheme="minorHAnsi" w:cstheme="minorHAnsi"/>
          <w:spacing w:val="1"/>
          <w:position w:val="-1"/>
          <w:sz w:val="22"/>
          <w:szCs w:val="22"/>
        </w:rPr>
        <w:t>d</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sk and res</w:t>
      </w:r>
      <w:r w:rsidRPr="00C86DBD">
        <w:rPr>
          <w:rFonts w:asciiTheme="minorHAnsi" w:hAnsiTheme="minorHAnsi" w:cstheme="minorHAnsi"/>
          <w:spacing w:val="1"/>
          <w:position w:val="-1"/>
          <w:sz w:val="22"/>
          <w:szCs w:val="22"/>
        </w:rPr>
        <w:t>p</w:t>
      </w:r>
      <w:r w:rsidRPr="00C86DBD">
        <w:rPr>
          <w:rFonts w:asciiTheme="minorHAnsi" w:hAnsiTheme="minorHAnsi" w:cstheme="minorHAnsi"/>
          <w:position w:val="-1"/>
          <w:sz w:val="22"/>
          <w:szCs w:val="22"/>
        </w:rPr>
        <w:t>o</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s</w:t>
      </w:r>
      <w:r w:rsidRPr="00C86DBD">
        <w:rPr>
          <w:rFonts w:asciiTheme="minorHAnsi" w:hAnsiTheme="minorHAnsi" w:cstheme="minorHAnsi"/>
          <w:spacing w:val="-2"/>
          <w:position w:val="-1"/>
          <w:sz w:val="22"/>
          <w:szCs w:val="22"/>
        </w:rPr>
        <w:t>i</w:t>
      </w:r>
      <w:r w:rsidRPr="00C86DBD">
        <w:rPr>
          <w:rFonts w:asciiTheme="minorHAnsi" w:hAnsiTheme="minorHAnsi" w:cstheme="minorHAnsi"/>
          <w:spacing w:val="1"/>
          <w:position w:val="-1"/>
          <w:sz w:val="22"/>
          <w:szCs w:val="22"/>
        </w:rPr>
        <w:t>b</w:t>
      </w:r>
      <w:r w:rsidRPr="00C86DBD">
        <w:rPr>
          <w:rFonts w:asciiTheme="minorHAnsi" w:hAnsiTheme="minorHAnsi" w:cstheme="minorHAnsi"/>
          <w:position w:val="-1"/>
          <w:sz w:val="22"/>
          <w:szCs w:val="22"/>
        </w:rPr>
        <w:t>le f</w:t>
      </w:r>
      <w:r w:rsidRPr="00C86DBD">
        <w:rPr>
          <w:rFonts w:asciiTheme="minorHAnsi" w:hAnsiTheme="minorHAnsi" w:cstheme="minorHAnsi"/>
          <w:spacing w:val="1"/>
          <w:position w:val="-1"/>
          <w:sz w:val="22"/>
          <w:szCs w:val="22"/>
        </w:rPr>
        <w:t>o</w:t>
      </w:r>
      <w:r w:rsidRPr="00C86DBD">
        <w:rPr>
          <w:rFonts w:asciiTheme="minorHAnsi" w:hAnsiTheme="minorHAnsi" w:cstheme="minorHAnsi"/>
          <w:position w:val="-1"/>
          <w:sz w:val="22"/>
          <w:szCs w:val="22"/>
        </w:rPr>
        <w:t>r assisti</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g</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in all clie</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 xml:space="preserve">t </w:t>
      </w:r>
      <w:r w:rsidRPr="00C86DBD">
        <w:rPr>
          <w:rFonts w:asciiTheme="minorHAnsi" w:hAnsiTheme="minorHAnsi" w:cstheme="minorHAnsi"/>
          <w:spacing w:val="-2"/>
          <w:position w:val="-1"/>
          <w:sz w:val="22"/>
          <w:szCs w:val="22"/>
        </w:rPr>
        <w:t>m</w:t>
      </w:r>
      <w:r w:rsidRPr="00C86DBD">
        <w:rPr>
          <w:rFonts w:asciiTheme="minorHAnsi" w:hAnsiTheme="minorHAnsi" w:cstheme="minorHAnsi"/>
          <w:position w:val="-1"/>
          <w:sz w:val="22"/>
          <w:szCs w:val="22"/>
        </w:rPr>
        <w:t>atters.</w:t>
      </w:r>
    </w:p>
    <w:p w14:paraId="03DAA1AE"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hAnsiTheme="minorHAnsi" w:cstheme="minorHAnsi"/>
          <w:sz w:val="22"/>
          <w:szCs w:val="22"/>
        </w:rPr>
        <w:t>Assist rest</w:t>
      </w:r>
      <w:r w:rsidRPr="00C86DBD">
        <w:rPr>
          <w:rFonts w:asciiTheme="minorHAnsi" w:hAnsiTheme="minorHAnsi" w:cstheme="minorHAnsi"/>
          <w:spacing w:val="-1"/>
          <w:sz w:val="22"/>
          <w:szCs w:val="22"/>
        </w:rPr>
        <w:t>a</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 xml:space="preserve">nt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anager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with p</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ocess</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 xml:space="preserve">ng </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DP</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pa</w:t>
      </w:r>
      <w:r w:rsidRPr="00C86DBD">
        <w:rPr>
          <w:rFonts w:asciiTheme="minorHAnsi" w:hAnsiTheme="minorHAnsi" w:cstheme="minorHAnsi"/>
          <w:spacing w:val="-1"/>
          <w:sz w:val="22"/>
          <w:szCs w:val="22"/>
        </w:rPr>
        <w:t>yr</w:t>
      </w:r>
      <w:r w:rsidRPr="00C86DBD">
        <w:rPr>
          <w:rFonts w:asciiTheme="minorHAnsi" w:hAnsiTheme="minorHAnsi" w:cstheme="minorHAnsi"/>
          <w:sz w:val="22"/>
          <w:szCs w:val="22"/>
        </w:rPr>
        <w:t xml:space="preserve">oll </w:t>
      </w:r>
      <w:r w:rsidRPr="00C86DBD">
        <w:rPr>
          <w:rFonts w:asciiTheme="minorHAnsi" w:hAnsiTheme="minorHAnsi" w:cstheme="minorHAnsi"/>
          <w:spacing w:val="-1"/>
          <w:sz w:val="22"/>
          <w:szCs w:val="22"/>
        </w:rPr>
        <w:t>f</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ap</w:t>
      </w:r>
      <w:r w:rsidRPr="00C86DBD">
        <w:rPr>
          <w:rFonts w:asciiTheme="minorHAnsi" w:hAnsiTheme="minorHAnsi" w:cstheme="minorHAnsi"/>
          <w:spacing w:val="-1"/>
          <w:sz w:val="22"/>
          <w:szCs w:val="22"/>
        </w:rPr>
        <w:t>pr</w:t>
      </w:r>
      <w:r w:rsidRPr="00C86DBD">
        <w:rPr>
          <w:rFonts w:asciiTheme="minorHAnsi" w:hAnsiTheme="minorHAnsi" w:cstheme="minorHAnsi"/>
          <w:sz w:val="22"/>
          <w:szCs w:val="22"/>
        </w:rPr>
        <w:t>oxi</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ately 25 e</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plo</w:t>
      </w:r>
      <w:r w:rsidRPr="00C86DBD">
        <w:rPr>
          <w:rFonts w:asciiTheme="minorHAnsi" w:hAnsiTheme="minorHAnsi" w:cstheme="minorHAnsi"/>
          <w:spacing w:val="-1"/>
          <w:sz w:val="22"/>
          <w:szCs w:val="22"/>
        </w:rPr>
        <w:t>y</w:t>
      </w:r>
      <w:r w:rsidRPr="00C86DBD">
        <w:rPr>
          <w:rFonts w:asciiTheme="minorHAnsi" w:hAnsiTheme="minorHAnsi" w:cstheme="minorHAnsi"/>
          <w:sz w:val="22"/>
          <w:szCs w:val="22"/>
        </w:rPr>
        <w:t>ees.</w:t>
      </w:r>
    </w:p>
    <w:p w14:paraId="757941BC"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hAnsiTheme="minorHAnsi" w:cstheme="minorHAnsi"/>
          <w:sz w:val="22"/>
          <w:szCs w:val="22"/>
        </w:rPr>
        <w:t>Resp</w:t>
      </w:r>
      <w:r w:rsidRPr="00C86DBD">
        <w:rPr>
          <w:rFonts w:asciiTheme="minorHAnsi" w:hAnsiTheme="minorHAnsi" w:cstheme="minorHAnsi"/>
          <w:spacing w:val="-1"/>
          <w:sz w:val="22"/>
          <w:szCs w:val="22"/>
        </w:rPr>
        <w:t>o</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s</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ble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fo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e</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plo</w:t>
      </w:r>
      <w:r w:rsidRPr="00C86DBD">
        <w:rPr>
          <w:rFonts w:asciiTheme="minorHAnsi" w:hAnsiTheme="minorHAnsi" w:cstheme="minorHAnsi"/>
          <w:spacing w:val="-1"/>
          <w:sz w:val="22"/>
          <w:szCs w:val="22"/>
        </w:rPr>
        <w:t>y</w:t>
      </w:r>
      <w:r w:rsidRPr="00C86DBD">
        <w:rPr>
          <w:rFonts w:asciiTheme="minorHAnsi" w:hAnsiTheme="minorHAnsi" w:cstheme="minorHAnsi"/>
          <w:sz w:val="22"/>
          <w:szCs w:val="22"/>
        </w:rPr>
        <w:t>ee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v</w:t>
      </w:r>
      <w:r w:rsidRPr="00C86DBD">
        <w:rPr>
          <w:rFonts w:asciiTheme="minorHAnsi" w:hAnsiTheme="minorHAnsi" w:cstheme="minorHAnsi"/>
          <w:spacing w:val="-1"/>
          <w:sz w:val="22"/>
          <w:szCs w:val="22"/>
        </w:rPr>
        <w:t>er</w:t>
      </w:r>
      <w:r w:rsidRPr="00C86DBD">
        <w:rPr>
          <w:rFonts w:asciiTheme="minorHAnsi" w:hAnsiTheme="minorHAnsi" w:cstheme="minorHAnsi"/>
          <w:sz w:val="22"/>
          <w:szCs w:val="22"/>
        </w:rPr>
        <w:t>ifications, n</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w hire p</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pe</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w</w:t>
      </w:r>
      <w:r w:rsidRPr="00C86DBD">
        <w:rPr>
          <w:rFonts w:asciiTheme="minorHAnsi" w:hAnsiTheme="minorHAnsi" w:cstheme="minorHAnsi"/>
          <w:spacing w:val="-1"/>
          <w:sz w:val="22"/>
          <w:szCs w:val="22"/>
        </w:rPr>
        <w:t>or</w:t>
      </w:r>
      <w:r w:rsidRPr="00C86DBD">
        <w:rPr>
          <w:rFonts w:asciiTheme="minorHAnsi" w:hAnsiTheme="minorHAnsi" w:cstheme="minorHAnsi"/>
          <w:sz w:val="22"/>
          <w:szCs w:val="22"/>
        </w:rPr>
        <w:t>k 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 ori</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ntation.</w:t>
      </w:r>
    </w:p>
    <w:p w14:paraId="47DBCBF9"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position w:val="-1"/>
          <w:sz w:val="22"/>
          <w:szCs w:val="22"/>
        </w:rPr>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hAnsiTheme="minorHAnsi" w:cstheme="minorHAnsi"/>
          <w:position w:val="-1"/>
          <w:sz w:val="22"/>
          <w:szCs w:val="22"/>
        </w:rPr>
        <w:t>Train</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spacing w:val="-1"/>
          <w:position w:val="-1"/>
          <w:sz w:val="22"/>
          <w:szCs w:val="22"/>
        </w:rPr>
        <w:t>an</w:t>
      </w:r>
      <w:r w:rsidRPr="00C86DBD">
        <w:rPr>
          <w:rFonts w:asciiTheme="minorHAnsi" w:hAnsiTheme="minorHAnsi" w:cstheme="minorHAnsi"/>
          <w:position w:val="-1"/>
          <w:sz w:val="22"/>
          <w:szCs w:val="22"/>
        </w:rPr>
        <w:t>d</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spacing w:val="-1"/>
          <w:position w:val="-1"/>
          <w:sz w:val="22"/>
          <w:szCs w:val="22"/>
        </w:rPr>
        <w:t>su</w:t>
      </w:r>
      <w:r w:rsidRPr="00C86DBD">
        <w:rPr>
          <w:rFonts w:asciiTheme="minorHAnsi" w:hAnsiTheme="minorHAnsi" w:cstheme="minorHAnsi"/>
          <w:position w:val="-1"/>
          <w:sz w:val="22"/>
          <w:szCs w:val="22"/>
        </w:rPr>
        <w:t>p</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rvise</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n</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w</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sta</w:t>
      </w:r>
      <w:r w:rsidRPr="00C86DBD">
        <w:rPr>
          <w:rFonts w:asciiTheme="minorHAnsi" w:hAnsiTheme="minorHAnsi" w:cstheme="minorHAnsi"/>
          <w:spacing w:val="-1"/>
          <w:position w:val="-1"/>
          <w:sz w:val="22"/>
          <w:szCs w:val="22"/>
        </w:rPr>
        <w:t>f</w:t>
      </w:r>
      <w:r w:rsidRPr="00C86DBD">
        <w:rPr>
          <w:rFonts w:asciiTheme="minorHAnsi" w:hAnsiTheme="minorHAnsi" w:cstheme="minorHAnsi"/>
          <w:position w:val="-1"/>
          <w:sz w:val="22"/>
          <w:szCs w:val="22"/>
        </w:rPr>
        <w:t>f.</w:t>
      </w:r>
    </w:p>
    <w:p w14:paraId="562CE0E7"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hAnsiTheme="minorHAnsi" w:cstheme="minorHAnsi"/>
          <w:sz w:val="22"/>
          <w:szCs w:val="22"/>
        </w:rPr>
        <w:t>Sch</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dule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eetings</w:t>
      </w:r>
      <w:r w:rsidRPr="00C86DBD">
        <w:rPr>
          <w:rFonts w:asciiTheme="minorHAnsi" w:hAnsiTheme="minorHAnsi" w:cstheme="minorHAnsi"/>
          <w:spacing w:val="-1"/>
          <w:sz w:val="22"/>
          <w:szCs w:val="22"/>
        </w:rPr>
        <w:t xml:space="preserve"> 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 c</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nf</w:t>
      </w:r>
      <w:r w:rsidRPr="00C86DBD">
        <w:rPr>
          <w:rFonts w:asciiTheme="minorHAnsi" w:hAnsiTheme="minorHAnsi" w:cstheme="minorHAnsi"/>
          <w:spacing w:val="-1"/>
          <w:sz w:val="22"/>
          <w:szCs w:val="22"/>
        </w:rPr>
        <w:t>er</w:t>
      </w:r>
      <w:r w:rsidRPr="00C86DBD">
        <w:rPr>
          <w:rFonts w:asciiTheme="minorHAnsi" w:hAnsiTheme="minorHAnsi" w:cstheme="minorHAnsi"/>
          <w:sz w:val="22"/>
          <w:szCs w:val="22"/>
        </w:rPr>
        <w:t>ence calls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for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office staff.</w:t>
      </w:r>
    </w:p>
    <w:p w14:paraId="12BCE8C5" w14:textId="77777777" w:rsidR="00847EBA" w:rsidRPr="00C86DBD" w:rsidRDefault="00847EBA" w:rsidP="00C86DBD">
      <w:pPr>
        <w:spacing w:before="10"/>
        <w:rPr>
          <w:rFonts w:asciiTheme="minorHAnsi" w:hAnsiTheme="minorHAnsi" w:cstheme="minorHAnsi"/>
          <w:sz w:val="22"/>
          <w:szCs w:val="22"/>
        </w:rPr>
      </w:pPr>
    </w:p>
    <w:p w14:paraId="743A81CA"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z w:val="22"/>
          <w:szCs w:val="22"/>
        </w:rPr>
        <w:t>CUS</w:t>
      </w:r>
      <w:r w:rsidRPr="00C86DBD">
        <w:rPr>
          <w:rFonts w:asciiTheme="minorHAnsi" w:hAnsiTheme="minorHAnsi" w:cstheme="minorHAnsi"/>
          <w:spacing w:val="-1"/>
          <w:sz w:val="22"/>
          <w:szCs w:val="22"/>
        </w:rPr>
        <w:t>T</w:t>
      </w:r>
      <w:r w:rsidRPr="00C86DBD">
        <w:rPr>
          <w:rFonts w:asciiTheme="minorHAnsi" w:hAnsiTheme="minorHAnsi" w:cstheme="minorHAnsi"/>
          <w:sz w:val="22"/>
          <w:szCs w:val="22"/>
        </w:rPr>
        <w:t>OMER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SERVI</w:t>
      </w:r>
      <w:r w:rsidRPr="00C86DBD">
        <w:rPr>
          <w:rFonts w:asciiTheme="minorHAnsi" w:hAnsiTheme="minorHAnsi" w:cstheme="minorHAnsi"/>
          <w:spacing w:val="-2"/>
          <w:sz w:val="22"/>
          <w:szCs w:val="22"/>
        </w:rPr>
        <w:t>C</w:t>
      </w:r>
      <w:r w:rsidRPr="00C86DBD">
        <w:rPr>
          <w:rFonts w:asciiTheme="minorHAnsi" w:hAnsiTheme="minorHAnsi" w:cstheme="minorHAnsi"/>
          <w:sz w:val="22"/>
          <w:szCs w:val="22"/>
        </w:rPr>
        <w:t>E 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PRES</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 xml:space="preserve">NTATIVE          </w:t>
      </w:r>
      <w:r w:rsidRPr="00C86DBD">
        <w:rPr>
          <w:rFonts w:asciiTheme="minorHAnsi" w:hAnsiTheme="minorHAnsi" w:cstheme="minorHAnsi"/>
          <w:spacing w:val="25"/>
          <w:sz w:val="22"/>
          <w:szCs w:val="22"/>
        </w:rPr>
        <w:t xml:space="preserve"> </w:t>
      </w:r>
      <w:r w:rsidRPr="00C86DBD">
        <w:rPr>
          <w:rFonts w:asciiTheme="minorHAnsi" w:hAnsiTheme="minorHAnsi" w:cstheme="minorHAnsi"/>
          <w:b/>
          <w:sz w:val="22"/>
          <w:szCs w:val="22"/>
        </w:rPr>
        <w:t>C</w:t>
      </w:r>
      <w:r w:rsidRPr="00C86DBD">
        <w:rPr>
          <w:rFonts w:asciiTheme="minorHAnsi" w:hAnsiTheme="minorHAnsi" w:cstheme="minorHAnsi"/>
          <w:b/>
          <w:spacing w:val="-1"/>
          <w:sz w:val="22"/>
          <w:szCs w:val="22"/>
        </w:rPr>
        <w:t>H</w:t>
      </w:r>
      <w:r w:rsidRPr="00C86DBD">
        <w:rPr>
          <w:rFonts w:asciiTheme="minorHAnsi" w:hAnsiTheme="minorHAnsi" w:cstheme="minorHAnsi"/>
          <w:b/>
          <w:sz w:val="22"/>
          <w:szCs w:val="22"/>
        </w:rPr>
        <w:t>ASE</w:t>
      </w:r>
      <w:r w:rsidRPr="00C86DBD">
        <w:rPr>
          <w:rFonts w:asciiTheme="minorHAnsi" w:hAnsiTheme="minorHAnsi" w:cstheme="minorHAnsi"/>
          <w:b/>
          <w:spacing w:val="1"/>
          <w:sz w:val="22"/>
          <w:szCs w:val="22"/>
        </w:rPr>
        <w:t xml:space="preserve"> </w:t>
      </w:r>
      <w:r w:rsidRPr="00C86DBD">
        <w:rPr>
          <w:rFonts w:asciiTheme="minorHAnsi" w:hAnsiTheme="minorHAnsi" w:cstheme="minorHAnsi"/>
          <w:b/>
          <w:spacing w:val="-2"/>
          <w:sz w:val="22"/>
          <w:szCs w:val="22"/>
        </w:rPr>
        <w:t>B</w:t>
      </w:r>
      <w:r w:rsidRPr="00C86DBD">
        <w:rPr>
          <w:rFonts w:asciiTheme="minorHAnsi" w:hAnsiTheme="minorHAnsi" w:cstheme="minorHAnsi"/>
          <w:b/>
          <w:sz w:val="22"/>
          <w:szCs w:val="22"/>
        </w:rPr>
        <w:t>A</w:t>
      </w:r>
      <w:r w:rsidRPr="00C86DBD">
        <w:rPr>
          <w:rFonts w:asciiTheme="minorHAnsi" w:hAnsiTheme="minorHAnsi" w:cstheme="minorHAnsi"/>
          <w:b/>
          <w:spacing w:val="-1"/>
          <w:sz w:val="22"/>
          <w:szCs w:val="22"/>
        </w:rPr>
        <w:t>N</w:t>
      </w:r>
      <w:r w:rsidRPr="00C86DBD">
        <w:rPr>
          <w:rFonts w:asciiTheme="minorHAnsi" w:hAnsiTheme="minorHAnsi" w:cstheme="minorHAnsi"/>
          <w:b/>
          <w:sz w:val="22"/>
          <w:szCs w:val="22"/>
        </w:rPr>
        <w:t xml:space="preserve">K, </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W YO</w:t>
      </w:r>
      <w:r w:rsidRPr="00C86DBD">
        <w:rPr>
          <w:rFonts w:asciiTheme="minorHAnsi" w:hAnsiTheme="minorHAnsi" w:cstheme="minorHAnsi"/>
          <w:spacing w:val="-2"/>
          <w:sz w:val="22"/>
          <w:szCs w:val="22"/>
        </w:rPr>
        <w:t>R</w:t>
      </w:r>
      <w:r w:rsidRPr="00C86DBD">
        <w:rPr>
          <w:rFonts w:asciiTheme="minorHAnsi" w:hAnsiTheme="minorHAnsi" w:cstheme="minorHAnsi"/>
          <w:sz w:val="22"/>
          <w:szCs w:val="22"/>
        </w:rPr>
        <w:t xml:space="preserve">K, </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Y</w:t>
      </w:r>
    </w:p>
    <w:p w14:paraId="03921361"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pacing w:val="1"/>
          <w:sz w:val="22"/>
          <w:szCs w:val="22"/>
        </w:rPr>
        <w:t>08</w:t>
      </w:r>
      <w:r w:rsidRPr="00C86DBD">
        <w:rPr>
          <w:rFonts w:asciiTheme="minorHAnsi" w:hAnsiTheme="minorHAnsi" w:cstheme="minorHAnsi"/>
          <w:spacing w:val="-2"/>
          <w:sz w:val="22"/>
          <w:szCs w:val="22"/>
        </w:rPr>
        <w:t>/</w:t>
      </w:r>
      <w:r w:rsidRPr="00C86DBD">
        <w:rPr>
          <w:rFonts w:asciiTheme="minorHAnsi" w:hAnsiTheme="minorHAnsi" w:cstheme="minorHAnsi"/>
          <w:spacing w:val="1"/>
          <w:sz w:val="22"/>
          <w:szCs w:val="22"/>
        </w:rPr>
        <w:t>0</w:t>
      </w:r>
      <w:r w:rsidRPr="00C86DBD">
        <w:rPr>
          <w:rFonts w:asciiTheme="minorHAnsi" w:hAnsiTheme="minorHAnsi" w:cstheme="minorHAnsi"/>
          <w:sz w:val="22"/>
          <w:szCs w:val="22"/>
        </w:rPr>
        <w:t xml:space="preserve">3 – </w:t>
      </w:r>
      <w:r w:rsidRPr="00C86DBD">
        <w:rPr>
          <w:rFonts w:asciiTheme="minorHAnsi" w:hAnsiTheme="minorHAnsi" w:cstheme="minorHAnsi"/>
          <w:spacing w:val="-1"/>
          <w:sz w:val="22"/>
          <w:szCs w:val="22"/>
        </w:rPr>
        <w:t>0</w:t>
      </w:r>
      <w:r w:rsidRPr="00C86DBD">
        <w:rPr>
          <w:rFonts w:asciiTheme="minorHAnsi" w:hAnsiTheme="minorHAnsi" w:cstheme="minorHAnsi"/>
          <w:spacing w:val="1"/>
          <w:sz w:val="22"/>
          <w:szCs w:val="22"/>
        </w:rPr>
        <w:t>5</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0</w:t>
      </w:r>
      <w:r w:rsidRPr="00C86DBD">
        <w:rPr>
          <w:rFonts w:asciiTheme="minorHAnsi" w:hAnsiTheme="minorHAnsi" w:cstheme="minorHAnsi"/>
          <w:sz w:val="22"/>
          <w:szCs w:val="22"/>
        </w:rPr>
        <w:t>4</w:t>
      </w:r>
    </w:p>
    <w:p w14:paraId="15FE206C" w14:textId="77777777" w:rsidR="00847EBA" w:rsidRPr="00C86DBD" w:rsidRDefault="009865CD" w:rsidP="00C86DBD">
      <w:pPr>
        <w:tabs>
          <w:tab w:val="left" w:pos="840"/>
        </w:tabs>
        <w:spacing w:before="16"/>
        <w:ind w:left="840" w:right="1081" w:hanging="360"/>
        <w:rPr>
          <w:rFonts w:asciiTheme="minorHAnsi" w:hAnsiTheme="minorHAnsi" w:cstheme="minorHAnsi"/>
          <w:sz w:val="22"/>
          <w:szCs w:val="22"/>
        </w:rPr>
      </w:pPr>
      <w:r w:rsidRPr="00C86DBD">
        <w:rPr>
          <w:rFonts w:asciiTheme="minorHAnsi" w:eastAsia="Verdana" w:hAnsiTheme="minorHAnsi" w:cstheme="minorHAnsi"/>
          <w:sz w:val="22"/>
          <w:szCs w:val="22"/>
        </w:rPr>
        <w:t>•</w:t>
      </w:r>
      <w:r w:rsidRPr="00C86DBD">
        <w:rPr>
          <w:rFonts w:asciiTheme="minorHAnsi" w:eastAsia="Verdana" w:hAnsiTheme="minorHAnsi" w:cstheme="minorHAnsi"/>
          <w:sz w:val="22"/>
          <w:szCs w:val="22"/>
        </w:rPr>
        <w:tab/>
      </w:r>
      <w:r w:rsidRPr="00C86DBD">
        <w:rPr>
          <w:rFonts w:asciiTheme="minorHAnsi" w:hAnsiTheme="minorHAnsi" w:cstheme="minorHAnsi"/>
          <w:sz w:val="22"/>
          <w:szCs w:val="22"/>
        </w:rPr>
        <w:t>Consist</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ntly exceed</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 xml:space="preserve">re </w:t>
      </w:r>
      <w:r w:rsidRPr="00C86DBD">
        <w:rPr>
          <w:rFonts w:asciiTheme="minorHAnsi" w:hAnsiTheme="minorHAnsi" w:cstheme="minorHAnsi"/>
          <w:spacing w:val="-2"/>
          <w:sz w:val="22"/>
          <w:szCs w:val="22"/>
        </w:rPr>
        <w:t>t</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an 100%</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of qua</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terly sales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goal set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out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by</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bran</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h office manage</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ent for each CSR.</w:t>
      </w:r>
    </w:p>
    <w:p w14:paraId="512E7AD8"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position w:val="-1"/>
          <w:sz w:val="22"/>
          <w:szCs w:val="22"/>
        </w:rPr>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hAnsiTheme="minorHAnsi" w:cstheme="minorHAnsi"/>
          <w:position w:val="-1"/>
          <w:sz w:val="22"/>
          <w:szCs w:val="22"/>
        </w:rPr>
        <w:t>Assisted</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clients to</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help proc</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ss ev</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ryday</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fina</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cial transacti</w:t>
      </w:r>
      <w:r w:rsidRPr="00C86DBD">
        <w:rPr>
          <w:rFonts w:asciiTheme="minorHAnsi" w:hAnsiTheme="minorHAnsi" w:cstheme="minorHAnsi"/>
          <w:spacing w:val="1"/>
          <w:position w:val="-1"/>
          <w:sz w:val="22"/>
          <w:szCs w:val="22"/>
        </w:rPr>
        <w:t>on</w:t>
      </w:r>
      <w:r w:rsidRPr="00C86DBD">
        <w:rPr>
          <w:rFonts w:asciiTheme="minorHAnsi" w:hAnsiTheme="minorHAnsi" w:cstheme="minorHAnsi"/>
          <w:position w:val="-1"/>
          <w:sz w:val="22"/>
          <w:szCs w:val="22"/>
        </w:rPr>
        <w:t>s</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a</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d all i</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q</w:t>
      </w:r>
      <w:r w:rsidRPr="00C86DBD">
        <w:rPr>
          <w:rFonts w:asciiTheme="minorHAnsi" w:hAnsiTheme="minorHAnsi" w:cstheme="minorHAnsi"/>
          <w:spacing w:val="1"/>
          <w:position w:val="-1"/>
          <w:sz w:val="22"/>
          <w:szCs w:val="22"/>
        </w:rPr>
        <w:t>u</w:t>
      </w:r>
      <w:r w:rsidRPr="00C86DBD">
        <w:rPr>
          <w:rFonts w:asciiTheme="minorHAnsi" w:hAnsiTheme="minorHAnsi" w:cstheme="minorHAnsi"/>
          <w:position w:val="-1"/>
          <w:sz w:val="22"/>
          <w:szCs w:val="22"/>
        </w:rPr>
        <w:t>iries.</w:t>
      </w:r>
    </w:p>
    <w:p w14:paraId="7F2B7F5D"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position w:val="-1"/>
          <w:sz w:val="22"/>
          <w:szCs w:val="22"/>
        </w:rPr>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hAnsiTheme="minorHAnsi" w:cstheme="minorHAnsi"/>
          <w:position w:val="-1"/>
          <w:sz w:val="22"/>
          <w:szCs w:val="22"/>
        </w:rPr>
        <w:t>Deli</w:t>
      </w:r>
      <w:r w:rsidRPr="00C86DBD">
        <w:rPr>
          <w:rFonts w:asciiTheme="minorHAnsi" w:hAnsiTheme="minorHAnsi" w:cstheme="minorHAnsi"/>
          <w:spacing w:val="1"/>
          <w:position w:val="-1"/>
          <w:sz w:val="22"/>
          <w:szCs w:val="22"/>
        </w:rPr>
        <w:t>v</w:t>
      </w:r>
      <w:r w:rsidRPr="00C86DBD">
        <w:rPr>
          <w:rFonts w:asciiTheme="minorHAnsi" w:hAnsiTheme="minorHAnsi" w:cstheme="minorHAnsi"/>
          <w:position w:val="-1"/>
          <w:sz w:val="22"/>
          <w:szCs w:val="22"/>
        </w:rPr>
        <w:t>er</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d fin</w:t>
      </w:r>
      <w:r w:rsidRPr="00C86DBD">
        <w:rPr>
          <w:rFonts w:asciiTheme="minorHAnsi" w:hAnsiTheme="minorHAnsi" w:cstheme="minorHAnsi"/>
          <w:spacing w:val="-1"/>
          <w:position w:val="-1"/>
          <w:sz w:val="22"/>
          <w:szCs w:val="22"/>
        </w:rPr>
        <w:t>a</w:t>
      </w:r>
      <w:r w:rsidRPr="00C86DBD">
        <w:rPr>
          <w:rFonts w:asciiTheme="minorHAnsi" w:hAnsiTheme="minorHAnsi" w:cstheme="minorHAnsi"/>
          <w:position w:val="-1"/>
          <w:sz w:val="22"/>
          <w:szCs w:val="22"/>
        </w:rPr>
        <w:t>ncial se</w:t>
      </w:r>
      <w:r w:rsidRPr="00C86DBD">
        <w:rPr>
          <w:rFonts w:asciiTheme="minorHAnsi" w:hAnsiTheme="minorHAnsi" w:cstheme="minorHAnsi"/>
          <w:spacing w:val="-1"/>
          <w:position w:val="-1"/>
          <w:sz w:val="22"/>
          <w:szCs w:val="22"/>
        </w:rPr>
        <w:t>r</w:t>
      </w:r>
      <w:r w:rsidRPr="00C86DBD">
        <w:rPr>
          <w:rFonts w:asciiTheme="minorHAnsi" w:hAnsiTheme="minorHAnsi" w:cstheme="minorHAnsi"/>
          <w:spacing w:val="1"/>
          <w:position w:val="-1"/>
          <w:sz w:val="22"/>
          <w:szCs w:val="22"/>
        </w:rPr>
        <w:t>v</w:t>
      </w:r>
      <w:r w:rsidRPr="00C86DBD">
        <w:rPr>
          <w:rFonts w:asciiTheme="minorHAnsi" w:hAnsiTheme="minorHAnsi" w:cstheme="minorHAnsi"/>
          <w:position w:val="-1"/>
          <w:sz w:val="22"/>
          <w:szCs w:val="22"/>
        </w:rPr>
        <w:t>ice</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p</w:t>
      </w:r>
      <w:r w:rsidRPr="00C86DBD">
        <w:rPr>
          <w:rFonts w:asciiTheme="minorHAnsi" w:hAnsiTheme="minorHAnsi" w:cstheme="minorHAnsi"/>
          <w:spacing w:val="-1"/>
          <w:position w:val="-1"/>
          <w:sz w:val="22"/>
          <w:szCs w:val="22"/>
        </w:rPr>
        <w:t>r</w:t>
      </w:r>
      <w:r w:rsidRPr="00C86DBD">
        <w:rPr>
          <w:rFonts w:asciiTheme="minorHAnsi" w:hAnsiTheme="minorHAnsi" w:cstheme="minorHAnsi"/>
          <w:position w:val="-1"/>
          <w:sz w:val="22"/>
          <w:szCs w:val="22"/>
        </w:rPr>
        <w:t>o</w:t>
      </w:r>
      <w:r w:rsidRPr="00C86DBD">
        <w:rPr>
          <w:rFonts w:asciiTheme="minorHAnsi" w:hAnsiTheme="minorHAnsi" w:cstheme="minorHAnsi"/>
          <w:spacing w:val="-1"/>
          <w:position w:val="-1"/>
          <w:sz w:val="22"/>
          <w:szCs w:val="22"/>
        </w:rPr>
        <w:t>d</w:t>
      </w:r>
      <w:r w:rsidRPr="00C86DBD">
        <w:rPr>
          <w:rFonts w:asciiTheme="minorHAnsi" w:hAnsiTheme="minorHAnsi" w:cstheme="minorHAnsi"/>
          <w:position w:val="-1"/>
          <w:sz w:val="22"/>
          <w:szCs w:val="22"/>
        </w:rPr>
        <w:t xml:space="preserve">ucts </w:t>
      </w:r>
      <w:r w:rsidRPr="00C86DBD">
        <w:rPr>
          <w:rFonts w:asciiTheme="minorHAnsi" w:hAnsiTheme="minorHAnsi" w:cstheme="minorHAnsi"/>
          <w:spacing w:val="-2"/>
          <w:position w:val="-1"/>
          <w:sz w:val="22"/>
          <w:szCs w:val="22"/>
        </w:rPr>
        <w:t>t</w:t>
      </w:r>
      <w:r w:rsidRPr="00C86DBD">
        <w:rPr>
          <w:rFonts w:asciiTheme="minorHAnsi" w:hAnsiTheme="minorHAnsi" w:cstheme="minorHAnsi"/>
          <w:position w:val="-1"/>
          <w:sz w:val="22"/>
          <w:szCs w:val="22"/>
        </w:rPr>
        <w:t>o</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spacing w:val="-1"/>
          <w:position w:val="-1"/>
          <w:sz w:val="22"/>
          <w:szCs w:val="22"/>
        </w:rPr>
        <w:t>c</w:t>
      </w:r>
      <w:r w:rsidRPr="00C86DBD">
        <w:rPr>
          <w:rFonts w:asciiTheme="minorHAnsi" w:hAnsiTheme="minorHAnsi" w:cstheme="minorHAnsi"/>
          <w:spacing w:val="1"/>
          <w:position w:val="-1"/>
          <w:sz w:val="22"/>
          <w:szCs w:val="22"/>
        </w:rPr>
        <w:t>u</w:t>
      </w:r>
      <w:r w:rsidRPr="00C86DBD">
        <w:rPr>
          <w:rFonts w:asciiTheme="minorHAnsi" w:hAnsiTheme="minorHAnsi" w:cstheme="minorHAnsi"/>
          <w:spacing w:val="-1"/>
          <w:position w:val="-1"/>
          <w:sz w:val="22"/>
          <w:szCs w:val="22"/>
        </w:rPr>
        <w:t>r</w:t>
      </w:r>
      <w:r w:rsidRPr="00C86DBD">
        <w:rPr>
          <w:rFonts w:asciiTheme="minorHAnsi" w:hAnsiTheme="minorHAnsi" w:cstheme="minorHAnsi"/>
          <w:position w:val="-1"/>
          <w:sz w:val="22"/>
          <w:szCs w:val="22"/>
        </w:rPr>
        <w:t>r</w:t>
      </w:r>
      <w:r w:rsidRPr="00C86DBD">
        <w:rPr>
          <w:rFonts w:asciiTheme="minorHAnsi" w:hAnsiTheme="minorHAnsi" w:cstheme="minorHAnsi"/>
          <w:spacing w:val="-1"/>
          <w:position w:val="-1"/>
          <w:sz w:val="22"/>
          <w:szCs w:val="22"/>
        </w:rPr>
        <w:t>e</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t a</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d</w:t>
      </w:r>
      <w:r w:rsidRPr="00C86DBD">
        <w:rPr>
          <w:rFonts w:asciiTheme="minorHAnsi" w:hAnsiTheme="minorHAnsi" w:cstheme="minorHAnsi"/>
          <w:spacing w:val="-1"/>
          <w:position w:val="-1"/>
          <w:sz w:val="22"/>
          <w:szCs w:val="22"/>
        </w:rPr>
        <w:t xml:space="preserve"> p</w:t>
      </w:r>
      <w:r w:rsidRPr="00C86DBD">
        <w:rPr>
          <w:rFonts w:asciiTheme="minorHAnsi" w:hAnsiTheme="minorHAnsi" w:cstheme="minorHAnsi"/>
          <w:spacing w:val="1"/>
          <w:position w:val="-1"/>
          <w:sz w:val="22"/>
          <w:szCs w:val="22"/>
        </w:rPr>
        <w:t>o</w:t>
      </w:r>
      <w:r w:rsidRPr="00C86DBD">
        <w:rPr>
          <w:rFonts w:asciiTheme="minorHAnsi" w:hAnsiTheme="minorHAnsi" w:cstheme="minorHAnsi"/>
          <w:position w:val="-1"/>
          <w:sz w:val="22"/>
          <w:szCs w:val="22"/>
        </w:rPr>
        <w:t>tenti</w:t>
      </w:r>
      <w:r w:rsidRPr="00C86DBD">
        <w:rPr>
          <w:rFonts w:asciiTheme="minorHAnsi" w:hAnsiTheme="minorHAnsi" w:cstheme="minorHAnsi"/>
          <w:spacing w:val="-1"/>
          <w:position w:val="-1"/>
          <w:sz w:val="22"/>
          <w:szCs w:val="22"/>
        </w:rPr>
        <w:t>a</w:t>
      </w:r>
      <w:r w:rsidRPr="00C86DBD">
        <w:rPr>
          <w:rFonts w:asciiTheme="minorHAnsi" w:hAnsiTheme="minorHAnsi" w:cstheme="minorHAnsi"/>
          <w:position w:val="-1"/>
          <w:sz w:val="22"/>
          <w:szCs w:val="22"/>
        </w:rPr>
        <w:t>l co</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su</w:t>
      </w:r>
      <w:r w:rsidRPr="00C86DBD">
        <w:rPr>
          <w:rFonts w:asciiTheme="minorHAnsi" w:hAnsiTheme="minorHAnsi" w:cstheme="minorHAnsi"/>
          <w:spacing w:val="-2"/>
          <w:position w:val="-1"/>
          <w:sz w:val="22"/>
          <w:szCs w:val="22"/>
        </w:rPr>
        <w:t>m</w:t>
      </w:r>
      <w:r w:rsidRPr="00C86DBD">
        <w:rPr>
          <w:rFonts w:asciiTheme="minorHAnsi" w:hAnsiTheme="minorHAnsi" w:cstheme="minorHAnsi"/>
          <w:position w:val="-1"/>
          <w:sz w:val="22"/>
          <w:szCs w:val="22"/>
        </w:rPr>
        <w:t>ers</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a</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d</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bus</w:t>
      </w:r>
      <w:r w:rsidRPr="00C86DBD">
        <w:rPr>
          <w:rFonts w:asciiTheme="minorHAnsi" w:hAnsiTheme="minorHAnsi" w:cstheme="minorHAnsi"/>
          <w:spacing w:val="-2"/>
          <w:position w:val="-1"/>
          <w:sz w:val="22"/>
          <w:szCs w:val="22"/>
        </w:rPr>
        <w:t>i</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ess</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cus</w:t>
      </w:r>
      <w:r w:rsidRPr="00C86DBD">
        <w:rPr>
          <w:rFonts w:asciiTheme="minorHAnsi" w:hAnsiTheme="minorHAnsi" w:cstheme="minorHAnsi"/>
          <w:spacing w:val="-2"/>
          <w:position w:val="-1"/>
          <w:sz w:val="22"/>
          <w:szCs w:val="22"/>
        </w:rPr>
        <w:t>t</w:t>
      </w:r>
      <w:r w:rsidRPr="00C86DBD">
        <w:rPr>
          <w:rFonts w:asciiTheme="minorHAnsi" w:hAnsiTheme="minorHAnsi" w:cstheme="minorHAnsi"/>
          <w:position w:val="-1"/>
          <w:sz w:val="22"/>
          <w:szCs w:val="22"/>
        </w:rPr>
        <w:t>o</w:t>
      </w:r>
      <w:r w:rsidRPr="00C86DBD">
        <w:rPr>
          <w:rFonts w:asciiTheme="minorHAnsi" w:hAnsiTheme="minorHAnsi" w:cstheme="minorHAnsi"/>
          <w:spacing w:val="-2"/>
          <w:position w:val="-1"/>
          <w:sz w:val="22"/>
          <w:szCs w:val="22"/>
        </w:rPr>
        <w:t>m</w:t>
      </w:r>
      <w:r w:rsidRPr="00C86DBD">
        <w:rPr>
          <w:rFonts w:asciiTheme="minorHAnsi" w:hAnsiTheme="minorHAnsi" w:cstheme="minorHAnsi"/>
          <w:position w:val="-1"/>
          <w:sz w:val="22"/>
          <w:szCs w:val="22"/>
        </w:rPr>
        <w:t>ers.</w:t>
      </w:r>
    </w:p>
    <w:p w14:paraId="42C21D41" w14:textId="77777777" w:rsidR="00847EBA" w:rsidRPr="00C86DBD" w:rsidRDefault="009865CD" w:rsidP="00C86DBD">
      <w:pPr>
        <w:tabs>
          <w:tab w:val="left" w:pos="840"/>
        </w:tabs>
        <w:spacing w:before="17"/>
        <w:ind w:left="840" w:right="83" w:hanging="360"/>
        <w:rPr>
          <w:rFonts w:asciiTheme="minorHAnsi" w:hAnsiTheme="minorHAnsi" w:cstheme="minorHAnsi"/>
          <w:sz w:val="22"/>
          <w:szCs w:val="22"/>
        </w:rPr>
      </w:pPr>
      <w:r w:rsidRPr="00C86DBD">
        <w:rPr>
          <w:rFonts w:asciiTheme="minorHAnsi" w:eastAsia="Verdana" w:hAnsiTheme="minorHAnsi" w:cstheme="minorHAnsi"/>
          <w:sz w:val="22"/>
          <w:szCs w:val="22"/>
        </w:rPr>
        <w:t>•</w:t>
      </w:r>
      <w:r w:rsidRPr="00C86DBD">
        <w:rPr>
          <w:rFonts w:asciiTheme="minorHAnsi" w:eastAsia="Verdana" w:hAnsiTheme="minorHAnsi" w:cstheme="minorHAnsi"/>
          <w:sz w:val="22"/>
          <w:szCs w:val="22"/>
        </w:rPr>
        <w:tab/>
      </w:r>
      <w:r w:rsidRPr="00C86DBD">
        <w:rPr>
          <w:rFonts w:asciiTheme="minorHAnsi" w:hAnsiTheme="minorHAnsi" w:cstheme="minorHAnsi"/>
          <w:sz w:val="22"/>
          <w:szCs w:val="22"/>
        </w:rPr>
        <w:t>Deve</w:t>
      </w:r>
      <w:r w:rsidRPr="00C86DBD">
        <w:rPr>
          <w:rFonts w:asciiTheme="minorHAnsi" w:hAnsiTheme="minorHAnsi" w:cstheme="minorHAnsi"/>
          <w:spacing w:val="-2"/>
          <w:sz w:val="22"/>
          <w:szCs w:val="22"/>
        </w:rPr>
        <w:t>l</w:t>
      </w:r>
      <w:r w:rsidRPr="00C86DBD">
        <w:rPr>
          <w:rFonts w:asciiTheme="minorHAnsi" w:hAnsiTheme="minorHAnsi" w:cstheme="minorHAnsi"/>
          <w:sz w:val="22"/>
          <w:szCs w:val="22"/>
        </w:rPr>
        <w:t>op</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s</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all</w:t>
      </w:r>
      <w:r w:rsidRPr="00C86DBD">
        <w:rPr>
          <w:rFonts w:asciiTheme="minorHAnsi" w:hAnsiTheme="minorHAnsi" w:cstheme="minorHAnsi"/>
          <w:spacing w:val="14"/>
          <w:sz w:val="22"/>
          <w:szCs w:val="22"/>
        </w:rPr>
        <w:t xml:space="preserve"> </w:t>
      </w:r>
      <w:r w:rsidRPr="00C86DBD">
        <w:rPr>
          <w:rFonts w:asciiTheme="minorHAnsi" w:hAnsiTheme="minorHAnsi" w:cstheme="minorHAnsi"/>
          <w:sz w:val="22"/>
          <w:szCs w:val="22"/>
        </w:rPr>
        <w:t>busi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s</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sto</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er</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base</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de</w:t>
      </w:r>
      <w:r w:rsidRPr="00C86DBD">
        <w:rPr>
          <w:rFonts w:asciiTheme="minorHAnsi" w:hAnsiTheme="minorHAnsi" w:cstheme="minorHAnsi"/>
          <w:spacing w:val="-1"/>
          <w:sz w:val="22"/>
          <w:szCs w:val="22"/>
        </w:rPr>
        <w:t>e</w:t>
      </w:r>
      <w:r w:rsidRPr="00C86DBD">
        <w:rPr>
          <w:rFonts w:asciiTheme="minorHAnsi" w:hAnsiTheme="minorHAnsi" w:cstheme="minorHAnsi"/>
          <w:spacing w:val="1"/>
          <w:sz w:val="22"/>
          <w:szCs w:val="22"/>
        </w:rPr>
        <w:t>p</w:t>
      </w:r>
      <w:r w:rsidRPr="00C86DBD">
        <w:rPr>
          <w:rFonts w:asciiTheme="minorHAnsi" w:hAnsiTheme="minorHAnsi" w:cstheme="minorHAnsi"/>
          <w:spacing w:val="-1"/>
          <w:sz w:val="22"/>
          <w:szCs w:val="22"/>
        </w:rPr>
        <w:t>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ed</w:t>
      </w:r>
      <w:r w:rsidRPr="00C86DBD">
        <w:rPr>
          <w:rFonts w:asciiTheme="minorHAnsi" w:hAnsiTheme="minorHAnsi" w:cstheme="minorHAnsi"/>
          <w:spacing w:val="14"/>
          <w:sz w:val="22"/>
          <w:szCs w:val="22"/>
        </w:rPr>
        <w:t xml:space="preserve"> </w:t>
      </w:r>
      <w:r w:rsidRPr="00C86DBD">
        <w:rPr>
          <w:rFonts w:asciiTheme="minorHAnsi" w:hAnsiTheme="minorHAnsi" w:cstheme="minorHAnsi"/>
          <w:sz w:val="22"/>
          <w:szCs w:val="22"/>
        </w:rPr>
        <w:t>re</w:t>
      </w:r>
      <w:r w:rsidRPr="00C86DBD">
        <w:rPr>
          <w:rFonts w:asciiTheme="minorHAnsi" w:hAnsiTheme="minorHAnsi" w:cstheme="minorHAnsi"/>
          <w:spacing w:val="-2"/>
          <w:sz w:val="22"/>
          <w:szCs w:val="22"/>
        </w:rPr>
        <w:t>l</w:t>
      </w:r>
      <w:r w:rsidRPr="00C86DBD">
        <w:rPr>
          <w:rFonts w:asciiTheme="minorHAnsi" w:hAnsiTheme="minorHAnsi" w:cstheme="minorHAnsi"/>
          <w:sz w:val="22"/>
          <w:szCs w:val="22"/>
        </w:rPr>
        <w:t>ation</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hips</w:t>
      </w:r>
      <w:r w:rsidRPr="00C86DBD">
        <w:rPr>
          <w:rFonts w:asciiTheme="minorHAnsi" w:hAnsiTheme="minorHAnsi" w:cstheme="minorHAnsi"/>
          <w:spacing w:val="14"/>
          <w:sz w:val="22"/>
          <w:szCs w:val="22"/>
        </w:rPr>
        <w:t xml:space="preserve"> </w:t>
      </w:r>
      <w:r w:rsidRPr="00C86DBD">
        <w:rPr>
          <w:rFonts w:asciiTheme="minorHAnsi" w:hAnsiTheme="minorHAnsi" w:cstheme="minorHAnsi"/>
          <w:sz w:val="22"/>
          <w:szCs w:val="22"/>
        </w:rPr>
        <w:t>with</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existi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g</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clients</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to</w:t>
      </w:r>
      <w:r w:rsidRPr="00C86DBD">
        <w:rPr>
          <w:rFonts w:asciiTheme="minorHAnsi" w:hAnsiTheme="minorHAnsi" w:cstheme="minorHAnsi"/>
          <w:spacing w:val="14"/>
          <w:sz w:val="22"/>
          <w:szCs w:val="22"/>
        </w:rPr>
        <w:t xml:space="preserve"> </w:t>
      </w:r>
      <w:r w:rsidRPr="00C86DBD">
        <w:rPr>
          <w:rFonts w:asciiTheme="minorHAnsi" w:hAnsiTheme="minorHAnsi" w:cstheme="minorHAnsi"/>
          <w:sz w:val="22"/>
          <w:szCs w:val="22"/>
        </w:rPr>
        <w:t>plan g</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ow</w:t>
      </w:r>
      <w:r w:rsidRPr="00C86DBD">
        <w:rPr>
          <w:rFonts w:asciiTheme="minorHAnsi" w:hAnsiTheme="minorHAnsi" w:cstheme="minorHAnsi"/>
          <w:spacing w:val="-2"/>
          <w:sz w:val="22"/>
          <w:szCs w:val="22"/>
        </w:rPr>
        <w:t>t</w:t>
      </w:r>
      <w:r w:rsidRPr="00C86DBD">
        <w:rPr>
          <w:rFonts w:asciiTheme="minorHAnsi" w:hAnsiTheme="minorHAnsi" w:cstheme="minorHAnsi"/>
          <w:sz w:val="22"/>
          <w:szCs w:val="22"/>
        </w:rPr>
        <w:t>h</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an</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et qu</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rterly</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b</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siness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w:t>
      </w:r>
      <w:r w:rsidRPr="00C86DBD">
        <w:rPr>
          <w:rFonts w:asciiTheme="minorHAnsi" w:hAnsiTheme="minorHAnsi" w:cstheme="minorHAnsi"/>
          <w:spacing w:val="-1"/>
          <w:sz w:val="22"/>
          <w:szCs w:val="22"/>
        </w:rPr>
        <w:t>b</w:t>
      </w:r>
      <w:r w:rsidRPr="00C86DBD">
        <w:rPr>
          <w:rFonts w:asciiTheme="minorHAnsi" w:hAnsiTheme="minorHAnsi" w:cstheme="minorHAnsi"/>
          <w:sz w:val="22"/>
          <w:szCs w:val="22"/>
        </w:rPr>
        <w:t>jecti</w:t>
      </w:r>
      <w:r w:rsidRPr="00C86DBD">
        <w:rPr>
          <w:rFonts w:asciiTheme="minorHAnsi" w:hAnsiTheme="minorHAnsi" w:cstheme="minorHAnsi"/>
          <w:spacing w:val="-1"/>
          <w:sz w:val="22"/>
          <w:szCs w:val="22"/>
        </w:rPr>
        <w:t>v</w:t>
      </w:r>
      <w:r w:rsidRPr="00C86DBD">
        <w:rPr>
          <w:rFonts w:asciiTheme="minorHAnsi" w:hAnsiTheme="minorHAnsi" w:cstheme="minorHAnsi"/>
          <w:sz w:val="22"/>
          <w:szCs w:val="22"/>
        </w:rPr>
        <w:t>es.</w:t>
      </w:r>
    </w:p>
    <w:p w14:paraId="2BE913DE" w14:textId="77777777" w:rsidR="00847EBA" w:rsidRPr="00C86DBD" w:rsidRDefault="009865CD" w:rsidP="00C86DBD">
      <w:pPr>
        <w:ind w:left="480"/>
        <w:rPr>
          <w:rFonts w:asciiTheme="minorHAnsi" w:hAnsiTheme="minorHAnsi" w:cstheme="minorHAnsi"/>
          <w:sz w:val="22"/>
          <w:szCs w:val="22"/>
        </w:rPr>
      </w:pPr>
      <w:r w:rsidRPr="00C86DBD">
        <w:rPr>
          <w:rFonts w:asciiTheme="minorHAnsi" w:eastAsia="Verdana" w:hAnsiTheme="minorHAnsi" w:cstheme="minorHAnsi"/>
          <w:position w:val="-1"/>
          <w:sz w:val="22"/>
          <w:szCs w:val="22"/>
        </w:rPr>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hAnsiTheme="minorHAnsi" w:cstheme="minorHAnsi"/>
          <w:position w:val="-1"/>
          <w:sz w:val="22"/>
          <w:szCs w:val="22"/>
        </w:rPr>
        <w:t>Sold b</w:t>
      </w:r>
      <w:r w:rsidRPr="00C86DBD">
        <w:rPr>
          <w:rFonts w:asciiTheme="minorHAnsi" w:hAnsiTheme="minorHAnsi" w:cstheme="minorHAnsi"/>
          <w:spacing w:val="-1"/>
          <w:position w:val="-1"/>
          <w:sz w:val="22"/>
          <w:szCs w:val="22"/>
        </w:rPr>
        <w:t>an</w:t>
      </w:r>
      <w:r w:rsidRPr="00C86DBD">
        <w:rPr>
          <w:rFonts w:asciiTheme="minorHAnsi" w:hAnsiTheme="minorHAnsi" w:cstheme="minorHAnsi"/>
          <w:position w:val="-1"/>
          <w:sz w:val="22"/>
          <w:szCs w:val="22"/>
        </w:rPr>
        <w:t>k p</w:t>
      </w:r>
      <w:r w:rsidRPr="00C86DBD">
        <w:rPr>
          <w:rFonts w:asciiTheme="minorHAnsi" w:hAnsiTheme="minorHAnsi" w:cstheme="minorHAnsi"/>
          <w:spacing w:val="-1"/>
          <w:position w:val="-1"/>
          <w:sz w:val="22"/>
          <w:szCs w:val="22"/>
        </w:rPr>
        <w:t>rod</w:t>
      </w:r>
      <w:r w:rsidRPr="00C86DBD">
        <w:rPr>
          <w:rFonts w:asciiTheme="minorHAnsi" w:hAnsiTheme="minorHAnsi" w:cstheme="minorHAnsi"/>
          <w:spacing w:val="1"/>
          <w:position w:val="-1"/>
          <w:sz w:val="22"/>
          <w:szCs w:val="22"/>
        </w:rPr>
        <w:t>u</w:t>
      </w:r>
      <w:r w:rsidRPr="00C86DBD">
        <w:rPr>
          <w:rFonts w:asciiTheme="minorHAnsi" w:hAnsiTheme="minorHAnsi" w:cstheme="minorHAnsi"/>
          <w:position w:val="-1"/>
          <w:sz w:val="22"/>
          <w:szCs w:val="22"/>
        </w:rPr>
        <w:t>cts</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spacing w:val="-1"/>
          <w:position w:val="-1"/>
          <w:sz w:val="22"/>
          <w:szCs w:val="22"/>
        </w:rPr>
        <w:t>a</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 xml:space="preserve">d all </w:t>
      </w:r>
      <w:r w:rsidRPr="00C86DBD">
        <w:rPr>
          <w:rFonts w:asciiTheme="minorHAnsi" w:hAnsiTheme="minorHAnsi" w:cstheme="minorHAnsi"/>
          <w:spacing w:val="-1"/>
          <w:position w:val="-1"/>
          <w:sz w:val="22"/>
          <w:szCs w:val="22"/>
        </w:rPr>
        <w:t>up</w:t>
      </w:r>
      <w:r w:rsidRPr="00C86DBD">
        <w:rPr>
          <w:rFonts w:asciiTheme="minorHAnsi" w:hAnsiTheme="minorHAnsi" w:cstheme="minorHAnsi"/>
          <w:position w:val="-1"/>
          <w:sz w:val="22"/>
          <w:szCs w:val="22"/>
        </w:rPr>
        <w:t>co</w:t>
      </w:r>
      <w:r w:rsidRPr="00C86DBD">
        <w:rPr>
          <w:rFonts w:asciiTheme="minorHAnsi" w:hAnsiTheme="minorHAnsi" w:cstheme="minorHAnsi"/>
          <w:spacing w:val="-2"/>
          <w:position w:val="-1"/>
          <w:sz w:val="22"/>
          <w:szCs w:val="22"/>
        </w:rPr>
        <w:t>m</w:t>
      </w:r>
      <w:r w:rsidRPr="00C86DBD">
        <w:rPr>
          <w:rFonts w:asciiTheme="minorHAnsi" w:hAnsiTheme="minorHAnsi" w:cstheme="minorHAnsi"/>
          <w:position w:val="-1"/>
          <w:sz w:val="22"/>
          <w:szCs w:val="22"/>
        </w:rPr>
        <w:t>ing</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n</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 xml:space="preserve">w </w:t>
      </w:r>
      <w:r w:rsidRPr="00C86DBD">
        <w:rPr>
          <w:rFonts w:asciiTheme="minorHAnsi" w:hAnsiTheme="minorHAnsi" w:cstheme="minorHAnsi"/>
          <w:spacing w:val="-1"/>
          <w:position w:val="-1"/>
          <w:sz w:val="22"/>
          <w:szCs w:val="22"/>
        </w:rPr>
        <w:t>b</w:t>
      </w:r>
      <w:r w:rsidRPr="00C86DBD">
        <w:rPr>
          <w:rFonts w:asciiTheme="minorHAnsi" w:hAnsiTheme="minorHAnsi" w:cstheme="minorHAnsi"/>
          <w:spacing w:val="1"/>
          <w:position w:val="-1"/>
          <w:sz w:val="22"/>
          <w:szCs w:val="22"/>
        </w:rPr>
        <w:t>u</w:t>
      </w:r>
      <w:r w:rsidRPr="00C86DBD">
        <w:rPr>
          <w:rFonts w:asciiTheme="minorHAnsi" w:hAnsiTheme="minorHAnsi" w:cstheme="minorHAnsi"/>
          <w:position w:val="-1"/>
          <w:sz w:val="22"/>
          <w:szCs w:val="22"/>
        </w:rPr>
        <w:t>siness</w:t>
      </w:r>
      <w:r w:rsidRPr="00C86DBD">
        <w:rPr>
          <w:rFonts w:asciiTheme="minorHAnsi" w:hAnsiTheme="minorHAnsi" w:cstheme="minorHAnsi"/>
          <w:spacing w:val="-1"/>
          <w:position w:val="-1"/>
          <w:sz w:val="22"/>
          <w:szCs w:val="22"/>
        </w:rPr>
        <w:t xml:space="preserve"> pr</w:t>
      </w:r>
      <w:r w:rsidRPr="00C86DBD">
        <w:rPr>
          <w:rFonts w:asciiTheme="minorHAnsi" w:hAnsiTheme="minorHAnsi" w:cstheme="minorHAnsi"/>
          <w:position w:val="-1"/>
          <w:sz w:val="22"/>
          <w:szCs w:val="22"/>
        </w:rPr>
        <w:t>o</w:t>
      </w:r>
      <w:r w:rsidRPr="00C86DBD">
        <w:rPr>
          <w:rFonts w:asciiTheme="minorHAnsi" w:hAnsiTheme="minorHAnsi" w:cstheme="minorHAnsi"/>
          <w:spacing w:val="-2"/>
          <w:position w:val="-1"/>
          <w:sz w:val="22"/>
          <w:szCs w:val="22"/>
        </w:rPr>
        <w:t>m</w:t>
      </w:r>
      <w:r w:rsidRPr="00C86DBD">
        <w:rPr>
          <w:rFonts w:asciiTheme="minorHAnsi" w:hAnsiTheme="minorHAnsi" w:cstheme="minorHAnsi"/>
          <w:position w:val="-1"/>
          <w:sz w:val="22"/>
          <w:szCs w:val="22"/>
        </w:rPr>
        <w:t>otion</w:t>
      </w:r>
      <w:r w:rsidRPr="00C86DBD">
        <w:rPr>
          <w:rFonts w:asciiTheme="minorHAnsi" w:hAnsiTheme="minorHAnsi" w:cstheme="minorHAnsi"/>
          <w:spacing w:val="-1"/>
          <w:position w:val="-1"/>
          <w:sz w:val="22"/>
          <w:szCs w:val="22"/>
        </w:rPr>
        <w:t>s</w:t>
      </w:r>
      <w:r w:rsidRPr="00C86DBD">
        <w:rPr>
          <w:rFonts w:asciiTheme="minorHAnsi" w:hAnsiTheme="minorHAnsi" w:cstheme="minorHAnsi"/>
          <w:position w:val="-1"/>
          <w:sz w:val="22"/>
          <w:szCs w:val="22"/>
        </w:rPr>
        <w:t>.</w:t>
      </w:r>
    </w:p>
    <w:p w14:paraId="27ABE98B" w14:textId="77777777" w:rsidR="00847EBA" w:rsidRPr="00C86DBD" w:rsidRDefault="009865CD" w:rsidP="00C86DBD">
      <w:pPr>
        <w:tabs>
          <w:tab w:val="left" w:pos="840"/>
        </w:tabs>
        <w:spacing w:before="17"/>
        <w:ind w:left="840" w:right="84" w:hanging="360"/>
        <w:rPr>
          <w:rFonts w:asciiTheme="minorHAnsi" w:hAnsiTheme="minorHAnsi" w:cstheme="minorHAnsi"/>
          <w:sz w:val="22"/>
          <w:szCs w:val="22"/>
        </w:rPr>
      </w:pPr>
      <w:r w:rsidRPr="00C86DBD">
        <w:rPr>
          <w:rFonts w:asciiTheme="minorHAnsi" w:eastAsia="Verdana" w:hAnsiTheme="minorHAnsi" w:cstheme="minorHAnsi"/>
          <w:sz w:val="22"/>
          <w:szCs w:val="22"/>
        </w:rPr>
        <w:t>•</w:t>
      </w:r>
      <w:r w:rsidRPr="00C86DBD">
        <w:rPr>
          <w:rFonts w:asciiTheme="minorHAnsi" w:eastAsia="Verdana" w:hAnsiTheme="minorHAnsi" w:cstheme="minorHAnsi"/>
          <w:sz w:val="22"/>
          <w:szCs w:val="22"/>
        </w:rPr>
        <w:tab/>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itiated</w:t>
      </w:r>
      <w:r w:rsidRPr="00C86DBD">
        <w:rPr>
          <w:rFonts w:asciiTheme="minorHAnsi" w:hAnsiTheme="minorHAnsi" w:cstheme="minorHAnsi"/>
          <w:spacing w:val="26"/>
          <w:sz w:val="22"/>
          <w:szCs w:val="22"/>
        </w:rPr>
        <w:t xml:space="preserve"> </w:t>
      </w:r>
      <w:r w:rsidRPr="00C86DBD">
        <w:rPr>
          <w:rFonts w:asciiTheme="minorHAnsi" w:hAnsiTheme="minorHAnsi" w:cstheme="minorHAnsi"/>
          <w:sz w:val="22"/>
          <w:szCs w:val="22"/>
        </w:rPr>
        <w:t>and</w:t>
      </w:r>
      <w:r w:rsidRPr="00C86DBD">
        <w:rPr>
          <w:rFonts w:asciiTheme="minorHAnsi" w:hAnsiTheme="minorHAnsi" w:cstheme="minorHAnsi"/>
          <w:spacing w:val="26"/>
          <w:sz w:val="22"/>
          <w:szCs w:val="22"/>
        </w:rPr>
        <w:t xml:space="preserve"> </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tified</w:t>
      </w:r>
      <w:r w:rsidRPr="00C86DBD">
        <w:rPr>
          <w:rFonts w:asciiTheme="minorHAnsi" w:hAnsiTheme="minorHAnsi" w:cstheme="minorHAnsi"/>
          <w:spacing w:val="26"/>
          <w:sz w:val="22"/>
          <w:szCs w:val="22"/>
        </w:rPr>
        <w:t xml:space="preserve"> </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s</w:t>
      </w:r>
      <w:r w:rsidRPr="00C86DBD">
        <w:rPr>
          <w:rFonts w:asciiTheme="minorHAnsi" w:hAnsiTheme="minorHAnsi" w:cstheme="minorHAnsi"/>
          <w:spacing w:val="-2"/>
          <w:sz w:val="22"/>
          <w:szCs w:val="22"/>
        </w:rPr>
        <w:t>t</w:t>
      </w:r>
      <w:r w:rsidRPr="00C86DBD">
        <w:rPr>
          <w:rFonts w:asciiTheme="minorHAnsi" w:hAnsiTheme="minorHAnsi" w:cstheme="minorHAnsi"/>
          <w:sz w:val="22"/>
          <w:szCs w:val="22"/>
        </w:rPr>
        <w:t>omers</w:t>
      </w:r>
      <w:r w:rsidRPr="00C86DBD">
        <w:rPr>
          <w:rFonts w:asciiTheme="minorHAnsi" w:hAnsiTheme="minorHAnsi" w:cstheme="minorHAnsi"/>
          <w:spacing w:val="25"/>
          <w:sz w:val="22"/>
          <w:szCs w:val="22"/>
        </w:rPr>
        <w:t xml:space="preserve"> </w:t>
      </w:r>
      <w:r w:rsidRPr="00C86DBD">
        <w:rPr>
          <w:rFonts w:asciiTheme="minorHAnsi" w:hAnsiTheme="minorHAnsi" w:cstheme="minorHAnsi"/>
          <w:sz w:val="22"/>
          <w:szCs w:val="22"/>
        </w:rPr>
        <w:t>with</w:t>
      </w:r>
      <w:r w:rsidRPr="00C86DBD">
        <w:rPr>
          <w:rFonts w:asciiTheme="minorHAnsi" w:hAnsiTheme="minorHAnsi" w:cstheme="minorHAnsi"/>
          <w:spacing w:val="26"/>
          <w:sz w:val="22"/>
          <w:szCs w:val="22"/>
        </w:rPr>
        <w:t xml:space="preserve"> </w:t>
      </w:r>
      <w:r w:rsidRPr="00C86DBD">
        <w:rPr>
          <w:rFonts w:asciiTheme="minorHAnsi" w:hAnsiTheme="minorHAnsi" w:cstheme="minorHAnsi"/>
          <w:sz w:val="22"/>
          <w:szCs w:val="22"/>
        </w:rPr>
        <w:t>additi</w:t>
      </w:r>
      <w:r w:rsidRPr="00C86DBD">
        <w:rPr>
          <w:rFonts w:asciiTheme="minorHAnsi" w:hAnsiTheme="minorHAnsi" w:cstheme="minorHAnsi"/>
          <w:spacing w:val="1"/>
          <w:sz w:val="22"/>
          <w:szCs w:val="22"/>
        </w:rPr>
        <w:t>on</w:t>
      </w:r>
      <w:r w:rsidRPr="00C86DBD">
        <w:rPr>
          <w:rFonts w:asciiTheme="minorHAnsi" w:hAnsiTheme="minorHAnsi" w:cstheme="minorHAnsi"/>
          <w:sz w:val="22"/>
          <w:szCs w:val="22"/>
        </w:rPr>
        <w:t>al</w:t>
      </w:r>
      <w:r w:rsidRPr="00C86DBD">
        <w:rPr>
          <w:rFonts w:asciiTheme="minorHAnsi" w:hAnsiTheme="minorHAnsi" w:cstheme="minorHAnsi"/>
          <w:spacing w:val="25"/>
          <w:sz w:val="22"/>
          <w:szCs w:val="22"/>
        </w:rPr>
        <w:t xml:space="preserve"> </w:t>
      </w:r>
      <w:r w:rsidRPr="00C86DBD">
        <w:rPr>
          <w:rFonts w:asciiTheme="minorHAnsi" w:hAnsiTheme="minorHAnsi" w:cstheme="minorHAnsi"/>
          <w:spacing w:val="1"/>
          <w:sz w:val="22"/>
          <w:szCs w:val="22"/>
        </w:rPr>
        <w:t>p</w:t>
      </w:r>
      <w:r w:rsidRPr="00C86DBD">
        <w:rPr>
          <w:rFonts w:asciiTheme="minorHAnsi" w:hAnsiTheme="minorHAnsi" w:cstheme="minorHAnsi"/>
          <w:spacing w:val="-1"/>
          <w:sz w:val="22"/>
          <w:szCs w:val="22"/>
        </w:rPr>
        <w:t>r</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fit</w:t>
      </w:r>
      <w:r w:rsidRPr="00C86DBD">
        <w:rPr>
          <w:rFonts w:asciiTheme="minorHAnsi" w:hAnsiTheme="minorHAnsi" w:cstheme="minorHAnsi"/>
          <w:spacing w:val="25"/>
          <w:sz w:val="22"/>
          <w:szCs w:val="22"/>
        </w:rPr>
        <w:t xml:space="preserve"> </w:t>
      </w:r>
      <w:r w:rsidRPr="00C86DBD">
        <w:rPr>
          <w:rFonts w:asciiTheme="minorHAnsi" w:hAnsiTheme="minorHAnsi" w:cstheme="minorHAnsi"/>
          <w:sz w:val="22"/>
          <w:szCs w:val="22"/>
        </w:rPr>
        <w:t>p</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te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tial</w:t>
      </w:r>
      <w:r w:rsidRPr="00C86DBD">
        <w:rPr>
          <w:rFonts w:asciiTheme="minorHAnsi" w:hAnsiTheme="minorHAnsi" w:cstheme="minorHAnsi"/>
          <w:spacing w:val="25"/>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w:t>
      </w:r>
      <w:r w:rsidRPr="00C86DBD">
        <w:rPr>
          <w:rFonts w:asciiTheme="minorHAnsi" w:hAnsiTheme="minorHAnsi" w:cstheme="minorHAnsi"/>
          <w:spacing w:val="25"/>
          <w:sz w:val="22"/>
          <w:szCs w:val="22"/>
        </w:rPr>
        <w:t xml:space="preserve"> </w:t>
      </w:r>
      <w:r w:rsidRPr="00C86DBD">
        <w:rPr>
          <w:rFonts w:asciiTheme="minorHAnsi" w:hAnsiTheme="minorHAnsi" w:cstheme="minorHAnsi"/>
          <w:sz w:val="22"/>
          <w:szCs w:val="22"/>
        </w:rPr>
        <w:t>de</w:t>
      </w:r>
      <w:r w:rsidRPr="00C86DBD">
        <w:rPr>
          <w:rFonts w:asciiTheme="minorHAnsi" w:hAnsiTheme="minorHAnsi" w:cstheme="minorHAnsi"/>
          <w:spacing w:val="1"/>
          <w:sz w:val="22"/>
          <w:szCs w:val="22"/>
        </w:rPr>
        <w:t>v</w:t>
      </w:r>
      <w:r w:rsidRPr="00C86DBD">
        <w:rPr>
          <w:rFonts w:asciiTheme="minorHAnsi" w:hAnsiTheme="minorHAnsi" w:cstheme="minorHAnsi"/>
          <w:sz w:val="22"/>
          <w:szCs w:val="22"/>
        </w:rPr>
        <w:t>elo</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ed</w:t>
      </w:r>
      <w:r w:rsidRPr="00C86DBD">
        <w:rPr>
          <w:rFonts w:asciiTheme="minorHAnsi" w:hAnsiTheme="minorHAnsi" w:cstheme="minorHAnsi"/>
          <w:spacing w:val="26"/>
          <w:sz w:val="22"/>
          <w:szCs w:val="22"/>
        </w:rPr>
        <w:t xml:space="preserve"> </w:t>
      </w:r>
      <w:r w:rsidRPr="00C86DBD">
        <w:rPr>
          <w:rFonts w:asciiTheme="minorHAnsi" w:hAnsiTheme="minorHAnsi" w:cstheme="minorHAnsi"/>
          <w:sz w:val="22"/>
          <w:szCs w:val="22"/>
        </w:rPr>
        <w:t>action</w:t>
      </w:r>
      <w:r w:rsidRPr="00C86DBD">
        <w:rPr>
          <w:rFonts w:asciiTheme="minorHAnsi" w:hAnsiTheme="minorHAnsi" w:cstheme="minorHAnsi"/>
          <w:spacing w:val="26"/>
          <w:sz w:val="22"/>
          <w:szCs w:val="22"/>
        </w:rPr>
        <w:t xml:space="preserve"> </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lans</w:t>
      </w:r>
      <w:r w:rsidRPr="00C86DBD">
        <w:rPr>
          <w:rFonts w:asciiTheme="minorHAnsi" w:hAnsiTheme="minorHAnsi" w:cstheme="minorHAnsi"/>
          <w:spacing w:val="25"/>
          <w:sz w:val="22"/>
          <w:szCs w:val="22"/>
        </w:rPr>
        <w:t xml:space="preserve"> </w:t>
      </w:r>
      <w:r w:rsidRPr="00C86DBD">
        <w:rPr>
          <w:rFonts w:asciiTheme="minorHAnsi" w:hAnsiTheme="minorHAnsi" w:cstheme="minorHAnsi"/>
          <w:sz w:val="22"/>
          <w:szCs w:val="22"/>
        </w:rPr>
        <w:t>to e</w:t>
      </w:r>
      <w:r w:rsidRPr="00C86DBD">
        <w:rPr>
          <w:rFonts w:asciiTheme="minorHAnsi" w:hAnsiTheme="minorHAnsi" w:cstheme="minorHAnsi"/>
          <w:spacing w:val="1"/>
          <w:sz w:val="22"/>
          <w:szCs w:val="22"/>
        </w:rPr>
        <w:t>xp</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nd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t</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ese relati</w:t>
      </w:r>
      <w:r w:rsidRPr="00C86DBD">
        <w:rPr>
          <w:rFonts w:asciiTheme="minorHAnsi" w:hAnsiTheme="minorHAnsi" w:cstheme="minorHAnsi"/>
          <w:spacing w:val="1"/>
          <w:sz w:val="22"/>
          <w:szCs w:val="22"/>
        </w:rPr>
        <w:t>on</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h</w:t>
      </w:r>
      <w:r w:rsidRPr="00C86DBD">
        <w:rPr>
          <w:rFonts w:asciiTheme="minorHAnsi" w:hAnsiTheme="minorHAnsi" w:cstheme="minorHAnsi"/>
          <w:spacing w:val="-2"/>
          <w:sz w:val="22"/>
          <w:szCs w:val="22"/>
        </w:rPr>
        <w:t>i</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 xml:space="preserve">ile </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tilizi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g</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 xml:space="preserve">sales </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la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s to ac</w:t>
      </w:r>
      <w:r w:rsidRPr="00C86DBD">
        <w:rPr>
          <w:rFonts w:asciiTheme="minorHAnsi" w:hAnsiTheme="minorHAnsi" w:cstheme="minorHAnsi"/>
          <w:spacing w:val="1"/>
          <w:sz w:val="22"/>
          <w:szCs w:val="22"/>
        </w:rPr>
        <w:t>qu</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re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ew rela</w:t>
      </w:r>
      <w:r w:rsidRPr="00C86DBD">
        <w:rPr>
          <w:rFonts w:asciiTheme="minorHAnsi" w:hAnsiTheme="minorHAnsi" w:cstheme="minorHAnsi"/>
          <w:spacing w:val="-2"/>
          <w:sz w:val="22"/>
          <w:szCs w:val="22"/>
        </w:rPr>
        <w:t>t</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on</w:t>
      </w:r>
      <w:r w:rsidRPr="00C86DBD">
        <w:rPr>
          <w:rFonts w:asciiTheme="minorHAnsi" w:hAnsiTheme="minorHAnsi" w:cstheme="minorHAnsi"/>
          <w:spacing w:val="-1"/>
          <w:sz w:val="22"/>
          <w:szCs w:val="22"/>
        </w:rPr>
        <w:t>s</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p</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w:t>
      </w:r>
    </w:p>
    <w:p w14:paraId="092B2E53" w14:textId="77777777" w:rsidR="00847EBA" w:rsidRPr="00C86DBD" w:rsidRDefault="00847EBA" w:rsidP="00C86DBD">
      <w:pPr>
        <w:spacing w:before="8"/>
        <w:rPr>
          <w:rFonts w:asciiTheme="minorHAnsi" w:hAnsiTheme="minorHAnsi" w:cstheme="minorHAnsi"/>
          <w:sz w:val="22"/>
          <w:szCs w:val="22"/>
        </w:rPr>
      </w:pPr>
    </w:p>
    <w:p w14:paraId="589CDBCD"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z w:val="22"/>
          <w:szCs w:val="22"/>
        </w:rPr>
        <w:t>SAL</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AS</w:t>
      </w:r>
      <w:r w:rsidRPr="00C86DBD">
        <w:rPr>
          <w:rFonts w:asciiTheme="minorHAnsi" w:hAnsiTheme="minorHAnsi" w:cstheme="minorHAnsi"/>
          <w:spacing w:val="-1"/>
          <w:sz w:val="22"/>
          <w:szCs w:val="22"/>
        </w:rPr>
        <w:t>SO</w:t>
      </w:r>
      <w:r w:rsidRPr="00C86DBD">
        <w:rPr>
          <w:rFonts w:asciiTheme="minorHAnsi" w:hAnsiTheme="minorHAnsi" w:cstheme="minorHAnsi"/>
          <w:sz w:val="22"/>
          <w:szCs w:val="22"/>
        </w:rPr>
        <w:t>CIATE/</w:t>
      </w:r>
      <w:r w:rsidRPr="00C86DBD">
        <w:rPr>
          <w:rFonts w:asciiTheme="minorHAnsi" w:hAnsiTheme="minorHAnsi" w:cstheme="minorHAnsi"/>
          <w:spacing w:val="-2"/>
          <w:sz w:val="22"/>
          <w:szCs w:val="22"/>
        </w:rPr>
        <w:t>C</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SH</w:t>
      </w:r>
      <w:r w:rsidRPr="00C86DBD">
        <w:rPr>
          <w:rFonts w:asciiTheme="minorHAnsi" w:hAnsiTheme="minorHAnsi" w:cstheme="minorHAnsi"/>
          <w:sz w:val="22"/>
          <w:szCs w:val="22"/>
        </w:rPr>
        <w:t xml:space="preserve">IER                             </w:t>
      </w:r>
      <w:r w:rsidRPr="00C86DBD">
        <w:rPr>
          <w:rFonts w:asciiTheme="minorHAnsi" w:hAnsiTheme="minorHAnsi" w:cstheme="minorHAnsi"/>
          <w:spacing w:val="49"/>
          <w:sz w:val="22"/>
          <w:szCs w:val="22"/>
        </w:rPr>
        <w:t xml:space="preserve"> </w:t>
      </w:r>
      <w:r w:rsidRPr="00C86DBD">
        <w:rPr>
          <w:rFonts w:asciiTheme="minorHAnsi" w:hAnsiTheme="minorHAnsi" w:cstheme="minorHAnsi"/>
          <w:b/>
          <w:spacing w:val="-1"/>
          <w:sz w:val="22"/>
          <w:szCs w:val="22"/>
        </w:rPr>
        <w:t>B</w:t>
      </w:r>
      <w:r w:rsidRPr="00C86DBD">
        <w:rPr>
          <w:rFonts w:asciiTheme="minorHAnsi" w:hAnsiTheme="minorHAnsi" w:cstheme="minorHAnsi"/>
          <w:b/>
          <w:sz w:val="22"/>
          <w:szCs w:val="22"/>
        </w:rPr>
        <w:t>A</w:t>
      </w:r>
      <w:r w:rsidRPr="00C86DBD">
        <w:rPr>
          <w:rFonts w:asciiTheme="minorHAnsi" w:hAnsiTheme="minorHAnsi" w:cstheme="minorHAnsi"/>
          <w:b/>
          <w:spacing w:val="-1"/>
          <w:sz w:val="22"/>
          <w:szCs w:val="22"/>
        </w:rPr>
        <w:t>NA</w:t>
      </w:r>
      <w:r w:rsidRPr="00C86DBD">
        <w:rPr>
          <w:rFonts w:asciiTheme="minorHAnsi" w:hAnsiTheme="minorHAnsi" w:cstheme="minorHAnsi"/>
          <w:b/>
          <w:sz w:val="22"/>
          <w:szCs w:val="22"/>
        </w:rPr>
        <w:t>NA</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RE</w:t>
      </w:r>
      <w:r w:rsidRPr="00C86DBD">
        <w:rPr>
          <w:rFonts w:asciiTheme="minorHAnsi" w:hAnsiTheme="minorHAnsi" w:cstheme="minorHAnsi"/>
          <w:b/>
          <w:spacing w:val="-1"/>
          <w:sz w:val="22"/>
          <w:szCs w:val="22"/>
        </w:rPr>
        <w:t>P</w:t>
      </w:r>
      <w:r w:rsidRPr="00C86DBD">
        <w:rPr>
          <w:rFonts w:asciiTheme="minorHAnsi" w:hAnsiTheme="minorHAnsi" w:cstheme="minorHAnsi"/>
          <w:b/>
          <w:sz w:val="22"/>
          <w:szCs w:val="22"/>
        </w:rPr>
        <w:t>U</w:t>
      </w:r>
      <w:r w:rsidRPr="00C86DBD">
        <w:rPr>
          <w:rFonts w:asciiTheme="minorHAnsi" w:hAnsiTheme="minorHAnsi" w:cstheme="minorHAnsi"/>
          <w:b/>
          <w:spacing w:val="-1"/>
          <w:sz w:val="22"/>
          <w:szCs w:val="22"/>
        </w:rPr>
        <w:t>BLI</w:t>
      </w:r>
      <w:r w:rsidRPr="00C86DBD">
        <w:rPr>
          <w:rFonts w:asciiTheme="minorHAnsi" w:hAnsiTheme="minorHAnsi" w:cstheme="minorHAnsi"/>
          <w:b/>
          <w:spacing w:val="1"/>
          <w:sz w:val="22"/>
          <w:szCs w:val="22"/>
        </w:rPr>
        <w:t>C</w:t>
      </w:r>
      <w:r w:rsidRPr="00C86DBD">
        <w:rPr>
          <w:rFonts w:asciiTheme="minorHAnsi" w:hAnsiTheme="minorHAnsi" w:cstheme="minorHAnsi"/>
          <w:b/>
          <w:i/>
          <w:sz w:val="22"/>
          <w:szCs w:val="22"/>
        </w:rPr>
        <w:t>,</w:t>
      </w:r>
      <w:r w:rsidRPr="00C86DBD">
        <w:rPr>
          <w:rFonts w:asciiTheme="minorHAnsi" w:hAnsiTheme="minorHAnsi" w:cstheme="minorHAnsi"/>
          <w:b/>
          <w:i/>
          <w:spacing w:val="-1"/>
          <w:sz w:val="22"/>
          <w:szCs w:val="22"/>
        </w:rPr>
        <w:t xml:space="preserve"> </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W YO</w:t>
      </w:r>
      <w:r w:rsidRPr="00C86DBD">
        <w:rPr>
          <w:rFonts w:asciiTheme="minorHAnsi" w:hAnsiTheme="minorHAnsi" w:cstheme="minorHAnsi"/>
          <w:spacing w:val="-2"/>
          <w:sz w:val="22"/>
          <w:szCs w:val="22"/>
        </w:rPr>
        <w:t>R</w:t>
      </w:r>
      <w:r w:rsidRPr="00C86DBD">
        <w:rPr>
          <w:rFonts w:asciiTheme="minorHAnsi" w:hAnsiTheme="minorHAnsi" w:cstheme="minorHAnsi"/>
          <w:sz w:val="22"/>
          <w:szCs w:val="22"/>
        </w:rPr>
        <w:t xml:space="preserve">K, </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Y</w:t>
      </w:r>
    </w:p>
    <w:p w14:paraId="14A9236A"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pacing w:val="1"/>
          <w:sz w:val="22"/>
          <w:szCs w:val="22"/>
        </w:rPr>
        <w:t>10</w:t>
      </w:r>
      <w:r w:rsidRPr="00C86DBD">
        <w:rPr>
          <w:rFonts w:asciiTheme="minorHAnsi" w:hAnsiTheme="minorHAnsi" w:cstheme="minorHAnsi"/>
          <w:spacing w:val="-2"/>
          <w:sz w:val="22"/>
          <w:szCs w:val="22"/>
        </w:rPr>
        <w:t>/</w:t>
      </w:r>
      <w:r w:rsidRPr="00C86DBD">
        <w:rPr>
          <w:rFonts w:asciiTheme="minorHAnsi" w:hAnsiTheme="minorHAnsi" w:cstheme="minorHAnsi"/>
          <w:spacing w:val="1"/>
          <w:sz w:val="22"/>
          <w:szCs w:val="22"/>
        </w:rPr>
        <w:t>0</w:t>
      </w:r>
      <w:r w:rsidRPr="00C86DBD">
        <w:rPr>
          <w:rFonts w:asciiTheme="minorHAnsi" w:hAnsiTheme="minorHAnsi" w:cstheme="minorHAnsi"/>
          <w:spacing w:val="-1"/>
          <w:sz w:val="22"/>
          <w:szCs w:val="22"/>
        </w:rPr>
        <w:t>1-</w:t>
      </w:r>
      <w:r w:rsidRPr="00C86DBD">
        <w:rPr>
          <w:rFonts w:asciiTheme="minorHAnsi" w:hAnsiTheme="minorHAnsi" w:cstheme="minorHAnsi"/>
          <w:spacing w:val="1"/>
          <w:sz w:val="22"/>
          <w:szCs w:val="22"/>
        </w:rPr>
        <w:t>05</w:t>
      </w:r>
      <w:r w:rsidRPr="00C86DBD">
        <w:rPr>
          <w:rFonts w:asciiTheme="minorHAnsi" w:hAnsiTheme="minorHAnsi" w:cstheme="minorHAnsi"/>
          <w:spacing w:val="-2"/>
          <w:sz w:val="22"/>
          <w:szCs w:val="22"/>
        </w:rPr>
        <w:t>/</w:t>
      </w:r>
      <w:r w:rsidRPr="00C86DBD">
        <w:rPr>
          <w:rFonts w:asciiTheme="minorHAnsi" w:hAnsiTheme="minorHAnsi" w:cstheme="minorHAnsi"/>
          <w:spacing w:val="1"/>
          <w:sz w:val="22"/>
          <w:szCs w:val="22"/>
        </w:rPr>
        <w:t>03</w:t>
      </w:r>
    </w:p>
    <w:p w14:paraId="37C0481D" w14:textId="77777777" w:rsidR="00847EBA" w:rsidRPr="00C86DBD" w:rsidRDefault="009865CD" w:rsidP="00C86DBD">
      <w:pPr>
        <w:tabs>
          <w:tab w:val="left" w:pos="880"/>
        </w:tabs>
        <w:ind w:left="892" w:right="395" w:hanging="360"/>
        <w:rPr>
          <w:rFonts w:asciiTheme="minorHAnsi" w:hAnsiTheme="minorHAnsi" w:cstheme="minorHAnsi"/>
          <w:sz w:val="22"/>
          <w:szCs w:val="22"/>
        </w:rPr>
      </w:pPr>
      <w:r w:rsidRPr="00C86DBD">
        <w:rPr>
          <w:rFonts w:asciiTheme="minorHAnsi" w:eastAsia="Verdana" w:hAnsiTheme="minorHAnsi" w:cstheme="minorHAnsi"/>
          <w:sz w:val="22"/>
          <w:szCs w:val="22"/>
        </w:rPr>
        <w:t>•</w:t>
      </w:r>
      <w:r w:rsidRPr="00C86DBD">
        <w:rPr>
          <w:rFonts w:asciiTheme="minorHAnsi" w:eastAsia="Verdana" w:hAnsiTheme="minorHAnsi" w:cstheme="minorHAnsi"/>
          <w:sz w:val="22"/>
          <w:szCs w:val="22"/>
        </w:rPr>
        <w:tab/>
      </w:r>
      <w:r w:rsidRPr="00C86DBD">
        <w:rPr>
          <w:rFonts w:asciiTheme="minorHAnsi" w:hAnsiTheme="minorHAnsi" w:cstheme="minorHAnsi"/>
          <w:sz w:val="22"/>
          <w:szCs w:val="22"/>
        </w:rPr>
        <w:t>Consist</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ntly exceed</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 goal</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of</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initiating</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w business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by g</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ner</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ting</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four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plus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new ch</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rge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card accounts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on a</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daily basis.</w:t>
      </w:r>
    </w:p>
    <w:p w14:paraId="669B599F" w14:textId="77777777" w:rsidR="00847EBA" w:rsidRPr="00C86DBD" w:rsidRDefault="009865CD" w:rsidP="00C86DBD">
      <w:pPr>
        <w:ind w:left="532"/>
        <w:rPr>
          <w:rFonts w:asciiTheme="minorHAnsi" w:hAnsiTheme="minorHAnsi" w:cstheme="minorHAnsi"/>
          <w:sz w:val="22"/>
          <w:szCs w:val="22"/>
        </w:rPr>
      </w:pPr>
      <w:r w:rsidRPr="00C86DBD">
        <w:rPr>
          <w:rFonts w:asciiTheme="minorHAnsi" w:eastAsia="Verdana" w:hAnsiTheme="minorHAnsi" w:cstheme="minorHAnsi"/>
          <w:position w:val="-1"/>
          <w:sz w:val="22"/>
          <w:szCs w:val="22"/>
        </w:rPr>
        <w:lastRenderedPageBreak/>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hAnsiTheme="minorHAnsi" w:cstheme="minorHAnsi"/>
          <w:position w:val="-1"/>
          <w:sz w:val="22"/>
          <w:szCs w:val="22"/>
        </w:rPr>
        <w:t>Op</w:t>
      </w:r>
      <w:r w:rsidRPr="00C86DBD">
        <w:rPr>
          <w:rFonts w:asciiTheme="minorHAnsi" w:hAnsiTheme="minorHAnsi" w:cstheme="minorHAnsi"/>
          <w:spacing w:val="-1"/>
          <w:position w:val="-1"/>
          <w:sz w:val="22"/>
          <w:szCs w:val="22"/>
        </w:rPr>
        <w:t>e</w:t>
      </w:r>
      <w:r w:rsidRPr="00C86DBD">
        <w:rPr>
          <w:rFonts w:asciiTheme="minorHAnsi" w:hAnsiTheme="minorHAnsi" w:cstheme="minorHAnsi"/>
          <w:spacing w:val="1"/>
          <w:position w:val="-1"/>
          <w:sz w:val="22"/>
          <w:szCs w:val="22"/>
        </w:rPr>
        <w:t>n</w:t>
      </w:r>
      <w:r w:rsidRPr="00C86DBD">
        <w:rPr>
          <w:rFonts w:asciiTheme="minorHAnsi" w:hAnsiTheme="minorHAnsi" w:cstheme="minorHAnsi"/>
          <w:spacing w:val="-1"/>
          <w:position w:val="-1"/>
          <w:sz w:val="22"/>
          <w:szCs w:val="22"/>
        </w:rPr>
        <w:t>e</w:t>
      </w:r>
      <w:r w:rsidRPr="00C86DBD">
        <w:rPr>
          <w:rFonts w:asciiTheme="minorHAnsi" w:hAnsiTheme="minorHAnsi" w:cstheme="minorHAnsi"/>
          <w:spacing w:val="1"/>
          <w:position w:val="-1"/>
          <w:sz w:val="22"/>
          <w:szCs w:val="22"/>
        </w:rPr>
        <w:t>d</w:t>
      </w:r>
      <w:r w:rsidRPr="00C86DBD">
        <w:rPr>
          <w:rFonts w:asciiTheme="minorHAnsi" w:hAnsiTheme="minorHAnsi" w:cstheme="minorHAnsi"/>
          <w:position w:val="-1"/>
          <w:sz w:val="22"/>
          <w:szCs w:val="22"/>
        </w:rPr>
        <w:t>,</w:t>
      </w:r>
      <w:r w:rsidRPr="00C86DBD">
        <w:rPr>
          <w:rFonts w:asciiTheme="minorHAnsi" w:hAnsiTheme="minorHAnsi" w:cstheme="minorHAnsi"/>
          <w:spacing w:val="-1"/>
          <w:position w:val="-1"/>
          <w:sz w:val="22"/>
          <w:szCs w:val="22"/>
        </w:rPr>
        <w:t xml:space="preserve"> p</w:t>
      </w:r>
      <w:r w:rsidRPr="00C86DBD">
        <w:rPr>
          <w:rFonts w:asciiTheme="minorHAnsi" w:hAnsiTheme="minorHAnsi" w:cstheme="minorHAnsi"/>
          <w:position w:val="-1"/>
          <w:sz w:val="22"/>
          <w:szCs w:val="22"/>
        </w:rPr>
        <w:t>roc</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ssed</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spacing w:val="-1"/>
          <w:position w:val="-1"/>
          <w:sz w:val="22"/>
          <w:szCs w:val="22"/>
        </w:rPr>
        <w:t>an</w:t>
      </w:r>
      <w:r w:rsidRPr="00C86DBD">
        <w:rPr>
          <w:rFonts w:asciiTheme="minorHAnsi" w:hAnsiTheme="minorHAnsi" w:cstheme="minorHAnsi"/>
          <w:position w:val="-1"/>
          <w:sz w:val="22"/>
          <w:szCs w:val="22"/>
        </w:rPr>
        <w:t>d</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cl</w:t>
      </w:r>
      <w:r w:rsidRPr="00C86DBD">
        <w:rPr>
          <w:rFonts w:asciiTheme="minorHAnsi" w:hAnsiTheme="minorHAnsi" w:cstheme="minorHAnsi"/>
          <w:spacing w:val="-1"/>
          <w:position w:val="-1"/>
          <w:sz w:val="22"/>
          <w:szCs w:val="22"/>
        </w:rPr>
        <w:t>o</w:t>
      </w:r>
      <w:r w:rsidRPr="00C86DBD">
        <w:rPr>
          <w:rFonts w:asciiTheme="minorHAnsi" w:hAnsiTheme="minorHAnsi" w:cstheme="minorHAnsi"/>
          <w:position w:val="-1"/>
          <w:sz w:val="22"/>
          <w:szCs w:val="22"/>
        </w:rPr>
        <w:t>s</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d</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ass</w:t>
      </w:r>
      <w:r w:rsidRPr="00C86DBD">
        <w:rPr>
          <w:rFonts w:asciiTheme="minorHAnsi" w:hAnsiTheme="minorHAnsi" w:cstheme="minorHAnsi"/>
          <w:spacing w:val="-2"/>
          <w:position w:val="-1"/>
          <w:sz w:val="22"/>
          <w:szCs w:val="22"/>
        </w:rPr>
        <w:t>i</w:t>
      </w:r>
      <w:r w:rsidRPr="00C86DBD">
        <w:rPr>
          <w:rFonts w:asciiTheme="minorHAnsi" w:hAnsiTheme="minorHAnsi" w:cstheme="minorHAnsi"/>
          <w:position w:val="-1"/>
          <w:sz w:val="22"/>
          <w:szCs w:val="22"/>
        </w:rPr>
        <w:t>gn</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d</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r</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gisters</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t</w:t>
      </w:r>
      <w:r w:rsidRPr="00C86DBD">
        <w:rPr>
          <w:rFonts w:asciiTheme="minorHAnsi" w:hAnsiTheme="minorHAnsi" w:cstheme="minorHAnsi"/>
          <w:spacing w:val="-1"/>
          <w:position w:val="-1"/>
          <w:sz w:val="22"/>
          <w:szCs w:val="22"/>
        </w:rPr>
        <w:t>h</w:t>
      </w:r>
      <w:r w:rsidRPr="00C86DBD">
        <w:rPr>
          <w:rFonts w:asciiTheme="minorHAnsi" w:hAnsiTheme="minorHAnsi" w:cstheme="minorHAnsi"/>
          <w:position w:val="-1"/>
          <w:sz w:val="22"/>
          <w:szCs w:val="22"/>
        </w:rPr>
        <w:t>r</w:t>
      </w:r>
      <w:r w:rsidRPr="00C86DBD">
        <w:rPr>
          <w:rFonts w:asciiTheme="minorHAnsi" w:hAnsiTheme="minorHAnsi" w:cstheme="minorHAnsi"/>
          <w:spacing w:val="-1"/>
          <w:position w:val="-1"/>
          <w:sz w:val="22"/>
          <w:szCs w:val="22"/>
        </w:rPr>
        <w:t>ou</w:t>
      </w:r>
      <w:r w:rsidRPr="00C86DBD">
        <w:rPr>
          <w:rFonts w:asciiTheme="minorHAnsi" w:hAnsiTheme="minorHAnsi" w:cstheme="minorHAnsi"/>
          <w:spacing w:val="1"/>
          <w:position w:val="-1"/>
          <w:sz w:val="22"/>
          <w:szCs w:val="22"/>
        </w:rPr>
        <w:t>g</w:t>
      </w:r>
      <w:r w:rsidRPr="00C86DBD">
        <w:rPr>
          <w:rFonts w:asciiTheme="minorHAnsi" w:hAnsiTheme="minorHAnsi" w:cstheme="minorHAnsi"/>
          <w:spacing w:val="-1"/>
          <w:position w:val="-1"/>
          <w:sz w:val="22"/>
          <w:szCs w:val="22"/>
        </w:rPr>
        <w:t>ho</w:t>
      </w:r>
      <w:r w:rsidRPr="00C86DBD">
        <w:rPr>
          <w:rFonts w:asciiTheme="minorHAnsi" w:hAnsiTheme="minorHAnsi" w:cstheme="minorHAnsi"/>
          <w:spacing w:val="1"/>
          <w:position w:val="-1"/>
          <w:sz w:val="22"/>
          <w:szCs w:val="22"/>
        </w:rPr>
        <w:t>u</w:t>
      </w:r>
      <w:r w:rsidRPr="00C86DBD">
        <w:rPr>
          <w:rFonts w:asciiTheme="minorHAnsi" w:hAnsiTheme="minorHAnsi" w:cstheme="minorHAnsi"/>
          <w:position w:val="-1"/>
          <w:sz w:val="22"/>
          <w:szCs w:val="22"/>
        </w:rPr>
        <w:t>t t</w:t>
      </w:r>
      <w:r w:rsidRPr="00C86DBD">
        <w:rPr>
          <w:rFonts w:asciiTheme="minorHAnsi" w:hAnsiTheme="minorHAnsi" w:cstheme="minorHAnsi"/>
          <w:spacing w:val="1"/>
          <w:position w:val="-1"/>
          <w:sz w:val="22"/>
          <w:szCs w:val="22"/>
        </w:rPr>
        <w:t>h</w:t>
      </w:r>
      <w:r w:rsidRPr="00C86DBD">
        <w:rPr>
          <w:rFonts w:asciiTheme="minorHAnsi" w:hAnsiTheme="minorHAnsi" w:cstheme="minorHAnsi"/>
          <w:position w:val="-1"/>
          <w:sz w:val="22"/>
          <w:szCs w:val="22"/>
        </w:rPr>
        <w:t>e</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Flag</w:t>
      </w:r>
      <w:r w:rsidRPr="00C86DBD">
        <w:rPr>
          <w:rFonts w:asciiTheme="minorHAnsi" w:hAnsiTheme="minorHAnsi" w:cstheme="minorHAnsi"/>
          <w:spacing w:val="-1"/>
          <w:position w:val="-1"/>
          <w:sz w:val="22"/>
          <w:szCs w:val="22"/>
        </w:rPr>
        <w:t>s</w:t>
      </w:r>
      <w:r w:rsidRPr="00C86DBD">
        <w:rPr>
          <w:rFonts w:asciiTheme="minorHAnsi" w:hAnsiTheme="minorHAnsi" w:cstheme="minorHAnsi"/>
          <w:spacing w:val="1"/>
          <w:position w:val="-1"/>
          <w:sz w:val="22"/>
          <w:szCs w:val="22"/>
        </w:rPr>
        <w:t>h</w:t>
      </w:r>
      <w:r w:rsidRPr="00C86DBD">
        <w:rPr>
          <w:rFonts w:asciiTheme="minorHAnsi" w:hAnsiTheme="minorHAnsi" w:cstheme="minorHAnsi"/>
          <w:position w:val="-1"/>
          <w:sz w:val="22"/>
          <w:szCs w:val="22"/>
        </w:rPr>
        <w:t>ip store</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dail</w:t>
      </w:r>
      <w:r w:rsidRPr="00C86DBD">
        <w:rPr>
          <w:rFonts w:asciiTheme="minorHAnsi" w:hAnsiTheme="minorHAnsi" w:cstheme="minorHAnsi"/>
          <w:spacing w:val="-1"/>
          <w:position w:val="-1"/>
          <w:sz w:val="22"/>
          <w:szCs w:val="22"/>
        </w:rPr>
        <w:t>y</w:t>
      </w:r>
      <w:r w:rsidRPr="00C86DBD">
        <w:rPr>
          <w:rFonts w:asciiTheme="minorHAnsi" w:hAnsiTheme="minorHAnsi" w:cstheme="minorHAnsi"/>
          <w:position w:val="-1"/>
          <w:sz w:val="22"/>
          <w:szCs w:val="22"/>
        </w:rPr>
        <w:t>.</w:t>
      </w:r>
    </w:p>
    <w:p w14:paraId="70CA27D6" w14:textId="77777777" w:rsidR="00847EBA" w:rsidRPr="00C86DBD" w:rsidRDefault="009865CD" w:rsidP="00C86DBD">
      <w:pPr>
        <w:ind w:left="532"/>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hAnsiTheme="minorHAnsi" w:cstheme="minorHAnsi"/>
          <w:sz w:val="22"/>
          <w:szCs w:val="22"/>
        </w:rPr>
        <w:t>Assisted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Vi</w:t>
      </w:r>
      <w:r w:rsidRPr="00C86DBD">
        <w:rPr>
          <w:rFonts w:asciiTheme="minorHAnsi" w:hAnsiTheme="minorHAnsi" w:cstheme="minorHAnsi"/>
          <w:spacing w:val="-1"/>
          <w:sz w:val="22"/>
          <w:szCs w:val="22"/>
        </w:rPr>
        <w:t>s</w:t>
      </w:r>
      <w:r w:rsidRPr="00C86DBD">
        <w:rPr>
          <w:rFonts w:asciiTheme="minorHAnsi" w:hAnsiTheme="minorHAnsi" w:cstheme="minorHAnsi"/>
          <w:spacing w:val="1"/>
          <w:sz w:val="22"/>
          <w:szCs w:val="22"/>
        </w:rPr>
        <w:t>u</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ls</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M</w:t>
      </w:r>
      <w:r w:rsidRPr="00C86DBD">
        <w:rPr>
          <w:rFonts w:asciiTheme="minorHAnsi" w:hAnsiTheme="minorHAnsi" w:cstheme="minorHAnsi"/>
          <w:sz w:val="22"/>
          <w:szCs w:val="22"/>
        </w:rPr>
        <w:t>anag</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with displa</w:t>
      </w:r>
      <w:r w:rsidRPr="00C86DBD">
        <w:rPr>
          <w:rFonts w:asciiTheme="minorHAnsi" w:hAnsiTheme="minorHAnsi" w:cstheme="minorHAnsi"/>
          <w:spacing w:val="-1"/>
          <w:sz w:val="22"/>
          <w:szCs w:val="22"/>
        </w:rPr>
        <w:t>y</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of all cu</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 xml:space="preserve">rent </w:t>
      </w:r>
      <w:r w:rsidRPr="00C86DBD">
        <w:rPr>
          <w:rFonts w:asciiTheme="minorHAnsi" w:hAnsiTheme="minorHAnsi" w:cstheme="minorHAnsi"/>
          <w:spacing w:val="-1"/>
          <w:sz w:val="22"/>
          <w:szCs w:val="22"/>
        </w:rPr>
        <w:t>an</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u</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co</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ing</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ercha</w:t>
      </w:r>
      <w:r w:rsidRPr="00C86DBD">
        <w:rPr>
          <w:rFonts w:asciiTheme="minorHAnsi" w:hAnsiTheme="minorHAnsi" w:cstheme="minorHAnsi"/>
          <w:spacing w:val="-1"/>
          <w:sz w:val="22"/>
          <w:szCs w:val="22"/>
        </w:rPr>
        <w:t>n</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ise.</w:t>
      </w:r>
    </w:p>
    <w:p w14:paraId="16673F58" w14:textId="77777777" w:rsidR="00847EBA" w:rsidRPr="00C86DBD" w:rsidRDefault="009865CD" w:rsidP="00C86DBD">
      <w:pPr>
        <w:ind w:left="532"/>
        <w:rPr>
          <w:rFonts w:asciiTheme="minorHAnsi" w:hAnsiTheme="minorHAnsi" w:cstheme="minorHAnsi"/>
          <w:sz w:val="22"/>
          <w:szCs w:val="22"/>
        </w:rPr>
      </w:pPr>
      <w:r w:rsidRPr="00C86DBD">
        <w:rPr>
          <w:rFonts w:asciiTheme="minorHAnsi" w:eastAsia="Verdana" w:hAnsiTheme="minorHAnsi" w:cstheme="minorHAnsi"/>
          <w:position w:val="-1"/>
          <w:sz w:val="22"/>
          <w:szCs w:val="22"/>
        </w:rPr>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hAnsiTheme="minorHAnsi" w:cstheme="minorHAnsi"/>
          <w:position w:val="-1"/>
          <w:sz w:val="22"/>
          <w:szCs w:val="22"/>
        </w:rPr>
        <w:t>Ori</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nted</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n</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wly hir</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d sales a</w:t>
      </w:r>
      <w:r w:rsidRPr="00C86DBD">
        <w:rPr>
          <w:rFonts w:asciiTheme="minorHAnsi" w:hAnsiTheme="minorHAnsi" w:cstheme="minorHAnsi"/>
          <w:spacing w:val="-1"/>
          <w:position w:val="-1"/>
          <w:sz w:val="22"/>
          <w:szCs w:val="22"/>
        </w:rPr>
        <w:t>s</w:t>
      </w:r>
      <w:r w:rsidRPr="00C86DBD">
        <w:rPr>
          <w:rFonts w:asciiTheme="minorHAnsi" w:hAnsiTheme="minorHAnsi" w:cstheme="minorHAnsi"/>
          <w:position w:val="-1"/>
          <w:sz w:val="22"/>
          <w:szCs w:val="22"/>
        </w:rPr>
        <w:t>sociates to store policies, stand</w:t>
      </w:r>
      <w:r w:rsidRPr="00C86DBD">
        <w:rPr>
          <w:rFonts w:asciiTheme="minorHAnsi" w:hAnsiTheme="minorHAnsi" w:cstheme="minorHAnsi"/>
          <w:spacing w:val="-1"/>
          <w:position w:val="-1"/>
          <w:sz w:val="22"/>
          <w:szCs w:val="22"/>
        </w:rPr>
        <w:t>a</w:t>
      </w:r>
      <w:r w:rsidRPr="00C86DBD">
        <w:rPr>
          <w:rFonts w:asciiTheme="minorHAnsi" w:hAnsiTheme="minorHAnsi" w:cstheme="minorHAnsi"/>
          <w:position w:val="-1"/>
          <w:sz w:val="22"/>
          <w:szCs w:val="22"/>
        </w:rPr>
        <w:t>rds, and</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pro</w:t>
      </w:r>
      <w:r w:rsidRPr="00C86DBD">
        <w:rPr>
          <w:rFonts w:asciiTheme="minorHAnsi" w:hAnsiTheme="minorHAnsi" w:cstheme="minorHAnsi"/>
          <w:spacing w:val="-1"/>
          <w:position w:val="-1"/>
          <w:sz w:val="22"/>
          <w:szCs w:val="22"/>
        </w:rPr>
        <w:t>c</w:t>
      </w:r>
      <w:r w:rsidRPr="00C86DBD">
        <w:rPr>
          <w:rFonts w:asciiTheme="minorHAnsi" w:hAnsiTheme="minorHAnsi" w:cstheme="minorHAnsi"/>
          <w:position w:val="-1"/>
          <w:sz w:val="22"/>
          <w:szCs w:val="22"/>
        </w:rPr>
        <w:t>edures.</w:t>
      </w:r>
    </w:p>
    <w:p w14:paraId="11F5DD87" w14:textId="77777777" w:rsidR="00847EBA" w:rsidRPr="00C86DBD" w:rsidRDefault="00847EBA" w:rsidP="00C86DBD">
      <w:pPr>
        <w:rPr>
          <w:rFonts w:asciiTheme="minorHAnsi" w:hAnsiTheme="minorHAnsi" w:cstheme="minorHAnsi"/>
          <w:sz w:val="22"/>
          <w:szCs w:val="22"/>
        </w:rPr>
      </w:pPr>
    </w:p>
    <w:p w14:paraId="20402D41" w14:textId="77777777" w:rsidR="00847EBA" w:rsidRPr="00C86DBD" w:rsidRDefault="00847EBA" w:rsidP="00C86DBD">
      <w:pPr>
        <w:spacing w:before="3"/>
        <w:rPr>
          <w:rFonts w:asciiTheme="minorHAnsi" w:hAnsiTheme="minorHAnsi" w:cstheme="minorHAnsi"/>
          <w:sz w:val="22"/>
          <w:szCs w:val="22"/>
        </w:rPr>
      </w:pPr>
    </w:p>
    <w:p w14:paraId="5914ECB4" w14:textId="77777777" w:rsidR="00847EBA" w:rsidRPr="00C86DBD" w:rsidRDefault="009865CD" w:rsidP="00C86DBD">
      <w:pPr>
        <w:ind w:left="3158" w:right="3158"/>
        <w:jc w:val="center"/>
        <w:rPr>
          <w:rFonts w:asciiTheme="minorHAnsi" w:hAnsiTheme="minorHAnsi" w:cstheme="minorHAnsi"/>
          <w:sz w:val="22"/>
          <w:szCs w:val="22"/>
        </w:rPr>
        <w:sectPr w:rsidR="00847EBA" w:rsidRPr="00C86DBD">
          <w:pgSz w:w="12240" w:h="15840"/>
          <w:pgMar w:top="1400" w:right="1680" w:bottom="280" w:left="1680" w:header="720" w:footer="720" w:gutter="0"/>
          <w:cols w:space="720"/>
        </w:sectPr>
      </w:pPr>
      <w:r w:rsidRPr="00C86DBD">
        <w:rPr>
          <w:rFonts w:asciiTheme="minorHAnsi" w:hAnsiTheme="minorHAnsi" w:cstheme="minorHAnsi"/>
          <w:b/>
          <w:i/>
          <w:sz w:val="22"/>
          <w:szCs w:val="22"/>
        </w:rPr>
        <w:t>r</w:t>
      </w:r>
      <w:r w:rsidRPr="00C86DBD">
        <w:rPr>
          <w:rFonts w:asciiTheme="minorHAnsi" w:hAnsiTheme="minorHAnsi" w:cstheme="minorHAnsi"/>
          <w:b/>
          <w:i/>
          <w:spacing w:val="1"/>
          <w:sz w:val="22"/>
          <w:szCs w:val="22"/>
        </w:rPr>
        <w:t>e</w:t>
      </w:r>
      <w:r w:rsidRPr="00C86DBD">
        <w:rPr>
          <w:rFonts w:asciiTheme="minorHAnsi" w:hAnsiTheme="minorHAnsi" w:cstheme="minorHAnsi"/>
          <w:b/>
          <w:i/>
          <w:sz w:val="22"/>
          <w:szCs w:val="22"/>
        </w:rPr>
        <w:t>f</w:t>
      </w:r>
      <w:r w:rsidRPr="00C86DBD">
        <w:rPr>
          <w:rFonts w:asciiTheme="minorHAnsi" w:hAnsiTheme="minorHAnsi" w:cstheme="minorHAnsi"/>
          <w:b/>
          <w:i/>
          <w:spacing w:val="1"/>
          <w:sz w:val="22"/>
          <w:szCs w:val="22"/>
        </w:rPr>
        <w:t>e</w:t>
      </w:r>
      <w:r w:rsidRPr="00C86DBD">
        <w:rPr>
          <w:rFonts w:asciiTheme="minorHAnsi" w:hAnsiTheme="minorHAnsi" w:cstheme="minorHAnsi"/>
          <w:b/>
          <w:i/>
          <w:sz w:val="22"/>
          <w:szCs w:val="22"/>
        </w:rPr>
        <w:t>r</w:t>
      </w:r>
      <w:r w:rsidRPr="00C86DBD">
        <w:rPr>
          <w:rFonts w:asciiTheme="minorHAnsi" w:hAnsiTheme="minorHAnsi" w:cstheme="minorHAnsi"/>
          <w:b/>
          <w:i/>
          <w:spacing w:val="1"/>
          <w:sz w:val="22"/>
          <w:szCs w:val="22"/>
        </w:rPr>
        <w:t>e</w:t>
      </w:r>
      <w:r w:rsidRPr="00C86DBD">
        <w:rPr>
          <w:rFonts w:asciiTheme="minorHAnsi" w:hAnsiTheme="minorHAnsi" w:cstheme="minorHAnsi"/>
          <w:b/>
          <w:i/>
          <w:sz w:val="22"/>
          <w:szCs w:val="22"/>
        </w:rPr>
        <w:t>n</w:t>
      </w:r>
      <w:r w:rsidRPr="00C86DBD">
        <w:rPr>
          <w:rFonts w:asciiTheme="minorHAnsi" w:hAnsiTheme="minorHAnsi" w:cstheme="minorHAnsi"/>
          <w:b/>
          <w:i/>
          <w:spacing w:val="1"/>
          <w:sz w:val="22"/>
          <w:szCs w:val="22"/>
        </w:rPr>
        <w:t>ce</w:t>
      </w:r>
      <w:r w:rsidRPr="00C86DBD">
        <w:rPr>
          <w:rFonts w:asciiTheme="minorHAnsi" w:hAnsiTheme="minorHAnsi" w:cstheme="minorHAnsi"/>
          <w:b/>
          <w:i/>
          <w:sz w:val="22"/>
          <w:szCs w:val="22"/>
        </w:rPr>
        <w:t>s a</w:t>
      </w:r>
      <w:r w:rsidRPr="00C86DBD">
        <w:rPr>
          <w:rFonts w:asciiTheme="minorHAnsi" w:hAnsiTheme="minorHAnsi" w:cstheme="minorHAnsi"/>
          <w:b/>
          <w:i/>
          <w:spacing w:val="1"/>
          <w:sz w:val="22"/>
          <w:szCs w:val="22"/>
        </w:rPr>
        <w:t>v</w:t>
      </w:r>
      <w:r w:rsidRPr="00C86DBD">
        <w:rPr>
          <w:rFonts w:asciiTheme="minorHAnsi" w:hAnsiTheme="minorHAnsi" w:cstheme="minorHAnsi"/>
          <w:b/>
          <w:i/>
          <w:sz w:val="22"/>
          <w:szCs w:val="22"/>
        </w:rPr>
        <w:t>ailable</w:t>
      </w:r>
      <w:r w:rsidRPr="00C86DBD">
        <w:rPr>
          <w:rFonts w:asciiTheme="minorHAnsi" w:hAnsiTheme="minorHAnsi" w:cstheme="minorHAnsi"/>
          <w:b/>
          <w:i/>
          <w:spacing w:val="1"/>
          <w:sz w:val="22"/>
          <w:szCs w:val="22"/>
        </w:rPr>
        <w:t xml:space="preserve"> </w:t>
      </w:r>
      <w:r w:rsidRPr="00C86DBD">
        <w:rPr>
          <w:rFonts w:asciiTheme="minorHAnsi" w:hAnsiTheme="minorHAnsi" w:cstheme="minorHAnsi"/>
          <w:b/>
          <w:i/>
          <w:sz w:val="22"/>
          <w:szCs w:val="22"/>
        </w:rPr>
        <w:t>upon</w:t>
      </w:r>
      <w:r w:rsidRPr="00C86DBD">
        <w:rPr>
          <w:rFonts w:asciiTheme="minorHAnsi" w:hAnsiTheme="minorHAnsi" w:cstheme="minorHAnsi"/>
          <w:b/>
          <w:i/>
          <w:spacing w:val="1"/>
          <w:sz w:val="22"/>
          <w:szCs w:val="22"/>
        </w:rPr>
        <w:t xml:space="preserve"> </w:t>
      </w:r>
      <w:r w:rsidRPr="00C86DBD">
        <w:rPr>
          <w:rFonts w:asciiTheme="minorHAnsi" w:hAnsiTheme="minorHAnsi" w:cstheme="minorHAnsi"/>
          <w:b/>
          <w:i/>
          <w:sz w:val="22"/>
          <w:szCs w:val="22"/>
        </w:rPr>
        <w:t>request</w:t>
      </w:r>
    </w:p>
    <w:p w14:paraId="12C9AA48" w14:textId="77777777" w:rsidR="00847EBA" w:rsidRPr="00C86DBD" w:rsidRDefault="009865CD" w:rsidP="00C86DBD">
      <w:pPr>
        <w:spacing w:before="59"/>
        <w:ind w:left="120"/>
        <w:rPr>
          <w:rFonts w:asciiTheme="minorHAnsi" w:eastAsia="Arial" w:hAnsiTheme="minorHAnsi" w:cstheme="minorHAnsi"/>
          <w:sz w:val="22"/>
          <w:szCs w:val="22"/>
        </w:rPr>
      </w:pPr>
      <w:r w:rsidRPr="00C86DBD">
        <w:rPr>
          <w:rFonts w:asciiTheme="minorHAnsi" w:hAnsiTheme="minorHAnsi" w:cstheme="minorHAnsi"/>
          <w:sz w:val="22"/>
          <w:szCs w:val="22"/>
        </w:rPr>
        <w:lastRenderedPageBreak/>
        <w:pict w14:anchorId="24E4F406">
          <v:group id="_x0000_s1081" style="position:absolute;left:0;text-align:left;margin-left:89.25pt;margin-top:17.55pt;width:428pt;height:1.55pt;z-index:-1559;mso-position-horizontal-relative:page" coordorigin="1785,351" coordsize="8560,31">
            <v:shape id="_x0000_s1083" style="position:absolute;left:1800;top:366;width:8530;height:0" coordorigin="1800,366" coordsize="8530,0" path="m1800,366r8530,e" filled="f" strokeweight=".54331mm">
              <v:path arrowok="t"/>
            </v:shape>
            <v:shape id="_x0000_s1082" style="position:absolute;left:3790;top:365;width:6538;height:0" coordorigin="3790,365" coordsize="6538,0" path="m3790,365r6539,e" filled="f" strokeweight=".43894mm">
              <v:path arrowok="t"/>
            </v:shape>
            <w10:wrap anchorx="page"/>
          </v:group>
        </w:pict>
      </w:r>
      <w:r w:rsidRPr="00C86DBD">
        <w:rPr>
          <w:rFonts w:asciiTheme="minorHAnsi" w:eastAsia="Arial" w:hAnsiTheme="minorHAnsi" w:cstheme="minorHAnsi"/>
          <w:b/>
          <w:sz w:val="22"/>
          <w:szCs w:val="22"/>
        </w:rPr>
        <w:t>Molly</w:t>
      </w:r>
      <w:r w:rsidRPr="00C86DBD">
        <w:rPr>
          <w:rFonts w:asciiTheme="minorHAnsi" w:eastAsia="Arial" w:hAnsiTheme="minorHAnsi" w:cstheme="minorHAnsi"/>
          <w:b/>
          <w:spacing w:val="-7"/>
          <w:sz w:val="22"/>
          <w:szCs w:val="22"/>
        </w:rPr>
        <w:t xml:space="preserve"> </w:t>
      </w:r>
      <w:r w:rsidRPr="00C86DBD">
        <w:rPr>
          <w:rFonts w:asciiTheme="minorHAnsi" w:eastAsia="Arial" w:hAnsiTheme="minorHAnsi" w:cstheme="minorHAnsi"/>
          <w:b/>
          <w:sz w:val="22"/>
          <w:szCs w:val="22"/>
        </w:rPr>
        <w:t>Solomon</w:t>
      </w:r>
    </w:p>
    <w:p w14:paraId="5D964D6B" w14:textId="77777777" w:rsidR="00847EBA" w:rsidRPr="00C86DBD" w:rsidRDefault="009865CD" w:rsidP="00C86DBD">
      <w:pPr>
        <w:ind w:left="120"/>
        <w:rPr>
          <w:rFonts w:asciiTheme="minorHAnsi" w:eastAsia="Arial" w:hAnsiTheme="minorHAnsi" w:cstheme="minorHAnsi"/>
          <w:sz w:val="22"/>
          <w:szCs w:val="22"/>
        </w:rPr>
      </w:pPr>
      <w:r w:rsidRPr="00C86DBD">
        <w:rPr>
          <w:rFonts w:asciiTheme="minorHAnsi" w:eastAsia="Arial" w:hAnsiTheme="minorHAnsi" w:cstheme="minorHAnsi"/>
          <w:b/>
          <w:sz w:val="22"/>
          <w:szCs w:val="22"/>
        </w:rPr>
        <w:t>11</w:t>
      </w:r>
      <w:r w:rsidRPr="00C86DBD">
        <w:rPr>
          <w:rFonts w:asciiTheme="minorHAnsi" w:eastAsia="Arial" w:hAnsiTheme="minorHAnsi" w:cstheme="minorHAnsi"/>
          <w:b/>
          <w:spacing w:val="-2"/>
          <w:sz w:val="22"/>
          <w:szCs w:val="22"/>
        </w:rPr>
        <w:t xml:space="preserve"> </w:t>
      </w:r>
      <w:r w:rsidRPr="00C86DBD">
        <w:rPr>
          <w:rFonts w:asciiTheme="minorHAnsi" w:eastAsia="Arial" w:hAnsiTheme="minorHAnsi" w:cstheme="minorHAnsi"/>
          <w:b/>
          <w:sz w:val="22"/>
          <w:szCs w:val="22"/>
        </w:rPr>
        <w:t>Park</w:t>
      </w:r>
      <w:r w:rsidRPr="00C86DBD">
        <w:rPr>
          <w:rFonts w:asciiTheme="minorHAnsi" w:eastAsia="Arial" w:hAnsiTheme="minorHAnsi" w:cstheme="minorHAnsi"/>
          <w:b/>
          <w:spacing w:val="-5"/>
          <w:sz w:val="22"/>
          <w:szCs w:val="22"/>
        </w:rPr>
        <w:t xml:space="preserve"> </w:t>
      </w:r>
      <w:r w:rsidRPr="00C86DBD">
        <w:rPr>
          <w:rFonts w:asciiTheme="minorHAnsi" w:eastAsia="Arial" w:hAnsiTheme="minorHAnsi" w:cstheme="minorHAnsi"/>
          <w:b/>
          <w:sz w:val="22"/>
          <w:szCs w:val="22"/>
        </w:rPr>
        <w:t>A</w:t>
      </w:r>
      <w:r w:rsidRPr="00C86DBD">
        <w:rPr>
          <w:rFonts w:asciiTheme="minorHAnsi" w:eastAsia="Arial" w:hAnsiTheme="minorHAnsi" w:cstheme="minorHAnsi"/>
          <w:b/>
          <w:spacing w:val="1"/>
          <w:sz w:val="22"/>
          <w:szCs w:val="22"/>
        </w:rPr>
        <w:t>v</w:t>
      </w:r>
      <w:r w:rsidRPr="00C86DBD">
        <w:rPr>
          <w:rFonts w:asciiTheme="minorHAnsi" w:eastAsia="Arial" w:hAnsiTheme="minorHAnsi" w:cstheme="minorHAnsi"/>
          <w:b/>
          <w:sz w:val="22"/>
          <w:szCs w:val="22"/>
        </w:rPr>
        <w:t>enue</w:t>
      </w:r>
      <w:r w:rsidRPr="00C86DBD">
        <w:rPr>
          <w:rFonts w:asciiTheme="minorHAnsi" w:eastAsia="Arial" w:hAnsiTheme="minorHAnsi" w:cstheme="minorHAnsi"/>
          <w:b/>
          <w:spacing w:val="-8"/>
          <w:sz w:val="22"/>
          <w:szCs w:val="22"/>
        </w:rPr>
        <w:t xml:space="preserve"> </w:t>
      </w:r>
      <w:r w:rsidRPr="00C86DBD">
        <w:rPr>
          <w:rFonts w:asciiTheme="minorHAnsi" w:eastAsia="Arial" w:hAnsiTheme="minorHAnsi" w:cstheme="minorHAnsi"/>
          <w:b/>
          <w:sz w:val="22"/>
          <w:szCs w:val="22"/>
        </w:rPr>
        <w:t>Apt.</w:t>
      </w:r>
      <w:r w:rsidRPr="00C86DBD">
        <w:rPr>
          <w:rFonts w:asciiTheme="minorHAnsi" w:eastAsia="Arial" w:hAnsiTheme="minorHAnsi" w:cstheme="minorHAnsi"/>
          <w:b/>
          <w:spacing w:val="-4"/>
          <w:sz w:val="22"/>
          <w:szCs w:val="22"/>
        </w:rPr>
        <w:t xml:space="preserve"> </w:t>
      </w:r>
      <w:r w:rsidRPr="00C86DBD">
        <w:rPr>
          <w:rFonts w:asciiTheme="minorHAnsi" w:eastAsia="Arial" w:hAnsiTheme="minorHAnsi" w:cstheme="minorHAnsi"/>
          <w:b/>
          <w:sz w:val="22"/>
          <w:szCs w:val="22"/>
        </w:rPr>
        <w:t>5F</w:t>
      </w:r>
      <w:r w:rsidRPr="00C86DBD">
        <w:rPr>
          <w:rFonts w:asciiTheme="minorHAnsi" w:eastAsia="Arial" w:hAnsiTheme="minorHAnsi" w:cstheme="minorHAnsi"/>
          <w:b/>
          <w:sz w:val="22"/>
          <w:szCs w:val="22"/>
        </w:rPr>
        <w:t xml:space="preserve">                                                                            </w:t>
      </w:r>
      <w:r w:rsidRPr="00C86DBD">
        <w:rPr>
          <w:rFonts w:asciiTheme="minorHAnsi" w:eastAsia="Arial" w:hAnsiTheme="minorHAnsi" w:cstheme="minorHAnsi"/>
          <w:b/>
          <w:spacing w:val="60"/>
          <w:sz w:val="22"/>
          <w:szCs w:val="22"/>
        </w:rPr>
        <w:t xml:space="preserve"> </w:t>
      </w:r>
      <w:r w:rsidRPr="00C86DBD">
        <w:rPr>
          <w:rFonts w:asciiTheme="minorHAnsi" w:eastAsia="Arial" w:hAnsiTheme="minorHAnsi" w:cstheme="minorHAnsi"/>
          <w:b/>
          <w:sz w:val="22"/>
          <w:szCs w:val="22"/>
        </w:rPr>
        <w:t>917-222-9999</w:t>
      </w:r>
    </w:p>
    <w:p w14:paraId="6A24E3BA" w14:textId="2152FE5A" w:rsidR="00847EBA" w:rsidRPr="00C86DBD" w:rsidRDefault="009865CD" w:rsidP="00C86DBD">
      <w:pPr>
        <w:ind w:left="120"/>
        <w:rPr>
          <w:rFonts w:asciiTheme="minorHAnsi" w:eastAsia="Arial" w:hAnsiTheme="minorHAnsi" w:cstheme="minorHAnsi"/>
          <w:sz w:val="22"/>
          <w:szCs w:val="22"/>
        </w:rPr>
      </w:pPr>
      <w:r w:rsidRPr="00C86DBD">
        <w:rPr>
          <w:rFonts w:asciiTheme="minorHAnsi" w:eastAsia="Arial" w:hAnsiTheme="minorHAnsi" w:cstheme="minorHAnsi"/>
          <w:b/>
          <w:position w:val="-1"/>
          <w:sz w:val="22"/>
          <w:szCs w:val="22"/>
        </w:rPr>
        <w:t>New</w:t>
      </w:r>
      <w:r w:rsidRPr="00C86DBD">
        <w:rPr>
          <w:rFonts w:asciiTheme="minorHAnsi" w:eastAsia="Arial" w:hAnsiTheme="minorHAnsi" w:cstheme="minorHAnsi"/>
          <w:b/>
          <w:spacing w:val="-3"/>
          <w:position w:val="-1"/>
          <w:sz w:val="22"/>
          <w:szCs w:val="22"/>
        </w:rPr>
        <w:t xml:space="preserve"> </w:t>
      </w:r>
      <w:r w:rsidRPr="00C86DBD">
        <w:rPr>
          <w:rFonts w:asciiTheme="minorHAnsi" w:eastAsia="Arial" w:hAnsiTheme="minorHAnsi" w:cstheme="minorHAnsi"/>
          <w:b/>
          <w:position w:val="-1"/>
          <w:sz w:val="22"/>
          <w:szCs w:val="22"/>
        </w:rPr>
        <w:t>York,</w:t>
      </w:r>
      <w:r w:rsidRPr="00C86DBD">
        <w:rPr>
          <w:rFonts w:asciiTheme="minorHAnsi" w:eastAsia="Arial" w:hAnsiTheme="minorHAnsi" w:cstheme="minorHAnsi"/>
          <w:b/>
          <w:spacing w:val="-6"/>
          <w:position w:val="-1"/>
          <w:sz w:val="22"/>
          <w:szCs w:val="22"/>
        </w:rPr>
        <w:t xml:space="preserve"> </w:t>
      </w:r>
      <w:r w:rsidRPr="00C86DBD">
        <w:rPr>
          <w:rFonts w:asciiTheme="minorHAnsi" w:eastAsia="Arial" w:hAnsiTheme="minorHAnsi" w:cstheme="minorHAnsi"/>
          <w:b/>
          <w:position w:val="-1"/>
          <w:sz w:val="22"/>
          <w:szCs w:val="22"/>
        </w:rPr>
        <w:t>NY</w:t>
      </w:r>
      <w:r w:rsidRPr="00C86DBD">
        <w:rPr>
          <w:rFonts w:asciiTheme="minorHAnsi" w:eastAsia="Arial" w:hAnsiTheme="minorHAnsi" w:cstheme="minorHAnsi"/>
          <w:b/>
          <w:spacing w:val="-3"/>
          <w:position w:val="-1"/>
          <w:sz w:val="22"/>
          <w:szCs w:val="22"/>
        </w:rPr>
        <w:t xml:space="preserve"> </w:t>
      </w:r>
      <w:r w:rsidRPr="00C86DBD">
        <w:rPr>
          <w:rFonts w:asciiTheme="minorHAnsi" w:eastAsia="Arial" w:hAnsiTheme="minorHAnsi" w:cstheme="minorHAnsi"/>
          <w:b/>
          <w:position w:val="-1"/>
          <w:sz w:val="22"/>
          <w:szCs w:val="22"/>
        </w:rPr>
        <w:t xml:space="preserve">10016                                                                   </w:t>
      </w:r>
      <w:r w:rsidRPr="00C86DBD">
        <w:rPr>
          <w:rFonts w:asciiTheme="minorHAnsi" w:eastAsia="Arial" w:hAnsiTheme="minorHAnsi" w:cstheme="minorHAnsi"/>
          <w:b/>
          <w:spacing w:val="55"/>
          <w:position w:val="-1"/>
          <w:sz w:val="22"/>
          <w:szCs w:val="22"/>
        </w:rPr>
        <w:t xml:space="preserve"> </w:t>
      </w:r>
      <w:r w:rsidRPr="00C86DBD">
        <w:rPr>
          <w:rFonts w:asciiTheme="minorHAnsi" w:eastAsia="Arial" w:hAnsiTheme="minorHAnsi" w:cstheme="minorHAnsi"/>
          <w:b/>
          <w:color w:val="0000FF"/>
          <w:spacing w:val="-58"/>
          <w:position w:val="-1"/>
          <w:sz w:val="22"/>
          <w:szCs w:val="22"/>
        </w:rPr>
        <w:t xml:space="preserve"> </w:t>
      </w:r>
      <w:hyperlink r:id="rId12" w:history="1">
        <w:r w:rsidR="00C86DBD" w:rsidRPr="00C86DBD">
          <w:rPr>
            <w:rStyle w:val="Hyperlink"/>
            <w:rFonts w:asciiTheme="minorHAnsi" w:eastAsia="Arial" w:hAnsiTheme="minorHAnsi" w:cstheme="minorHAnsi"/>
            <w:b/>
            <w:position w:val="-1"/>
            <w:sz w:val="22"/>
            <w:szCs w:val="22"/>
          </w:rPr>
          <w:t>moll</w:t>
        </w:r>
        <w:r w:rsidR="00C86DBD" w:rsidRPr="00C86DBD">
          <w:rPr>
            <w:rStyle w:val="Hyperlink"/>
            <w:rFonts w:asciiTheme="minorHAnsi" w:eastAsia="Arial" w:hAnsiTheme="minorHAnsi" w:cstheme="minorHAnsi"/>
            <w:b/>
            <w:spacing w:val="-1"/>
            <w:position w:val="-1"/>
            <w:sz w:val="22"/>
            <w:szCs w:val="22"/>
          </w:rPr>
          <w:t>y</w:t>
        </w:r>
        <w:r w:rsidR="00C86DBD" w:rsidRPr="00C86DBD">
          <w:rPr>
            <w:rStyle w:val="Hyperlink"/>
            <w:rFonts w:asciiTheme="minorHAnsi" w:eastAsia="Arial" w:hAnsiTheme="minorHAnsi" w:cstheme="minorHAnsi"/>
            <w:b/>
            <w:position w:val="-1"/>
            <w:sz w:val="22"/>
            <w:szCs w:val="22"/>
          </w:rPr>
          <w:t>sol@</w:t>
        </w:r>
        <w:r w:rsidR="00C86DBD" w:rsidRPr="00C86DBD">
          <w:rPr>
            <w:rStyle w:val="Hyperlink"/>
            <w:rFonts w:asciiTheme="minorHAnsi" w:eastAsia="Arial" w:hAnsiTheme="minorHAnsi" w:cstheme="minorHAnsi"/>
            <w:b/>
            <w:spacing w:val="-1"/>
            <w:position w:val="-1"/>
            <w:sz w:val="22"/>
            <w:szCs w:val="22"/>
          </w:rPr>
          <w:t>y</w:t>
        </w:r>
        <w:r w:rsidR="00C86DBD" w:rsidRPr="00C86DBD">
          <w:rPr>
            <w:rStyle w:val="Hyperlink"/>
            <w:rFonts w:asciiTheme="minorHAnsi" w:eastAsia="Arial" w:hAnsiTheme="minorHAnsi" w:cstheme="minorHAnsi"/>
            <w:b/>
            <w:position w:val="-1"/>
            <w:sz w:val="22"/>
            <w:szCs w:val="22"/>
          </w:rPr>
          <w:t>ahoo.com</w:t>
        </w:r>
      </w:hyperlink>
    </w:p>
    <w:p w14:paraId="244138F4" w14:textId="77777777" w:rsidR="00847EBA" w:rsidRPr="00C86DBD" w:rsidRDefault="00847EBA" w:rsidP="00C86DBD">
      <w:pPr>
        <w:rPr>
          <w:rFonts w:asciiTheme="minorHAnsi" w:hAnsiTheme="minorHAnsi" w:cstheme="minorHAnsi"/>
          <w:sz w:val="22"/>
          <w:szCs w:val="22"/>
        </w:rPr>
      </w:pPr>
    </w:p>
    <w:p w14:paraId="7532AF12" w14:textId="77777777" w:rsidR="00847EBA" w:rsidRPr="00C86DBD" w:rsidRDefault="00847EBA" w:rsidP="00C86DBD">
      <w:pPr>
        <w:spacing w:before="1"/>
        <w:rPr>
          <w:rFonts w:asciiTheme="minorHAnsi" w:hAnsiTheme="minorHAnsi" w:cstheme="minorHAnsi"/>
          <w:sz w:val="22"/>
          <w:szCs w:val="22"/>
        </w:rPr>
      </w:pPr>
    </w:p>
    <w:p w14:paraId="34733BDA" w14:textId="77777777" w:rsidR="00847EBA" w:rsidRPr="00C86DBD" w:rsidRDefault="009865CD" w:rsidP="00C86DBD">
      <w:pPr>
        <w:tabs>
          <w:tab w:val="left" w:pos="2280"/>
        </w:tabs>
        <w:spacing w:before="64"/>
        <w:ind w:left="2281" w:right="544" w:hanging="2161"/>
        <w:rPr>
          <w:rFonts w:asciiTheme="minorHAnsi" w:eastAsia="Arial" w:hAnsiTheme="minorHAnsi" w:cstheme="minorHAnsi"/>
          <w:sz w:val="22"/>
          <w:szCs w:val="22"/>
        </w:rPr>
      </w:pPr>
      <w:r w:rsidRPr="00C86DBD">
        <w:rPr>
          <w:rFonts w:asciiTheme="minorHAnsi" w:eastAsia="Arial" w:hAnsiTheme="minorHAnsi" w:cstheme="minorHAnsi"/>
          <w:b/>
          <w:sz w:val="22"/>
          <w:szCs w:val="22"/>
        </w:rPr>
        <w:t>Objective:</w:t>
      </w:r>
      <w:r w:rsidRPr="00C86DBD">
        <w:rPr>
          <w:rFonts w:asciiTheme="minorHAnsi" w:eastAsia="Arial" w:hAnsiTheme="minorHAnsi" w:cstheme="minorHAnsi"/>
          <w:b/>
          <w:sz w:val="22"/>
          <w:szCs w:val="22"/>
        </w:rPr>
        <w:tab/>
      </w:r>
      <w:r w:rsidRPr="00C86DBD">
        <w:rPr>
          <w:rFonts w:asciiTheme="minorHAnsi" w:eastAsia="Arial" w:hAnsiTheme="minorHAnsi" w:cstheme="minorHAnsi"/>
          <w:sz w:val="22"/>
          <w:szCs w:val="22"/>
        </w:rPr>
        <w:t xml:space="preserve">To obtain a </w:t>
      </w:r>
      <w:r w:rsidRPr="00C86DBD">
        <w:rPr>
          <w:rFonts w:asciiTheme="minorHAnsi" w:eastAsia="Arial" w:hAnsiTheme="minorHAnsi" w:cstheme="minorHAnsi"/>
          <w:spacing w:val="-1"/>
          <w:sz w:val="22"/>
          <w:szCs w:val="22"/>
        </w:rPr>
        <w:t>p</w:t>
      </w:r>
      <w:r w:rsidRPr="00C86DBD">
        <w:rPr>
          <w:rFonts w:asciiTheme="minorHAnsi" w:eastAsia="Arial" w:hAnsiTheme="minorHAnsi" w:cstheme="minorHAnsi"/>
          <w:sz w:val="22"/>
          <w:szCs w:val="22"/>
        </w:rPr>
        <w:t>osition in the</w:t>
      </w:r>
      <w:r w:rsidRPr="00C86DBD">
        <w:rPr>
          <w:rFonts w:asciiTheme="minorHAnsi" w:eastAsia="Arial" w:hAnsiTheme="minorHAnsi" w:cstheme="minorHAnsi"/>
          <w:spacing w:val="-1"/>
          <w:sz w:val="22"/>
          <w:szCs w:val="22"/>
        </w:rPr>
        <w:t xml:space="preserve"> </w:t>
      </w:r>
      <w:r w:rsidRPr="00C86DBD">
        <w:rPr>
          <w:rFonts w:asciiTheme="minorHAnsi" w:eastAsia="Arial" w:hAnsiTheme="minorHAnsi" w:cstheme="minorHAnsi"/>
          <w:sz w:val="22"/>
          <w:szCs w:val="22"/>
        </w:rPr>
        <w:t>field of Acco</w:t>
      </w:r>
      <w:r w:rsidRPr="00C86DBD">
        <w:rPr>
          <w:rFonts w:asciiTheme="minorHAnsi" w:eastAsia="Arial" w:hAnsiTheme="minorHAnsi" w:cstheme="minorHAnsi"/>
          <w:spacing w:val="-1"/>
          <w:sz w:val="22"/>
          <w:szCs w:val="22"/>
        </w:rPr>
        <w:t>u</w:t>
      </w:r>
      <w:r w:rsidRPr="00C86DBD">
        <w:rPr>
          <w:rFonts w:asciiTheme="minorHAnsi" w:eastAsia="Arial" w:hAnsiTheme="minorHAnsi" w:cstheme="minorHAnsi"/>
          <w:sz w:val="22"/>
          <w:szCs w:val="22"/>
        </w:rPr>
        <w:t>nting w</w:t>
      </w:r>
      <w:r w:rsidRPr="00C86DBD">
        <w:rPr>
          <w:rFonts w:asciiTheme="minorHAnsi" w:eastAsia="Arial" w:hAnsiTheme="minorHAnsi" w:cstheme="minorHAnsi"/>
          <w:spacing w:val="-1"/>
          <w:sz w:val="22"/>
          <w:szCs w:val="22"/>
        </w:rPr>
        <w:t>h</w:t>
      </w:r>
      <w:r w:rsidRPr="00C86DBD">
        <w:rPr>
          <w:rFonts w:asciiTheme="minorHAnsi" w:eastAsia="Arial" w:hAnsiTheme="minorHAnsi" w:cstheme="minorHAnsi"/>
          <w:sz w:val="22"/>
          <w:szCs w:val="22"/>
        </w:rPr>
        <w:t xml:space="preserve">ere I may apply my analytical </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nd</w:t>
      </w:r>
      <w:r w:rsidRPr="00C86DBD">
        <w:rPr>
          <w:rFonts w:asciiTheme="minorHAnsi" w:eastAsia="Arial" w:hAnsiTheme="minorHAnsi" w:cstheme="minorHAnsi"/>
          <w:spacing w:val="-1"/>
          <w:sz w:val="22"/>
          <w:szCs w:val="22"/>
        </w:rPr>
        <w:t xml:space="preserve"> </w:t>
      </w:r>
      <w:r w:rsidRPr="00C86DBD">
        <w:rPr>
          <w:rFonts w:asciiTheme="minorHAnsi" w:eastAsia="Arial" w:hAnsiTheme="minorHAnsi" w:cstheme="minorHAnsi"/>
          <w:sz w:val="22"/>
          <w:szCs w:val="22"/>
        </w:rPr>
        <w:t>techn</w:t>
      </w:r>
      <w:r w:rsidRPr="00C86DBD">
        <w:rPr>
          <w:rFonts w:asciiTheme="minorHAnsi" w:eastAsia="Arial" w:hAnsiTheme="minorHAnsi" w:cstheme="minorHAnsi"/>
          <w:spacing w:val="-1"/>
          <w:sz w:val="22"/>
          <w:szCs w:val="22"/>
        </w:rPr>
        <w:t>i</w:t>
      </w:r>
      <w:r w:rsidRPr="00C86DBD">
        <w:rPr>
          <w:rFonts w:asciiTheme="minorHAnsi" w:eastAsia="Arial" w:hAnsiTheme="minorHAnsi" w:cstheme="minorHAnsi"/>
          <w:sz w:val="22"/>
          <w:szCs w:val="22"/>
        </w:rPr>
        <w:t>cal ski</w:t>
      </w:r>
      <w:r w:rsidRPr="00C86DBD">
        <w:rPr>
          <w:rFonts w:asciiTheme="minorHAnsi" w:eastAsia="Arial" w:hAnsiTheme="minorHAnsi" w:cstheme="minorHAnsi"/>
          <w:spacing w:val="-1"/>
          <w:sz w:val="22"/>
          <w:szCs w:val="22"/>
        </w:rPr>
        <w:t>l</w:t>
      </w:r>
      <w:r w:rsidRPr="00C86DBD">
        <w:rPr>
          <w:rFonts w:asciiTheme="minorHAnsi" w:eastAsia="Arial" w:hAnsiTheme="minorHAnsi" w:cstheme="minorHAnsi"/>
          <w:sz w:val="22"/>
          <w:szCs w:val="22"/>
        </w:rPr>
        <w:t>ls.</w:t>
      </w:r>
    </w:p>
    <w:p w14:paraId="43CBECD7" w14:textId="77777777" w:rsidR="00847EBA" w:rsidRPr="00C86DBD" w:rsidRDefault="00847EBA" w:rsidP="00C86DBD">
      <w:pPr>
        <w:spacing w:before="8"/>
        <w:rPr>
          <w:rFonts w:asciiTheme="minorHAnsi" w:hAnsiTheme="minorHAnsi" w:cstheme="minorHAnsi"/>
          <w:sz w:val="22"/>
          <w:szCs w:val="22"/>
        </w:rPr>
      </w:pPr>
    </w:p>
    <w:p w14:paraId="0149DB5C" w14:textId="77777777" w:rsidR="00847EBA" w:rsidRPr="00C86DBD" w:rsidRDefault="009865CD" w:rsidP="00C86DBD">
      <w:pPr>
        <w:ind w:left="120"/>
        <w:rPr>
          <w:rFonts w:asciiTheme="minorHAnsi" w:eastAsia="Arial" w:hAnsiTheme="minorHAnsi" w:cstheme="minorHAnsi"/>
          <w:sz w:val="22"/>
          <w:szCs w:val="22"/>
        </w:rPr>
      </w:pPr>
      <w:r w:rsidRPr="00C86DBD">
        <w:rPr>
          <w:rFonts w:asciiTheme="minorHAnsi" w:eastAsia="Arial" w:hAnsiTheme="minorHAnsi" w:cstheme="minorHAnsi"/>
          <w:b/>
          <w:sz w:val="22"/>
          <w:szCs w:val="22"/>
        </w:rPr>
        <w:t>Educatio</w:t>
      </w:r>
      <w:r w:rsidRPr="00C86DBD">
        <w:rPr>
          <w:rFonts w:asciiTheme="minorHAnsi" w:eastAsia="Arial" w:hAnsiTheme="minorHAnsi" w:cstheme="minorHAnsi"/>
          <w:b/>
          <w:spacing w:val="1"/>
          <w:sz w:val="22"/>
          <w:szCs w:val="22"/>
        </w:rPr>
        <w:t>n</w:t>
      </w:r>
      <w:r w:rsidRPr="00C86DBD">
        <w:rPr>
          <w:rFonts w:asciiTheme="minorHAnsi" w:eastAsia="Arial" w:hAnsiTheme="minorHAnsi" w:cstheme="minorHAnsi"/>
          <w:b/>
          <w:sz w:val="22"/>
          <w:szCs w:val="22"/>
        </w:rPr>
        <w:t xml:space="preserve">:            </w:t>
      </w:r>
      <w:r w:rsidRPr="00C86DBD">
        <w:rPr>
          <w:rFonts w:asciiTheme="minorHAnsi" w:eastAsia="Arial" w:hAnsiTheme="minorHAnsi" w:cstheme="minorHAnsi"/>
          <w:b/>
          <w:spacing w:val="55"/>
          <w:sz w:val="22"/>
          <w:szCs w:val="22"/>
        </w:rPr>
        <w:t xml:space="preserve"> </w:t>
      </w:r>
      <w:r w:rsidRPr="00C86DBD">
        <w:rPr>
          <w:rFonts w:asciiTheme="minorHAnsi" w:eastAsia="Arial" w:hAnsiTheme="minorHAnsi" w:cstheme="minorHAnsi"/>
          <w:b/>
          <w:sz w:val="22"/>
          <w:szCs w:val="22"/>
        </w:rPr>
        <w:t>Hunter College, The Ci</w:t>
      </w:r>
      <w:r w:rsidRPr="00C86DBD">
        <w:rPr>
          <w:rFonts w:asciiTheme="minorHAnsi" w:eastAsia="Arial" w:hAnsiTheme="minorHAnsi" w:cstheme="minorHAnsi"/>
          <w:b/>
          <w:spacing w:val="2"/>
          <w:sz w:val="22"/>
          <w:szCs w:val="22"/>
        </w:rPr>
        <w:t>t</w:t>
      </w:r>
      <w:r w:rsidRPr="00C86DBD">
        <w:rPr>
          <w:rFonts w:asciiTheme="minorHAnsi" w:eastAsia="Arial" w:hAnsiTheme="minorHAnsi" w:cstheme="minorHAnsi"/>
          <w:b/>
          <w:sz w:val="22"/>
          <w:szCs w:val="22"/>
        </w:rPr>
        <w:t>y</w:t>
      </w:r>
      <w:r w:rsidRPr="00C86DBD">
        <w:rPr>
          <w:rFonts w:asciiTheme="minorHAnsi" w:eastAsia="Arial" w:hAnsiTheme="minorHAnsi" w:cstheme="minorHAnsi"/>
          <w:b/>
          <w:spacing w:val="-2"/>
          <w:sz w:val="22"/>
          <w:szCs w:val="22"/>
        </w:rPr>
        <w:t xml:space="preserve"> </w:t>
      </w:r>
      <w:r w:rsidRPr="00C86DBD">
        <w:rPr>
          <w:rFonts w:asciiTheme="minorHAnsi" w:eastAsia="Arial" w:hAnsiTheme="minorHAnsi" w:cstheme="minorHAnsi"/>
          <w:b/>
          <w:sz w:val="22"/>
          <w:szCs w:val="22"/>
        </w:rPr>
        <w:t>Uni</w:t>
      </w:r>
      <w:r w:rsidRPr="00C86DBD">
        <w:rPr>
          <w:rFonts w:asciiTheme="minorHAnsi" w:eastAsia="Arial" w:hAnsiTheme="minorHAnsi" w:cstheme="minorHAnsi"/>
          <w:b/>
          <w:spacing w:val="-2"/>
          <w:sz w:val="22"/>
          <w:szCs w:val="22"/>
        </w:rPr>
        <w:t>v</w:t>
      </w:r>
      <w:r w:rsidRPr="00C86DBD">
        <w:rPr>
          <w:rFonts w:asciiTheme="minorHAnsi" w:eastAsia="Arial" w:hAnsiTheme="minorHAnsi" w:cstheme="minorHAnsi"/>
          <w:b/>
          <w:sz w:val="22"/>
          <w:szCs w:val="22"/>
        </w:rPr>
        <w:t>ersi</w:t>
      </w:r>
      <w:r w:rsidRPr="00C86DBD">
        <w:rPr>
          <w:rFonts w:asciiTheme="minorHAnsi" w:eastAsia="Arial" w:hAnsiTheme="minorHAnsi" w:cstheme="minorHAnsi"/>
          <w:b/>
          <w:spacing w:val="2"/>
          <w:sz w:val="22"/>
          <w:szCs w:val="22"/>
        </w:rPr>
        <w:t>t</w:t>
      </w:r>
      <w:r w:rsidRPr="00C86DBD">
        <w:rPr>
          <w:rFonts w:asciiTheme="minorHAnsi" w:eastAsia="Arial" w:hAnsiTheme="minorHAnsi" w:cstheme="minorHAnsi"/>
          <w:b/>
          <w:sz w:val="22"/>
          <w:szCs w:val="22"/>
        </w:rPr>
        <w:t>y</w:t>
      </w:r>
      <w:r w:rsidRPr="00C86DBD">
        <w:rPr>
          <w:rFonts w:asciiTheme="minorHAnsi" w:eastAsia="Arial" w:hAnsiTheme="minorHAnsi" w:cstheme="minorHAnsi"/>
          <w:b/>
          <w:spacing w:val="-2"/>
          <w:sz w:val="22"/>
          <w:szCs w:val="22"/>
        </w:rPr>
        <w:t xml:space="preserve"> </w:t>
      </w:r>
      <w:r w:rsidRPr="00C86DBD">
        <w:rPr>
          <w:rFonts w:asciiTheme="minorHAnsi" w:eastAsia="Arial" w:hAnsiTheme="minorHAnsi" w:cstheme="minorHAnsi"/>
          <w:b/>
          <w:sz w:val="22"/>
          <w:szCs w:val="22"/>
        </w:rPr>
        <w:t>of N</w:t>
      </w:r>
      <w:r w:rsidRPr="00C86DBD">
        <w:rPr>
          <w:rFonts w:asciiTheme="minorHAnsi" w:eastAsia="Arial" w:hAnsiTheme="minorHAnsi" w:cstheme="minorHAnsi"/>
          <w:b/>
          <w:spacing w:val="-3"/>
          <w:sz w:val="22"/>
          <w:szCs w:val="22"/>
        </w:rPr>
        <w:t>e</w:t>
      </w:r>
      <w:r w:rsidRPr="00C86DBD">
        <w:rPr>
          <w:rFonts w:asciiTheme="minorHAnsi" w:eastAsia="Arial" w:hAnsiTheme="minorHAnsi" w:cstheme="minorHAnsi"/>
          <w:b/>
          <w:sz w:val="22"/>
          <w:szCs w:val="22"/>
        </w:rPr>
        <w:t>w</w:t>
      </w:r>
      <w:r w:rsidRPr="00C86DBD">
        <w:rPr>
          <w:rFonts w:asciiTheme="minorHAnsi" w:eastAsia="Arial" w:hAnsiTheme="minorHAnsi" w:cstheme="minorHAnsi"/>
          <w:b/>
          <w:spacing w:val="4"/>
          <w:sz w:val="22"/>
          <w:szCs w:val="22"/>
        </w:rPr>
        <w:t xml:space="preserve"> </w:t>
      </w:r>
      <w:r w:rsidRPr="00C86DBD">
        <w:rPr>
          <w:rFonts w:asciiTheme="minorHAnsi" w:eastAsia="Arial" w:hAnsiTheme="minorHAnsi" w:cstheme="minorHAnsi"/>
          <w:b/>
          <w:sz w:val="22"/>
          <w:szCs w:val="22"/>
        </w:rPr>
        <w:t>York</w:t>
      </w:r>
    </w:p>
    <w:p w14:paraId="09711771" w14:textId="77777777" w:rsidR="00847EBA" w:rsidRPr="00C86DBD" w:rsidRDefault="009865CD" w:rsidP="00C86DBD">
      <w:pPr>
        <w:ind w:left="2280"/>
        <w:rPr>
          <w:rFonts w:asciiTheme="minorHAnsi" w:eastAsia="Arial" w:hAnsiTheme="minorHAnsi" w:cstheme="minorHAnsi"/>
          <w:sz w:val="22"/>
          <w:szCs w:val="22"/>
        </w:rPr>
      </w:pPr>
      <w:r w:rsidRPr="00C86DBD">
        <w:rPr>
          <w:rFonts w:asciiTheme="minorHAnsi" w:eastAsia="Arial" w:hAnsiTheme="minorHAnsi" w:cstheme="minorHAnsi"/>
          <w:sz w:val="22"/>
          <w:szCs w:val="22"/>
        </w:rPr>
        <w:t>Bache</w:t>
      </w:r>
      <w:r w:rsidRPr="00C86DBD">
        <w:rPr>
          <w:rFonts w:asciiTheme="minorHAnsi" w:eastAsia="Arial" w:hAnsiTheme="minorHAnsi" w:cstheme="minorHAnsi"/>
          <w:spacing w:val="-1"/>
          <w:sz w:val="22"/>
          <w:szCs w:val="22"/>
        </w:rPr>
        <w:t>l</w:t>
      </w:r>
      <w:r w:rsidRPr="00C86DBD">
        <w:rPr>
          <w:rFonts w:asciiTheme="minorHAnsi" w:eastAsia="Arial" w:hAnsiTheme="minorHAnsi" w:cstheme="minorHAnsi"/>
          <w:sz w:val="22"/>
          <w:szCs w:val="22"/>
        </w:rPr>
        <w:t>or of Scie</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pacing w:val="1"/>
          <w:sz w:val="22"/>
          <w:szCs w:val="22"/>
        </w:rPr>
        <w:t>c</w:t>
      </w:r>
      <w:r w:rsidRPr="00C86DBD">
        <w:rPr>
          <w:rFonts w:asciiTheme="minorHAnsi" w:eastAsia="Arial" w:hAnsiTheme="minorHAnsi" w:cstheme="minorHAnsi"/>
          <w:sz w:val="22"/>
          <w:szCs w:val="22"/>
        </w:rPr>
        <w:t>e, Acc</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unting  Expected May 2008</w:t>
      </w:r>
    </w:p>
    <w:p w14:paraId="529CF450" w14:textId="77777777" w:rsidR="00847EBA" w:rsidRPr="00C86DBD" w:rsidRDefault="009865CD" w:rsidP="00C86DBD">
      <w:pPr>
        <w:ind w:left="2280"/>
        <w:rPr>
          <w:rFonts w:asciiTheme="minorHAnsi" w:eastAsia="Arial" w:hAnsiTheme="minorHAnsi" w:cstheme="minorHAnsi"/>
          <w:sz w:val="22"/>
          <w:szCs w:val="22"/>
        </w:rPr>
      </w:pPr>
      <w:r w:rsidRPr="00C86DBD">
        <w:rPr>
          <w:rFonts w:asciiTheme="minorHAnsi" w:eastAsia="Arial" w:hAnsiTheme="minorHAnsi" w:cstheme="minorHAnsi"/>
          <w:sz w:val="22"/>
          <w:szCs w:val="22"/>
        </w:rPr>
        <w:t>Minor: Com</w:t>
      </w:r>
      <w:r w:rsidRPr="00C86DBD">
        <w:rPr>
          <w:rFonts w:asciiTheme="minorHAnsi" w:eastAsia="Arial" w:hAnsiTheme="minorHAnsi" w:cstheme="minorHAnsi"/>
          <w:spacing w:val="-1"/>
          <w:sz w:val="22"/>
          <w:szCs w:val="22"/>
        </w:rPr>
        <w:t>p</w:t>
      </w:r>
      <w:r w:rsidRPr="00C86DBD">
        <w:rPr>
          <w:rFonts w:asciiTheme="minorHAnsi" w:eastAsia="Arial" w:hAnsiTheme="minorHAnsi" w:cstheme="minorHAnsi"/>
          <w:sz w:val="22"/>
          <w:szCs w:val="22"/>
        </w:rPr>
        <w:t>uter Sci</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nce</w:t>
      </w:r>
      <w:r w:rsidRPr="00C86DBD">
        <w:rPr>
          <w:rFonts w:asciiTheme="minorHAnsi" w:eastAsia="Arial" w:hAnsiTheme="minorHAnsi" w:cstheme="minorHAnsi"/>
          <w:spacing w:val="55"/>
          <w:sz w:val="22"/>
          <w:szCs w:val="22"/>
        </w:rPr>
        <w:t xml:space="preserve"> </w:t>
      </w:r>
      <w:r w:rsidRPr="00C86DBD">
        <w:rPr>
          <w:rFonts w:asciiTheme="minorHAnsi" w:eastAsia="Arial" w:hAnsiTheme="minorHAnsi" w:cstheme="minorHAnsi"/>
          <w:sz w:val="22"/>
          <w:szCs w:val="22"/>
        </w:rPr>
        <w:t>GPA 3.657 Dean</w:t>
      </w:r>
      <w:r w:rsidRPr="00C86DBD">
        <w:rPr>
          <w:rFonts w:asciiTheme="minorHAnsi" w:eastAsia="Arial" w:hAnsiTheme="minorHAnsi" w:cstheme="minorHAnsi"/>
          <w:spacing w:val="-1"/>
          <w:sz w:val="22"/>
          <w:szCs w:val="22"/>
        </w:rPr>
        <w:t>’</w:t>
      </w:r>
      <w:r w:rsidRPr="00C86DBD">
        <w:rPr>
          <w:rFonts w:asciiTheme="minorHAnsi" w:eastAsia="Arial" w:hAnsiTheme="minorHAnsi" w:cstheme="minorHAnsi"/>
          <w:sz w:val="22"/>
          <w:szCs w:val="22"/>
        </w:rPr>
        <w:t>s List</w:t>
      </w:r>
    </w:p>
    <w:p w14:paraId="6A55711F" w14:textId="77777777" w:rsidR="00847EBA" w:rsidRPr="00C86DBD" w:rsidRDefault="00847EBA" w:rsidP="00C86DBD">
      <w:pPr>
        <w:spacing w:before="11"/>
        <w:rPr>
          <w:rFonts w:asciiTheme="minorHAnsi" w:hAnsiTheme="minorHAnsi" w:cstheme="minorHAnsi"/>
          <w:sz w:val="22"/>
          <w:szCs w:val="22"/>
        </w:rPr>
      </w:pPr>
    </w:p>
    <w:p w14:paraId="6AE1A281" w14:textId="77777777" w:rsidR="00847EBA" w:rsidRPr="00C86DBD" w:rsidRDefault="009865CD" w:rsidP="00C86DBD">
      <w:pPr>
        <w:ind w:left="2280"/>
        <w:rPr>
          <w:rFonts w:asciiTheme="minorHAnsi" w:eastAsia="Arial" w:hAnsiTheme="minorHAnsi" w:cstheme="minorHAnsi"/>
          <w:sz w:val="22"/>
          <w:szCs w:val="22"/>
        </w:rPr>
      </w:pPr>
      <w:r w:rsidRPr="00C86DBD">
        <w:rPr>
          <w:rFonts w:asciiTheme="minorHAnsi" w:eastAsia="Arial" w:hAnsiTheme="minorHAnsi" w:cstheme="minorHAnsi"/>
          <w:b/>
          <w:sz w:val="22"/>
          <w:szCs w:val="22"/>
        </w:rPr>
        <w:t>Warmins</w:t>
      </w:r>
      <w:r w:rsidRPr="00C86DBD">
        <w:rPr>
          <w:rFonts w:asciiTheme="minorHAnsi" w:eastAsia="Arial" w:hAnsiTheme="minorHAnsi" w:cstheme="minorHAnsi"/>
          <w:b/>
          <w:spacing w:val="-1"/>
          <w:sz w:val="22"/>
          <w:szCs w:val="22"/>
        </w:rPr>
        <w:t>k</w:t>
      </w:r>
      <w:r w:rsidRPr="00C86DBD">
        <w:rPr>
          <w:rFonts w:asciiTheme="minorHAnsi" w:eastAsia="Arial" w:hAnsiTheme="minorHAnsi" w:cstheme="minorHAnsi"/>
          <w:b/>
          <w:sz w:val="22"/>
          <w:szCs w:val="22"/>
        </w:rPr>
        <w:t>o-</w:t>
      </w:r>
      <w:r w:rsidRPr="00C86DBD">
        <w:rPr>
          <w:rFonts w:asciiTheme="minorHAnsi" w:eastAsia="Arial" w:hAnsiTheme="minorHAnsi" w:cstheme="minorHAnsi"/>
          <w:b/>
          <w:spacing w:val="-1"/>
          <w:sz w:val="22"/>
          <w:szCs w:val="22"/>
        </w:rPr>
        <w:t xml:space="preserve"> </w:t>
      </w:r>
      <w:r w:rsidRPr="00C86DBD">
        <w:rPr>
          <w:rFonts w:asciiTheme="minorHAnsi" w:eastAsia="Arial" w:hAnsiTheme="minorHAnsi" w:cstheme="minorHAnsi"/>
          <w:b/>
          <w:sz w:val="22"/>
          <w:szCs w:val="22"/>
        </w:rPr>
        <w:t>Mazu</w:t>
      </w:r>
      <w:r w:rsidRPr="00C86DBD">
        <w:rPr>
          <w:rFonts w:asciiTheme="minorHAnsi" w:eastAsia="Arial" w:hAnsiTheme="minorHAnsi" w:cstheme="minorHAnsi"/>
          <w:b/>
          <w:spacing w:val="-1"/>
          <w:sz w:val="22"/>
          <w:szCs w:val="22"/>
        </w:rPr>
        <w:t>r</w:t>
      </w:r>
      <w:r w:rsidRPr="00C86DBD">
        <w:rPr>
          <w:rFonts w:asciiTheme="minorHAnsi" w:eastAsia="Arial" w:hAnsiTheme="minorHAnsi" w:cstheme="minorHAnsi"/>
          <w:b/>
          <w:sz w:val="22"/>
          <w:szCs w:val="22"/>
        </w:rPr>
        <w:t>ski U</w:t>
      </w:r>
      <w:r w:rsidRPr="00C86DBD">
        <w:rPr>
          <w:rFonts w:asciiTheme="minorHAnsi" w:eastAsia="Arial" w:hAnsiTheme="minorHAnsi" w:cstheme="minorHAnsi"/>
          <w:b/>
          <w:spacing w:val="-1"/>
          <w:sz w:val="22"/>
          <w:szCs w:val="22"/>
        </w:rPr>
        <w:t>n</w:t>
      </w:r>
      <w:r w:rsidRPr="00C86DBD">
        <w:rPr>
          <w:rFonts w:asciiTheme="minorHAnsi" w:eastAsia="Arial" w:hAnsiTheme="minorHAnsi" w:cstheme="minorHAnsi"/>
          <w:b/>
          <w:sz w:val="22"/>
          <w:szCs w:val="22"/>
        </w:rPr>
        <w:t>i</w:t>
      </w:r>
      <w:r w:rsidRPr="00C86DBD">
        <w:rPr>
          <w:rFonts w:asciiTheme="minorHAnsi" w:eastAsia="Arial" w:hAnsiTheme="minorHAnsi" w:cstheme="minorHAnsi"/>
          <w:b/>
          <w:spacing w:val="-2"/>
          <w:sz w:val="22"/>
          <w:szCs w:val="22"/>
        </w:rPr>
        <w:t>v</w:t>
      </w:r>
      <w:r w:rsidRPr="00C86DBD">
        <w:rPr>
          <w:rFonts w:asciiTheme="minorHAnsi" w:eastAsia="Arial" w:hAnsiTheme="minorHAnsi" w:cstheme="minorHAnsi"/>
          <w:b/>
          <w:sz w:val="22"/>
          <w:szCs w:val="22"/>
        </w:rPr>
        <w:t>ersi</w:t>
      </w:r>
      <w:r w:rsidRPr="00C86DBD">
        <w:rPr>
          <w:rFonts w:asciiTheme="minorHAnsi" w:eastAsia="Arial" w:hAnsiTheme="minorHAnsi" w:cstheme="minorHAnsi"/>
          <w:b/>
          <w:spacing w:val="2"/>
          <w:sz w:val="22"/>
          <w:szCs w:val="22"/>
        </w:rPr>
        <w:t>t</w:t>
      </w:r>
      <w:r w:rsidRPr="00C86DBD">
        <w:rPr>
          <w:rFonts w:asciiTheme="minorHAnsi" w:eastAsia="Arial" w:hAnsiTheme="minorHAnsi" w:cstheme="minorHAnsi"/>
          <w:b/>
          <w:spacing w:val="-2"/>
          <w:sz w:val="22"/>
          <w:szCs w:val="22"/>
        </w:rPr>
        <w:t>y</w:t>
      </w:r>
      <w:r w:rsidRPr="00C86DBD">
        <w:rPr>
          <w:rFonts w:asciiTheme="minorHAnsi" w:eastAsia="Arial" w:hAnsiTheme="minorHAnsi" w:cstheme="minorHAnsi"/>
          <w:b/>
          <w:sz w:val="22"/>
          <w:szCs w:val="22"/>
        </w:rPr>
        <w:t>, P</w:t>
      </w:r>
      <w:r w:rsidRPr="00C86DBD">
        <w:rPr>
          <w:rFonts w:asciiTheme="minorHAnsi" w:eastAsia="Arial" w:hAnsiTheme="minorHAnsi" w:cstheme="minorHAnsi"/>
          <w:b/>
          <w:spacing w:val="1"/>
          <w:sz w:val="22"/>
          <w:szCs w:val="22"/>
        </w:rPr>
        <w:t>o</w:t>
      </w:r>
      <w:r w:rsidRPr="00C86DBD">
        <w:rPr>
          <w:rFonts w:asciiTheme="minorHAnsi" w:eastAsia="Arial" w:hAnsiTheme="minorHAnsi" w:cstheme="minorHAnsi"/>
          <w:b/>
          <w:sz w:val="22"/>
          <w:szCs w:val="22"/>
        </w:rPr>
        <w:t>land</w:t>
      </w:r>
    </w:p>
    <w:p w14:paraId="6D240C72" w14:textId="77777777" w:rsidR="00847EBA" w:rsidRPr="00C86DBD" w:rsidRDefault="009865CD" w:rsidP="00C86DBD">
      <w:pPr>
        <w:ind w:left="2280"/>
        <w:rPr>
          <w:rFonts w:asciiTheme="minorHAnsi" w:eastAsia="Arial" w:hAnsiTheme="minorHAnsi" w:cstheme="minorHAnsi"/>
          <w:sz w:val="22"/>
          <w:szCs w:val="22"/>
        </w:rPr>
      </w:pPr>
      <w:r w:rsidRPr="00C86DBD">
        <w:rPr>
          <w:rFonts w:asciiTheme="minorHAnsi" w:eastAsia="Arial" w:hAnsiTheme="minorHAnsi" w:cstheme="minorHAnsi"/>
          <w:sz w:val="22"/>
          <w:szCs w:val="22"/>
        </w:rPr>
        <w:t>Major: Russi</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n and G</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rm</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n Lan</w:t>
      </w:r>
      <w:r w:rsidRPr="00C86DBD">
        <w:rPr>
          <w:rFonts w:asciiTheme="minorHAnsi" w:eastAsia="Arial" w:hAnsiTheme="minorHAnsi" w:cstheme="minorHAnsi"/>
          <w:spacing w:val="-1"/>
          <w:sz w:val="22"/>
          <w:szCs w:val="22"/>
        </w:rPr>
        <w:t>g</w:t>
      </w:r>
      <w:r w:rsidRPr="00C86DBD">
        <w:rPr>
          <w:rFonts w:asciiTheme="minorHAnsi" w:eastAsia="Arial" w:hAnsiTheme="minorHAnsi" w:cstheme="minorHAnsi"/>
          <w:sz w:val="22"/>
          <w:szCs w:val="22"/>
        </w:rPr>
        <w:t>ua</w:t>
      </w:r>
      <w:r w:rsidRPr="00C86DBD">
        <w:rPr>
          <w:rFonts w:asciiTheme="minorHAnsi" w:eastAsia="Arial" w:hAnsiTheme="minorHAnsi" w:cstheme="minorHAnsi"/>
          <w:spacing w:val="-1"/>
          <w:sz w:val="22"/>
          <w:szCs w:val="22"/>
        </w:rPr>
        <w:t>g</w:t>
      </w:r>
      <w:r w:rsidRPr="00C86DBD">
        <w:rPr>
          <w:rFonts w:asciiTheme="minorHAnsi" w:eastAsia="Arial" w:hAnsiTheme="minorHAnsi" w:cstheme="minorHAnsi"/>
          <w:sz w:val="22"/>
          <w:szCs w:val="22"/>
        </w:rPr>
        <w:t>es,</w:t>
      </w:r>
      <w:r w:rsidRPr="00C86DBD">
        <w:rPr>
          <w:rFonts w:asciiTheme="minorHAnsi" w:eastAsia="Arial" w:hAnsiTheme="minorHAnsi" w:cstheme="minorHAnsi"/>
          <w:spacing w:val="-2"/>
          <w:sz w:val="22"/>
          <w:szCs w:val="22"/>
        </w:rPr>
        <w:t xml:space="preserve"> </w:t>
      </w:r>
      <w:r w:rsidRPr="00C86DBD">
        <w:rPr>
          <w:rFonts w:asciiTheme="minorHAnsi" w:eastAsia="Arial" w:hAnsiTheme="minorHAnsi" w:cstheme="minorHAnsi"/>
          <w:sz w:val="22"/>
          <w:szCs w:val="22"/>
        </w:rPr>
        <w:t>March 20</w:t>
      </w:r>
      <w:r w:rsidRPr="00C86DBD">
        <w:rPr>
          <w:rFonts w:asciiTheme="minorHAnsi" w:eastAsia="Arial" w:hAnsiTheme="minorHAnsi" w:cstheme="minorHAnsi"/>
          <w:spacing w:val="-1"/>
          <w:sz w:val="22"/>
          <w:szCs w:val="22"/>
        </w:rPr>
        <w:t>0</w:t>
      </w:r>
      <w:r w:rsidRPr="00C86DBD">
        <w:rPr>
          <w:rFonts w:asciiTheme="minorHAnsi" w:eastAsia="Arial" w:hAnsiTheme="minorHAnsi" w:cstheme="minorHAnsi"/>
          <w:sz w:val="22"/>
          <w:szCs w:val="22"/>
        </w:rPr>
        <w:t>3</w:t>
      </w:r>
    </w:p>
    <w:p w14:paraId="1AFE6CAC" w14:textId="77777777" w:rsidR="00847EBA" w:rsidRPr="00C86DBD" w:rsidRDefault="00847EBA" w:rsidP="00C86DBD">
      <w:pPr>
        <w:spacing w:before="11"/>
        <w:rPr>
          <w:rFonts w:asciiTheme="minorHAnsi" w:hAnsiTheme="minorHAnsi" w:cstheme="minorHAnsi"/>
          <w:sz w:val="22"/>
          <w:szCs w:val="22"/>
        </w:rPr>
      </w:pPr>
    </w:p>
    <w:p w14:paraId="2D9BD4AF" w14:textId="77777777" w:rsidR="00847EBA" w:rsidRPr="00C86DBD" w:rsidRDefault="009865CD" w:rsidP="00C86DBD">
      <w:pPr>
        <w:ind w:left="120"/>
        <w:rPr>
          <w:rFonts w:asciiTheme="minorHAnsi" w:eastAsia="Arial" w:hAnsiTheme="minorHAnsi" w:cstheme="minorHAnsi"/>
          <w:sz w:val="22"/>
          <w:szCs w:val="22"/>
        </w:rPr>
      </w:pPr>
      <w:r w:rsidRPr="00C86DBD">
        <w:rPr>
          <w:rFonts w:asciiTheme="minorHAnsi" w:eastAsia="Arial" w:hAnsiTheme="minorHAnsi" w:cstheme="minorHAnsi"/>
          <w:b/>
          <w:sz w:val="22"/>
          <w:szCs w:val="22"/>
        </w:rPr>
        <w:t>Experien</w:t>
      </w:r>
      <w:r w:rsidRPr="00C86DBD">
        <w:rPr>
          <w:rFonts w:asciiTheme="minorHAnsi" w:eastAsia="Arial" w:hAnsiTheme="minorHAnsi" w:cstheme="minorHAnsi"/>
          <w:b/>
          <w:spacing w:val="1"/>
          <w:sz w:val="22"/>
          <w:szCs w:val="22"/>
        </w:rPr>
        <w:t>c</w:t>
      </w:r>
      <w:r w:rsidRPr="00C86DBD">
        <w:rPr>
          <w:rFonts w:asciiTheme="minorHAnsi" w:eastAsia="Arial" w:hAnsiTheme="minorHAnsi" w:cstheme="minorHAnsi"/>
          <w:b/>
          <w:sz w:val="22"/>
          <w:szCs w:val="22"/>
        </w:rPr>
        <w:t>e:</w:t>
      </w:r>
    </w:p>
    <w:p w14:paraId="4E3AFB04" w14:textId="77777777" w:rsidR="00847EBA" w:rsidRPr="00C86DBD" w:rsidRDefault="009865CD" w:rsidP="00C86DBD">
      <w:pPr>
        <w:ind w:left="120"/>
        <w:rPr>
          <w:rFonts w:asciiTheme="minorHAnsi" w:eastAsia="Arial" w:hAnsiTheme="minorHAnsi" w:cstheme="minorHAnsi"/>
          <w:sz w:val="22"/>
          <w:szCs w:val="22"/>
        </w:rPr>
      </w:pPr>
      <w:r w:rsidRPr="00C86DBD">
        <w:rPr>
          <w:rFonts w:asciiTheme="minorHAnsi" w:eastAsia="Arial" w:hAnsiTheme="minorHAnsi" w:cstheme="minorHAnsi"/>
          <w:b/>
          <w:sz w:val="22"/>
          <w:szCs w:val="22"/>
        </w:rPr>
        <w:t>02/20</w:t>
      </w:r>
      <w:r w:rsidRPr="00C86DBD">
        <w:rPr>
          <w:rFonts w:asciiTheme="minorHAnsi" w:eastAsia="Arial" w:hAnsiTheme="minorHAnsi" w:cstheme="minorHAnsi"/>
          <w:b/>
          <w:spacing w:val="-1"/>
          <w:sz w:val="22"/>
          <w:szCs w:val="22"/>
        </w:rPr>
        <w:t>0</w:t>
      </w:r>
      <w:r w:rsidRPr="00C86DBD">
        <w:rPr>
          <w:rFonts w:asciiTheme="minorHAnsi" w:eastAsia="Arial" w:hAnsiTheme="minorHAnsi" w:cstheme="minorHAnsi"/>
          <w:b/>
          <w:sz w:val="22"/>
          <w:szCs w:val="22"/>
        </w:rPr>
        <w:t>7- pr</w:t>
      </w:r>
      <w:r w:rsidRPr="00C86DBD">
        <w:rPr>
          <w:rFonts w:asciiTheme="minorHAnsi" w:eastAsia="Arial" w:hAnsiTheme="minorHAnsi" w:cstheme="minorHAnsi"/>
          <w:b/>
          <w:spacing w:val="-1"/>
          <w:sz w:val="22"/>
          <w:szCs w:val="22"/>
        </w:rPr>
        <w:t>e</w:t>
      </w:r>
      <w:r w:rsidRPr="00C86DBD">
        <w:rPr>
          <w:rFonts w:asciiTheme="minorHAnsi" w:eastAsia="Arial" w:hAnsiTheme="minorHAnsi" w:cstheme="minorHAnsi"/>
          <w:b/>
          <w:sz w:val="22"/>
          <w:szCs w:val="22"/>
        </w:rPr>
        <w:t xml:space="preserve">sent         </w:t>
      </w:r>
      <w:r w:rsidRPr="00C86DBD">
        <w:rPr>
          <w:rFonts w:asciiTheme="minorHAnsi" w:eastAsia="Arial" w:hAnsiTheme="minorHAnsi" w:cstheme="minorHAnsi"/>
          <w:b/>
          <w:spacing w:val="37"/>
          <w:sz w:val="22"/>
          <w:szCs w:val="22"/>
        </w:rPr>
        <w:t xml:space="preserve"> </w:t>
      </w:r>
      <w:r w:rsidRPr="00C86DBD">
        <w:rPr>
          <w:rFonts w:asciiTheme="minorHAnsi" w:eastAsia="Arial" w:hAnsiTheme="minorHAnsi" w:cstheme="minorHAnsi"/>
          <w:b/>
          <w:i/>
          <w:sz w:val="22"/>
          <w:szCs w:val="22"/>
        </w:rPr>
        <w:t>Acc</w:t>
      </w:r>
      <w:r w:rsidRPr="00C86DBD">
        <w:rPr>
          <w:rFonts w:asciiTheme="minorHAnsi" w:eastAsia="Arial" w:hAnsiTheme="minorHAnsi" w:cstheme="minorHAnsi"/>
          <w:b/>
          <w:i/>
          <w:spacing w:val="-1"/>
          <w:sz w:val="22"/>
          <w:szCs w:val="22"/>
        </w:rPr>
        <w:t>o</w:t>
      </w:r>
      <w:r w:rsidRPr="00C86DBD">
        <w:rPr>
          <w:rFonts w:asciiTheme="minorHAnsi" w:eastAsia="Arial" w:hAnsiTheme="minorHAnsi" w:cstheme="minorHAnsi"/>
          <w:b/>
          <w:i/>
          <w:sz w:val="22"/>
          <w:szCs w:val="22"/>
        </w:rPr>
        <w:t>unting</w:t>
      </w:r>
      <w:r w:rsidRPr="00C86DBD">
        <w:rPr>
          <w:rFonts w:asciiTheme="minorHAnsi" w:eastAsia="Arial" w:hAnsiTheme="minorHAnsi" w:cstheme="minorHAnsi"/>
          <w:b/>
          <w:i/>
          <w:spacing w:val="-1"/>
          <w:sz w:val="22"/>
          <w:szCs w:val="22"/>
        </w:rPr>
        <w:t xml:space="preserve"> </w:t>
      </w:r>
      <w:r w:rsidRPr="00C86DBD">
        <w:rPr>
          <w:rFonts w:asciiTheme="minorHAnsi" w:eastAsia="Arial" w:hAnsiTheme="minorHAnsi" w:cstheme="minorHAnsi"/>
          <w:b/>
          <w:i/>
          <w:sz w:val="22"/>
          <w:szCs w:val="22"/>
        </w:rPr>
        <w:t>Assi</w:t>
      </w:r>
      <w:r w:rsidRPr="00C86DBD">
        <w:rPr>
          <w:rFonts w:asciiTheme="minorHAnsi" w:eastAsia="Arial" w:hAnsiTheme="minorHAnsi" w:cstheme="minorHAnsi"/>
          <w:b/>
          <w:i/>
          <w:spacing w:val="-1"/>
          <w:sz w:val="22"/>
          <w:szCs w:val="22"/>
        </w:rPr>
        <w:t>s</w:t>
      </w:r>
      <w:r w:rsidRPr="00C86DBD">
        <w:rPr>
          <w:rFonts w:asciiTheme="minorHAnsi" w:eastAsia="Arial" w:hAnsiTheme="minorHAnsi" w:cstheme="minorHAnsi"/>
          <w:b/>
          <w:i/>
          <w:sz w:val="22"/>
          <w:szCs w:val="22"/>
        </w:rPr>
        <w:t>ta</w:t>
      </w:r>
      <w:r w:rsidRPr="00C86DBD">
        <w:rPr>
          <w:rFonts w:asciiTheme="minorHAnsi" w:eastAsia="Arial" w:hAnsiTheme="minorHAnsi" w:cstheme="minorHAnsi"/>
          <w:b/>
          <w:i/>
          <w:spacing w:val="-1"/>
          <w:sz w:val="22"/>
          <w:szCs w:val="22"/>
        </w:rPr>
        <w:t>n</w:t>
      </w:r>
      <w:r w:rsidRPr="00C86DBD">
        <w:rPr>
          <w:rFonts w:asciiTheme="minorHAnsi" w:eastAsia="Arial" w:hAnsiTheme="minorHAnsi" w:cstheme="minorHAnsi"/>
          <w:b/>
          <w:i/>
          <w:sz w:val="22"/>
          <w:szCs w:val="22"/>
        </w:rPr>
        <w:t>t (t</w:t>
      </w:r>
      <w:r w:rsidRPr="00C86DBD">
        <w:rPr>
          <w:rFonts w:asciiTheme="minorHAnsi" w:eastAsia="Arial" w:hAnsiTheme="minorHAnsi" w:cstheme="minorHAnsi"/>
          <w:b/>
          <w:i/>
          <w:spacing w:val="-1"/>
          <w:sz w:val="22"/>
          <w:szCs w:val="22"/>
        </w:rPr>
        <w:t>em</w:t>
      </w:r>
      <w:r w:rsidRPr="00C86DBD">
        <w:rPr>
          <w:rFonts w:asciiTheme="minorHAnsi" w:eastAsia="Arial" w:hAnsiTheme="minorHAnsi" w:cstheme="minorHAnsi"/>
          <w:b/>
          <w:i/>
          <w:sz w:val="22"/>
          <w:szCs w:val="22"/>
        </w:rPr>
        <w:t xml:space="preserve">p </w:t>
      </w:r>
      <w:r w:rsidRPr="00C86DBD">
        <w:rPr>
          <w:rFonts w:asciiTheme="minorHAnsi" w:eastAsia="Arial" w:hAnsiTheme="minorHAnsi" w:cstheme="minorHAnsi"/>
          <w:b/>
          <w:i/>
          <w:sz w:val="22"/>
          <w:szCs w:val="22"/>
        </w:rPr>
        <w:t xml:space="preserve">position)    </w:t>
      </w:r>
      <w:r w:rsidRPr="00C86DBD">
        <w:rPr>
          <w:rFonts w:asciiTheme="minorHAnsi" w:eastAsia="Arial" w:hAnsiTheme="minorHAnsi" w:cstheme="minorHAnsi"/>
          <w:b/>
          <w:i/>
          <w:spacing w:val="55"/>
          <w:sz w:val="22"/>
          <w:szCs w:val="22"/>
        </w:rPr>
        <w:t xml:space="preserve"> </w:t>
      </w:r>
      <w:r w:rsidRPr="00C86DBD">
        <w:rPr>
          <w:rFonts w:asciiTheme="minorHAnsi" w:eastAsia="Arial" w:hAnsiTheme="minorHAnsi" w:cstheme="minorHAnsi"/>
          <w:b/>
          <w:i/>
          <w:sz w:val="22"/>
          <w:szCs w:val="22"/>
        </w:rPr>
        <w:t xml:space="preserve">Sigerson </w:t>
      </w:r>
      <w:r w:rsidRPr="00C86DBD">
        <w:rPr>
          <w:rFonts w:asciiTheme="minorHAnsi" w:eastAsia="Arial" w:hAnsiTheme="minorHAnsi" w:cstheme="minorHAnsi"/>
          <w:b/>
          <w:i/>
          <w:spacing w:val="-1"/>
          <w:sz w:val="22"/>
          <w:szCs w:val="22"/>
        </w:rPr>
        <w:t>M</w:t>
      </w:r>
      <w:r w:rsidRPr="00C86DBD">
        <w:rPr>
          <w:rFonts w:asciiTheme="minorHAnsi" w:eastAsia="Arial" w:hAnsiTheme="minorHAnsi" w:cstheme="minorHAnsi"/>
          <w:b/>
          <w:i/>
          <w:sz w:val="22"/>
          <w:szCs w:val="22"/>
        </w:rPr>
        <w:t>orrison, NY, NY</w:t>
      </w:r>
    </w:p>
    <w:p w14:paraId="47BCA032" w14:textId="77777777" w:rsidR="00847EBA" w:rsidRPr="00C86DBD" w:rsidRDefault="009865CD" w:rsidP="00C86DBD">
      <w:pPr>
        <w:ind w:left="2640"/>
        <w:rPr>
          <w:rFonts w:asciiTheme="minorHAnsi" w:eastAsia="Arial" w:hAnsiTheme="minorHAnsi" w:cstheme="minorHAnsi"/>
          <w:sz w:val="22"/>
          <w:szCs w:val="22"/>
        </w:rPr>
      </w:pPr>
      <w:r w:rsidRPr="00C86DBD">
        <w:rPr>
          <w:rFonts w:asciiTheme="minorHAnsi" w:eastAsia="Verdana" w:hAnsiTheme="minorHAnsi" w:cstheme="minorHAnsi"/>
          <w:position w:val="-1"/>
          <w:sz w:val="22"/>
          <w:szCs w:val="22"/>
        </w:rPr>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eastAsia="Arial" w:hAnsiTheme="minorHAnsi" w:cstheme="minorHAnsi"/>
          <w:position w:val="-1"/>
          <w:sz w:val="22"/>
          <w:szCs w:val="22"/>
        </w:rPr>
        <w:t xml:space="preserve">Process </w:t>
      </w:r>
      <w:r w:rsidRPr="00C86DBD">
        <w:rPr>
          <w:rFonts w:asciiTheme="minorHAnsi" w:eastAsia="Arial" w:hAnsiTheme="minorHAnsi" w:cstheme="minorHAnsi"/>
          <w:spacing w:val="-1"/>
          <w:position w:val="-1"/>
          <w:sz w:val="22"/>
          <w:szCs w:val="22"/>
        </w:rPr>
        <w:t>a</w:t>
      </w:r>
      <w:r w:rsidRPr="00C86DBD">
        <w:rPr>
          <w:rFonts w:asciiTheme="minorHAnsi" w:eastAsia="Arial" w:hAnsiTheme="minorHAnsi" w:cstheme="minorHAnsi"/>
          <w:spacing w:val="1"/>
          <w:position w:val="-1"/>
          <w:sz w:val="22"/>
          <w:szCs w:val="22"/>
        </w:rPr>
        <w:t>c</w:t>
      </w:r>
      <w:r w:rsidRPr="00C86DBD">
        <w:rPr>
          <w:rFonts w:asciiTheme="minorHAnsi" w:eastAsia="Arial" w:hAnsiTheme="minorHAnsi" w:cstheme="minorHAnsi"/>
          <w:position w:val="-1"/>
          <w:sz w:val="22"/>
          <w:szCs w:val="22"/>
        </w:rPr>
        <w:t>c</w:t>
      </w:r>
      <w:r w:rsidRPr="00C86DBD">
        <w:rPr>
          <w:rFonts w:asciiTheme="minorHAnsi" w:eastAsia="Arial" w:hAnsiTheme="minorHAnsi" w:cstheme="minorHAnsi"/>
          <w:spacing w:val="-1"/>
          <w:position w:val="-1"/>
          <w:sz w:val="22"/>
          <w:szCs w:val="22"/>
        </w:rPr>
        <w:t>o</w:t>
      </w:r>
      <w:r w:rsidRPr="00C86DBD">
        <w:rPr>
          <w:rFonts w:asciiTheme="minorHAnsi" w:eastAsia="Arial" w:hAnsiTheme="minorHAnsi" w:cstheme="minorHAnsi"/>
          <w:position w:val="-1"/>
          <w:sz w:val="22"/>
          <w:szCs w:val="22"/>
        </w:rPr>
        <w:t>unts pay</w:t>
      </w:r>
      <w:r w:rsidRPr="00C86DBD">
        <w:rPr>
          <w:rFonts w:asciiTheme="minorHAnsi" w:eastAsia="Arial" w:hAnsiTheme="minorHAnsi" w:cstheme="minorHAnsi"/>
          <w:spacing w:val="-1"/>
          <w:position w:val="-1"/>
          <w:sz w:val="22"/>
          <w:szCs w:val="22"/>
        </w:rPr>
        <w:t>a</w:t>
      </w:r>
      <w:r w:rsidRPr="00C86DBD">
        <w:rPr>
          <w:rFonts w:asciiTheme="minorHAnsi" w:eastAsia="Arial" w:hAnsiTheme="minorHAnsi" w:cstheme="minorHAnsi"/>
          <w:position w:val="-1"/>
          <w:sz w:val="22"/>
          <w:szCs w:val="22"/>
        </w:rPr>
        <w:t>ble</w:t>
      </w:r>
      <w:r w:rsidRPr="00C86DBD">
        <w:rPr>
          <w:rFonts w:asciiTheme="minorHAnsi" w:eastAsia="Arial" w:hAnsiTheme="minorHAnsi" w:cstheme="minorHAnsi"/>
          <w:spacing w:val="-1"/>
          <w:position w:val="-1"/>
          <w:sz w:val="22"/>
          <w:szCs w:val="22"/>
        </w:rPr>
        <w:t xml:space="preserve"> </w:t>
      </w:r>
      <w:r w:rsidRPr="00C86DBD">
        <w:rPr>
          <w:rFonts w:asciiTheme="minorHAnsi" w:eastAsia="Arial" w:hAnsiTheme="minorHAnsi" w:cstheme="minorHAnsi"/>
          <w:position w:val="-1"/>
          <w:sz w:val="22"/>
          <w:szCs w:val="22"/>
        </w:rPr>
        <w:t xml:space="preserve">and </w:t>
      </w:r>
      <w:r w:rsidRPr="00C86DBD">
        <w:rPr>
          <w:rFonts w:asciiTheme="minorHAnsi" w:eastAsia="Arial" w:hAnsiTheme="minorHAnsi" w:cstheme="minorHAnsi"/>
          <w:spacing w:val="-1"/>
          <w:position w:val="-1"/>
          <w:sz w:val="22"/>
          <w:szCs w:val="22"/>
        </w:rPr>
        <w:t>a</w:t>
      </w:r>
      <w:r w:rsidRPr="00C86DBD">
        <w:rPr>
          <w:rFonts w:asciiTheme="minorHAnsi" w:eastAsia="Arial" w:hAnsiTheme="minorHAnsi" w:cstheme="minorHAnsi"/>
          <w:position w:val="-1"/>
          <w:sz w:val="22"/>
          <w:szCs w:val="22"/>
        </w:rPr>
        <w:t>ccoun</w:t>
      </w:r>
      <w:r w:rsidRPr="00C86DBD">
        <w:rPr>
          <w:rFonts w:asciiTheme="minorHAnsi" w:eastAsia="Arial" w:hAnsiTheme="minorHAnsi" w:cstheme="minorHAnsi"/>
          <w:spacing w:val="-2"/>
          <w:position w:val="-1"/>
          <w:sz w:val="22"/>
          <w:szCs w:val="22"/>
        </w:rPr>
        <w:t>t</w:t>
      </w:r>
      <w:r w:rsidRPr="00C86DBD">
        <w:rPr>
          <w:rFonts w:asciiTheme="minorHAnsi" w:eastAsia="Arial" w:hAnsiTheme="minorHAnsi" w:cstheme="minorHAnsi"/>
          <w:position w:val="-1"/>
          <w:sz w:val="22"/>
          <w:szCs w:val="22"/>
        </w:rPr>
        <w:t>s receiv</w:t>
      </w:r>
      <w:r w:rsidRPr="00C86DBD">
        <w:rPr>
          <w:rFonts w:asciiTheme="minorHAnsi" w:eastAsia="Arial" w:hAnsiTheme="minorHAnsi" w:cstheme="minorHAnsi"/>
          <w:spacing w:val="-1"/>
          <w:position w:val="-1"/>
          <w:sz w:val="22"/>
          <w:szCs w:val="22"/>
        </w:rPr>
        <w:t>a</w:t>
      </w:r>
      <w:r w:rsidRPr="00C86DBD">
        <w:rPr>
          <w:rFonts w:asciiTheme="minorHAnsi" w:eastAsia="Arial" w:hAnsiTheme="minorHAnsi" w:cstheme="minorHAnsi"/>
          <w:position w:val="-1"/>
          <w:sz w:val="22"/>
          <w:szCs w:val="22"/>
        </w:rPr>
        <w:t>ble transacti</w:t>
      </w:r>
      <w:r w:rsidRPr="00C86DBD">
        <w:rPr>
          <w:rFonts w:asciiTheme="minorHAnsi" w:eastAsia="Arial" w:hAnsiTheme="minorHAnsi" w:cstheme="minorHAnsi"/>
          <w:spacing w:val="-1"/>
          <w:position w:val="-1"/>
          <w:sz w:val="22"/>
          <w:szCs w:val="22"/>
        </w:rPr>
        <w:t>o</w:t>
      </w:r>
      <w:r w:rsidRPr="00C86DBD">
        <w:rPr>
          <w:rFonts w:asciiTheme="minorHAnsi" w:eastAsia="Arial" w:hAnsiTheme="minorHAnsi" w:cstheme="minorHAnsi"/>
          <w:position w:val="-1"/>
          <w:sz w:val="22"/>
          <w:szCs w:val="22"/>
        </w:rPr>
        <w:t>ns</w:t>
      </w:r>
    </w:p>
    <w:p w14:paraId="2A5A6C8A" w14:textId="77777777" w:rsidR="00847EBA" w:rsidRPr="00C86DBD" w:rsidRDefault="009865CD" w:rsidP="00C86DBD">
      <w:pPr>
        <w:ind w:left="2640"/>
        <w:rPr>
          <w:rFonts w:asciiTheme="minorHAnsi" w:eastAsia="Arial" w:hAnsiTheme="minorHAnsi" w:cstheme="minorHAnsi"/>
          <w:sz w:val="22"/>
          <w:szCs w:val="22"/>
        </w:rPr>
      </w:pPr>
      <w:r w:rsidRPr="00C86DBD">
        <w:rPr>
          <w:rFonts w:asciiTheme="minorHAnsi" w:eastAsia="Verdana" w:hAnsiTheme="minorHAnsi" w:cstheme="minorHAnsi"/>
          <w:position w:val="-1"/>
          <w:sz w:val="22"/>
          <w:szCs w:val="22"/>
        </w:rPr>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eastAsia="Arial" w:hAnsiTheme="minorHAnsi" w:cstheme="minorHAnsi"/>
          <w:position w:val="-1"/>
          <w:sz w:val="22"/>
          <w:szCs w:val="22"/>
        </w:rPr>
        <w:t>Prep</w:t>
      </w:r>
      <w:r w:rsidRPr="00C86DBD">
        <w:rPr>
          <w:rFonts w:asciiTheme="minorHAnsi" w:eastAsia="Arial" w:hAnsiTheme="minorHAnsi" w:cstheme="minorHAnsi"/>
          <w:spacing w:val="-1"/>
          <w:position w:val="-1"/>
          <w:sz w:val="22"/>
          <w:szCs w:val="22"/>
        </w:rPr>
        <w:t>a</w:t>
      </w:r>
      <w:r w:rsidRPr="00C86DBD">
        <w:rPr>
          <w:rFonts w:asciiTheme="minorHAnsi" w:eastAsia="Arial" w:hAnsiTheme="minorHAnsi" w:cstheme="minorHAnsi"/>
          <w:position w:val="-1"/>
          <w:sz w:val="22"/>
          <w:szCs w:val="22"/>
        </w:rPr>
        <w:t>re rei</w:t>
      </w:r>
      <w:r w:rsidRPr="00C86DBD">
        <w:rPr>
          <w:rFonts w:asciiTheme="minorHAnsi" w:eastAsia="Arial" w:hAnsiTheme="minorHAnsi" w:cstheme="minorHAnsi"/>
          <w:spacing w:val="-1"/>
          <w:position w:val="-1"/>
          <w:sz w:val="22"/>
          <w:szCs w:val="22"/>
        </w:rPr>
        <w:t>m</w:t>
      </w:r>
      <w:r w:rsidRPr="00C86DBD">
        <w:rPr>
          <w:rFonts w:asciiTheme="minorHAnsi" w:eastAsia="Arial" w:hAnsiTheme="minorHAnsi" w:cstheme="minorHAnsi"/>
          <w:position w:val="-1"/>
          <w:sz w:val="22"/>
          <w:szCs w:val="22"/>
        </w:rPr>
        <w:t>burse</w:t>
      </w:r>
      <w:r w:rsidRPr="00C86DBD">
        <w:rPr>
          <w:rFonts w:asciiTheme="minorHAnsi" w:eastAsia="Arial" w:hAnsiTheme="minorHAnsi" w:cstheme="minorHAnsi"/>
          <w:spacing w:val="-1"/>
          <w:position w:val="-1"/>
          <w:sz w:val="22"/>
          <w:szCs w:val="22"/>
        </w:rPr>
        <w:t>m</w:t>
      </w:r>
      <w:r w:rsidRPr="00C86DBD">
        <w:rPr>
          <w:rFonts w:asciiTheme="minorHAnsi" w:eastAsia="Arial" w:hAnsiTheme="minorHAnsi" w:cstheme="minorHAnsi"/>
          <w:position w:val="-1"/>
          <w:sz w:val="22"/>
          <w:szCs w:val="22"/>
        </w:rPr>
        <w:t xml:space="preserve">ents </w:t>
      </w:r>
      <w:r w:rsidRPr="00C86DBD">
        <w:rPr>
          <w:rFonts w:asciiTheme="minorHAnsi" w:eastAsia="Arial" w:hAnsiTheme="minorHAnsi" w:cstheme="minorHAnsi"/>
          <w:spacing w:val="-2"/>
          <w:position w:val="-1"/>
          <w:sz w:val="22"/>
          <w:szCs w:val="22"/>
        </w:rPr>
        <w:t>f</w:t>
      </w:r>
      <w:r w:rsidRPr="00C86DBD">
        <w:rPr>
          <w:rFonts w:asciiTheme="minorHAnsi" w:eastAsia="Arial" w:hAnsiTheme="minorHAnsi" w:cstheme="minorHAnsi"/>
          <w:position w:val="-1"/>
          <w:sz w:val="22"/>
          <w:szCs w:val="22"/>
        </w:rPr>
        <w:t>or travel a</w:t>
      </w:r>
      <w:r w:rsidRPr="00C86DBD">
        <w:rPr>
          <w:rFonts w:asciiTheme="minorHAnsi" w:eastAsia="Arial" w:hAnsiTheme="minorHAnsi" w:cstheme="minorHAnsi"/>
          <w:spacing w:val="-1"/>
          <w:position w:val="-1"/>
          <w:sz w:val="22"/>
          <w:szCs w:val="22"/>
        </w:rPr>
        <w:t>n</w:t>
      </w:r>
      <w:r w:rsidRPr="00C86DBD">
        <w:rPr>
          <w:rFonts w:asciiTheme="minorHAnsi" w:eastAsia="Arial" w:hAnsiTheme="minorHAnsi" w:cstheme="minorHAnsi"/>
          <w:position w:val="-1"/>
          <w:sz w:val="22"/>
          <w:szCs w:val="22"/>
        </w:rPr>
        <w:t>d bus</w:t>
      </w:r>
      <w:r w:rsidRPr="00C86DBD">
        <w:rPr>
          <w:rFonts w:asciiTheme="minorHAnsi" w:eastAsia="Arial" w:hAnsiTheme="minorHAnsi" w:cstheme="minorHAnsi"/>
          <w:spacing w:val="-1"/>
          <w:position w:val="-1"/>
          <w:sz w:val="22"/>
          <w:szCs w:val="22"/>
        </w:rPr>
        <w:t>i</w:t>
      </w:r>
      <w:r w:rsidRPr="00C86DBD">
        <w:rPr>
          <w:rFonts w:asciiTheme="minorHAnsi" w:eastAsia="Arial" w:hAnsiTheme="minorHAnsi" w:cstheme="minorHAnsi"/>
          <w:position w:val="-1"/>
          <w:sz w:val="22"/>
          <w:szCs w:val="22"/>
        </w:rPr>
        <w:t>n</w:t>
      </w:r>
      <w:r w:rsidRPr="00C86DBD">
        <w:rPr>
          <w:rFonts w:asciiTheme="minorHAnsi" w:eastAsia="Arial" w:hAnsiTheme="minorHAnsi" w:cstheme="minorHAnsi"/>
          <w:spacing w:val="-1"/>
          <w:position w:val="-1"/>
          <w:sz w:val="22"/>
          <w:szCs w:val="22"/>
        </w:rPr>
        <w:t>e</w:t>
      </w:r>
      <w:r w:rsidRPr="00C86DBD">
        <w:rPr>
          <w:rFonts w:asciiTheme="minorHAnsi" w:eastAsia="Arial" w:hAnsiTheme="minorHAnsi" w:cstheme="minorHAnsi"/>
          <w:position w:val="-1"/>
          <w:sz w:val="22"/>
          <w:szCs w:val="22"/>
        </w:rPr>
        <w:t>ss ex</w:t>
      </w:r>
      <w:r w:rsidRPr="00C86DBD">
        <w:rPr>
          <w:rFonts w:asciiTheme="minorHAnsi" w:eastAsia="Arial" w:hAnsiTheme="minorHAnsi" w:cstheme="minorHAnsi"/>
          <w:spacing w:val="-1"/>
          <w:position w:val="-1"/>
          <w:sz w:val="22"/>
          <w:szCs w:val="22"/>
        </w:rPr>
        <w:t>p</w:t>
      </w:r>
      <w:r w:rsidRPr="00C86DBD">
        <w:rPr>
          <w:rFonts w:asciiTheme="minorHAnsi" w:eastAsia="Arial" w:hAnsiTheme="minorHAnsi" w:cstheme="minorHAnsi"/>
          <w:position w:val="-1"/>
          <w:sz w:val="22"/>
          <w:szCs w:val="22"/>
        </w:rPr>
        <w:t>enses</w:t>
      </w:r>
    </w:p>
    <w:p w14:paraId="6A02C3D2" w14:textId="77777777" w:rsidR="00847EBA" w:rsidRPr="00C86DBD" w:rsidRDefault="009865CD" w:rsidP="00C86DBD">
      <w:pPr>
        <w:ind w:left="2640"/>
        <w:rPr>
          <w:rFonts w:asciiTheme="minorHAnsi" w:eastAsia="Arial"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eastAsia="Arial" w:hAnsiTheme="minorHAnsi" w:cstheme="minorHAnsi"/>
          <w:sz w:val="22"/>
          <w:szCs w:val="22"/>
        </w:rPr>
        <w:t>Match, code,</w:t>
      </w:r>
      <w:r w:rsidRPr="00C86DBD">
        <w:rPr>
          <w:rFonts w:asciiTheme="minorHAnsi" w:eastAsia="Arial" w:hAnsiTheme="minorHAnsi" w:cstheme="minorHAnsi"/>
          <w:spacing w:val="-1"/>
          <w:sz w:val="22"/>
          <w:szCs w:val="22"/>
        </w:rPr>
        <w:t xml:space="preserve"> </w:t>
      </w:r>
      <w:r w:rsidRPr="00C86DBD">
        <w:rPr>
          <w:rFonts w:asciiTheme="minorHAnsi" w:eastAsia="Arial" w:hAnsiTheme="minorHAnsi" w:cstheme="minorHAnsi"/>
          <w:sz w:val="22"/>
          <w:szCs w:val="22"/>
        </w:rPr>
        <w:t>and ent</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r invoic</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s into Qu</w:t>
      </w:r>
      <w:r w:rsidRPr="00C86DBD">
        <w:rPr>
          <w:rFonts w:asciiTheme="minorHAnsi" w:eastAsia="Arial" w:hAnsiTheme="minorHAnsi" w:cstheme="minorHAnsi"/>
          <w:spacing w:val="-1"/>
          <w:sz w:val="22"/>
          <w:szCs w:val="22"/>
        </w:rPr>
        <w:t>i</w:t>
      </w:r>
      <w:r w:rsidRPr="00C86DBD">
        <w:rPr>
          <w:rFonts w:asciiTheme="minorHAnsi" w:eastAsia="Arial" w:hAnsiTheme="minorHAnsi" w:cstheme="minorHAnsi"/>
          <w:sz w:val="22"/>
          <w:szCs w:val="22"/>
        </w:rPr>
        <w:t>ckB</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oks</w:t>
      </w:r>
    </w:p>
    <w:p w14:paraId="071F3964" w14:textId="77777777" w:rsidR="00847EBA" w:rsidRPr="00C86DBD" w:rsidRDefault="009865CD" w:rsidP="00C86DBD">
      <w:pPr>
        <w:ind w:left="2640"/>
        <w:rPr>
          <w:rFonts w:asciiTheme="minorHAnsi" w:eastAsia="Arial"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eastAsia="Arial" w:hAnsiTheme="minorHAnsi" w:cstheme="minorHAnsi"/>
          <w:sz w:val="22"/>
          <w:szCs w:val="22"/>
        </w:rPr>
        <w:t>Prep</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re fina</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cial state</w:t>
      </w:r>
      <w:r w:rsidRPr="00C86DBD">
        <w:rPr>
          <w:rFonts w:asciiTheme="minorHAnsi" w:eastAsia="Arial" w:hAnsiTheme="minorHAnsi" w:cstheme="minorHAnsi"/>
          <w:spacing w:val="-1"/>
          <w:sz w:val="22"/>
          <w:szCs w:val="22"/>
        </w:rPr>
        <w:t>m</w:t>
      </w:r>
      <w:r w:rsidRPr="00C86DBD">
        <w:rPr>
          <w:rFonts w:asciiTheme="minorHAnsi" w:eastAsia="Arial" w:hAnsiTheme="minorHAnsi" w:cstheme="minorHAnsi"/>
          <w:sz w:val="22"/>
          <w:szCs w:val="22"/>
        </w:rPr>
        <w:t>e</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 xml:space="preserve">ts </w:t>
      </w:r>
      <w:r w:rsidRPr="00C86DBD">
        <w:rPr>
          <w:rFonts w:asciiTheme="minorHAnsi" w:eastAsia="Arial" w:hAnsiTheme="minorHAnsi" w:cstheme="minorHAnsi"/>
          <w:sz w:val="22"/>
          <w:szCs w:val="22"/>
        </w:rPr>
        <w:t xml:space="preserve">for month </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nd cl</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pacing w:val="1"/>
          <w:sz w:val="22"/>
          <w:szCs w:val="22"/>
        </w:rPr>
        <w:t>s</w:t>
      </w:r>
      <w:r w:rsidRPr="00C86DBD">
        <w:rPr>
          <w:rFonts w:asciiTheme="minorHAnsi" w:eastAsia="Arial" w:hAnsiTheme="minorHAnsi" w:cstheme="minorHAnsi"/>
          <w:sz w:val="22"/>
          <w:szCs w:val="22"/>
        </w:rPr>
        <w:t>e</w:t>
      </w:r>
    </w:p>
    <w:p w14:paraId="53E96C98" w14:textId="77777777" w:rsidR="00847EBA" w:rsidRPr="00C86DBD" w:rsidRDefault="009865CD" w:rsidP="00C86DBD">
      <w:pPr>
        <w:ind w:left="2640"/>
        <w:rPr>
          <w:rFonts w:asciiTheme="minorHAnsi" w:eastAsia="Arial"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eastAsia="Arial" w:hAnsiTheme="minorHAnsi" w:cstheme="minorHAnsi"/>
          <w:sz w:val="22"/>
          <w:szCs w:val="22"/>
        </w:rPr>
        <w:t>Prep</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re jo</w:t>
      </w:r>
      <w:r w:rsidRPr="00C86DBD">
        <w:rPr>
          <w:rFonts w:asciiTheme="minorHAnsi" w:eastAsia="Arial" w:hAnsiTheme="minorHAnsi" w:cstheme="minorHAnsi"/>
          <w:spacing w:val="-1"/>
          <w:sz w:val="22"/>
          <w:szCs w:val="22"/>
        </w:rPr>
        <w:t>u</w:t>
      </w:r>
      <w:r w:rsidRPr="00C86DBD">
        <w:rPr>
          <w:rFonts w:asciiTheme="minorHAnsi" w:eastAsia="Arial" w:hAnsiTheme="minorHAnsi" w:cstheme="minorHAnsi"/>
          <w:sz w:val="22"/>
          <w:szCs w:val="22"/>
        </w:rPr>
        <w:t>r</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al entri</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s re</w:t>
      </w:r>
      <w:r w:rsidRPr="00C86DBD">
        <w:rPr>
          <w:rFonts w:asciiTheme="minorHAnsi" w:eastAsia="Arial" w:hAnsiTheme="minorHAnsi" w:cstheme="minorHAnsi"/>
          <w:spacing w:val="-1"/>
          <w:sz w:val="22"/>
          <w:szCs w:val="22"/>
        </w:rPr>
        <w:t>la</w:t>
      </w:r>
      <w:r w:rsidRPr="00C86DBD">
        <w:rPr>
          <w:rFonts w:asciiTheme="minorHAnsi" w:eastAsia="Arial" w:hAnsiTheme="minorHAnsi" w:cstheme="minorHAnsi"/>
          <w:sz w:val="22"/>
          <w:szCs w:val="22"/>
        </w:rPr>
        <w:t>ted to reven</w:t>
      </w:r>
      <w:r w:rsidRPr="00C86DBD">
        <w:rPr>
          <w:rFonts w:asciiTheme="minorHAnsi" w:eastAsia="Arial" w:hAnsiTheme="minorHAnsi" w:cstheme="minorHAnsi"/>
          <w:spacing w:val="-1"/>
          <w:sz w:val="22"/>
          <w:szCs w:val="22"/>
        </w:rPr>
        <w:t>u</w:t>
      </w:r>
      <w:r w:rsidRPr="00C86DBD">
        <w:rPr>
          <w:rFonts w:asciiTheme="minorHAnsi" w:eastAsia="Arial" w:hAnsiTheme="minorHAnsi" w:cstheme="minorHAnsi"/>
          <w:sz w:val="22"/>
          <w:szCs w:val="22"/>
        </w:rPr>
        <w:t>es a</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d expe</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s</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s</w:t>
      </w:r>
    </w:p>
    <w:p w14:paraId="3CF7F70F" w14:textId="77777777" w:rsidR="00847EBA" w:rsidRPr="00C86DBD" w:rsidRDefault="009865CD" w:rsidP="00C86DBD">
      <w:pPr>
        <w:ind w:left="2640"/>
        <w:rPr>
          <w:rFonts w:asciiTheme="minorHAnsi" w:eastAsia="Arial"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eastAsia="Arial" w:hAnsiTheme="minorHAnsi" w:cstheme="minorHAnsi"/>
          <w:sz w:val="22"/>
          <w:szCs w:val="22"/>
        </w:rPr>
        <w:t>Analyze m</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nthly budget to actual fin</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nc</w:t>
      </w:r>
      <w:r w:rsidRPr="00C86DBD">
        <w:rPr>
          <w:rFonts w:asciiTheme="minorHAnsi" w:eastAsia="Arial" w:hAnsiTheme="minorHAnsi" w:cstheme="minorHAnsi"/>
          <w:spacing w:val="-1"/>
          <w:sz w:val="22"/>
          <w:szCs w:val="22"/>
        </w:rPr>
        <w:t>i</w:t>
      </w:r>
      <w:r w:rsidRPr="00C86DBD">
        <w:rPr>
          <w:rFonts w:asciiTheme="minorHAnsi" w:eastAsia="Arial" w:hAnsiTheme="minorHAnsi" w:cstheme="minorHAnsi"/>
          <w:sz w:val="22"/>
          <w:szCs w:val="22"/>
        </w:rPr>
        <w:t>als</w:t>
      </w:r>
    </w:p>
    <w:p w14:paraId="0FCDCD40" w14:textId="77777777" w:rsidR="00847EBA" w:rsidRPr="00C86DBD" w:rsidRDefault="009865CD" w:rsidP="00C86DBD">
      <w:pPr>
        <w:ind w:left="2640"/>
        <w:rPr>
          <w:rFonts w:asciiTheme="minorHAnsi" w:eastAsia="Arial"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eastAsia="Arial" w:hAnsiTheme="minorHAnsi" w:cstheme="minorHAnsi"/>
          <w:sz w:val="22"/>
          <w:szCs w:val="22"/>
        </w:rPr>
        <w:t>Summar</w:t>
      </w:r>
      <w:r w:rsidRPr="00C86DBD">
        <w:rPr>
          <w:rFonts w:asciiTheme="minorHAnsi" w:eastAsia="Arial" w:hAnsiTheme="minorHAnsi" w:cstheme="minorHAnsi"/>
          <w:spacing w:val="-1"/>
          <w:sz w:val="22"/>
          <w:szCs w:val="22"/>
        </w:rPr>
        <w:t>i</w:t>
      </w:r>
      <w:r w:rsidRPr="00C86DBD">
        <w:rPr>
          <w:rFonts w:asciiTheme="minorHAnsi" w:eastAsia="Arial" w:hAnsiTheme="minorHAnsi" w:cstheme="minorHAnsi"/>
          <w:sz w:val="22"/>
          <w:szCs w:val="22"/>
        </w:rPr>
        <w:t>ze i</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 xml:space="preserve">formation </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nd</w:t>
      </w:r>
      <w:r w:rsidRPr="00C86DBD">
        <w:rPr>
          <w:rFonts w:asciiTheme="minorHAnsi" w:eastAsia="Arial" w:hAnsiTheme="minorHAnsi" w:cstheme="minorHAnsi"/>
          <w:spacing w:val="-1"/>
          <w:sz w:val="22"/>
          <w:szCs w:val="22"/>
        </w:rPr>
        <w:t xml:space="preserve"> </w:t>
      </w:r>
      <w:r w:rsidRPr="00C86DBD">
        <w:rPr>
          <w:rFonts w:asciiTheme="minorHAnsi" w:eastAsia="Arial" w:hAnsiTheme="minorHAnsi" w:cstheme="minorHAnsi"/>
          <w:sz w:val="22"/>
          <w:szCs w:val="22"/>
        </w:rPr>
        <w:t>create</w:t>
      </w:r>
      <w:r w:rsidRPr="00C86DBD">
        <w:rPr>
          <w:rFonts w:asciiTheme="minorHAnsi" w:eastAsia="Arial" w:hAnsiTheme="minorHAnsi" w:cstheme="minorHAnsi"/>
          <w:spacing w:val="-1"/>
          <w:sz w:val="22"/>
          <w:szCs w:val="22"/>
        </w:rPr>
        <w:t xml:space="preserve"> </w:t>
      </w:r>
      <w:r w:rsidRPr="00C86DBD">
        <w:rPr>
          <w:rFonts w:asciiTheme="minorHAnsi" w:eastAsia="Arial" w:hAnsiTheme="minorHAnsi" w:cstheme="minorHAnsi"/>
          <w:sz w:val="22"/>
          <w:szCs w:val="22"/>
        </w:rPr>
        <w:t>s</w:t>
      </w:r>
      <w:r w:rsidRPr="00C86DBD">
        <w:rPr>
          <w:rFonts w:asciiTheme="minorHAnsi" w:eastAsia="Arial" w:hAnsiTheme="minorHAnsi" w:cstheme="minorHAnsi"/>
          <w:spacing w:val="-1"/>
          <w:sz w:val="22"/>
          <w:szCs w:val="22"/>
        </w:rPr>
        <w:t>p</w:t>
      </w:r>
      <w:r w:rsidRPr="00C86DBD">
        <w:rPr>
          <w:rFonts w:asciiTheme="minorHAnsi" w:eastAsia="Arial" w:hAnsiTheme="minorHAnsi" w:cstheme="minorHAnsi"/>
          <w:sz w:val="22"/>
          <w:szCs w:val="22"/>
        </w:rPr>
        <w:t>re</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ds</w:t>
      </w:r>
      <w:r w:rsidRPr="00C86DBD">
        <w:rPr>
          <w:rFonts w:asciiTheme="minorHAnsi" w:eastAsia="Arial" w:hAnsiTheme="minorHAnsi" w:cstheme="minorHAnsi"/>
          <w:spacing w:val="-1"/>
          <w:sz w:val="22"/>
          <w:szCs w:val="22"/>
        </w:rPr>
        <w:t>h</w:t>
      </w:r>
      <w:r w:rsidRPr="00C86DBD">
        <w:rPr>
          <w:rFonts w:asciiTheme="minorHAnsi" w:eastAsia="Arial" w:hAnsiTheme="minorHAnsi" w:cstheme="minorHAnsi"/>
          <w:sz w:val="22"/>
          <w:szCs w:val="22"/>
        </w:rPr>
        <w:t xml:space="preserve">eets </w:t>
      </w:r>
      <w:r w:rsidRPr="00C86DBD">
        <w:rPr>
          <w:rFonts w:asciiTheme="minorHAnsi" w:eastAsia="Arial" w:hAnsiTheme="minorHAnsi" w:cstheme="minorHAnsi"/>
          <w:spacing w:val="-1"/>
          <w:sz w:val="22"/>
          <w:szCs w:val="22"/>
        </w:rPr>
        <w:t>u</w:t>
      </w:r>
      <w:r w:rsidRPr="00C86DBD">
        <w:rPr>
          <w:rFonts w:asciiTheme="minorHAnsi" w:eastAsia="Arial" w:hAnsiTheme="minorHAnsi" w:cstheme="minorHAnsi"/>
          <w:spacing w:val="1"/>
          <w:sz w:val="22"/>
          <w:szCs w:val="22"/>
        </w:rPr>
        <w:t>s</w:t>
      </w:r>
      <w:r w:rsidRPr="00C86DBD">
        <w:rPr>
          <w:rFonts w:asciiTheme="minorHAnsi" w:eastAsia="Arial" w:hAnsiTheme="minorHAnsi" w:cstheme="minorHAnsi"/>
          <w:sz w:val="22"/>
          <w:szCs w:val="22"/>
        </w:rPr>
        <w:t>i</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g Excel</w:t>
      </w:r>
    </w:p>
    <w:p w14:paraId="6547B8B6" w14:textId="77777777" w:rsidR="00847EBA" w:rsidRPr="00C86DBD" w:rsidRDefault="009865CD" w:rsidP="00C86DBD">
      <w:pPr>
        <w:ind w:left="2965" w:right="1548"/>
        <w:jc w:val="center"/>
        <w:rPr>
          <w:rFonts w:asciiTheme="minorHAnsi" w:eastAsia="Arial" w:hAnsiTheme="minorHAnsi" w:cstheme="minorHAnsi"/>
          <w:sz w:val="22"/>
          <w:szCs w:val="22"/>
        </w:rPr>
      </w:pPr>
      <w:r w:rsidRPr="00C86DBD">
        <w:rPr>
          <w:rFonts w:asciiTheme="minorHAnsi" w:eastAsia="Arial" w:hAnsiTheme="minorHAnsi" w:cstheme="minorHAnsi"/>
          <w:sz w:val="22"/>
          <w:szCs w:val="22"/>
        </w:rPr>
        <w:t>Ass</w:t>
      </w:r>
      <w:r w:rsidRPr="00C86DBD">
        <w:rPr>
          <w:rFonts w:asciiTheme="minorHAnsi" w:eastAsia="Arial" w:hAnsiTheme="minorHAnsi" w:cstheme="minorHAnsi"/>
          <w:spacing w:val="-1"/>
          <w:sz w:val="22"/>
          <w:szCs w:val="22"/>
        </w:rPr>
        <w:t>i</w:t>
      </w:r>
      <w:r w:rsidRPr="00C86DBD">
        <w:rPr>
          <w:rFonts w:asciiTheme="minorHAnsi" w:eastAsia="Arial" w:hAnsiTheme="minorHAnsi" w:cstheme="minorHAnsi"/>
          <w:sz w:val="22"/>
          <w:szCs w:val="22"/>
        </w:rPr>
        <w:t>st Man</w:t>
      </w:r>
      <w:r w:rsidRPr="00C86DBD">
        <w:rPr>
          <w:rFonts w:asciiTheme="minorHAnsi" w:eastAsia="Arial" w:hAnsiTheme="minorHAnsi" w:cstheme="minorHAnsi"/>
          <w:spacing w:val="-1"/>
          <w:sz w:val="22"/>
          <w:szCs w:val="22"/>
        </w:rPr>
        <w:t>ag</w:t>
      </w:r>
      <w:r w:rsidRPr="00C86DBD">
        <w:rPr>
          <w:rFonts w:asciiTheme="minorHAnsi" w:eastAsia="Arial" w:hAnsiTheme="minorHAnsi" w:cstheme="minorHAnsi"/>
          <w:sz w:val="22"/>
          <w:szCs w:val="22"/>
        </w:rPr>
        <w:t>er in process</w:t>
      </w:r>
      <w:r w:rsidRPr="00C86DBD">
        <w:rPr>
          <w:rFonts w:asciiTheme="minorHAnsi" w:eastAsia="Arial" w:hAnsiTheme="minorHAnsi" w:cstheme="minorHAnsi"/>
          <w:spacing w:val="-1"/>
          <w:sz w:val="22"/>
          <w:szCs w:val="22"/>
        </w:rPr>
        <w:t>i</w:t>
      </w:r>
      <w:r w:rsidRPr="00C86DBD">
        <w:rPr>
          <w:rFonts w:asciiTheme="minorHAnsi" w:eastAsia="Arial" w:hAnsiTheme="minorHAnsi" w:cstheme="minorHAnsi"/>
          <w:sz w:val="22"/>
          <w:szCs w:val="22"/>
        </w:rPr>
        <w:t xml:space="preserve">ng payroll </w:t>
      </w:r>
      <w:r w:rsidRPr="00C86DBD">
        <w:rPr>
          <w:rFonts w:asciiTheme="minorHAnsi" w:eastAsia="Arial" w:hAnsiTheme="minorHAnsi" w:cstheme="minorHAnsi"/>
          <w:spacing w:val="-1"/>
          <w:sz w:val="22"/>
          <w:szCs w:val="22"/>
        </w:rPr>
        <w:t>u</w:t>
      </w:r>
      <w:r w:rsidRPr="00C86DBD">
        <w:rPr>
          <w:rFonts w:asciiTheme="minorHAnsi" w:eastAsia="Arial" w:hAnsiTheme="minorHAnsi" w:cstheme="minorHAnsi"/>
          <w:spacing w:val="1"/>
          <w:sz w:val="22"/>
          <w:szCs w:val="22"/>
        </w:rPr>
        <w:t>s</w:t>
      </w:r>
      <w:r w:rsidRPr="00C86DBD">
        <w:rPr>
          <w:rFonts w:asciiTheme="minorHAnsi" w:eastAsia="Arial" w:hAnsiTheme="minorHAnsi" w:cstheme="minorHAnsi"/>
          <w:spacing w:val="-1"/>
          <w:sz w:val="22"/>
          <w:szCs w:val="22"/>
        </w:rPr>
        <w:t>i</w:t>
      </w:r>
      <w:r w:rsidRPr="00C86DBD">
        <w:rPr>
          <w:rFonts w:asciiTheme="minorHAnsi" w:eastAsia="Arial" w:hAnsiTheme="minorHAnsi" w:cstheme="minorHAnsi"/>
          <w:sz w:val="22"/>
          <w:szCs w:val="22"/>
        </w:rPr>
        <w:t>ng ADP</w:t>
      </w:r>
    </w:p>
    <w:p w14:paraId="0B85FB42" w14:textId="77777777" w:rsidR="00847EBA" w:rsidRPr="00C86DBD" w:rsidRDefault="00847EBA" w:rsidP="00C86DBD">
      <w:pPr>
        <w:spacing w:before="12"/>
        <w:rPr>
          <w:rFonts w:asciiTheme="minorHAnsi" w:hAnsiTheme="minorHAnsi" w:cstheme="minorHAnsi"/>
          <w:sz w:val="22"/>
          <w:szCs w:val="22"/>
        </w:rPr>
      </w:pPr>
    </w:p>
    <w:p w14:paraId="2E04BDFD" w14:textId="77777777" w:rsidR="00847EBA" w:rsidRPr="00C86DBD" w:rsidRDefault="009865CD" w:rsidP="00C86DBD">
      <w:pPr>
        <w:ind w:left="120"/>
        <w:rPr>
          <w:rFonts w:asciiTheme="minorHAnsi" w:eastAsia="Arial" w:hAnsiTheme="minorHAnsi" w:cstheme="minorHAnsi"/>
          <w:sz w:val="22"/>
          <w:szCs w:val="22"/>
        </w:rPr>
      </w:pPr>
      <w:r w:rsidRPr="00C86DBD">
        <w:rPr>
          <w:rFonts w:asciiTheme="minorHAnsi" w:eastAsia="Arial" w:hAnsiTheme="minorHAnsi" w:cstheme="minorHAnsi"/>
          <w:b/>
          <w:i/>
          <w:sz w:val="22"/>
          <w:szCs w:val="22"/>
        </w:rPr>
        <w:t>09/20</w:t>
      </w:r>
      <w:r w:rsidRPr="00C86DBD">
        <w:rPr>
          <w:rFonts w:asciiTheme="minorHAnsi" w:eastAsia="Arial" w:hAnsiTheme="minorHAnsi" w:cstheme="minorHAnsi"/>
          <w:b/>
          <w:i/>
          <w:spacing w:val="-1"/>
          <w:sz w:val="22"/>
          <w:szCs w:val="22"/>
        </w:rPr>
        <w:t>0</w:t>
      </w:r>
      <w:r w:rsidRPr="00C86DBD">
        <w:rPr>
          <w:rFonts w:asciiTheme="minorHAnsi" w:eastAsia="Arial" w:hAnsiTheme="minorHAnsi" w:cstheme="minorHAnsi"/>
          <w:b/>
          <w:i/>
          <w:sz w:val="22"/>
          <w:szCs w:val="22"/>
        </w:rPr>
        <w:t>6- 12</w:t>
      </w:r>
      <w:r w:rsidRPr="00C86DBD">
        <w:rPr>
          <w:rFonts w:asciiTheme="minorHAnsi" w:eastAsia="Arial" w:hAnsiTheme="minorHAnsi" w:cstheme="minorHAnsi"/>
          <w:b/>
          <w:i/>
          <w:spacing w:val="-2"/>
          <w:sz w:val="22"/>
          <w:szCs w:val="22"/>
        </w:rPr>
        <w:t>/</w:t>
      </w:r>
      <w:r w:rsidRPr="00C86DBD">
        <w:rPr>
          <w:rFonts w:asciiTheme="minorHAnsi" w:eastAsia="Arial" w:hAnsiTheme="minorHAnsi" w:cstheme="minorHAnsi"/>
          <w:b/>
          <w:i/>
          <w:sz w:val="22"/>
          <w:szCs w:val="22"/>
        </w:rPr>
        <w:t xml:space="preserve">2006         </w:t>
      </w:r>
      <w:r w:rsidRPr="00C86DBD">
        <w:rPr>
          <w:rFonts w:asciiTheme="minorHAnsi" w:eastAsia="Arial" w:hAnsiTheme="minorHAnsi" w:cstheme="minorHAnsi"/>
          <w:b/>
          <w:i/>
          <w:spacing w:val="36"/>
          <w:sz w:val="22"/>
          <w:szCs w:val="22"/>
        </w:rPr>
        <w:t xml:space="preserve"> </w:t>
      </w:r>
      <w:r w:rsidRPr="00C86DBD">
        <w:rPr>
          <w:rFonts w:asciiTheme="minorHAnsi" w:eastAsia="Arial" w:hAnsiTheme="minorHAnsi" w:cstheme="minorHAnsi"/>
          <w:b/>
          <w:i/>
          <w:sz w:val="22"/>
          <w:szCs w:val="22"/>
        </w:rPr>
        <w:t>Corp</w:t>
      </w:r>
      <w:r w:rsidRPr="00C86DBD">
        <w:rPr>
          <w:rFonts w:asciiTheme="minorHAnsi" w:eastAsia="Arial" w:hAnsiTheme="minorHAnsi" w:cstheme="minorHAnsi"/>
          <w:b/>
          <w:i/>
          <w:spacing w:val="-1"/>
          <w:sz w:val="22"/>
          <w:szCs w:val="22"/>
        </w:rPr>
        <w:t>o</w:t>
      </w:r>
      <w:r w:rsidRPr="00C86DBD">
        <w:rPr>
          <w:rFonts w:asciiTheme="minorHAnsi" w:eastAsia="Arial" w:hAnsiTheme="minorHAnsi" w:cstheme="minorHAnsi"/>
          <w:b/>
          <w:i/>
          <w:sz w:val="22"/>
          <w:szCs w:val="22"/>
        </w:rPr>
        <w:t xml:space="preserve">rate </w:t>
      </w:r>
      <w:r w:rsidRPr="00C86DBD">
        <w:rPr>
          <w:rFonts w:asciiTheme="minorHAnsi" w:eastAsia="Arial" w:hAnsiTheme="minorHAnsi" w:cstheme="minorHAnsi"/>
          <w:b/>
          <w:i/>
          <w:spacing w:val="-1"/>
          <w:sz w:val="22"/>
          <w:szCs w:val="22"/>
        </w:rPr>
        <w:t>T</w:t>
      </w:r>
      <w:r w:rsidRPr="00C86DBD">
        <w:rPr>
          <w:rFonts w:asciiTheme="minorHAnsi" w:eastAsia="Arial" w:hAnsiTheme="minorHAnsi" w:cstheme="minorHAnsi"/>
          <w:b/>
          <w:i/>
          <w:sz w:val="22"/>
          <w:szCs w:val="22"/>
        </w:rPr>
        <w:t xml:space="preserve">ax Intern                                   </w:t>
      </w:r>
      <w:r w:rsidRPr="00C86DBD">
        <w:rPr>
          <w:rFonts w:asciiTheme="minorHAnsi" w:eastAsia="Arial" w:hAnsiTheme="minorHAnsi" w:cstheme="minorHAnsi"/>
          <w:b/>
          <w:i/>
          <w:spacing w:val="25"/>
          <w:sz w:val="22"/>
          <w:szCs w:val="22"/>
        </w:rPr>
        <w:t xml:space="preserve"> </w:t>
      </w:r>
      <w:r w:rsidRPr="00C86DBD">
        <w:rPr>
          <w:rFonts w:asciiTheme="minorHAnsi" w:eastAsia="Arial" w:hAnsiTheme="minorHAnsi" w:cstheme="minorHAnsi"/>
          <w:b/>
          <w:i/>
          <w:sz w:val="22"/>
          <w:szCs w:val="22"/>
        </w:rPr>
        <w:t>GE Capital, Stamfor</w:t>
      </w:r>
      <w:r w:rsidRPr="00C86DBD">
        <w:rPr>
          <w:rFonts w:asciiTheme="minorHAnsi" w:eastAsia="Arial" w:hAnsiTheme="minorHAnsi" w:cstheme="minorHAnsi"/>
          <w:b/>
          <w:i/>
          <w:spacing w:val="-1"/>
          <w:sz w:val="22"/>
          <w:szCs w:val="22"/>
        </w:rPr>
        <w:t>d</w:t>
      </w:r>
      <w:r w:rsidRPr="00C86DBD">
        <w:rPr>
          <w:rFonts w:asciiTheme="minorHAnsi" w:eastAsia="Arial" w:hAnsiTheme="minorHAnsi" w:cstheme="minorHAnsi"/>
          <w:b/>
          <w:i/>
          <w:sz w:val="22"/>
          <w:szCs w:val="22"/>
        </w:rPr>
        <w:t>, CT</w:t>
      </w:r>
    </w:p>
    <w:p w14:paraId="06F9506E" w14:textId="77777777" w:rsidR="00847EBA" w:rsidRPr="00C86DBD" w:rsidRDefault="009865CD" w:rsidP="00C86DBD">
      <w:pPr>
        <w:tabs>
          <w:tab w:val="left" w:pos="3000"/>
        </w:tabs>
        <w:spacing w:before="15"/>
        <w:ind w:left="3000" w:right="603" w:hanging="360"/>
        <w:rPr>
          <w:rFonts w:asciiTheme="minorHAnsi" w:eastAsia="Arial" w:hAnsiTheme="minorHAnsi" w:cstheme="minorHAnsi"/>
          <w:sz w:val="22"/>
          <w:szCs w:val="22"/>
        </w:rPr>
      </w:pPr>
      <w:r w:rsidRPr="00C86DBD">
        <w:rPr>
          <w:rFonts w:asciiTheme="minorHAnsi" w:eastAsia="Verdana" w:hAnsiTheme="minorHAnsi" w:cstheme="minorHAnsi"/>
          <w:sz w:val="22"/>
          <w:szCs w:val="22"/>
        </w:rPr>
        <w:t>•</w:t>
      </w:r>
      <w:r w:rsidRPr="00C86DBD">
        <w:rPr>
          <w:rFonts w:asciiTheme="minorHAnsi" w:eastAsia="Verdana" w:hAnsiTheme="minorHAnsi" w:cstheme="minorHAnsi"/>
          <w:sz w:val="22"/>
          <w:szCs w:val="22"/>
        </w:rPr>
        <w:tab/>
      </w:r>
      <w:r w:rsidRPr="00C86DBD">
        <w:rPr>
          <w:rFonts w:asciiTheme="minorHAnsi" w:eastAsia="Arial" w:hAnsiTheme="minorHAnsi" w:cstheme="minorHAnsi"/>
          <w:sz w:val="22"/>
          <w:szCs w:val="22"/>
        </w:rPr>
        <w:t>Ass</w:t>
      </w:r>
      <w:r w:rsidRPr="00C86DBD">
        <w:rPr>
          <w:rFonts w:asciiTheme="minorHAnsi" w:eastAsia="Arial" w:hAnsiTheme="minorHAnsi" w:cstheme="minorHAnsi"/>
          <w:spacing w:val="-1"/>
          <w:sz w:val="22"/>
          <w:szCs w:val="22"/>
        </w:rPr>
        <w:t>i</w:t>
      </w:r>
      <w:r w:rsidRPr="00C86DBD">
        <w:rPr>
          <w:rFonts w:asciiTheme="minorHAnsi" w:eastAsia="Arial" w:hAnsiTheme="minorHAnsi" w:cstheme="minorHAnsi"/>
          <w:sz w:val="22"/>
          <w:szCs w:val="22"/>
        </w:rPr>
        <w:t>sted in t</w:t>
      </w:r>
      <w:r w:rsidRPr="00C86DBD">
        <w:rPr>
          <w:rFonts w:asciiTheme="minorHAnsi" w:eastAsia="Arial" w:hAnsiTheme="minorHAnsi" w:cstheme="minorHAnsi"/>
          <w:spacing w:val="-1"/>
          <w:sz w:val="22"/>
          <w:szCs w:val="22"/>
        </w:rPr>
        <w:t>h</w:t>
      </w:r>
      <w:r w:rsidRPr="00C86DBD">
        <w:rPr>
          <w:rFonts w:asciiTheme="minorHAnsi" w:eastAsia="Arial" w:hAnsiTheme="minorHAnsi" w:cstheme="minorHAnsi"/>
          <w:sz w:val="22"/>
          <w:szCs w:val="22"/>
        </w:rPr>
        <w:t>e pre</w:t>
      </w:r>
      <w:r w:rsidRPr="00C86DBD">
        <w:rPr>
          <w:rFonts w:asciiTheme="minorHAnsi" w:eastAsia="Arial" w:hAnsiTheme="minorHAnsi" w:cstheme="minorHAnsi"/>
          <w:spacing w:val="-1"/>
          <w:sz w:val="22"/>
          <w:szCs w:val="22"/>
        </w:rPr>
        <w:t>p</w:t>
      </w:r>
      <w:r w:rsidRPr="00C86DBD">
        <w:rPr>
          <w:rFonts w:asciiTheme="minorHAnsi" w:eastAsia="Arial" w:hAnsiTheme="minorHAnsi" w:cstheme="minorHAnsi"/>
          <w:sz w:val="22"/>
          <w:szCs w:val="22"/>
        </w:rPr>
        <w:t>aration</w:t>
      </w:r>
      <w:r w:rsidRPr="00C86DBD">
        <w:rPr>
          <w:rFonts w:asciiTheme="minorHAnsi" w:eastAsia="Arial" w:hAnsiTheme="minorHAnsi" w:cstheme="minorHAnsi"/>
          <w:spacing w:val="-1"/>
          <w:sz w:val="22"/>
          <w:szCs w:val="22"/>
        </w:rPr>
        <w:t xml:space="preserve"> </w:t>
      </w:r>
      <w:r w:rsidRPr="00C86DBD">
        <w:rPr>
          <w:rFonts w:asciiTheme="minorHAnsi" w:eastAsia="Arial" w:hAnsiTheme="minorHAnsi" w:cstheme="minorHAnsi"/>
          <w:sz w:val="22"/>
          <w:szCs w:val="22"/>
        </w:rPr>
        <w:t>and filing of state c</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rp</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ra</w:t>
      </w:r>
      <w:r w:rsidRPr="00C86DBD">
        <w:rPr>
          <w:rFonts w:asciiTheme="minorHAnsi" w:eastAsia="Arial" w:hAnsiTheme="minorHAnsi" w:cstheme="minorHAnsi"/>
          <w:spacing w:val="-2"/>
          <w:sz w:val="22"/>
          <w:szCs w:val="22"/>
        </w:rPr>
        <w:t>t</w:t>
      </w:r>
      <w:r w:rsidRPr="00C86DBD">
        <w:rPr>
          <w:rFonts w:asciiTheme="minorHAnsi" w:eastAsia="Arial" w:hAnsiTheme="minorHAnsi" w:cstheme="minorHAnsi"/>
          <w:sz w:val="22"/>
          <w:szCs w:val="22"/>
        </w:rPr>
        <w:t xml:space="preserve">e tax returns by </w:t>
      </w:r>
      <w:r w:rsidRPr="00C86DBD">
        <w:rPr>
          <w:rFonts w:asciiTheme="minorHAnsi" w:eastAsia="Arial" w:hAnsiTheme="minorHAnsi" w:cstheme="minorHAnsi"/>
          <w:spacing w:val="-1"/>
          <w:sz w:val="22"/>
          <w:szCs w:val="22"/>
        </w:rPr>
        <w:t>u</w:t>
      </w:r>
      <w:r w:rsidRPr="00C86DBD">
        <w:rPr>
          <w:rFonts w:asciiTheme="minorHAnsi" w:eastAsia="Arial" w:hAnsiTheme="minorHAnsi" w:cstheme="minorHAnsi"/>
          <w:spacing w:val="1"/>
          <w:sz w:val="22"/>
          <w:szCs w:val="22"/>
        </w:rPr>
        <w:t>s</w:t>
      </w:r>
      <w:r w:rsidRPr="00C86DBD">
        <w:rPr>
          <w:rFonts w:asciiTheme="minorHAnsi" w:eastAsia="Arial" w:hAnsiTheme="minorHAnsi" w:cstheme="minorHAnsi"/>
          <w:spacing w:val="-1"/>
          <w:sz w:val="22"/>
          <w:szCs w:val="22"/>
        </w:rPr>
        <w:t>i</w:t>
      </w:r>
      <w:r w:rsidRPr="00C86DBD">
        <w:rPr>
          <w:rFonts w:asciiTheme="minorHAnsi" w:eastAsia="Arial" w:hAnsiTheme="minorHAnsi" w:cstheme="minorHAnsi"/>
          <w:sz w:val="22"/>
          <w:szCs w:val="22"/>
        </w:rPr>
        <w:t>ng software</w:t>
      </w:r>
      <w:r w:rsidRPr="00C86DBD">
        <w:rPr>
          <w:rFonts w:asciiTheme="minorHAnsi" w:eastAsia="Arial" w:hAnsiTheme="minorHAnsi" w:cstheme="minorHAnsi"/>
          <w:spacing w:val="-1"/>
          <w:sz w:val="22"/>
          <w:szCs w:val="22"/>
        </w:rPr>
        <w:t xml:space="preserve"> </w:t>
      </w:r>
      <w:r w:rsidRPr="00C86DBD">
        <w:rPr>
          <w:rFonts w:asciiTheme="minorHAnsi" w:eastAsia="Arial" w:hAnsiTheme="minorHAnsi" w:cstheme="minorHAnsi"/>
          <w:sz w:val="22"/>
          <w:szCs w:val="22"/>
        </w:rPr>
        <w:t xml:space="preserve">such </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s Vant</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 xml:space="preserve">ge Tax and </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rac</w:t>
      </w:r>
      <w:r w:rsidRPr="00C86DBD">
        <w:rPr>
          <w:rFonts w:asciiTheme="minorHAnsi" w:eastAsia="Arial" w:hAnsiTheme="minorHAnsi" w:cstheme="minorHAnsi"/>
          <w:spacing w:val="-1"/>
          <w:sz w:val="22"/>
          <w:szCs w:val="22"/>
        </w:rPr>
        <w:t>l</w:t>
      </w:r>
      <w:r w:rsidRPr="00C86DBD">
        <w:rPr>
          <w:rFonts w:asciiTheme="minorHAnsi" w:eastAsia="Arial" w:hAnsiTheme="minorHAnsi" w:cstheme="minorHAnsi"/>
          <w:sz w:val="22"/>
          <w:szCs w:val="22"/>
        </w:rPr>
        <w:t>e</w:t>
      </w:r>
    </w:p>
    <w:p w14:paraId="258F444F" w14:textId="77777777" w:rsidR="00847EBA" w:rsidRPr="00C86DBD" w:rsidRDefault="009865CD" w:rsidP="00C86DBD">
      <w:pPr>
        <w:tabs>
          <w:tab w:val="left" w:pos="3000"/>
        </w:tabs>
        <w:spacing w:before="12"/>
        <w:ind w:left="3000" w:right="446" w:hanging="360"/>
        <w:rPr>
          <w:rFonts w:asciiTheme="minorHAnsi" w:eastAsia="Arial" w:hAnsiTheme="minorHAnsi" w:cstheme="minorHAnsi"/>
          <w:sz w:val="22"/>
          <w:szCs w:val="22"/>
        </w:rPr>
      </w:pPr>
      <w:r w:rsidRPr="00C86DBD">
        <w:rPr>
          <w:rFonts w:asciiTheme="minorHAnsi" w:eastAsia="Verdana" w:hAnsiTheme="minorHAnsi" w:cstheme="minorHAnsi"/>
          <w:sz w:val="22"/>
          <w:szCs w:val="22"/>
        </w:rPr>
        <w:t>•</w:t>
      </w:r>
      <w:r w:rsidRPr="00C86DBD">
        <w:rPr>
          <w:rFonts w:asciiTheme="minorHAnsi" w:eastAsia="Verdana" w:hAnsiTheme="minorHAnsi" w:cstheme="minorHAnsi"/>
          <w:sz w:val="22"/>
          <w:szCs w:val="22"/>
        </w:rPr>
        <w:tab/>
      </w:r>
      <w:r w:rsidRPr="00C86DBD">
        <w:rPr>
          <w:rFonts w:asciiTheme="minorHAnsi" w:eastAsia="Arial" w:hAnsiTheme="minorHAnsi" w:cstheme="minorHAnsi"/>
          <w:sz w:val="22"/>
          <w:szCs w:val="22"/>
        </w:rPr>
        <w:t>Up</w:t>
      </w:r>
      <w:r w:rsidRPr="00C86DBD">
        <w:rPr>
          <w:rFonts w:asciiTheme="minorHAnsi" w:eastAsia="Arial" w:hAnsiTheme="minorHAnsi" w:cstheme="minorHAnsi"/>
          <w:spacing w:val="-1"/>
          <w:sz w:val="22"/>
          <w:szCs w:val="22"/>
        </w:rPr>
        <w:t>d</w:t>
      </w:r>
      <w:r w:rsidRPr="00C86DBD">
        <w:rPr>
          <w:rFonts w:asciiTheme="minorHAnsi" w:eastAsia="Arial" w:hAnsiTheme="minorHAnsi" w:cstheme="minorHAnsi"/>
          <w:sz w:val="22"/>
          <w:szCs w:val="22"/>
        </w:rPr>
        <w:t>ated a</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d org</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nized in</w:t>
      </w:r>
      <w:r w:rsidRPr="00C86DBD">
        <w:rPr>
          <w:rFonts w:asciiTheme="minorHAnsi" w:eastAsia="Arial" w:hAnsiTheme="minorHAnsi" w:cstheme="minorHAnsi"/>
          <w:spacing w:val="-2"/>
          <w:sz w:val="22"/>
          <w:szCs w:val="22"/>
        </w:rPr>
        <w:t>f</w:t>
      </w:r>
      <w:r w:rsidRPr="00C86DBD">
        <w:rPr>
          <w:rFonts w:asciiTheme="minorHAnsi" w:eastAsia="Arial" w:hAnsiTheme="minorHAnsi" w:cstheme="minorHAnsi"/>
          <w:sz w:val="22"/>
          <w:szCs w:val="22"/>
        </w:rPr>
        <w:t>ormati</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 xml:space="preserve">n </w:t>
      </w:r>
      <w:r w:rsidRPr="00C86DBD">
        <w:rPr>
          <w:rFonts w:asciiTheme="minorHAnsi" w:eastAsia="Arial" w:hAnsiTheme="minorHAnsi" w:cstheme="minorHAnsi"/>
          <w:sz w:val="22"/>
          <w:szCs w:val="22"/>
        </w:rPr>
        <w:t>pri</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r to and foll</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wing the filing of retur</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s in state a</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d</w:t>
      </w:r>
      <w:r w:rsidRPr="00C86DBD">
        <w:rPr>
          <w:rFonts w:asciiTheme="minorHAnsi" w:eastAsia="Arial" w:hAnsiTheme="minorHAnsi" w:cstheme="minorHAnsi"/>
          <w:spacing w:val="-1"/>
          <w:sz w:val="22"/>
          <w:szCs w:val="22"/>
        </w:rPr>
        <w:t xml:space="preserve"> </w:t>
      </w:r>
      <w:r w:rsidRPr="00C86DBD">
        <w:rPr>
          <w:rFonts w:asciiTheme="minorHAnsi" w:eastAsia="Arial" w:hAnsiTheme="minorHAnsi" w:cstheme="minorHAnsi"/>
          <w:sz w:val="22"/>
          <w:szCs w:val="22"/>
        </w:rPr>
        <w:t>federal file r</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oms</w:t>
      </w:r>
    </w:p>
    <w:p w14:paraId="043C54F5" w14:textId="77777777" w:rsidR="00847EBA" w:rsidRPr="00C86DBD" w:rsidRDefault="009865CD" w:rsidP="00C86DBD">
      <w:pPr>
        <w:ind w:left="2640"/>
        <w:rPr>
          <w:rFonts w:asciiTheme="minorHAnsi" w:eastAsia="Arial" w:hAnsiTheme="minorHAnsi" w:cstheme="minorHAnsi"/>
          <w:sz w:val="22"/>
          <w:szCs w:val="22"/>
        </w:rPr>
      </w:pPr>
      <w:r w:rsidRPr="00C86DBD">
        <w:rPr>
          <w:rFonts w:asciiTheme="minorHAnsi" w:eastAsia="Verdana" w:hAnsiTheme="minorHAnsi" w:cstheme="minorHAnsi"/>
          <w:position w:val="-1"/>
          <w:sz w:val="22"/>
          <w:szCs w:val="22"/>
        </w:rPr>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eastAsia="Arial" w:hAnsiTheme="minorHAnsi" w:cstheme="minorHAnsi"/>
          <w:position w:val="-1"/>
          <w:sz w:val="22"/>
          <w:szCs w:val="22"/>
        </w:rPr>
        <w:t>Exposed to specif</w:t>
      </w:r>
      <w:r w:rsidRPr="00C86DBD">
        <w:rPr>
          <w:rFonts w:asciiTheme="minorHAnsi" w:eastAsia="Arial" w:hAnsiTheme="minorHAnsi" w:cstheme="minorHAnsi"/>
          <w:spacing w:val="-1"/>
          <w:position w:val="-1"/>
          <w:sz w:val="22"/>
          <w:szCs w:val="22"/>
        </w:rPr>
        <w:t>i</w:t>
      </w:r>
      <w:r w:rsidRPr="00C86DBD">
        <w:rPr>
          <w:rFonts w:asciiTheme="minorHAnsi" w:eastAsia="Arial" w:hAnsiTheme="minorHAnsi" w:cstheme="minorHAnsi"/>
          <w:position w:val="-1"/>
          <w:sz w:val="22"/>
          <w:szCs w:val="22"/>
        </w:rPr>
        <w:t>c tax adjustmen</w:t>
      </w:r>
      <w:r w:rsidRPr="00C86DBD">
        <w:rPr>
          <w:rFonts w:asciiTheme="minorHAnsi" w:eastAsia="Arial" w:hAnsiTheme="minorHAnsi" w:cstheme="minorHAnsi"/>
          <w:spacing w:val="-2"/>
          <w:position w:val="-1"/>
          <w:sz w:val="22"/>
          <w:szCs w:val="22"/>
        </w:rPr>
        <w:t>t</w:t>
      </w:r>
      <w:r w:rsidRPr="00C86DBD">
        <w:rPr>
          <w:rFonts w:asciiTheme="minorHAnsi" w:eastAsia="Arial" w:hAnsiTheme="minorHAnsi" w:cstheme="minorHAnsi"/>
          <w:position w:val="-1"/>
          <w:sz w:val="22"/>
          <w:szCs w:val="22"/>
        </w:rPr>
        <w:t>s and</w:t>
      </w:r>
      <w:r w:rsidRPr="00C86DBD">
        <w:rPr>
          <w:rFonts w:asciiTheme="minorHAnsi" w:eastAsia="Arial" w:hAnsiTheme="minorHAnsi" w:cstheme="minorHAnsi"/>
          <w:spacing w:val="-1"/>
          <w:position w:val="-1"/>
          <w:sz w:val="22"/>
          <w:szCs w:val="22"/>
        </w:rPr>
        <w:t xml:space="preserve"> </w:t>
      </w:r>
      <w:r w:rsidRPr="00C86DBD">
        <w:rPr>
          <w:rFonts w:asciiTheme="minorHAnsi" w:eastAsia="Arial" w:hAnsiTheme="minorHAnsi" w:cstheme="minorHAnsi"/>
          <w:position w:val="-1"/>
          <w:sz w:val="22"/>
          <w:szCs w:val="22"/>
        </w:rPr>
        <w:t>laws in var</w:t>
      </w:r>
      <w:r w:rsidRPr="00C86DBD">
        <w:rPr>
          <w:rFonts w:asciiTheme="minorHAnsi" w:eastAsia="Arial" w:hAnsiTheme="minorHAnsi" w:cstheme="minorHAnsi"/>
          <w:spacing w:val="-1"/>
          <w:position w:val="-1"/>
          <w:sz w:val="22"/>
          <w:szCs w:val="22"/>
        </w:rPr>
        <w:t>io</w:t>
      </w:r>
      <w:r w:rsidRPr="00C86DBD">
        <w:rPr>
          <w:rFonts w:asciiTheme="minorHAnsi" w:eastAsia="Arial" w:hAnsiTheme="minorHAnsi" w:cstheme="minorHAnsi"/>
          <w:position w:val="-1"/>
          <w:sz w:val="22"/>
          <w:szCs w:val="22"/>
        </w:rPr>
        <w:t>us stat</w:t>
      </w:r>
      <w:r w:rsidRPr="00C86DBD">
        <w:rPr>
          <w:rFonts w:asciiTheme="minorHAnsi" w:eastAsia="Arial" w:hAnsiTheme="minorHAnsi" w:cstheme="minorHAnsi"/>
          <w:spacing w:val="-1"/>
          <w:position w:val="-1"/>
          <w:sz w:val="22"/>
          <w:szCs w:val="22"/>
        </w:rPr>
        <w:t>e</w:t>
      </w:r>
      <w:r w:rsidRPr="00C86DBD">
        <w:rPr>
          <w:rFonts w:asciiTheme="minorHAnsi" w:eastAsia="Arial" w:hAnsiTheme="minorHAnsi" w:cstheme="minorHAnsi"/>
          <w:position w:val="-1"/>
          <w:sz w:val="22"/>
          <w:szCs w:val="22"/>
        </w:rPr>
        <w:t>s</w:t>
      </w:r>
    </w:p>
    <w:p w14:paraId="1993EEB5" w14:textId="77777777" w:rsidR="00847EBA" w:rsidRPr="00C86DBD" w:rsidRDefault="009865CD" w:rsidP="00C86DBD">
      <w:pPr>
        <w:ind w:left="2640"/>
        <w:rPr>
          <w:rFonts w:asciiTheme="minorHAnsi" w:eastAsia="Arial"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eastAsia="Arial" w:hAnsiTheme="minorHAnsi" w:cstheme="minorHAnsi"/>
          <w:sz w:val="22"/>
          <w:szCs w:val="22"/>
        </w:rPr>
        <w:t>Cr</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ated E</w:t>
      </w:r>
      <w:r w:rsidRPr="00C86DBD">
        <w:rPr>
          <w:rFonts w:asciiTheme="minorHAnsi" w:eastAsia="Arial" w:hAnsiTheme="minorHAnsi" w:cstheme="minorHAnsi"/>
          <w:spacing w:val="-1"/>
          <w:sz w:val="22"/>
          <w:szCs w:val="22"/>
        </w:rPr>
        <w:t>x</w:t>
      </w:r>
      <w:r w:rsidRPr="00C86DBD">
        <w:rPr>
          <w:rFonts w:asciiTheme="minorHAnsi" w:eastAsia="Arial" w:hAnsiTheme="minorHAnsi" w:cstheme="minorHAnsi"/>
          <w:sz w:val="22"/>
          <w:szCs w:val="22"/>
        </w:rPr>
        <w:t>c</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l spr</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a</w:t>
      </w:r>
      <w:r w:rsidRPr="00C86DBD">
        <w:rPr>
          <w:rFonts w:asciiTheme="minorHAnsi" w:eastAsia="Arial" w:hAnsiTheme="minorHAnsi" w:cstheme="minorHAnsi"/>
          <w:spacing w:val="-1"/>
          <w:sz w:val="22"/>
          <w:szCs w:val="22"/>
        </w:rPr>
        <w:t>d</w:t>
      </w:r>
      <w:r w:rsidRPr="00C86DBD">
        <w:rPr>
          <w:rFonts w:asciiTheme="minorHAnsi" w:eastAsia="Arial" w:hAnsiTheme="minorHAnsi" w:cstheme="minorHAnsi"/>
          <w:sz w:val="22"/>
          <w:szCs w:val="22"/>
        </w:rPr>
        <w:t>sh</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ets</w:t>
      </w:r>
    </w:p>
    <w:p w14:paraId="5B3955F7" w14:textId="77777777" w:rsidR="00847EBA" w:rsidRPr="00C86DBD" w:rsidRDefault="00847EBA" w:rsidP="00C86DBD">
      <w:pPr>
        <w:spacing w:before="12"/>
        <w:rPr>
          <w:rFonts w:asciiTheme="minorHAnsi" w:hAnsiTheme="minorHAnsi" w:cstheme="minorHAnsi"/>
          <w:sz w:val="22"/>
          <w:szCs w:val="22"/>
        </w:rPr>
      </w:pPr>
    </w:p>
    <w:p w14:paraId="41A3D81F" w14:textId="77777777" w:rsidR="00847EBA" w:rsidRPr="00C86DBD" w:rsidRDefault="009865CD" w:rsidP="00C86DBD">
      <w:pPr>
        <w:ind w:left="120"/>
        <w:rPr>
          <w:rFonts w:asciiTheme="minorHAnsi" w:eastAsia="Arial" w:hAnsiTheme="minorHAnsi" w:cstheme="minorHAnsi"/>
          <w:sz w:val="22"/>
          <w:szCs w:val="22"/>
        </w:rPr>
      </w:pPr>
      <w:r w:rsidRPr="00C86DBD">
        <w:rPr>
          <w:rFonts w:asciiTheme="minorHAnsi" w:eastAsia="Arial" w:hAnsiTheme="minorHAnsi" w:cstheme="minorHAnsi"/>
          <w:b/>
          <w:i/>
          <w:sz w:val="22"/>
          <w:szCs w:val="22"/>
        </w:rPr>
        <w:t>03/20</w:t>
      </w:r>
      <w:r w:rsidRPr="00C86DBD">
        <w:rPr>
          <w:rFonts w:asciiTheme="minorHAnsi" w:eastAsia="Arial" w:hAnsiTheme="minorHAnsi" w:cstheme="minorHAnsi"/>
          <w:b/>
          <w:i/>
          <w:spacing w:val="-1"/>
          <w:sz w:val="22"/>
          <w:szCs w:val="22"/>
        </w:rPr>
        <w:t>0</w:t>
      </w:r>
      <w:r w:rsidRPr="00C86DBD">
        <w:rPr>
          <w:rFonts w:asciiTheme="minorHAnsi" w:eastAsia="Arial" w:hAnsiTheme="minorHAnsi" w:cstheme="minorHAnsi"/>
          <w:b/>
          <w:i/>
          <w:sz w:val="22"/>
          <w:szCs w:val="22"/>
        </w:rPr>
        <w:t>5- 6/</w:t>
      </w:r>
      <w:r w:rsidRPr="00C86DBD">
        <w:rPr>
          <w:rFonts w:asciiTheme="minorHAnsi" w:eastAsia="Arial" w:hAnsiTheme="minorHAnsi" w:cstheme="minorHAnsi"/>
          <w:b/>
          <w:i/>
          <w:spacing w:val="-1"/>
          <w:sz w:val="22"/>
          <w:szCs w:val="22"/>
        </w:rPr>
        <w:t>2</w:t>
      </w:r>
      <w:r w:rsidRPr="00C86DBD">
        <w:rPr>
          <w:rFonts w:asciiTheme="minorHAnsi" w:eastAsia="Arial" w:hAnsiTheme="minorHAnsi" w:cstheme="minorHAnsi"/>
          <w:b/>
          <w:i/>
          <w:sz w:val="22"/>
          <w:szCs w:val="22"/>
        </w:rPr>
        <w:t xml:space="preserve">005           </w:t>
      </w:r>
      <w:r w:rsidRPr="00C86DBD">
        <w:rPr>
          <w:rFonts w:asciiTheme="minorHAnsi" w:eastAsia="Arial" w:hAnsiTheme="minorHAnsi" w:cstheme="minorHAnsi"/>
          <w:b/>
          <w:i/>
          <w:spacing w:val="37"/>
          <w:sz w:val="22"/>
          <w:szCs w:val="22"/>
        </w:rPr>
        <w:t xml:space="preserve"> </w:t>
      </w:r>
      <w:r w:rsidRPr="00C86DBD">
        <w:rPr>
          <w:rFonts w:asciiTheme="minorHAnsi" w:eastAsia="Arial" w:hAnsiTheme="minorHAnsi" w:cstheme="minorHAnsi"/>
          <w:b/>
          <w:i/>
          <w:sz w:val="22"/>
          <w:szCs w:val="22"/>
        </w:rPr>
        <w:t xml:space="preserve">Volunteer </w:t>
      </w:r>
      <w:r w:rsidRPr="00C86DBD">
        <w:rPr>
          <w:rFonts w:asciiTheme="minorHAnsi" w:eastAsia="Arial" w:hAnsiTheme="minorHAnsi" w:cstheme="minorHAnsi"/>
          <w:b/>
          <w:i/>
          <w:spacing w:val="-2"/>
          <w:sz w:val="22"/>
          <w:szCs w:val="22"/>
        </w:rPr>
        <w:t>E</w:t>
      </w:r>
      <w:r w:rsidRPr="00C86DBD">
        <w:rPr>
          <w:rFonts w:asciiTheme="minorHAnsi" w:eastAsia="Arial" w:hAnsiTheme="minorHAnsi" w:cstheme="minorHAnsi"/>
          <w:b/>
          <w:i/>
          <w:sz w:val="22"/>
          <w:szCs w:val="22"/>
        </w:rPr>
        <w:t>nglish Teac</w:t>
      </w:r>
      <w:r w:rsidRPr="00C86DBD">
        <w:rPr>
          <w:rFonts w:asciiTheme="minorHAnsi" w:eastAsia="Arial" w:hAnsiTheme="minorHAnsi" w:cstheme="minorHAnsi"/>
          <w:b/>
          <w:i/>
          <w:spacing w:val="-1"/>
          <w:sz w:val="22"/>
          <w:szCs w:val="22"/>
        </w:rPr>
        <w:t>h</w:t>
      </w:r>
      <w:r w:rsidRPr="00C86DBD">
        <w:rPr>
          <w:rFonts w:asciiTheme="minorHAnsi" w:eastAsia="Arial" w:hAnsiTheme="minorHAnsi" w:cstheme="minorHAnsi"/>
          <w:b/>
          <w:i/>
          <w:sz w:val="22"/>
          <w:szCs w:val="22"/>
        </w:rPr>
        <w:t xml:space="preserve">er/Tutor         </w:t>
      </w:r>
      <w:r w:rsidRPr="00C86DBD">
        <w:rPr>
          <w:rFonts w:asciiTheme="minorHAnsi" w:eastAsia="Arial" w:hAnsiTheme="minorHAnsi" w:cstheme="minorHAnsi"/>
          <w:b/>
          <w:i/>
          <w:spacing w:val="10"/>
          <w:sz w:val="22"/>
          <w:szCs w:val="22"/>
        </w:rPr>
        <w:t xml:space="preserve"> </w:t>
      </w:r>
      <w:r w:rsidRPr="00C86DBD">
        <w:rPr>
          <w:rFonts w:asciiTheme="minorHAnsi" w:eastAsia="Arial" w:hAnsiTheme="minorHAnsi" w:cstheme="minorHAnsi"/>
          <w:b/>
          <w:i/>
          <w:sz w:val="22"/>
          <w:szCs w:val="22"/>
        </w:rPr>
        <w:t xml:space="preserve">The </w:t>
      </w:r>
      <w:r w:rsidRPr="00C86DBD">
        <w:rPr>
          <w:rFonts w:asciiTheme="minorHAnsi" w:eastAsia="Arial" w:hAnsiTheme="minorHAnsi" w:cstheme="minorHAnsi"/>
          <w:b/>
          <w:i/>
          <w:sz w:val="22"/>
          <w:szCs w:val="22"/>
        </w:rPr>
        <w:t>Learni</w:t>
      </w:r>
      <w:r w:rsidRPr="00C86DBD">
        <w:rPr>
          <w:rFonts w:asciiTheme="minorHAnsi" w:eastAsia="Arial" w:hAnsiTheme="minorHAnsi" w:cstheme="minorHAnsi"/>
          <w:b/>
          <w:i/>
          <w:spacing w:val="-1"/>
          <w:sz w:val="22"/>
          <w:szCs w:val="22"/>
        </w:rPr>
        <w:t>n</w:t>
      </w:r>
      <w:r w:rsidRPr="00C86DBD">
        <w:rPr>
          <w:rFonts w:asciiTheme="minorHAnsi" w:eastAsia="Arial" w:hAnsiTheme="minorHAnsi" w:cstheme="minorHAnsi"/>
          <w:b/>
          <w:i/>
          <w:sz w:val="22"/>
          <w:szCs w:val="22"/>
        </w:rPr>
        <w:t>g Ce</w:t>
      </w:r>
      <w:r w:rsidRPr="00C86DBD">
        <w:rPr>
          <w:rFonts w:asciiTheme="minorHAnsi" w:eastAsia="Arial" w:hAnsiTheme="minorHAnsi" w:cstheme="minorHAnsi"/>
          <w:b/>
          <w:i/>
          <w:spacing w:val="-1"/>
          <w:sz w:val="22"/>
          <w:szCs w:val="22"/>
        </w:rPr>
        <w:t>n</w:t>
      </w:r>
      <w:r w:rsidRPr="00C86DBD">
        <w:rPr>
          <w:rFonts w:asciiTheme="minorHAnsi" w:eastAsia="Arial" w:hAnsiTheme="minorHAnsi" w:cstheme="minorHAnsi"/>
          <w:b/>
          <w:i/>
          <w:sz w:val="22"/>
          <w:szCs w:val="22"/>
        </w:rPr>
        <w:t>ter, N</w:t>
      </w:r>
      <w:r w:rsidRPr="00C86DBD">
        <w:rPr>
          <w:rFonts w:asciiTheme="minorHAnsi" w:eastAsia="Arial" w:hAnsiTheme="minorHAnsi" w:cstheme="minorHAnsi"/>
          <w:b/>
          <w:i/>
          <w:spacing w:val="-2"/>
          <w:sz w:val="22"/>
          <w:szCs w:val="22"/>
        </w:rPr>
        <w:t>Y</w:t>
      </w:r>
      <w:r w:rsidRPr="00C86DBD">
        <w:rPr>
          <w:rFonts w:asciiTheme="minorHAnsi" w:eastAsia="Arial" w:hAnsiTheme="minorHAnsi" w:cstheme="minorHAnsi"/>
          <w:b/>
          <w:i/>
          <w:sz w:val="22"/>
          <w:szCs w:val="22"/>
        </w:rPr>
        <w:t>, NY</w:t>
      </w:r>
    </w:p>
    <w:p w14:paraId="45A6EC9C" w14:textId="77777777" w:rsidR="00847EBA" w:rsidRPr="00C86DBD" w:rsidRDefault="009865CD" w:rsidP="00C86DBD">
      <w:pPr>
        <w:ind w:left="2640"/>
        <w:rPr>
          <w:rFonts w:asciiTheme="minorHAnsi" w:eastAsia="Arial" w:hAnsiTheme="minorHAnsi" w:cstheme="minorHAnsi"/>
          <w:sz w:val="22"/>
          <w:szCs w:val="22"/>
        </w:rPr>
      </w:pPr>
      <w:r w:rsidRPr="00C86DBD">
        <w:rPr>
          <w:rFonts w:asciiTheme="minorHAnsi" w:eastAsia="Verdana" w:hAnsiTheme="minorHAnsi" w:cstheme="minorHAnsi"/>
          <w:position w:val="-1"/>
          <w:sz w:val="22"/>
          <w:szCs w:val="22"/>
        </w:rPr>
        <w:t xml:space="preserve">•  </w:t>
      </w:r>
      <w:r w:rsidRPr="00C86DBD">
        <w:rPr>
          <w:rFonts w:asciiTheme="minorHAnsi" w:eastAsia="Verdana" w:hAnsiTheme="minorHAnsi" w:cstheme="minorHAnsi"/>
          <w:spacing w:val="40"/>
          <w:position w:val="-1"/>
          <w:sz w:val="22"/>
          <w:szCs w:val="22"/>
        </w:rPr>
        <w:t xml:space="preserve"> </w:t>
      </w:r>
      <w:r w:rsidRPr="00C86DBD">
        <w:rPr>
          <w:rFonts w:asciiTheme="minorHAnsi" w:eastAsia="Arial" w:hAnsiTheme="minorHAnsi" w:cstheme="minorHAnsi"/>
          <w:position w:val="-1"/>
          <w:sz w:val="22"/>
          <w:szCs w:val="22"/>
        </w:rPr>
        <w:t>Taught l</w:t>
      </w:r>
      <w:r w:rsidRPr="00C86DBD">
        <w:rPr>
          <w:rFonts w:asciiTheme="minorHAnsi" w:eastAsia="Arial" w:hAnsiTheme="minorHAnsi" w:cstheme="minorHAnsi"/>
          <w:spacing w:val="-1"/>
          <w:position w:val="-1"/>
          <w:sz w:val="22"/>
          <w:szCs w:val="22"/>
        </w:rPr>
        <w:t>e</w:t>
      </w:r>
      <w:r w:rsidRPr="00C86DBD">
        <w:rPr>
          <w:rFonts w:asciiTheme="minorHAnsi" w:eastAsia="Arial" w:hAnsiTheme="minorHAnsi" w:cstheme="minorHAnsi"/>
          <w:position w:val="-1"/>
          <w:sz w:val="22"/>
          <w:szCs w:val="22"/>
        </w:rPr>
        <w:t>ss</w:t>
      </w:r>
      <w:r w:rsidRPr="00C86DBD">
        <w:rPr>
          <w:rFonts w:asciiTheme="minorHAnsi" w:eastAsia="Arial" w:hAnsiTheme="minorHAnsi" w:cstheme="minorHAnsi"/>
          <w:spacing w:val="-1"/>
          <w:position w:val="-1"/>
          <w:sz w:val="22"/>
          <w:szCs w:val="22"/>
        </w:rPr>
        <w:t>o</w:t>
      </w:r>
      <w:r w:rsidRPr="00C86DBD">
        <w:rPr>
          <w:rFonts w:asciiTheme="minorHAnsi" w:eastAsia="Arial" w:hAnsiTheme="minorHAnsi" w:cstheme="minorHAnsi"/>
          <w:position w:val="-1"/>
          <w:sz w:val="22"/>
          <w:szCs w:val="22"/>
        </w:rPr>
        <w:t>ns in Engl</w:t>
      </w:r>
      <w:r w:rsidRPr="00C86DBD">
        <w:rPr>
          <w:rFonts w:asciiTheme="minorHAnsi" w:eastAsia="Arial" w:hAnsiTheme="minorHAnsi" w:cstheme="minorHAnsi"/>
          <w:spacing w:val="-1"/>
          <w:position w:val="-1"/>
          <w:sz w:val="22"/>
          <w:szCs w:val="22"/>
        </w:rPr>
        <w:t>i</w:t>
      </w:r>
      <w:r w:rsidRPr="00C86DBD">
        <w:rPr>
          <w:rFonts w:asciiTheme="minorHAnsi" w:eastAsia="Arial" w:hAnsiTheme="minorHAnsi" w:cstheme="minorHAnsi"/>
          <w:spacing w:val="1"/>
          <w:position w:val="-1"/>
          <w:sz w:val="22"/>
          <w:szCs w:val="22"/>
        </w:rPr>
        <w:t>s</w:t>
      </w:r>
      <w:r w:rsidRPr="00C86DBD">
        <w:rPr>
          <w:rFonts w:asciiTheme="minorHAnsi" w:eastAsia="Arial" w:hAnsiTheme="minorHAnsi" w:cstheme="minorHAnsi"/>
          <w:position w:val="-1"/>
          <w:sz w:val="22"/>
          <w:szCs w:val="22"/>
        </w:rPr>
        <w:t>h</w:t>
      </w:r>
      <w:r w:rsidRPr="00C86DBD">
        <w:rPr>
          <w:rFonts w:asciiTheme="minorHAnsi" w:eastAsia="Arial" w:hAnsiTheme="minorHAnsi" w:cstheme="minorHAnsi"/>
          <w:spacing w:val="-1"/>
          <w:position w:val="-1"/>
          <w:sz w:val="22"/>
          <w:szCs w:val="22"/>
        </w:rPr>
        <w:t xml:space="preserve"> </w:t>
      </w:r>
      <w:r w:rsidRPr="00C86DBD">
        <w:rPr>
          <w:rFonts w:asciiTheme="minorHAnsi" w:eastAsia="Arial" w:hAnsiTheme="minorHAnsi" w:cstheme="minorHAnsi"/>
          <w:position w:val="-1"/>
          <w:sz w:val="22"/>
          <w:szCs w:val="22"/>
        </w:rPr>
        <w:t>gram</w:t>
      </w:r>
      <w:r w:rsidRPr="00C86DBD">
        <w:rPr>
          <w:rFonts w:asciiTheme="minorHAnsi" w:eastAsia="Arial" w:hAnsiTheme="minorHAnsi" w:cstheme="minorHAnsi"/>
          <w:spacing w:val="-1"/>
          <w:position w:val="-1"/>
          <w:sz w:val="22"/>
          <w:szCs w:val="22"/>
        </w:rPr>
        <w:t>m</w:t>
      </w:r>
      <w:r w:rsidRPr="00C86DBD">
        <w:rPr>
          <w:rFonts w:asciiTheme="minorHAnsi" w:eastAsia="Arial" w:hAnsiTheme="minorHAnsi" w:cstheme="minorHAnsi"/>
          <w:position w:val="-1"/>
          <w:sz w:val="22"/>
          <w:szCs w:val="22"/>
        </w:rPr>
        <w:t xml:space="preserve">ar </w:t>
      </w:r>
      <w:r w:rsidRPr="00C86DBD">
        <w:rPr>
          <w:rFonts w:asciiTheme="minorHAnsi" w:eastAsia="Arial" w:hAnsiTheme="minorHAnsi" w:cstheme="minorHAnsi"/>
          <w:spacing w:val="-1"/>
          <w:position w:val="-1"/>
          <w:sz w:val="22"/>
          <w:szCs w:val="22"/>
        </w:rPr>
        <w:t>a</w:t>
      </w:r>
      <w:r w:rsidRPr="00C86DBD">
        <w:rPr>
          <w:rFonts w:asciiTheme="minorHAnsi" w:eastAsia="Arial" w:hAnsiTheme="minorHAnsi" w:cstheme="minorHAnsi"/>
          <w:position w:val="-1"/>
          <w:sz w:val="22"/>
          <w:szCs w:val="22"/>
        </w:rPr>
        <w:t>nd</w:t>
      </w:r>
      <w:r w:rsidRPr="00C86DBD">
        <w:rPr>
          <w:rFonts w:asciiTheme="minorHAnsi" w:eastAsia="Arial" w:hAnsiTheme="minorHAnsi" w:cstheme="minorHAnsi"/>
          <w:spacing w:val="-1"/>
          <w:position w:val="-1"/>
          <w:sz w:val="22"/>
          <w:szCs w:val="22"/>
        </w:rPr>
        <w:t xml:space="preserve"> </w:t>
      </w:r>
      <w:r w:rsidRPr="00C86DBD">
        <w:rPr>
          <w:rFonts w:asciiTheme="minorHAnsi" w:eastAsia="Arial" w:hAnsiTheme="minorHAnsi" w:cstheme="minorHAnsi"/>
          <w:position w:val="-1"/>
          <w:sz w:val="22"/>
          <w:szCs w:val="22"/>
        </w:rPr>
        <w:t>conversati</w:t>
      </w:r>
      <w:r w:rsidRPr="00C86DBD">
        <w:rPr>
          <w:rFonts w:asciiTheme="minorHAnsi" w:eastAsia="Arial" w:hAnsiTheme="minorHAnsi" w:cstheme="minorHAnsi"/>
          <w:spacing w:val="-1"/>
          <w:position w:val="-1"/>
          <w:sz w:val="22"/>
          <w:szCs w:val="22"/>
        </w:rPr>
        <w:t>o</w:t>
      </w:r>
      <w:r w:rsidRPr="00C86DBD">
        <w:rPr>
          <w:rFonts w:asciiTheme="minorHAnsi" w:eastAsia="Arial" w:hAnsiTheme="minorHAnsi" w:cstheme="minorHAnsi"/>
          <w:position w:val="-1"/>
          <w:sz w:val="22"/>
          <w:szCs w:val="22"/>
        </w:rPr>
        <w:t>n</w:t>
      </w:r>
    </w:p>
    <w:p w14:paraId="2FD00439" w14:textId="77777777" w:rsidR="00847EBA" w:rsidRPr="00C86DBD" w:rsidRDefault="009865CD" w:rsidP="00C86DBD">
      <w:pPr>
        <w:ind w:left="2640"/>
        <w:rPr>
          <w:rFonts w:asciiTheme="minorHAnsi" w:eastAsia="Arial"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eastAsia="Arial" w:hAnsiTheme="minorHAnsi" w:cstheme="minorHAnsi"/>
          <w:sz w:val="22"/>
          <w:szCs w:val="22"/>
        </w:rPr>
        <w:t>Ha</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 xml:space="preserve">ded </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ut ass</w:t>
      </w:r>
      <w:r w:rsidRPr="00C86DBD">
        <w:rPr>
          <w:rFonts w:asciiTheme="minorHAnsi" w:eastAsia="Arial" w:hAnsiTheme="minorHAnsi" w:cstheme="minorHAnsi"/>
          <w:spacing w:val="-1"/>
          <w:sz w:val="22"/>
          <w:szCs w:val="22"/>
        </w:rPr>
        <w:t>i</w:t>
      </w:r>
      <w:r w:rsidRPr="00C86DBD">
        <w:rPr>
          <w:rFonts w:asciiTheme="minorHAnsi" w:eastAsia="Arial" w:hAnsiTheme="minorHAnsi" w:cstheme="minorHAnsi"/>
          <w:sz w:val="22"/>
          <w:szCs w:val="22"/>
        </w:rPr>
        <w:t>gnm</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 xml:space="preserve">nts </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nd c</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rrect</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d hom</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w</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rk</w:t>
      </w:r>
    </w:p>
    <w:p w14:paraId="5A3ED998" w14:textId="77777777" w:rsidR="00847EBA" w:rsidRPr="00C86DBD" w:rsidRDefault="009865CD" w:rsidP="00C86DBD">
      <w:pPr>
        <w:ind w:left="2640"/>
        <w:rPr>
          <w:rFonts w:asciiTheme="minorHAnsi" w:eastAsia="Arial"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40"/>
          <w:sz w:val="22"/>
          <w:szCs w:val="22"/>
        </w:rPr>
        <w:t xml:space="preserve"> </w:t>
      </w:r>
      <w:r w:rsidRPr="00C86DBD">
        <w:rPr>
          <w:rFonts w:asciiTheme="minorHAnsi" w:eastAsia="Arial" w:hAnsiTheme="minorHAnsi" w:cstheme="minorHAnsi"/>
          <w:sz w:val="22"/>
          <w:szCs w:val="22"/>
        </w:rPr>
        <w:t>Compi</w:t>
      </w:r>
      <w:r w:rsidRPr="00C86DBD">
        <w:rPr>
          <w:rFonts w:asciiTheme="minorHAnsi" w:eastAsia="Arial" w:hAnsiTheme="minorHAnsi" w:cstheme="minorHAnsi"/>
          <w:spacing w:val="-1"/>
          <w:sz w:val="22"/>
          <w:szCs w:val="22"/>
        </w:rPr>
        <w:t>l</w:t>
      </w:r>
      <w:r w:rsidRPr="00C86DBD">
        <w:rPr>
          <w:rFonts w:asciiTheme="minorHAnsi" w:eastAsia="Arial" w:hAnsiTheme="minorHAnsi" w:cstheme="minorHAnsi"/>
          <w:sz w:val="22"/>
          <w:szCs w:val="22"/>
        </w:rPr>
        <w:t>ed lis</w:t>
      </w:r>
      <w:r w:rsidRPr="00C86DBD">
        <w:rPr>
          <w:rFonts w:asciiTheme="minorHAnsi" w:eastAsia="Arial" w:hAnsiTheme="minorHAnsi" w:cstheme="minorHAnsi"/>
          <w:spacing w:val="-2"/>
          <w:sz w:val="22"/>
          <w:szCs w:val="22"/>
        </w:rPr>
        <w:t>t</w:t>
      </w:r>
      <w:r w:rsidRPr="00C86DBD">
        <w:rPr>
          <w:rFonts w:asciiTheme="minorHAnsi" w:eastAsia="Arial" w:hAnsiTheme="minorHAnsi" w:cstheme="minorHAnsi"/>
          <w:sz w:val="22"/>
          <w:szCs w:val="22"/>
        </w:rPr>
        <w:t>s of re</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ding</w:t>
      </w:r>
      <w:r w:rsidRPr="00C86DBD">
        <w:rPr>
          <w:rFonts w:asciiTheme="minorHAnsi" w:eastAsia="Arial" w:hAnsiTheme="minorHAnsi" w:cstheme="minorHAnsi"/>
          <w:spacing w:val="-1"/>
          <w:sz w:val="22"/>
          <w:szCs w:val="22"/>
        </w:rPr>
        <w:t xml:space="preserve"> </w:t>
      </w:r>
      <w:r w:rsidRPr="00C86DBD">
        <w:rPr>
          <w:rFonts w:asciiTheme="minorHAnsi" w:eastAsia="Arial" w:hAnsiTheme="minorHAnsi" w:cstheme="minorHAnsi"/>
          <w:sz w:val="22"/>
          <w:szCs w:val="22"/>
        </w:rPr>
        <w:t xml:space="preserve">material </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nd</w:t>
      </w:r>
      <w:r w:rsidRPr="00C86DBD">
        <w:rPr>
          <w:rFonts w:asciiTheme="minorHAnsi" w:eastAsia="Arial" w:hAnsiTheme="minorHAnsi" w:cstheme="minorHAnsi"/>
          <w:spacing w:val="-1"/>
          <w:sz w:val="22"/>
          <w:szCs w:val="22"/>
        </w:rPr>
        <w:t xml:space="preserve"> </w:t>
      </w:r>
      <w:r w:rsidRPr="00C86DBD">
        <w:rPr>
          <w:rFonts w:asciiTheme="minorHAnsi" w:eastAsia="Arial" w:hAnsiTheme="minorHAnsi" w:cstheme="minorHAnsi"/>
          <w:sz w:val="22"/>
          <w:szCs w:val="22"/>
        </w:rPr>
        <w:t>work</w:t>
      </w:r>
      <w:r w:rsidRPr="00C86DBD">
        <w:rPr>
          <w:rFonts w:asciiTheme="minorHAnsi" w:eastAsia="Arial" w:hAnsiTheme="minorHAnsi" w:cstheme="minorHAnsi"/>
          <w:spacing w:val="-1"/>
          <w:sz w:val="22"/>
          <w:szCs w:val="22"/>
        </w:rPr>
        <w:t>b</w:t>
      </w:r>
      <w:r w:rsidRPr="00C86DBD">
        <w:rPr>
          <w:rFonts w:asciiTheme="minorHAnsi" w:eastAsia="Arial" w:hAnsiTheme="minorHAnsi" w:cstheme="minorHAnsi"/>
          <w:sz w:val="22"/>
          <w:szCs w:val="22"/>
        </w:rPr>
        <w:t>o</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ks</w:t>
      </w:r>
    </w:p>
    <w:p w14:paraId="382E82B9" w14:textId="77777777" w:rsidR="00847EBA" w:rsidRPr="00C86DBD" w:rsidRDefault="00847EBA" w:rsidP="00C86DBD">
      <w:pPr>
        <w:spacing w:before="10"/>
        <w:rPr>
          <w:rFonts w:asciiTheme="minorHAnsi" w:hAnsiTheme="minorHAnsi" w:cstheme="minorHAnsi"/>
          <w:sz w:val="22"/>
          <w:szCs w:val="22"/>
        </w:rPr>
      </w:pPr>
    </w:p>
    <w:p w14:paraId="6B59B943" w14:textId="77777777" w:rsidR="00847EBA" w:rsidRPr="00C86DBD" w:rsidRDefault="009865CD" w:rsidP="00C86DBD">
      <w:pPr>
        <w:ind w:left="120"/>
        <w:rPr>
          <w:rFonts w:asciiTheme="minorHAnsi" w:eastAsia="Arial" w:hAnsiTheme="minorHAnsi" w:cstheme="minorHAnsi"/>
          <w:sz w:val="22"/>
          <w:szCs w:val="22"/>
        </w:rPr>
      </w:pPr>
      <w:r w:rsidRPr="00C86DBD">
        <w:rPr>
          <w:rFonts w:asciiTheme="minorHAnsi" w:eastAsia="Arial" w:hAnsiTheme="minorHAnsi" w:cstheme="minorHAnsi"/>
          <w:b/>
          <w:sz w:val="22"/>
          <w:szCs w:val="22"/>
        </w:rPr>
        <w:t xml:space="preserve">Activities:              </w:t>
      </w:r>
      <w:r w:rsidRPr="00C86DBD">
        <w:rPr>
          <w:rFonts w:asciiTheme="minorHAnsi" w:eastAsia="Arial" w:hAnsiTheme="minorHAnsi" w:cstheme="minorHAnsi"/>
          <w:b/>
          <w:spacing w:val="15"/>
          <w:sz w:val="22"/>
          <w:szCs w:val="22"/>
        </w:rPr>
        <w:t xml:space="preserve"> </w:t>
      </w:r>
      <w:r w:rsidRPr="00C86DBD">
        <w:rPr>
          <w:rFonts w:asciiTheme="minorHAnsi" w:eastAsia="Arial" w:hAnsiTheme="minorHAnsi" w:cstheme="minorHAnsi"/>
          <w:sz w:val="22"/>
          <w:szCs w:val="22"/>
        </w:rPr>
        <w:t>Hunt</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r Col</w:t>
      </w:r>
      <w:r w:rsidRPr="00C86DBD">
        <w:rPr>
          <w:rFonts w:asciiTheme="minorHAnsi" w:eastAsia="Arial" w:hAnsiTheme="minorHAnsi" w:cstheme="minorHAnsi"/>
          <w:spacing w:val="-1"/>
          <w:sz w:val="22"/>
          <w:szCs w:val="22"/>
        </w:rPr>
        <w:t>l</w:t>
      </w:r>
      <w:r w:rsidRPr="00C86DBD">
        <w:rPr>
          <w:rFonts w:asciiTheme="minorHAnsi" w:eastAsia="Arial" w:hAnsiTheme="minorHAnsi" w:cstheme="minorHAnsi"/>
          <w:sz w:val="22"/>
          <w:szCs w:val="22"/>
        </w:rPr>
        <w:t>e</w:t>
      </w:r>
      <w:r w:rsidRPr="00C86DBD">
        <w:rPr>
          <w:rFonts w:asciiTheme="minorHAnsi" w:eastAsia="Arial" w:hAnsiTheme="minorHAnsi" w:cstheme="minorHAnsi"/>
          <w:spacing w:val="-1"/>
          <w:sz w:val="22"/>
          <w:szCs w:val="22"/>
        </w:rPr>
        <w:t>g</w:t>
      </w:r>
      <w:r w:rsidRPr="00C86DBD">
        <w:rPr>
          <w:rFonts w:asciiTheme="minorHAnsi" w:eastAsia="Arial" w:hAnsiTheme="minorHAnsi" w:cstheme="minorHAnsi"/>
          <w:sz w:val="22"/>
          <w:szCs w:val="22"/>
        </w:rPr>
        <w:t>e Acc</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unting</w:t>
      </w:r>
      <w:r w:rsidRPr="00C86DBD">
        <w:rPr>
          <w:rFonts w:asciiTheme="minorHAnsi" w:eastAsia="Arial" w:hAnsiTheme="minorHAnsi" w:cstheme="minorHAnsi"/>
          <w:spacing w:val="-1"/>
          <w:sz w:val="22"/>
          <w:szCs w:val="22"/>
        </w:rPr>
        <w:t xml:space="preserve"> </w:t>
      </w:r>
      <w:r w:rsidRPr="00C86DBD">
        <w:rPr>
          <w:rFonts w:asciiTheme="minorHAnsi" w:eastAsia="Arial" w:hAnsiTheme="minorHAnsi" w:cstheme="minorHAnsi"/>
          <w:sz w:val="22"/>
          <w:szCs w:val="22"/>
        </w:rPr>
        <w:t>Society, Hun</w:t>
      </w:r>
      <w:r w:rsidRPr="00C86DBD">
        <w:rPr>
          <w:rFonts w:asciiTheme="minorHAnsi" w:eastAsia="Arial" w:hAnsiTheme="minorHAnsi" w:cstheme="minorHAnsi"/>
          <w:spacing w:val="-2"/>
          <w:sz w:val="22"/>
          <w:szCs w:val="22"/>
        </w:rPr>
        <w:t>t</w:t>
      </w:r>
      <w:r w:rsidRPr="00C86DBD">
        <w:rPr>
          <w:rFonts w:asciiTheme="minorHAnsi" w:eastAsia="Arial" w:hAnsiTheme="minorHAnsi" w:cstheme="minorHAnsi"/>
          <w:sz w:val="22"/>
          <w:szCs w:val="22"/>
        </w:rPr>
        <w:t xml:space="preserve">er </w:t>
      </w:r>
      <w:r w:rsidRPr="00C86DBD">
        <w:rPr>
          <w:rFonts w:asciiTheme="minorHAnsi" w:eastAsia="Arial" w:hAnsiTheme="minorHAnsi" w:cstheme="minorHAnsi"/>
          <w:sz w:val="22"/>
          <w:szCs w:val="22"/>
        </w:rPr>
        <w:t>Col</w:t>
      </w:r>
      <w:r w:rsidRPr="00C86DBD">
        <w:rPr>
          <w:rFonts w:asciiTheme="minorHAnsi" w:eastAsia="Arial" w:hAnsiTheme="minorHAnsi" w:cstheme="minorHAnsi"/>
          <w:spacing w:val="-1"/>
          <w:sz w:val="22"/>
          <w:szCs w:val="22"/>
        </w:rPr>
        <w:t>l</w:t>
      </w:r>
      <w:r w:rsidRPr="00C86DBD">
        <w:rPr>
          <w:rFonts w:asciiTheme="minorHAnsi" w:eastAsia="Arial" w:hAnsiTheme="minorHAnsi" w:cstheme="minorHAnsi"/>
          <w:sz w:val="22"/>
          <w:szCs w:val="22"/>
        </w:rPr>
        <w:t>ege P</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lish C</w:t>
      </w:r>
      <w:r w:rsidRPr="00C86DBD">
        <w:rPr>
          <w:rFonts w:asciiTheme="minorHAnsi" w:eastAsia="Arial" w:hAnsiTheme="minorHAnsi" w:cstheme="minorHAnsi"/>
          <w:spacing w:val="-1"/>
          <w:sz w:val="22"/>
          <w:szCs w:val="22"/>
        </w:rPr>
        <w:t>l</w:t>
      </w:r>
      <w:r w:rsidRPr="00C86DBD">
        <w:rPr>
          <w:rFonts w:asciiTheme="minorHAnsi" w:eastAsia="Arial" w:hAnsiTheme="minorHAnsi" w:cstheme="minorHAnsi"/>
          <w:sz w:val="22"/>
          <w:szCs w:val="22"/>
        </w:rPr>
        <w:t>ub</w:t>
      </w:r>
    </w:p>
    <w:p w14:paraId="6C25392C" w14:textId="77777777" w:rsidR="00847EBA" w:rsidRPr="00C86DBD" w:rsidRDefault="009865CD" w:rsidP="00C86DBD">
      <w:pPr>
        <w:ind w:left="2280"/>
        <w:rPr>
          <w:rFonts w:asciiTheme="minorHAnsi" w:eastAsia="Arial" w:hAnsiTheme="minorHAnsi" w:cstheme="minorHAnsi"/>
          <w:sz w:val="22"/>
          <w:szCs w:val="22"/>
        </w:rPr>
      </w:pPr>
      <w:r w:rsidRPr="00C86DBD">
        <w:rPr>
          <w:rFonts w:asciiTheme="minorHAnsi" w:eastAsia="Arial" w:hAnsiTheme="minorHAnsi" w:cstheme="minorHAnsi"/>
          <w:sz w:val="22"/>
          <w:szCs w:val="22"/>
        </w:rPr>
        <w:t>New York State So</w:t>
      </w:r>
      <w:r w:rsidRPr="00C86DBD">
        <w:rPr>
          <w:rFonts w:asciiTheme="minorHAnsi" w:eastAsia="Arial" w:hAnsiTheme="minorHAnsi" w:cstheme="minorHAnsi"/>
          <w:spacing w:val="1"/>
          <w:sz w:val="22"/>
          <w:szCs w:val="22"/>
        </w:rPr>
        <w:t>c</w:t>
      </w:r>
      <w:r w:rsidRPr="00C86DBD">
        <w:rPr>
          <w:rFonts w:asciiTheme="minorHAnsi" w:eastAsia="Arial" w:hAnsiTheme="minorHAnsi" w:cstheme="minorHAnsi"/>
          <w:sz w:val="22"/>
          <w:szCs w:val="22"/>
        </w:rPr>
        <w:t>iety of CPA’s</w:t>
      </w:r>
    </w:p>
    <w:p w14:paraId="6B0F344F" w14:textId="77777777" w:rsidR="00847EBA" w:rsidRPr="00C86DBD" w:rsidRDefault="00847EBA" w:rsidP="00C86DBD">
      <w:pPr>
        <w:spacing w:before="11"/>
        <w:rPr>
          <w:rFonts w:asciiTheme="minorHAnsi" w:hAnsiTheme="minorHAnsi" w:cstheme="minorHAnsi"/>
          <w:sz w:val="22"/>
          <w:szCs w:val="22"/>
        </w:rPr>
      </w:pPr>
    </w:p>
    <w:p w14:paraId="4156A71F" w14:textId="77777777" w:rsidR="00847EBA" w:rsidRPr="00C86DBD" w:rsidRDefault="009865CD" w:rsidP="00C86DBD">
      <w:pPr>
        <w:ind w:left="120"/>
        <w:rPr>
          <w:rFonts w:asciiTheme="minorHAnsi" w:eastAsia="Arial" w:hAnsiTheme="minorHAnsi" w:cstheme="minorHAnsi"/>
          <w:sz w:val="22"/>
          <w:szCs w:val="22"/>
        </w:rPr>
      </w:pPr>
      <w:r w:rsidRPr="00C86DBD">
        <w:rPr>
          <w:rFonts w:asciiTheme="minorHAnsi" w:eastAsia="Arial" w:hAnsiTheme="minorHAnsi" w:cstheme="minorHAnsi"/>
          <w:b/>
          <w:sz w:val="22"/>
          <w:szCs w:val="22"/>
        </w:rPr>
        <w:t>Language</w:t>
      </w:r>
      <w:r w:rsidRPr="00C86DBD">
        <w:rPr>
          <w:rFonts w:asciiTheme="minorHAnsi" w:eastAsia="Arial" w:hAnsiTheme="minorHAnsi" w:cstheme="minorHAnsi"/>
          <w:b/>
          <w:spacing w:val="2"/>
          <w:sz w:val="22"/>
          <w:szCs w:val="22"/>
        </w:rPr>
        <w:t xml:space="preserve"> </w:t>
      </w:r>
      <w:r w:rsidRPr="00C86DBD">
        <w:rPr>
          <w:rFonts w:asciiTheme="minorHAnsi" w:eastAsia="Arial" w:hAnsiTheme="minorHAnsi" w:cstheme="minorHAnsi"/>
          <w:b/>
          <w:sz w:val="22"/>
          <w:szCs w:val="22"/>
        </w:rPr>
        <w:t xml:space="preserve">Skills:  </w:t>
      </w:r>
      <w:r w:rsidRPr="00C86DBD">
        <w:rPr>
          <w:rFonts w:asciiTheme="minorHAnsi" w:eastAsia="Arial" w:hAnsiTheme="minorHAnsi" w:cstheme="minorHAnsi"/>
          <w:b/>
          <w:spacing w:val="52"/>
          <w:sz w:val="22"/>
          <w:szCs w:val="22"/>
        </w:rPr>
        <w:t xml:space="preserve"> </w:t>
      </w:r>
      <w:r w:rsidRPr="00C86DBD">
        <w:rPr>
          <w:rFonts w:asciiTheme="minorHAnsi" w:eastAsia="Arial" w:hAnsiTheme="minorHAnsi" w:cstheme="minorHAnsi"/>
          <w:sz w:val="22"/>
          <w:szCs w:val="22"/>
        </w:rPr>
        <w:t>Trilingual (Po</w:t>
      </w:r>
      <w:r w:rsidRPr="00C86DBD">
        <w:rPr>
          <w:rFonts w:asciiTheme="minorHAnsi" w:eastAsia="Arial" w:hAnsiTheme="minorHAnsi" w:cstheme="minorHAnsi"/>
          <w:spacing w:val="-1"/>
          <w:sz w:val="22"/>
          <w:szCs w:val="22"/>
        </w:rPr>
        <w:t>l</w:t>
      </w:r>
      <w:r w:rsidRPr="00C86DBD">
        <w:rPr>
          <w:rFonts w:asciiTheme="minorHAnsi" w:eastAsia="Arial" w:hAnsiTheme="minorHAnsi" w:cstheme="minorHAnsi"/>
          <w:sz w:val="22"/>
          <w:szCs w:val="22"/>
        </w:rPr>
        <w:t>ish, English and Russian), Conversational Ger</w:t>
      </w:r>
      <w:r w:rsidRPr="00C86DBD">
        <w:rPr>
          <w:rFonts w:asciiTheme="minorHAnsi" w:eastAsia="Arial" w:hAnsiTheme="minorHAnsi" w:cstheme="minorHAnsi"/>
          <w:spacing w:val="-1"/>
          <w:sz w:val="22"/>
          <w:szCs w:val="22"/>
        </w:rPr>
        <w:t>m</w:t>
      </w:r>
      <w:r w:rsidRPr="00C86DBD">
        <w:rPr>
          <w:rFonts w:asciiTheme="minorHAnsi" w:eastAsia="Arial" w:hAnsiTheme="minorHAnsi" w:cstheme="minorHAnsi"/>
          <w:sz w:val="22"/>
          <w:szCs w:val="22"/>
        </w:rPr>
        <w:t>an</w:t>
      </w:r>
    </w:p>
    <w:p w14:paraId="345623CF" w14:textId="77777777" w:rsidR="00847EBA" w:rsidRPr="00C86DBD" w:rsidRDefault="00847EBA" w:rsidP="00C86DBD">
      <w:pPr>
        <w:spacing w:before="5"/>
        <w:rPr>
          <w:rFonts w:asciiTheme="minorHAnsi" w:hAnsiTheme="minorHAnsi" w:cstheme="minorHAnsi"/>
          <w:sz w:val="22"/>
          <w:szCs w:val="22"/>
        </w:rPr>
      </w:pPr>
    </w:p>
    <w:p w14:paraId="67A883FA" w14:textId="77777777" w:rsidR="00847EBA" w:rsidRPr="00C86DBD" w:rsidRDefault="009865CD" w:rsidP="00C86DBD">
      <w:pPr>
        <w:ind w:left="2280" w:right="323" w:hanging="2160"/>
        <w:rPr>
          <w:rFonts w:asciiTheme="minorHAnsi" w:eastAsia="Arial" w:hAnsiTheme="minorHAnsi" w:cstheme="minorHAnsi"/>
          <w:sz w:val="22"/>
          <w:szCs w:val="22"/>
        </w:rPr>
      </w:pPr>
      <w:r w:rsidRPr="00C86DBD">
        <w:rPr>
          <w:rFonts w:asciiTheme="minorHAnsi" w:eastAsia="Arial" w:hAnsiTheme="minorHAnsi" w:cstheme="minorHAnsi"/>
          <w:b/>
          <w:sz w:val="22"/>
          <w:szCs w:val="22"/>
        </w:rPr>
        <w:t>Computer</w:t>
      </w:r>
      <w:r w:rsidRPr="00C86DBD">
        <w:rPr>
          <w:rFonts w:asciiTheme="minorHAnsi" w:eastAsia="Arial" w:hAnsiTheme="minorHAnsi" w:cstheme="minorHAnsi"/>
          <w:b/>
          <w:spacing w:val="1"/>
          <w:sz w:val="22"/>
          <w:szCs w:val="22"/>
        </w:rPr>
        <w:t xml:space="preserve"> </w:t>
      </w:r>
      <w:r w:rsidRPr="00C86DBD">
        <w:rPr>
          <w:rFonts w:asciiTheme="minorHAnsi" w:eastAsia="Arial" w:hAnsiTheme="minorHAnsi" w:cstheme="minorHAnsi"/>
          <w:b/>
          <w:sz w:val="22"/>
          <w:szCs w:val="22"/>
        </w:rPr>
        <w:t xml:space="preserve">Skills:  </w:t>
      </w:r>
      <w:r w:rsidRPr="00C86DBD">
        <w:rPr>
          <w:rFonts w:asciiTheme="minorHAnsi" w:eastAsia="Arial" w:hAnsiTheme="minorHAnsi" w:cstheme="minorHAnsi"/>
          <w:b/>
          <w:spacing w:val="52"/>
          <w:sz w:val="22"/>
          <w:szCs w:val="22"/>
        </w:rPr>
        <w:t xml:space="preserve"> </w:t>
      </w:r>
      <w:r w:rsidRPr="00C86DBD">
        <w:rPr>
          <w:rFonts w:asciiTheme="minorHAnsi" w:eastAsia="Arial" w:hAnsiTheme="minorHAnsi" w:cstheme="minorHAnsi"/>
          <w:sz w:val="22"/>
          <w:szCs w:val="22"/>
        </w:rPr>
        <w:t>Microsoft W</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rd, Excel, Power</w:t>
      </w:r>
      <w:r w:rsidRPr="00C86DBD">
        <w:rPr>
          <w:rFonts w:asciiTheme="minorHAnsi" w:eastAsia="Arial" w:hAnsiTheme="minorHAnsi" w:cstheme="minorHAnsi"/>
          <w:spacing w:val="-2"/>
          <w:sz w:val="22"/>
          <w:szCs w:val="22"/>
        </w:rPr>
        <w:t>P</w:t>
      </w:r>
      <w:r w:rsidRPr="00C86DBD">
        <w:rPr>
          <w:rFonts w:asciiTheme="minorHAnsi" w:eastAsia="Arial" w:hAnsiTheme="minorHAnsi" w:cstheme="minorHAnsi"/>
          <w:sz w:val="22"/>
          <w:szCs w:val="22"/>
        </w:rPr>
        <w:t>oint, Qu</w:t>
      </w:r>
      <w:r w:rsidRPr="00C86DBD">
        <w:rPr>
          <w:rFonts w:asciiTheme="minorHAnsi" w:eastAsia="Arial" w:hAnsiTheme="minorHAnsi" w:cstheme="minorHAnsi"/>
          <w:spacing w:val="-1"/>
          <w:sz w:val="22"/>
          <w:szCs w:val="22"/>
        </w:rPr>
        <w:t>i</w:t>
      </w:r>
      <w:r w:rsidRPr="00C86DBD">
        <w:rPr>
          <w:rFonts w:asciiTheme="minorHAnsi" w:eastAsia="Arial" w:hAnsiTheme="minorHAnsi" w:cstheme="minorHAnsi"/>
          <w:sz w:val="22"/>
          <w:szCs w:val="22"/>
        </w:rPr>
        <w:t>ckB</w:t>
      </w:r>
      <w:r w:rsidRPr="00C86DBD">
        <w:rPr>
          <w:rFonts w:asciiTheme="minorHAnsi" w:eastAsia="Arial" w:hAnsiTheme="minorHAnsi" w:cstheme="minorHAnsi"/>
          <w:spacing w:val="-1"/>
          <w:sz w:val="22"/>
          <w:szCs w:val="22"/>
        </w:rPr>
        <w:t>o</w:t>
      </w:r>
      <w:r w:rsidRPr="00C86DBD">
        <w:rPr>
          <w:rFonts w:asciiTheme="minorHAnsi" w:eastAsia="Arial" w:hAnsiTheme="minorHAnsi" w:cstheme="minorHAnsi"/>
          <w:sz w:val="22"/>
          <w:szCs w:val="22"/>
        </w:rPr>
        <w:t>oks, Va</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tage Tax, Or</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pacing w:val="1"/>
          <w:sz w:val="22"/>
          <w:szCs w:val="22"/>
        </w:rPr>
        <w:t>c</w:t>
      </w:r>
      <w:r w:rsidRPr="00C86DBD">
        <w:rPr>
          <w:rFonts w:asciiTheme="minorHAnsi" w:eastAsia="Arial" w:hAnsiTheme="minorHAnsi" w:cstheme="minorHAnsi"/>
          <w:sz w:val="22"/>
          <w:szCs w:val="22"/>
        </w:rPr>
        <w:t>le and Inter</w:t>
      </w:r>
      <w:r w:rsidRPr="00C86DBD">
        <w:rPr>
          <w:rFonts w:asciiTheme="minorHAnsi" w:eastAsia="Arial" w:hAnsiTheme="minorHAnsi" w:cstheme="minorHAnsi"/>
          <w:spacing w:val="-1"/>
          <w:sz w:val="22"/>
          <w:szCs w:val="22"/>
        </w:rPr>
        <w:t>n</w:t>
      </w:r>
      <w:r w:rsidRPr="00C86DBD">
        <w:rPr>
          <w:rFonts w:asciiTheme="minorHAnsi" w:eastAsia="Arial" w:hAnsiTheme="minorHAnsi" w:cstheme="minorHAnsi"/>
          <w:sz w:val="22"/>
          <w:szCs w:val="22"/>
        </w:rPr>
        <w:t>et R</w:t>
      </w:r>
      <w:r w:rsidRPr="00C86DBD">
        <w:rPr>
          <w:rFonts w:asciiTheme="minorHAnsi" w:eastAsia="Arial" w:hAnsiTheme="minorHAnsi" w:cstheme="minorHAnsi"/>
          <w:spacing w:val="-1"/>
          <w:sz w:val="22"/>
          <w:szCs w:val="22"/>
        </w:rPr>
        <w:t>e</w:t>
      </w:r>
      <w:r w:rsidRPr="00C86DBD">
        <w:rPr>
          <w:rFonts w:asciiTheme="minorHAnsi" w:eastAsia="Arial" w:hAnsiTheme="minorHAnsi" w:cstheme="minorHAnsi"/>
          <w:sz w:val="22"/>
          <w:szCs w:val="22"/>
        </w:rPr>
        <w:t>se</w:t>
      </w:r>
      <w:r w:rsidRPr="00C86DBD">
        <w:rPr>
          <w:rFonts w:asciiTheme="minorHAnsi" w:eastAsia="Arial" w:hAnsiTheme="minorHAnsi" w:cstheme="minorHAnsi"/>
          <w:spacing w:val="-1"/>
          <w:sz w:val="22"/>
          <w:szCs w:val="22"/>
        </w:rPr>
        <w:t>a</w:t>
      </w:r>
      <w:r w:rsidRPr="00C86DBD">
        <w:rPr>
          <w:rFonts w:asciiTheme="minorHAnsi" w:eastAsia="Arial" w:hAnsiTheme="minorHAnsi" w:cstheme="minorHAnsi"/>
          <w:sz w:val="22"/>
          <w:szCs w:val="22"/>
        </w:rPr>
        <w:t>rch</w:t>
      </w:r>
    </w:p>
    <w:p w14:paraId="46DC0E79" w14:textId="77777777" w:rsidR="00847EBA" w:rsidRPr="00C86DBD" w:rsidRDefault="00847EBA" w:rsidP="00C86DBD">
      <w:pPr>
        <w:rPr>
          <w:rFonts w:asciiTheme="minorHAnsi" w:hAnsiTheme="minorHAnsi" w:cstheme="minorHAnsi"/>
          <w:sz w:val="22"/>
          <w:szCs w:val="22"/>
        </w:rPr>
      </w:pPr>
    </w:p>
    <w:p w14:paraId="03240D14" w14:textId="77777777" w:rsidR="00847EBA" w:rsidRPr="00C86DBD" w:rsidRDefault="00847EBA" w:rsidP="00C86DBD">
      <w:pPr>
        <w:rPr>
          <w:rFonts w:asciiTheme="minorHAnsi" w:hAnsiTheme="minorHAnsi" w:cstheme="minorHAnsi"/>
          <w:sz w:val="22"/>
          <w:szCs w:val="22"/>
        </w:rPr>
      </w:pPr>
    </w:p>
    <w:p w14:paraId="191678EE" w14:textId="77777777" w:rsidR="00847EBA" w:rsidRPr="00C86DBD" w:rsidRDefault="00847EBA" w:rsidP="00C86DBD">
      <w:pPr>
        <w:spacing w:before="8"/>
        <w:rPr>
          <w:rFonts w:asciiTheme="minorHAnsi" w:hAnsiTheme="minorHAnsi" w:cstheme="minorHAnsi"/>
          <w:sz w:val="22"/>
          <w:szCs w:val="22"/>
        </w:rPr>
      </w:pPr>
    </w:p>
    <w:p w14:paraId="0E2A12F1" w14:textId="77777777" w:rsidR="00847EBA" w:rsidRPr="00C86DBD" w:rsidRDefault="009865CD" w:rsidP="00C86DBD">
      <w:pPr>
        <w:ind w:left="2728"/>
        <w:rPr>
          <w:rFonts w:asciiTheme="minorHAnsi" w:eastAsia="Arial" w:hAnsiTheme="minorHAnsi" w:cstheme="minorHAnsi"/>
          <w:sz w:val="22"/>
          <w:szCs w:val="22"/>
        </w:rPr>
        <w:sectPr w:rsidR="00847EBA" w:rsidRPr="00C86DBD">
          <w:pgSz w:w="12240" w:h="15840"/>
          <w:pgMar w:top="1380" w:right="1720" w:bottom="280" w:left="1680" w:header="720" w:footer="720" w:gutter="0"/>
          <w:cols w:space="720"/>
        </w:sectPr>
      </w:pPr>
      <w:r w:rsidRPr="00C86DBD">
        <w:rPr>
          <w:rFonts w:asciiTheme="minorHAnsi" w:eastAsia="Arial" w:hAnsiTheme="minorHAnsi" w:cstheme="minorHAnsi"/>
          <w:b/>
          <w:i/>
          <w:sz w:val="22"/>
          <w:szCs w:val="22"/>
        </w:rPr>
        <w:t>Refere</w:t>
      </w:r>
      <w:r w:rsidRPr="00C86DBD">
        <w:rPr>
          <w:rFonts w:asciiTheme="minorHAnsi" w:eastAsia="Arial" w:hAnsiTheme="minorHAnsi" w:cstheme="minorHAnsi"/>
          <w:b/>
          <w:i/>
          <w:spacing w:val="-1"/>
          <w:sz w:val="22"/>
          <w:szCs w:val="22"/>
        </w:rPr>
        <w:t>n</w:t>
      </w:r>
      <w:r w:rsidRPr="00C86DBD">
        <w:rPr>
          <w:rFonts w:asciiTheme="minorHAnsi" w:eastAsia="Arial" w:hAnsiTheme="minorHAnsi" w:cstheme="minorHAnsi"/>
          <w:b/>
          <w:i/>
          <w:sz w:val="22"/>
          <w:szCs w:val="22"/>
        </w:rPr>
        <w:t>ces</w:t>
      </w:r>
      <w:r w:rsidRPr="00C86DBD">
        <w:rPr>
          <w:rFonts w:asciiTheme="minorHAnsi" w:eastAsia="Arial" w:hAnsiTheme="minorHAnsi" w:cstheme="minorHAnsi"/>
          <w:b/>
          <w:i/>
          <w:spacing w:val="-1"/>
          <w:sz w:val="22"/>
          <w:szCs w:val="22"/>
        </w:rPr>
        <w:t xml:space="preserve"> </w:t>
      </w:r>
      <w:r w:rsidRPr="00C86DBD">
        <w:rPr>
          <w:rFonts w:asciiTheme="minorHAnsi" w:eastAsia="Arial" w:hAnsiTheme="minorHAnsi" w:cstheme="minorHAnsi"/>
          <w:b/>
          <w:i/>
          <w:sz w:val="22"/>
          <w:szCs w:val="22"/>
        </w:rPr>
        <w:t>Available</w:t>
      </w:r>
      <w:r w:rsidRPr="00C86DBD">
        <w:rPr>
          <w:rFonts w:asciiTheme="minorHAnsi" w:eastAsia="Arial" w:hAnsiTheme="minorHAnsi" w:cstheme="minorHAnsi"/>
          <w:b/>
          <w:i/>
          <w:spacing w:val="-1"/>
          <w:sz w:val="22"/>
          <w:szCs w:val="22"/>
        </w:rPr>
        <w:t xml:space="preserve"> </w:t>
      </w:r>
      <w:r w:rsidRPr="00C86DBD">
        <w:rPr>
          <w:rFonts w:asciiTheme="minorHAnsi" w:eastAsia="Arial" w:hAnsiTheme="minorHAnsi" w:cstheme="minorHAnsi"/>
          <w:b/>
          <w:i/>
          <w:sz w:val="22"/>
          <w:szCs w:val="22"/>
        </w:rPr>
        <w:t>U</w:t>
      </w:r>
      <w:r w:rsidRPr="00C86DBD">
        <w:rPr>
          <w:rFonts w:asciiTheme="minorHAnsi" w:eastAsia="Arial" w:hAnsiTheme="minorHAnsi" w:cstheme="minorHAnsi"/>
          <w:b/>
          <w:i/>
          <w:spacing w:val="-1"/>
          <w:sz w:val="22"/>
          <w:szCs w:val="22"/>
        </w:rPr>
        <w:t>p</w:t>
      </w:r>
      <w:r w:rsidRPr="00C86DBD">
        <w:rPr>
          <w:rFonts w:asciiTheme="minorHAnsi" w:eastAsia="Arial" w:hAnsiTheme="minorHAnsi" w:cstheme="minorHAnsi"/>
          <w:b/>
          <w:i/>
          <w:sz w:val="22"/>
          <w:szCs w:val="22"/>
        </w:rPr>
        <w:t>on Req</w:t>
      </w:r>
      <w:r w:rsidRPr="00C86DBD">
        <w:rPr>
          <w:rFonts w:asciiTheme="minorHAnsi" w:eastAsia="Arial" w:hAnsiTheme="minorHAnsi" w:cstheme="minorHAnsi"/>
          <w:b/>
          <w:i/>
          <w:spacing w:val="-1"/>
          <w:sz w:val="22"/>
          <w:szCs w:val="22"/>
        </w:rPr>
        <w:t>u</w:t>
      </w:r>
      <w:r w:rsidRPr="00C86DBD">
        <w:rPr>
          <w:rFonts w:asciiTheme="minorHAnsi" w:eastAsia="Arial" w:hAnsiTheme="minorHAnsi" w:cstheme="minorHAnsi"/>
          <w:b/>
          <w:i/>
          <w:sz w:val="22"/>
          <w:szCs w:val="22"/>
        </w:rPr>
        <w:t>e</w:t>
      </w:r>
      <w:r w:rsidRPr="00C86DBD">
        <w:rPr>
          <w:rFonts w:asciiTheme="minorHAnsi" w:eastAsia="Arial" w:hAnsiTheme="minorHAnsi" w:cstheme="minorHAnsi"/>
          <w:b/>
          <w:i/>
          <w:spacing w:val="-1"/>
          <w:sz w:val="22"/>
          <w:szCs w:val="22"/>
        </w:rPr>
        <w:t>s</w:t>
      </w:r>
      <w:r w:rsidRPr="00C86DBD">
        <w:rPr>
          <w:rFonts w:asciiTheme="minorHAnsi" w:eastAsia="Arial" w:hAnsiTheme="minorHAnsi" w:cstheme="minorHAnsi"/>
          <w:b/>
          <w:i/>
          <w:sz w:val="22"/>
          <w:szCs w:val="22"/>
        </w:rPr>
        <w:t>t</w:t>
      </w:r>
    </w:p>
    <w:p w14:paraId="7F254ECF" w14:textId="77777777" w:rsidR="00847EBA" w:rsidRPr="00C86DBD" w:rsidRDefault="009865CD" w:rsidP="00C86DBD">
      <w:pPr>
        <w:spacing w:before="60"/>
        <w:ind w:left="4028" w:right="3868"/>
        <w:jc w:val="center"/>
        <w:rPr>
          <w:rFonts w:asciiTheme="minorHAnsi" w:hAnsiTheme="minorHAnsi" w:cstheme="minorHAnsi"/>
          <w:sz w:val="22"/>
          <w:szCs w:val="22"/>
        </w:rPr>
      </w:pPr>
      <w:r w:rsidRPr="00C86DBD">
        <w:rPr>
          <w:rFonts w:asciiTheme="minorHAnsi" w:hAnsiTheme="minorHAnsi" w:cstheme="minorHAnsi"/>
          <w:sz w:val="22"/>
          <w:szCs w:val="22"/>
        </w:rPr>
        <w:lastRenderedPageBreak/>
        <w:pict w14:anchorId="7E723EDA">
          <v:group id="_x0000_s1079" style="position:absolute;left:0;text-align:left;margin-left:70.5pt;margin-top:144.55pt;width:471pt;height:0;z-index:-1558;mso-position-horizontal-relative:page;mso-position-vertical-relative:page" coordorigin="1410,2891" coordsize="9420,0">
            <v:shape id="_x0000_s1080" style="position:absolute;left:1410;top:2891;width:9420;height:0" coordorigin="1410,2891" coordsize="9420,0" path="m1410,2891r9420,e" filled="f" strokeweight=".20464mm">
              <v:path arrowok="t"/>
            </v:shape>
            <w10:wrap anchorx="page" anchory="page"/>
          </v:group>
        </w:pict>
      </w:r>
      <w:r w:rsidRPr="00C86DBD">
        <w:rPr>
          <w:rFonts w:asciiTheme="minorHAnsi" w:hAnsiTheme="minorHAnsi" w:cstheme="minorHAnsi"/>
          <w:b/>
          <w:sz w:val="22"/>
          <w:szCs w:val="22"/>
        </w:rPr>
        <w:t xml:space="preserve">Kira </w:t>
      </w:r>
      <w:r w:rsidRPr="00C86DBD">
        <w:rPr>
          <w:rFonts w:asciiTheme="minorHAnsi" w:hAnsiTheme="minorHAnsi" w:cstheme="minorHAnsi"/>
          <w:b/>
          <w:spacing w:val="2"/>
          <w:w w:val="99"/>
          <w:sz w:val="22"/>
          <w:szCs w:val="22"/>
        </w:rPr>
        <w:t>D</w:t>
      </w:r>
      <w:r w:rsidRPr="00C86DBD">
        <w:rPr>
          <w:rFonts w:asciiTheme="minorHAnsi" w:hAnsiTheme="minorHAnsi" w:cstheme="minorHAnsi"/>
          <w:b/>
          <w:spacing w:val="-2"/>
          <w:w w:val="99"/>
          <w:sz w:val="22"/>
          <w:szCs w:val="22"/>
        </w:rPr>
        <w:t>w</w:t>
      </w:r>
      <w:r w:rsidRPr="00C86DBD">
        <w:rPr>
          <w:rFonts w:asciiTheme="minorHAnsi" w:hAnsiTheme="minorHAnsi" w:cstheme="minorHAnsi"/>
          <w:b/>
          <w:spacing w:val="2"/>
          <w:sz w:val="22"/>
          <w:szCs w:val="22"/>
        </w:rPr>
        <w:t>i</w:t>
      </w:r>
      <w:r w:rsidRPr="00C86DBD">
        <w:rPr>
          <w:rFonts w:asciiTheme="minorHAnsi" w:hAnsiTheme="minorHAnsi" w:cstheme="minorHAnsi"/>
          <w:b/>
          <w:spacing w:val="1"/>
          <w:w w:val="99"/>
          <w:sz w:val="22"/>
          <w:szCs w:val="22"/>
        </w:rPr>
        <w:t>g</w:t>
      </w:r>
      <w:r w:rsidRPr="00C86DBD">
        <w:rPr>
          <w:rFonts w:asciiTheme="minorHAnsi" w:hAnsiTheme="minorHAnsi" w:cstheme="minorHAnsi"/>
          <w:b/>
          <w:w w:val="99"/>
          <w:sz w:val="22"/>
          <w:szCs w:val="22"/>
        </w:rPr>
        <w:t>ht</w:t>
      </w:r>
    </w:p>
    <w:p w14:paraId="554D624B" w14:textId="77777777" w:rsidR="00847EBA" w:rsidRPr="00C86DBD" w:rsidRDefault="009865CD" w:rsidP="00C86DBD">
      <w:pPr>
        <w:ind w:left="4058" w:right="3898"/>
        <w:jc w:val="center"/>
        <w:rPr>
          <w:rFonts w:asciiTheme="minorHAnsi" w:hAnsiTheme="minorHAnsi" w:cstheme="minorHAnsi"/>
          <w:sz w:val="22"/>
          <w:szCs w:val="22"/>
        </w:rPr>
      </w:pPr>
      <w:r w:rsidRPr="00C86DBD">
        <w:rPr>
          <w:rFonts w:asciiTheme="minorHAnsi" w:hAnsiTheme="minorHAnsi" w:cstheme="minorHAnsi"/>
          <w:sz w:val="22"/>
          <w:szCs w:val="22"/>
        </w:rPr>
        <w:t>1225</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W</w:t>
      </w:r>
      <w:r w:rsidRPr="00C86DBD">
        <w:rPr>
          <w:rFonts w:asciiTheme="minorHAnsi" w:hAnsiTheme="minorHAnsi" w:cstheme="minorHAnsi"/>
          <w:spacing w:val="-1"/>
          <w:sz w:val="22"/>
          <w:szCs w:val="22"/>
        </w:rPr>
        <w:t>y</w:t>
      </w:r>
      <w:r w:rsidRPr="00C86DBD">
        <w:rPr>
          <w:rFonts w:asciiTheme="minorHAnsi" w:hAnsiTheme="minorHAnsi" w:cstheme="minorHAnsi"/>
          <w:sz w:val="22"/>
          <w:szCs w:val="22"/>
        </w:rPr>
        <w:t>att S</w:t>
      </w:r>
      <w:r w:rsidRPr="00C86DBD">
        <w:rPr>
          <w:rFonts w:asciiTheme="minorHAnsi" w:hAnsiTheme="minorHAnsi" w:cstheme="minorHAnsi"/>
          <w:spacing w:val="-2"/>
          <w:sz w:val="22"/>
          <w:szCs w:val="22"/>
        </w:rPr>
        <w:t>t</w:t>
      </w:r>
      <w:r w:rsidRPr="00C86DBD">
        <w:rPr>
          <w:rFonts w:asciiTheme="minorHAnsi" w:hAnsiTheme="minorHAnsi" w:cstheme="minorHAnsi"/>
          <w:sz w:val="22"/>
          <w:szCs w:val="22"/>
        </w:rPr>
        <w:t>reet</w:t>
      </w:r>
    </w:p>
    <w:p w14:paraId="14C0C445" w14:textId="77777777" w:rsidR="00847EBA" w:rsidRPr="00C86DBD" w:rsidRDefault="009865CD" w:rsidP="00C86DBD">
      <w:pPr>
        <w:ind w:left="3790" w:right="3632"/>
        <w:jc w:val="center"/>
        <w:rPr>
          <w:rFonts w:asciiTheme="minorHAnsi" w:hAnsiTheme="minorHAnsi" w:cstheme="minorHAnsi"/>
          <w:sz w:val="22"/>
          <w:szCs w:val="22"/>
        </w:rPr>
      </w:pPr>
      <w:r w:rsidRPr="00C86DBD">
        <w:rPr>
          <w:rFonts w:asciiTheme="minorHAnsi" w:hAnsiTheme="minorHAnsi" w:cstheme="minorHAnsi"/>
          <w:spacing w:val="-1"/>
          <w:sz w:val="22"/>
          <w:szCs w:val="22"/>
        </w:rPr>
        <w:t>B</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o</w:t>
      </w:r>
      <w:r w:rsidRPr="00C86DBD">
        <w:rPr>
          <w:rFonts w:asciiTheme="minorHAnsi" w:hAnsiTheme="minorHAnsi" w:cstheme="minorHAnsi"/>
          <w:spacing w:val="1"/>
          <w:sz w:val="22"/>
          <w:szCs w:val="22"/>
        </w:rPr>
        <w:t>n</w:t>
      </w:r>
      <w:r w:rsidRPr="00C86DBD">
        <w:rPr>
          <w:rFonts w:asciiTheme="minorHAnsi" w:hAnsiTheme="minorHAnsi" w:cstheme="minorHAnsi"/>
          <w:spacing w:val="-1"/>
          <w:sz w:val="22"/>
          <w:szCs w:val="22"/>
        </w:rPr>
        <w:t>x</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 xml:space="preserve">New </w:t>
      </w:r>
      <w:r w:rsidRPr="00C86DBD">
        <w:rPr>
          <w:rFonts w:asciiTheme="minorHAnsi" w:hAnsiTheme="minorHAnsi" w:cstheme="minorHAnsi"/>
          <w:spacing w:val="-1"/>
          <w:sz w:val="22"/>
          <w:szCs w:val="22"/>
        </w:rPr>
        <w:t>Y</w:t>
      </w:r>
      <w:r w:rsidRPr="00C86DBD">
        <w:rPr>
          <w:rFonts w:asciiTheme="minorHAnsi" w:hAnsiTheme="minorHAnsi" w:cstheme="minorHAnsi"/>
          <w:spacing w:val="1"/>
          <w:sz w:val="22"/>
          <w:szCs w:val="22"/>
        </w:rPr>
        <w:t>o</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 xml:space="preserve">k </w:t>
      </w:r>
      <w:r w:rsidRPr="00C86DBD">
        <w:rPr>
          <w:rFonts w:asciiTheme="minorHAnsi" w:hAnsiTheme="minorHAnsi" w:cstheme="minorHAnsi"/>
          <w:spacing w:val="-1"/>
          <w:sz w:val="22"/>
          <w:szCs w:val="22"/>
        </w:rPr>
        <w:t>1</w:t>
      </w:r>
      <w:r w:rsidRPr="00C86DBD">
        <w:rPr>
          <w:rFonts w:asciiTheme="minorHAnsi" w:hAnsiTheme="minorHAnsi" w:cstheme="minorHAnsi"/>
          <w:spacing w:val="1"/>
          <w:sz w:val="22"/>
          <w:szCs w:val="22"/>
        </w:rPr>
        <w:t>0</w:t>
      </w:r>
      <w:r w:rsidRPr="00C86DBD">
        <w:rPr>
          <w:rFonts w:asciiTheme="minorHAnsi" w:hAnsiTheme="minorHAnsi" w:cstheme="minorHAnsi"/>
          <w:spacing w:val="-1"/>
          <w:sz w:val="22"/>
          <w:szCs w:val="22"/>
        </w:rPr>
        <w:t>460</w:t>
      </w:r>
    </w:p>
    <w:p w14:paraId="4236498F" w14:textId="77777777" w:rsidR="00847EBA" w:rsidRPr="00C86DBD" w:rsidRDefault="009865CD" w:rsidP="00C86DBD">
      <w:pPr>
        <w:ind w:left="3930" w:right="3771"/>
        <w:jc w:val="center"/>
        <w:rPr>
          <w:rFonts w:asciiTheme="minorHAnsi" w:hAnsiTheme="minorHAnsi" w:cstheme="minorHAnsi"/>
          <w:sz w:val="22"/>
          <w:szCs w:val="22"/>
        </w:rPr>
      </w:pPr>
      <w:r w:rsidRPr="00C86DBD">
        <w:rPr>
          <w:rFonts w:asciiTheme="minorHAnsi" w:hAnsiTheme="minorHAnsi" w:cstheme="minorHAnsi"/>
          <w:spacing w:val="-1"/>
          <w:sz w:val="22"/>
          <w:szCs w:val="22"/>
        </w:rPr>
        <w:t>Ph</w:t>
      </w:r>
      <w:r w:rsidRPr="00C86DBD">
        <w:rPr>
          <w:rFonts w:asciiTheme="minorHAnsi" w:hAnsiTheme="minorHAnsi" w:cstheme="minorHAnsi"/>
          <w:spacing w:val="1"/>
          <w:sz w:val="22"/>
          <w:szCs w:val="22"/>
        </w:rPr>
        <w:t>on</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9</w:t>
      </w:r>
      <w:r w:rsidRPr="00C86DBD">
        <w:rPr>
          <w:rFonts w:asciiTheme="minorHAnsi" w:hAnsiTheme="minorHAnsi" w:cstheme="minorHAnsi"/>
          <w:spacing w:val="1"/>
          <w:sz w:val="22"/>
          <w:szCs w:val="22"/>
        </w:rPr>
        <w:t>1</w:t>
      </w:r>
      <w:r w:rsidRPr="00C86DBD">
        <w:rPr>
          <w:rFonts w:asciiTheme="minorHAnsi" w:hAnsiTheme="minorHAnsi" w:cstheme="minorHAnsi"/>
          <w:spacing w:val="-1"/>
          <w:sz w:val="22"/>
          <w:szCs w:val="22"/>
        </w:rPr>
        <w:t>7.32</w:t>
      </w:r>
      <w:r w:rsidRPr="00C86DBD">
        <w:rPr>
          <w:rFonts w:asciiTheme="minorHAnsi" w:hAnsiTheme="minorHAnsi" w:cstheme="minorHAnsi"/>
          <w:spacing w:val="1"/>
          <w:sz w:val="22"/>
          <w:szCs w:val="22"/>
        </w:rPr>
        <w:t>5</w:t>
      </w:r>
      <w:r w:rsidRPr="00C86DBD">
        <w:rPr>
          <w:rFonts w:asciiTheme="minorHAnsi" w:hAnsiTheme="minorHAnsi" w:cstheme="minorHAnsi"/>
          <w:spacing w:val="-1"/>
          <w:sz w:val="22"/>
          <w:szCs w:val="22"/>
        </w:rPr>
        <w:t>.</w:t>
      </w:r>
      <w:r w:rsidRPr="00C86DBD">
        <w:rPr>
          <w:rFonts w:asciiTheme="minorHAnsi" w:hAnsiTheme="minorHAnsi" w:cstheme="minorHAnsi"/>
          <w:spacing w:val="1"/>
          <w:sz w:val="22"/>
          <w:szCs w:val="22"/>
        </w:rPr>
        <w:t>6</w:t>
      </w:r>
      <w:r w:rsidRPr="00C86DBD">
        <w:rPr>
          <w:rFonts w:asciiTheme="minorHAnsi" w:hAnsiTheme="minorHAnsi" w:cstheme="minorHAnsi"/>
          <w:spacing w:val="-1"/>
          <w:sz w:val="22"/>
          <w:szCs w:val="22"/>
        </w:rPr>
        <w:t>175</w:t>
      </w:r>
    </w:p>
    <w:p w14:paraId="37B0B928" w14:textId="77777777" w:rsidR="00847EBA" w:rsidRPr="00C86DBD" w:rsidRDefault="009865CD" w:rsidP="00C86DBD">
      <w:pPr>
        <w:spacing w:before="1"/>
        <w:ind w:left="3883" w:right="3724"/>
        <w:jc w:val="center"/>
        <w:rPr>
          <w:rFonts w:asciiTheme="minorHAnsi" w:hAnsiTheme="minorHAnsi" w:cstheme="minorHAnsi"/>
          <w:sz w:val="22"/>
          <w:szCs w:val="22"/>
        </w:rPr>
      </w:pPr>
      <w:hyperlink r:id="rId13">
        <w:r w:rsidRPr="00C86DBD">
          <w:rPr>
            <w:rFonts w:asciiTheme="minorHAnsi" w:hAnsiTheme="minorHAnsi" w:cstheme="minorHAnsi"/>
            <w:b/>
            <w:color w:val="0000FF"/>
            <w:position w:val="-1"/>
            <w:sz w:val="22"/>
            <w:szCs w:val="22"/>
            <w:u w:val="thick" w:color="0000FF"/>
          </w:rPr>
          <w:t>kdwight</w:t>
        </w:r>
        <w:r w:rsidRPr="00C86DBD">
          <w:rPr>
            <w:rFonts w:asciiTheme="minorHAnsi" w:hAnsiTheme="minorHAnsi" w:cstheme="minorHAnsi"/>
            <w:b/>
            <w:color w:val="0000FF"/>
            <w:spacing w:val="-2"/>
            <w:position w:val="-1"/>
            <w:sz w:val="22"/>
            <w:szCs w:val="22"/>
            <w:u w:val="thick" w:color="0000FF"/>
          </w:rPr>
          <w:t>@</w:t>
        </w:r>
        <w:r w:rsidRPr="00C86DBD">
          <w:rPr>
            <w:rFonts w:asciiTheme="minorHAnsi" w:hAnsiTheme="minorHAnsi" w:cstheme="minorHAnsi"/>
            <w:b/>
            <w:color w:val="0000FF"/>
            <w:spacing w:val="-1"/>
            <w:position w:val="-1"/>
            <w:sz w:val="22"/>
            <w:szCs w:val="22"/>
            <w:u w:val="thick" w:color="0000FF"/>
          </w:rPr>
          <w:t>y</w:t>
        </w:r>
        <w:r w:rsidRPr="00C86DBD">
          <w:rPr>
            <w:rFonts w:asciiTheme="minorHAnsi" w:hAnsiTheme="minorHAnsi" w:cstheme="minorHAnsi"/>
            <w:b/>
            <w:color w:val="0000FF"/>
            <w:position w:val="-1"/>
            <w:sz w:val="22"/>
            <w:szCs w:val="22"/>
            <w:u w:val="thick" w:color="0000FF"/>
          </w:rPr>
          <w:t>a</w:t>
        </w:r>
        <w:r w:rsidRPr="00C86DBD">
          <w:rPr>
            <w:rFonts w:asciiTheme="minorHAnsi" w:hAnsiTheme="minorHAnsi" w:cstheme="minorHAnsi"/>
            <w:b/>
            <w:color w:val="0000FF"/>
            <w:spacing w:val="-1"/>
            <w:position w:val="-1"/>
            <w:sz w:val="22"/>
            <w:szCs w:val="22"/>
            <w:u w:val="thick" w:color="0000FF"/>
          </w:rPr>
          <w:t>h</w:t>
        </w:r>
        <w:r w:rsidRPr="00C86DBD">
          <w:rPr>
            <w:rFonts w:asciiTheme="minorHAnsi" w:hAnsiTheme="minorHAnsi" w:cstheme="minorHAnsi"/>
            <w:b/>
            <w:color w:val="0000FF"/>
            <w:position w:val="-1"/>
            <w:sz w:val="22"/>
            <w:szCs w:val="22"/>
            <w:u w:val="thick" w:color="0000FF"/>
          </w:rPr>
          <w:t>oo.com</w:t>
        </w:r>
      </w:hyperlink>
    </w:p>
    <w:p w14:paraId="11BC14F1" w14:textId="77777777" w:rsidR="00847EBA" w:rsidRPr="00C86DBD" w:rsidRDefault="00847EBA" w:rsidP="00C86DBD">
      <w:pPr>
        <w:spacing w:before="4"/>
        <w:rPr>
          <w:rFonts w:asciiTheme="minorHAnsi" w:hAnsiTheme="minorHAnsi" w:cstheme="minorHAnsi"/>
          <w:sz w:val="22"/>
          <w:szCs w:val="22"/>
        </w:rPr>
      </w:pPr>
    </w:p>
    <w:p w14:paraId="777C1A1E" w14:textId="77777777" w:rsidR="00847EBA" w:rsidRPr="00C86DBD" w:rsidRDefault="00847EBA" w:rsidP="00C86DBD">
      <w:pPr>
        <w:rPr>
          <w:rFonts w:asciiTheme="minorHAnsi" w:hAnsiTheme="minorHAnsi" w:cstheme="minorHAnsi"/>
          <w:sz w:val="22"/>
          <w:szCs w:val="22"/>
        </w:rPr>
      </w:pPr>
    </w:p>
    <w:p w14:paraId="6F02F66B" w14:textId="77777777" w:rsidR="00847EBA" w:rsidRPr="00C86DBD" w:rsidRDefault="009865CD" w:rsidP="00C86DBD">
      <w:pPr>
        <w:tabs>
          <w:tab w:val="left" w:pos="2300"/>
        </w:tabs>
        <w:spacing w:before="64"/>
        <w:ind w:left="2300" w:right="673" w:hanging="2149"/>
        <w:rPr>
          <w:rFonts w:asciiTheme="minorHAnsi" w:hAnsiTheme="minorHAnsi" w:cstheme="minorHAnsi"/>
          <w:sz w:val="22"/>
          <w:szCs w:val="22"/>
        </w:rPr>
      </w:pPr>
      <w:r w:rsidRPr="00C86DBD">
        <w:rPr>
          <w:rFonts w:asciiTheme="minorHAnsi" w:hAnsiTheme="minorHAnsi" w:cstheme="minorHAnsi"/>
          <w:b/>
          <w:sz w:val="22"/>
          <w:szCs w:val="22"/>
        </w:rPr>
        <w:t>OBJECTIVE</w:t>
      </w:r>
      <w:r w:rsidRPr="00C86DBD">
        <w:rPr>
          <w:rFonts w:asciiTheme="minorHAnsi" w:hAnsiTheme="minorHAnsi" w:cstheme="minorHAnsi"/>
          <w:b/>
          <w:sz w:val="22"/>
          <w:szCs w:val="22"/>
        </w:rPr>
        <w:tab/>
      </w:r>
      <w:r w:rsidRPr="00C86DBD">
        <w:rPr>
          <w:rFonts w:asciiTheme="minorHAnsi" w:hAnsiTheme="minorHAnsi" w:cstheme="minorHAnsi"/>
          <w:sz w:val="22"/>
          <w:szCs w:val="22"/>
        </w:rPr>
        <w:t>To o</w:t>
      </w:r>
      <w:r w:rsidRPr="00C86DBD">
        <w:rPr>
          <w:rFonts w:asciiTheme="minorHAnsi" w:hAnsiTheme="minorHAnsi" w:cstheme="minorHAnsi"/>
          <w:spacing w:val="1"/>
          <w:sz w:val="22"/>
          <w:szCs w:val="22"/>
        </w:rPr>
        <w:t>b</w:t>
      </w:r>
      <w:r w:rsidRPr="00C86DBD">
        <w:rPr>
          <w:rFonts w:asciiTheme="minorHAnsi" w:hAnsiTheme="minorHAnsi" w:cstheme="minorHAnsi"/>
          <w:sz w:val="22"/>
          <w:szCs w:val="22"/>
        </w:rPr>
        <w:t>tain</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 Mar</w:t>
      </w:r>
      <w:r w:rsidRPr="00C86DBD">
        <w:rPr>
          <w:rFonts w:asciiTheme="minorHAnsi" w:hAnsiTheme="minorHAnsi" w:cstheme="minorHAnsi"/>
          <w:spacing w:val="1"/>
          <w:sz w:val="22"/>
          <w:szCs w:val="22"/>
        </w:rPr>
        <w:t>k</w:t>
      </w:r>
      <w:r w:rsidRPr="00C86DBD">
        <w:rPr>
          <w:rFonts w:asciiTheme="minorHAnsi" w:hAnsiTheme="minorHAnsi" w:cstheme="minorHAnsi"/>
          <w:sz w:val="22"/>
          <w:szCs w:val="22"/>
        </w:rPr>
        <w:t>eting Assista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 p</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 xml:space="preserve">sition where I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 xml:space="preserve">ay </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tili</w:t>
      </w:r>
      <w:r w:rsidRPr="00C86DBD">
        <w:rPr>
          <w:rFonts w:asciiTheme="minorHAnsi" w:hAnsiTheme="minorHAnsi" w:cstheme="minorHAnsi"/>
          <w:spacing w:val="1"/>
          <w:sz w:val="22"/>
          <w:szCs w:val="22"/>
        </w:rPr>
        <w:t>z</w:t>
      </w:r>
      <w:r w:rsidRPr="00C86DBD">
        <w:rPr>
          <w:rFonts w:asciiTheme="minorHAnsi" w:hAnsiTheme="minorHAnsi" w:cstheme="minorHAnsi"/>
          <w:sz w:val="22"/>
          <w:szCs w:val="22"/>
        </w:rPr>
        <w:t xml:space="preserve">e my </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m</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uni</w:t>
      </w:r>
      <w:r w:rsidRPr="00C86DBD">
        <w:rPr>
          <w:rFonts w:asciiTheme="minorHAnsi" w:hAnsiTheme="minorHAnsi" w:cstheme="minorHAnsi"/>
          <w:sz w:val="22"/>
          <w:szCs w:val="22"/>
        </w:rPr>
        <w:t>cati</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n 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 c</w:t>
      </w:r>
      <w:r w:rsidRPr="00C86DBD">
        <w:rPr>
          <w:rFonts w:asciiTheme="minorHAnsi" w:hAnsiTheme="minorHAnsi" w:cstheme="minorHAnsi"/>
          <w:spacing w:val="1"/>
          <w:sz w:val="22"/>
          <w:szCs w:val="22"/>
        </w:rPr>
        <w:t>o</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pu</w:t>
      </w:r>
      <w:r w:rsidRPr="00C86DBD">
        <w:rPr>
          <w:rFonts w:asciiTheme="minorHAnsi" w:hAnsiTheme="minorHAnsi" w:cstheme="minorHAnsi"/>
          <w:sz w:val="22"/>
          <w:szCs w:val="22"/>
        </w:rPr>
        <w:t>ter s</w:t>
      </w:r>
      <w:r w:rsidRPr="00C86DBD">
        <w:rPr>
          <w:rFonts w:asciiTheme="minorHAnsi" w:hAnsiTheme="minorHAnsi" w:cstheme="minorHAnsi"/>
          <w:spacing w:val="1"/>
          <w:sz w:val="22"/>
          <w:szCs w:val="22"/>
        </w:rPr>
        <w:t>k</w:t>
      </w:r>
      <w:r w:rsidRPr="00C86DBD">
        <w:rPr>
          <w:rFonts w:asciiTheme="minorHAnsi" w:hAnsiTheme="minorHAnsi" w:cstheme="minorHAnsi"/>
          <w:sz w:val="22"/>
          <w:szCs w:val="22"/>
        </w:rPr>
        <w:t>ills.</w:t>
      </w:r>
    </w:p>
    <w:p w14:paraId="5FB45B15" w14:textId="77777777" w:rsidR="00847EBA" w:rsidRPr="00C86DBD" w:rsidRDefault="00847EBA" w:rsidP="00C86DBD">
      <w:pPr>
        <w:spacing w:before="14"/>
        <w:rPr>
          <w:rFonts w:asciiTheme="minorHAnsi" w:hAnsiTheme="minorHAnsi" w:cstheme="minorHAnsi"/>
          <w:sz w:val="22"/>
          <w:szCs w:val="22"/>
        </w:rPr>
      </w:pPr>
    </w:p>
    <w:p w14:paraId="25172A58" w14:textId="77777777" w:rsidR="00847EBA" w:rsidRPr="00C86DBD" w:rsidRDefault="009865CD" w:rsidP="00C86DBD">
      <w:pPr>
        <w:ind w:left="140"/>
        <w:rPr>
          <w:rFonts w:asciiTheme="minorHAnsi" w:hAnsiTheme="minorHAnsi" w:cstheme="minorHAnsi"/>
          <w:sz w:val="22"/>
          <w:szCs w:val="22"/>
        </w:rPr>
      </w:pPr>
      <w:r w:rsidRPr="00C86DBD">
        <w:rPr>
          <w:rFonts w:asciiTheme="minorHAnsi" w:hAnsiTheme="minorHAnsi" w:cstheme="minorHAnsi"/>
          <w:b/>
          <w:sz w:val="22"/>
          <w:szCs w:val="22"/>
        </w:rPr>
        <w:t>EDUCAT</w:t>
      </w:r>
      <w:r w:rsidRPr="00C86DBD">
        <w:rPr>
          <w:rFonts w:asciiTheme="minorHAnsi" w:hAnsiTheme="minorHAnsi" w:cstheme="minorHAnsi"/>
          <w:b/>
          <w:spacing w:val="1"/>
          <w:sz w:val="22"/>
          <w:szCs w:val="22"/>
        </w:rPr>
        <w:t>IO</w:t>
      </w:r>
      <w:r w:rsidRPr="00C86DBD">
        <w:rPr>
          <w:rFonts w:asciiTheme="minorHAnsi" w:hAnsiTheme="minorHAnsi" w:cstheme="minorHAnsi"/>
          <w:b/>
          <w:sz w:val="22"/>
          <w:szCs w:val="22"/>
        </w:rPr>
        <w:t xml:space="preserve">N          </w:t>
      </w:r>
      <w:r w:rsidRPr="00C86DBD">
        <w:rPr>
          <w:rFonts w:asciiTheme="minorHAnsi" w:hAnsiTheme="minorHAnsi" w:cstheme="minorHAnsi"/>
          <w:b/>
          <w:spacing w:val="41"/>
          <w:sz w:val="22"/>
          <w:szCs w:val="22"/>
        </w:rPr>
        <w:t xml:space="preserve"> </w:t>
      </w:r>
      <w:r w:rsidRPr="00C86DBD">
        <w:rPr>
          <w:rFonts w:asciiTheme="minorHAnsi" w:hAnsiTheme="minorHAnsi" w:cstheme="minorHAnsi"/>
          <w:b/>
          <w:spacing w:val="-1"/>
          <w:sz w:val="22"/>
          <w:szCs w:val="22"/>
        </w:rPr>
        <w:t>H</w:t>
      </w:r>
      <w:r w:rsidRPr="00C86DBD">
        <w:rPr>
          <w:rFonts w:asciiTheme="minorHAnsi" w:hAnsiTheme="minorHAnsi" w:cstheme="minorHAnsi"/>
          <w:b/>
          <w:sz w:val="22"/>
          <w:szCs w:val="22"/>
        </w:rPr>
        <w:t>unter</w:t>
      </w:r>
      <w:r w:rsidRPr="00C86DBD">
        <w:rPr>
          <w:rFonts w:asciiTheme="minorHAnsi" w:hAnsiTheme="minorHAnsi" w:cstheme="minorHAnsi"/>
          <w:b/>
          <w:spacing w:val="-1"/>
          <w:sz w:val="22"/>
          <w:szCs w:val="22"/>
        </w:rPr>
        <w:t xml:space="preserve"> C</w:t>
      </w:r>
      <w:r w:rsidRPr="00C86DBD">
        <w:rPr>
          <w:rFonts w:asciiTheme="minorHAnsi" w:hAnsiTheme="minorHAnsi" w:cstheme="minorHAnsi"/>
          <w:b/>
          <w:spacing w:val="1"/>
          <w:sz w:val="22"/>
          <w:szCs w:val="22"/>
        </w:rPr>
        <w:t>o</w:t>
      </w:r>
      <w:r w:rsidRPr="00C86DBD">
        <w:rPr>
          <w:rFonts w:asciiTheme="minorHAnsi" w:hAnsiTheme="minorHAnsi" w:cstheme="minorHAnsi"/>
          <w:b/>
          <w:sz w:val="22"/>
          <w:szCs w:val="22"/>
        </w:rPr>
        <w:t>llege,</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The</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C</w:t>
      </w:r>
      <w:r w:rsidRPr="00C86DBD">
        <w:rPr>
          <w:rFonts w:asciiTheme="minorHAnsi" w:hAnsiTheme="minorHAnsi" w:cstheme="minorHAnsi"/>
          <w:b/>
          <w:spacing w:val="-2"/>
          <w:sz w:val="22"/>
          <w:szCs w:val="22"/>
        </w:rPr>
        <w:t>i</w:t>
      </w:r>
      <w:r w:rsidRPr="00C86DBD">
        <w:rPr>
          <w:rFonts w:asciiTheme="minorHAnsi" w:hAnsiTheme="minorHAnsi" w:cstheme="minorHAnsi"/>
          <w:b/>
          <w:sz w:val="22"/>
          <w:szCs w:val="22"/>
        </w:rPr>
        <w:t>ty</w:t>
      </w:r>
      <w:r w:rsidRPr="00C86DBD">
        <w:rPr>
          <w:rFonts w:asciiTheme="minorHAnsi" w:hAnsiTheme="minorHAnsi" w:cstheme="minorHAnsi"/>
          <w:b/>
          <w:spacing w:val="1"/>
          <w:sz w:val="22"/>
          <w:szCs w:val="22"/>
        </w:rPr>
        <w:t xml:space="preserve"> </w:t>
      </w:r>
      <w:r w:rsidRPr="00C86DBD">
        <w:rPr>
          <w:rFonts w:asciiTheme="minorHAnsi" w:hAnsiTheme="minorHAnsi" w:cstheme="minorHAnsi"/>
          <w:b/>
          <w:spacing w:val="-1"/>
          <w:sz w:val="22"/>
          <w:szCs w:val="22"/>
        </w:rPr>
        <w:t>U</w:t>
      </w:r>
      <w:r w:rsidRPr="00C86DBD">
        <w:rPr>
          <w:rFonts w:asciiTheme="minorHAnsi" w:hAnsiTheme="minorHAnsi" w:cstheme="minorHAnsi"/>
          <w:b/>
          <w:sz w:val="22"/>
          <w:szCs w:val="22"/>
        </w:rPr>
        <w:t>niversi</w:t>
      </w:r>
      <w:r w:rsidRPr="00C86DBD">
        <w:rPr>
          <w:rFonts w:asciiTheme="minorHAnsi" w:hAnsiTheme="minorHAnsi" w:cstheme="minorHAnsi"/>
          <w:b/>
          <w:spacing w:val="-1"/>
          <w:sz w:val="22"/>
          <w:szCs w:val="22"/>
        </w:rPr>
        <w:t>t</w:t>
      </w:r>
      <w:r w:rsidRPr="00C86DBD">
        <w:rPr>
          <w:rFonts w:asciiTheme="minorHAnsi" w:hAnsiTheme="minorHAnsi" w:cstheme="minorHAnsi"/>
          <w:b/>
          <w:sz w:val="22"/>
          <w:szCs w:val="22"/>
        </w:rPr>
        <w:t>y</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of New</w:t>
      </w:r>
      <w:r w:rsidRPr="00C86DBD">
        <w:rPr>
          <w:rFonts w:asciiTheme="minorHAnsi" w:hAnsiTheme="minorHAnsi" w:cstheme="minorHAnsi"/>
          <w:b/>
          <w:spacing w:val="-2"/>
          <w:sz w:val="22"/>
          <w:szCs w:val="22"/>
        </w:rPr>
        <w:t xml:space="preserve"> </w:t>
      </w:r>
      <w:r w:rsidRPr="00C86DBD">
        <w:rPr>
          <w:rFonts w:asciiTheme="minorHAnsi" w:hAnsiTheme="minorHAnsi" w:cstheme="minorHAnsi"/>
          <w:b/>
          <w:spacing w:val="-1"/>
          <w:sz w:val="22"/>
          <w:szCs w:val="22"/>
        </w:rPr>
        <w:t>Y</w:t>
      </w:r>
      <w:r w:rsidRPr="00C86DBD">
        <w:rPr>
          <w:rFonts w:asciiTheme="minorHAnsi" w:hAnsiTheme="minorHAnsi" w:cstheme="minorHAnsi"/>
          <w:b/>
          <w:spacing w:val="1"/>
          <w:sz w:val="22"/>
          <w:szCs w:val="22"/>
        </w:rPr>
        <w:t>o</w:t>
      </w:r>
      <w:r w:rsidRPr="00C86DBD">
        <w:rPr>
          <w:rFonts w:asciiTheme="minorHAnsi" w:hAnsiTheme="minorHAnsi" w:cstheme="minorHAnsi"/>
          <w:b/>
          <w:sz w:val="22"/>
          <w:szCs w:val="22"/>
        </w:rPr>
        <w:t>rk</w:t>
      </w:r>
    </w:p>
    <w:p w14:paraId="04C03329" w14:textId="77777777" w:rsidR="00847EBA" w:rsidRPr="00C86DBD" w:rsidRDefault="009865CD" w:rsidP="00C86DBD">
      <w:pPr>
        <w:ind w:left="2300"/>
        <w:rPr>
          <w:rFonts w:asciiTheme="minorHAnsi" w:hAnsiTheme="minorHAnsi" w:cstheme="minorHAnsi"/>
          <w:sz w:val="22"/>
          <w:szCs w:val="22"/>
        </w:rPr>
      </w:pPr>
      <w:r w:rsidRPr="00C86DBD">
        <w:rPr>
          <w:rFonts w:asciiTheme="minorHAnsi" w:hAnsiTheme="minorHAnsi" w:cstheme="minorHAnsi"/>
          <w:sz w:val="22"/>
          <w:szCs w:val="22"/>
        </w:rPr>
        <w:t>Bac</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el</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 of A</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ts in</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Psyc</w:t>
      </w:r>
      <w:r w:rsidRPr="00C86DBD">
        <w:rPr>
          <w:rFonts w:asciiTheme="minorHAnsi" w:hAnsiTheme="minorHAnsi" w:cstheme="minorHAnsi"/>
          <w:spacing w:val="1"/>
          <w:sz w:val="22"/>
          <w:szCs w:val="22"/>
        </w:rPr>
        <w:t>ho</w:t>
      </w:r>
      <w:r w:rsidRPr="00C86DBD">
        <w:rPr>
          <w:rFonts w:asciiTheme="minorHAnsi" w:hAnsiTheme="minorHAnsi" w:cstheme="minorHAnsi"/>
          <w:spacing w:val="-2"/>
          <w:sz w:val="22"/>
          <w:szCs w:val="22"/>
        </w:rPr>
        <w:t>l</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gy, Ju</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2</w:t>
      </w:r>
      <w:r w:rsidRPr="00C86DBD">
        <w:rPr>
          <w:rFonts w:asciiTheme="minorHAnsi" w:hAnsiTheme="minorHAnsi" w:cstheme="minorHAnsi"/>
          <w:spacing w:val="1"/>
          <w:sz w:val="22"/>
          <w:szCs w:val="22"/>
        </w:rPr>
        <w:t>0</w:t>
      </w:r>
      <w:r w:rsidRPr="00C86DBD">
        <w:rPr>
          <w:rFonts w:asciiTheme="minorHAnsi" w:hAnsiTheme="minorHAnsi" w:cstheme="minorHAnsi"/>
          <w:sz w:val="22"/>
          <w:szCs w:val="22"/>
        </w:rPr>
        <w:t>07</w:t>
      </w:r>
    </w:p>
    <w:p w14:paraId="5C77606B" w14:textId="77777777" w:rsidR="00847EBA" w:rsidRPr="00C86DBD" w:rsidRDefault="009865CD" w:rsidP="00C86DBD">
      <w:pPr>
        <w:ind w:left="2300"/>
        <w:rPr>
          <w:rFonts w:asciiTheme="minorHAnsi" w:hAnsiTheme="minorHAnsi" w:cstheme="minorHAnsi"/>
          <w:sz w:val="22"/>
          <w:szCs w:val="22"/>
        </w:rPr>
      </w:pPr>
      <w:r w:rsidRPr="00C86DBD">
        <w:rPr>
          <w:rFonts w:asciiTheme="minorHAnsi" w:hAnsiTheme="minorHAnsi" w:cstheme="minorHAnsi"/>
          <w:spacing w:val="-1"/>
          <w:position w:val="-1"/>
          <w:sz w:val="22"/>
          <w:szCs w:val="22"/>
        </w:rPr>
        <w:t>M</w:t>
      </w:r>
      <w:r w:rsidRPr="00C86DBD">
        <w:rPr>
          <w:rFonts w:asciiTheme="minorHAnsi" w:hAnsiTheme="minorHAnsi" w:cstheme="minorHAnsi"/>
          <w:position w:val="-1"/>
          <w:sz w:val="22"/>
          <w:szCs w:val="22"/>
        </w:rPr>
        <w:t xml:space="preserve">inor: </w:t>
      </w:r>
      <w:r w:rsidRPr="00C86DBD">
        <w:rPr>
          <w:rFonts w:asciiTheme="minorHAnsi" w:hAnsiTheme="minorHAnsi" w:cstheme="minorHAnsi"/>
          <w:spacing w:val="-1"/>
          <w:position w:val="-1"/>
          <w:sz w:val="22"/>
          <w:szCs w:val="22"/>
        </w:rPr>
        <w:t>Me</w:t>
      </w:r>
      <w:r w:rsidRPr="00C86DBD">
        <w:rPr>
          <w:rFonts w:asciiTheme="minorHAnsi" w:hAnsiTheme="minorHAnsi" w:cstheme="minorHAnsi"/>
          <w:position w:val="-1"/>
          <w:sz w:val="22"/>
          <w:szCs w:val="22"/>
        </w:rPr>
        <w:t>dia, G</w:t>
      </w:r>
      <w:r w:rsidRPr="00C86DBD">
        <w:rPr>
          <w:rFonts w:asciiTheme="minorHAnsi" w:hAnsiTheme="minorHAnsi" w:cstheme="minorHAnsi"/>
          <w:spacing w:val="-1"/>
          <w:position w:val="-1"/>
          <w:sz w:val="22"/>
          <w:szCs w:val="22"/>
        </w:rPr>
        <w:t>P</w:t>
      </w:r>
      <w:r w:rsidRPr="00C86DBD">
        <w:rPr>
          <w:rFonts w:asciiTheme="minorHAnsi" w:hAnsiTheme="minorHAnsi" w:cstheme="minorHAnsi"/>
          <w:position w:val="-1"/>
          <w:sz w:val="22"/>
          <w:szCs w:val="22"/>
        </w:rPr>
        <w:t>A 3</w:t>
      </w:r>
      <w:r w:rsidRPr="00C86DBD">
        <w:rPr>
          <w:rFonts w:asciiTheme="minorHAnsi" w:hAnsiTheme="minorHAnsi" w:cstheme="minorHAnsi"/>
          <w:spacing w:val="-1"/>
          <w:position w:val="-1"/>
          <w:sz w:val="22"/>
          <w:szCs w:val="22"/>
        </w:rPr>
        <w:t>.</w:t>
      </w:r>
      <w:r w:rsidRPr="00C86DBD">
        <w:rPr>
          <w:rFonts w:asciiTheme="minorHAnsi" w:hAnsiTheme="minorHAnsi" w:cstheme="minorHAnsi"/>
          <w:position w:val="-1"/>
          <w:sz w:val="22"/>
          <w:szCs w:val="22"/>
        </w:rPr>
        <w:t>4, De</w:t>
      </w:r>
      <w:r w:rsidRPr="00C86DBD">
        <w:rPr>
          <w:rFonts w:asciiTheme="minorHAnsi" w:hAnsiTheme="minorHAnsi" w:cstheme="minorHAnsi"/>
          <w:spacing w:val="-1"/>
          <w:position w:val="-1"/>
          <w:sz w:val="22"/>
          <w:szCs w:val="22"/>
        </w:rPr>
        <w:t>an</w:t>
      </w:r>
      <w:r w:rsidRPr="00C86DBD">
        <w:rPr>
          <w:rFonts w:asciiTheme="minorHAnsi" w:hAnsiTheme="minorHAnsi" w:cstheme="minorHAnsi"/>
          <w:position w:val="-1"/>
          <w:sz w:val="22"/>
          <w:szCs w:val="22"/>
        </w:rPr>
        <w:t>’s</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List</w:t>
      </w:r>
    </w:p>
    <w:p w14:paraId="6ABACF5F" w14:textId="77777777" w:rsidR="00847EBA" w:rsidRPr="00C86DBD" w:rsidRDefault="009865CD" w:rsidP="00C86DBD">
      <w:pPr>
        <w:spacing w:before="5"/>
        <w:ind w:left="140"/>
        <w:rPr>
          <w:rFonts w:asciiTheme="minorHAnsi" w:hAnsiTheme="minorHAnsi" w:cstheme="minorHAnsi"/>
          <w:sz w:val="22"/>
          <w:szCs w:val="22"/>
        </w:rPr>
      </w:pPr>
      <w:r w:rsidRPr="00C86DBD">
        <w:rPr>
          <w:rFonts w:asciiTheme="minorHAnsi" w:hAnsiTheme="minorHAnsi" w:cstheme="minorHAnsi"/>
          <w:b/>
          <w:sz w:val="22"/>
          <w:szCs w:val="22"/>
        </w:rPr>
        <w:t>EXPERIENCE</w:t>
      </w:r>
    </w:p>
    <w:p w14:paraId="1BB25BEF" w14:textId="77777777" w:rsidR="00847EBA" w:rsidRPr="00C86DBD" w:rsidRDefault="009865CD" w:rsidP="00C86DBD">
      <w:pPr>
        <w:ind w:left="140"/>
        <w:rPr>
          <w:rFonts w:asciiTheme="minorHAnsi" w:hAnsiTheme="minorHAnsi" w:cstheme="minorHAnsi"/>
          <w:sz w:val="22"/>
          <w:szCs w:val="22"/>
        </w:rPr>
      </w:pPr>
      <w:r w:rsidRPr="00C86DBD">
        <w:rPr>
          <w:rFonts w:asciiTheme="minorHAnsi" w:hAnsiTheme="minorHAnsi" w:cstheme="minorHAnsi"/>
          <w:sz w:val="22"/>
          <w:szCs w:val="22"/>
        </w:rPr>
        <w:t>11</w:t>
      </w:r>
      <w:r w:rsidRPr="00C86DBD">
        <w:rPr>
          <w:rFonts w:asciiTheme="minorHAnsi" w:hAnsiTheme="minorHAnsi" w:cstheme="minorHAnsi"/>
          <w:spacing w:val="-2"/>
          <w:sz w:val="22"/>
          <w:szCs w:val="22"/>
        </w:rPr>
        <w:t>/</w:t>
      </w:r>
      <w:r w:rsidRPr="00C86DBD">
        <w:rPr>
          <w:rFonts w:asciiTheme="minorHAnsi" w:hAnsiTheme="minorHAnsi" w:cstheme="minorHAnsi"/>
          <w:sz w:val="22"/>
          <w:szCs w:val="22"/>
        </w:rPr>
        <w:t>06</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to</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 xml:space="preserve">5/07                    </w:t>
      </w:r>
      <w:r w:rsidRPr="00C86DBD">
        <w:rPr>
          <w:rFonts w:asciiTheme="minorHAnsi" w:hAnsiTheme="minorHAnsi" w:cstheme="minorHAnsi"/>
          <w:spacing w:val="22"/>
          <w:sz w:val="22"/>
          <w:szCs w:val="22"/>
        </w:rPr>
        <w:t xml:space="preserve"> </w:t>
      </w:r>
      <w:r w:rsidRPr="00C86DBD">
        <w:rPr>
          <w:rFonts w:asciiTheme="minorHAnsi" w:hAnsiTheme="minorHAnsi" w:cstheme="minorHAnsi"/>
          <w:b/>
          <w:sz w:val="22"/>
          <w:szCs w:val="22"/>
        </w:rPr>
        <w:t>Mor</w:t>
      </w:r>
      <w:r w:rsidRPr="00C86DBD">
        <w:rPr>
          <w:rFonts w:asciiTheme="minorHAnsi" w:hAnsiTheme="minorHAnsi" w:cstheme="minorHAnsi"/>
          <w:b/>
          <w:spacing w:val="-1"/>
          <w:sz w:val="22"/>
          <w:szCs w:val="22"/>
        </w:rPr>
        <w:t>r</w:t>
      </w:r>
      <w:r w:rsidRPr="00C86DBD">
        <w:rPr>
          <w:rFonts w:asciiTheme="minorHAnsi" w:hAnsiTheme="minorHAnsi" w:cstheme="minorHAnsi"/>
          <w:b/>
          <w:sz w:val="22"/>
          <w:szCs w:val="22"/>
        </w:rPr>
        <w:t xml:space="preserve">yde </w:t>
      </w:r>
      <w:r w:rsidRPr="00C86DBD">
        <w:rPr>
          <w:rFonts w:asciiTheme="minorHAnsi" w:hAnsiTheme="minorHAnsi" w:cstheme="minorHAnsi"/>
          <w:b/>
          <w:spacing w:val="-1"/>
          <w:sz w:val="22"/>
          <w:szCs w:val="22"/>
        </w:rPr>
        <w:t>I</w:t>
      </w:r>
      <w:r w:rsidRPr="00C86DBD">
        <w:rPr>
          <w:rFonts w:asciiTheme="minorHAnsi" w:hAnsiTheme="minorHAnsi" w:cstheme="minorHAnsi"/>
          <w:b/>
          <w:sz w:val="22"/>
          <w:szCs w:val="22"/>
        </w:rPr>
        <w:t>nte</w:t>
      </w:r>
      <w:r w:rsidRPr="00C86DBD">
        <w:rPr>
          <w:rFonts w:asciiTheme="minorHAnsi" w:hAnsiTheme="minorHAnsi" w:cstheme="minorHAnsi"/>
          <w:b/>
          <w:spacing w:val="-1"/>
          <w:sz w:val="22"/>
          <w:szCs w:val="22"/>
        </w:rPr>
        <w:t>r</w:t>
      </w:r>
      <w:r w:rsidRPr="00C86DBD">
        <w:rPr>
          <w:rFonts w:asciiTheme="minorHAnsi" w:hAnsiTheme="minorHAnsi" w:cstheme="minorHAnsi"/>
          <w:b/>
          <w:sz w:val="22"/>
          <w:szCs w:val="22"/>
        </w:rPr>
        <w:t xml:space="preserve">national, </w:t>
      </w:r>
      <w:r w:rsidRPr="00C86DBD">
        <w:rPr>
          <w:rFonts w:asciiTheme="minorHAnsi" w:hAnsiTheme="minorHAnsi" w:cstheme="minorHAnsi"/>
          <w:b/>
          <w:spacing w:val="-1"/>
          <w:sz w:val="22"/>
          <w:szCs w:val="22"/>
        </w:rPr>
        <w:t>I</w:t>
      </w:r>
      <w:r w:rsidRPr="00C86DBD">
        <w:rPr>
          <w:rFonts w:asciiTheme="minorHAnsi" w:hAnsiTheme="minorHAnsi" w:cstheme="minorHAnsi"/>
          <w:b/>
          <w:sz w:val="22"/>
          <w:szCs w:val="22"/>
        </w:rPr>
        <w:t>nc</w:t>
      </w:r>
      <w:r w:rsidRPr="00C86DBD">
        <w:rPr>
          <w:rFonts w:asciiTheme="minorHAnsi" w:hAnsiTheme="minorHAnsi" w:cstheme="minorHAnsi"/>
          <w:b/>
          <w:spacing w:val="-1"/>
          <w:sz w:val="22"/>
          <w:szCs w:val="22"/>
        </w:rPr>
        <w:t>.</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ew Y</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k</w:t>
      </w:r>
      <w:r w:rsidRPr="00C86DBD">
        <w:rPr>
          <w:rFonts w:asciiTheme="minorHAnsi" w:hAnsiTheme="minorHAnsi" w:cstheme="minorHAnsi"/>
          <w:sz w:val="22"/>
          <w:szCs w:val="22"/>
        </w:rPr>
        <w:t>, NY</w:t>
      </w:r>
    </w:p>
    <w:p w14:paraId="247DB34C" w14:textId="77777777" w:rsidR="00847EBA" w:rsidRPr="00C86DBD" w:rsidRDefault="009865CD" w:rsidP="00C86DBD">
      <w:pPr>
        <w:ind w:left="2300"/>
        <w:rPr>
          <w:rFonts w:asciiTheme="minorHAnsi" w:hAnsiTheme="minorHAnsi" w:cstheme="minorHAnsi"/>
          <w:sz w:val="22"/>
          <w:szCs w:val="22"/>
        </w:rPr>
      </w:pPr>
      <w:r w:rsidRPr="00C86DBD">
        <w:rPr>
          <w:rFonts w:asciiTheme="minorHAnsi" w:hAnsiTheme="minorHAnsi" w:cstheme="minorHAnsi"/>
          <w:i/>
          <w:sz w:val="22"/>
          <w:szCs w:val="22"/>
        </w:rPr>
        <w:t>Administrative</w:t>
      </w:r>
      <w:r w:rsidRPr="00C86DBD">
        <w:rPr>
          <w:rFonts w:asciiTheme="minorHAnsi" w:hAnsiTheme="minorHAnsi" w:cstheme="minorHAnsi"/>
          <w:i/>
          <w:spacing w:val="-1"/>
          <w:sz w:val="22"/>
          <w:szCs w:val="22"/>
        </w:rPr>
        <w:t xml:space="preserve"> </w:t>
      </w:r>
      <w:r w:rsidRPr="00C86DBD">
        <w:rPr>
          <w:rFonts w:asciiTheme="minorHAnsi" w:hAnsiTheme="minorHAnsi" w:cstheme="minorHAnsi"/>
          <w:i/>
          <w:sz w:val="22"/>
          <w:szCs w:val="22"/>
        </w:rPr>
        <w:t>Assistant</w:t>
      </w:r>
    </w:p>
    <w:p w14:paraId="05542B6D" w14:textId="77777777" w:rsidR="00847EBA" w:rsidRPr="00C86DBD" w:rsidRDefault="009865CD" w:rsidP="00C86DBD">
      <w:pPr>
        <w:spacing w:before="1"/>
        <w:ind w:left="229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10"/>
          <w:w w:val="84"/>
          <w:sz w:val="22"/>
          <w:szCs w:val="22"/>
        </w:rPr>
        <w:t xml:space="preserve"> </w:t>
      </w:r>
      <w:r w:rsidRPr="00C86DBD">
        <w:rPr>
          <w:rFonts w:asciiTheme="minorHAnsi" w:hAnsiTheme="minorHAnsi" w:cstheme="minorHAnsi"/>
          <w:sz w:val="22"/>
          <w:szCs w:val="22"/>
        </w:rPr>
        <w:t>An</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w</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 xml:space="preserve">red </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l</w:t>
      </w:r>
      <w:r w:rsidRPr="00C86DBD">
        <w:rPr>
          <w:rFonts w:asciiTheme="minorHAnsi" w:hAnsiTheme="minorHAnsi" w:cstheme="minorHAnsi"/>
          <w:spacing w:val="1"/>
          <w:sz w:val="22"/>
          <w:szCs w:val="22"/>
        </w:rPr>
        <w:t>t</w:t>
      </w:r>
      <w:r w:rsidRPr="00C86DBD">
        <w:rPr>
          <w:rFonts w:asciiTheme="minorHAnsi" w:hAnsiTheme="minorHAnsi" w:cstheme="minorHAnsi"/>
          <w:sz w:val="22"/>
          <w:szCs w:val="22"/>
        </w:rPr>
        <w:t>i-li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ph</w:t>
      </w:r>
      <w:r w:rsidRPr="00C86DBD">
        <w:rPr>
          <w:rFonts w:asciiTheme="minorHAnsi" w:hAnsiTheme="minorHAnsi" w:cstheme="minorHAnsi"/>
          <w:sz w:val="22"/>
          <w:szCs w:val="22"/>
        </w:rPr>
        <w:t>one</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distri</w:t>
      </w:r>
      <w:r w:rsidRPr="00C86DBD">
        <w:rPr>
          <w:rFonts w:asciiTheme="minorHAnsi" w:hAnsiTheme="minorHAnsi" w:cstheme="minorHAnsi"/>
          <w:spacing w:val="-1"/>
          <w:sz w:val="22"/>
          <w:szCs w:val="22"/>
        </w:rPr>
        <w:t>b</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ted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i</w:t>
      </w:r>
      <w:r w:rsidRPr="00C86DBD">
        <w:rPr>
          <w:rFonts w:asciiTheme="minorHAnsi" w:hAnsiTheme="minorHAnsi" w:cstheme="minorHAnsi"/>
          <w:spacing w:val="1"/>
          <w:sz w:val="22"/>
          <w:szCs w:val="22"/>
        </w:rPr>
        <w:t>n</w:t>
      </w:r>
      <w:r w:rsidRPr="00C86DBD">
        <w:rPr>
          <w:rFonts w:asciiTheme="minorHAnsi" w:hAnsiTheme="minorHAnsi" w:cstheme="minorHAnsi"/>
          <w:spacing w:val="-1"/>
          <w:sz w:val="22"/>
          <w:szCs w:val="22"/>
        </w:rPr>
        <w:t>c</w:t>
      </w:r>
      <w:r w:rsidRPr="00C86DBD">
        <w:rPr>
          <w:rFonts w:asciiTheme="minorHAnsi" w:hAnsiTheme="minorHAnsi" w:cstheme="minorHAnsi"/>
          <w:spacing w:val="1"/>
          <w:sz w:val="22"/>
          <w:szCs w:val="22"/>
        </w:rPr>
        <w:t>o</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ing</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 ou</w:t>
      </w:r>
      <w:r w:rsidRPr="00C86DBD">
        <w:rPr>
          <w:rFonts w:asciiTheme="minorHAnsi" w:hAnsiTheme="minorHAnsi" w:cstheme="minorHAnsi"/>
          <w:spacing w:val="-2"/>
          <w:sz w:val="22"/>
          <w:szCs w:val="22"/>
        </w:rPr>
        <w:t>t</w:t>
      </w:r>
      <w:r w:rsidRPr="00C86DBD">
        <w:rPr>
          <w:rFonts w:asciiTheme="minorHAnsi" w:hAnsiTheme="minorHAnsi" w:cstheme="minorHAnsi"/>
          <w:sz w:val="22"/>
          <w:szCs w:val="22"/>
        </w:rPr>
        <w:t>go</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 xml:space="preserve">ng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ail</w:t>
      </w:r>
    </w:p>
    <w:p w14:paraId="0912ACA6" w14:textId="77777777" w:rsidR="00847EBA" w:rsidRPr="00C86DBD" w:rsidRDefault="009865CD" w:rsidP="00C86DBD">
      <w:pPr>
        <w:ind w:left="230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8"/>
          <w:w w:val="84"/>
          <w:sz w:val="22"/>
          <w:szCs w:val="22"/>
        </w:rPr>
        <w:t xml:space="preserve"> </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er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 o</w:t>
      </w:r>
      <w:r w:rsidRPr="00C86DBD">
        <w:rPr>
          <w:rFonts w:asciiTheme="minorHAnsi" w:hAnsiTheme="minorHAnsi" w:cstheme="minorHAnsi"/>
          <w:spacing w:val="-1"/>
          <w:sz w:val="22"/>
          <w:szCs w:val="22"/>
        </w:rPr>
        <w:t>f</w:t>
      </w:r>
      <w:r w:rsidRPr="00C86DBD">
        <w:rPr>
          <w:rFonts w:asciiTheme="minorHAnsi" w:hAnsiTheme="minorHAnsi" w:cstheme="minorHAnsi"/>
          <w:sz w:val="22"/>
          <w:szCs w:val="22"/>
        </w:rPr>
        <w:t>fice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up</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lies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 stock</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nv</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n</w:t>
      </w:r>
      <w:r w:rsidRPr="00C86DBD">
        <w:rPr>
          <w:rFonts w:asciiTheme="minorHAnsi" w:hAnsiTheme="minorHAnsi" w:cstheme="minorHAnsi"/>
          <w:spacing w:val="-2"/>
          <w:sz w:val="22"/>
          <w:szCs w:val="22"/>
        </w:rPr>
        <w:t>t</w:t>
      </w:r>
      <w:r w:rsidRPr="00C86DBD">
        <w:rPr>
          <w:rFonts w:asciiTheme="minorHAnsi" w:hAnsiTheme="minorHAnsi" w:cstheme="minorHAnsi"/>
          <w:sz w:val="22"/>
          <w:szCs w:val="22"/>
        </w:rPr>
        <w:t>ory</w:t>
      </w:r>
    </w:p>
    <w:p w14:paraId="2C760AB0" w14:textId="77777777" w:rsidR="00847EBA" w:rsidRPr="00C86DBD" w:rsidRDefault="009865CD" w:rsidP="00C86DBD">
      <w:pPr>
        <w:ind w:left="229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10"/>
          <w:w w:val="84"/>
          <w:sz w:val="22"/>
          <w:szCs w:val="22"/>
        </w:rPr>
        <w:t xml:space="preserve"> </w:t>
      </w:r>
      <w:r w:rsidRPr="00C86DBD">
        <w:rPr>
          <w:rFonts w:asciiTheme="minorHAnsi" w:hAnsiTheme="minorHAnsi" w:cstheme="minorHAnsi"/>
          <w:sz w:val="22"/>
          <w:szCs w:val="22"/>
        </w:rPr>
        <w:t xml:space="preserve">Used </w:t>
      </w:r>
      <w:r w:rsidRPr="00C86DBD">
        <w:rPr>
          <w:rFonts w:asciiTheme="minorHAnsi" w:hAnsiTheme="minorHAnsi" w:cstheme="minorHAnsi"/>
          <w:spacing w:val="1"/>
          <w:sz w:val="22"/>
          <w:szCs w:val="22"/>
        </w:rPr>
        <w:t>v</w:t>
      </w:r>
      <w:r w:rsidRPr="00C86DBD">
        <w:rPr>
          <w:rFonts w:asciiTheme="minorHAnsi" w:hAnsiTheme="minorHAnsi" w:cstheme="minorHAnsi"/>
          <w:sz w:val="22"/>
          <w:szCs w:val="22"/>
        </w:rPr>
        <w:t>is</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al citrix</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software to ret</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ieve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i</w:t>
      </w:r>
      <w:r w:rsidRPr="00C86DBD">
        <w:rPr>
          <w:rFonts w:asciiTheme="minorHAnsi" w:hAnsiTheme="minorHAnsi" w:cstheme="minorHAnsi"/>
          <w:spacing w:val="1"/>
          <w:sz w:val="22"/>
          <w:szCs w:val="22"/>
        </w:rPr>
        <w:t>n</w:t>
      </w:r>
      <w:r w:rsidRPr="00C86DBD">
        <w:rPr>
          <w:rFonts w:asciiTheme="minorHAnsi" w:hAnsiTheme="minorHAnsi" w:cstheme="minorHAnsi"/>
          <w:spacing w:val="-1"/>
          <w:sz w:val="22"/>
          <w:szCs w:val="22"/>
        </w:rPr>
        <w:t>fo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m</w:t>
      </w:r>
      <w:r w:rsidRPr="00C86DBD">
        <w:rPr>
          <w:rFonts w:asciiTheme="minorHAnsi" w:hAnsiTheme="minorHAnsi" w:cstheme="minorHAnsi"/>
          <w:sz w:val="22"/>
          <w:szCs w:val="22"/>
        </w:rPr>
        <w:t>ation on c</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st</w:t>
      </w:r>
      <w:r w:rsidRPr="00C86DBD">
        <w:rPr>
          <w:rFonts w:asciiTheme="minorHAnsi" w:hAnsiTheme="minorHAnsi" w:cstheme="minorHAnsi"/>
          <w:spacing w:val="-1"/>
          <w:sz w:val="22"/>
          <w:szCs w:val="22"/>
        </w:rPr>
        <w:t>om</w:t>
      </w:r>
      <w:r w:rsidRPr="00C86DBD">
        <w:rPr>
          <w:rFonts w:asciiTheme="minorHAnsi" w:hAnsiTheme="minorHAnsi" w:cstheme="minorHAnsi"/>
          <w:sz w:val="22"/>
          <w:szCs w:val="22"/>
        </w:rPr>
        <w:t>er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rs</w:t>
      </w:r>
    </w:p>
    <w:p w14:paraId="4784C61F" w14:textId="77777777" w:rsidR="00847EBA" w:rsidRPr="00C86DBD" w:rsidRDefault="009865CD" w:rsidP="00C86DBD">
      <w:pPr>
        <w:ind w:left="2281"/>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10"/>
          <w:w w:val="84"/>
          <w:sz w:val="22"/>
          <w:szCs w:val="22"/>
        </w:rPr>
        <w:t xml:space="preserve"> </w:t>
      </w:r>
      <w:r w:rsidRPr="00C86DBD">
        <w:rPr>
          <w:rFonts w:asciiTheme="minorHAnsi" w:hAnsiTheme="minorHAnsi" w:cstheme="minorHAnsi"/>
          <w:sz w:val="22"/>
          <w:szCs w:val="22"/>
        </w:rPr>
        <w:t>Filed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ip</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ing</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 xml:space="preserve">tickets and </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t</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er related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u</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ts</w:t>
      </w:r>
    </w:p>
    <w:p w14:paraId="4BB17857" w14:textId="77777777" w:rsidR="00847EBA" w:rsidRPr="00C86DBD" w:rsidRDefault="009865CD" w:rsidP="00C86DBD">
      <w:pPr>
        <w:ind w:left="229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10"/>
          <w:w w:val="84"/>
          <w:sz w:val="22"/>
          <w:szCs w:val="22"/>
        </w:rPr>
        <w:t xml:space="preserve"> </w:t>
      </w:r>
      <w:r w:rsidRPr="00C86DBD">
        <w:rPr>
          <w:rFonts w:asciiTheme="minorHAnsi" w:hAnsiTheme="minorHAnsi" w:cstheme="minorHAnsi"/>
          <w:sz w:val="22"/>
          <w:szCs w:val="22"/>
        </w:rPr>
        <w:t>O</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der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l</w:t>
      </w:r>
      <w:r w:rsidRPr="00C86DBD">
        <w:rPr>
          <w:rFonts w:asciiTheme="minorHAnsi" w:hAnsiTheme="minorHAnsi" w:cstheme="minorHAnsi"/>
          <w:sz w:val="22"/>
          <w:szCs w:val="22"/>
        </w:rPr>
        <w:t>un</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h and atten</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ed to clients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co</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ing in f</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rvice</w:t>
      </w:r>
    </w:p>
    <w:p w14:paraId="72627CB7" w14:textId="77777777" w:rsidR="00847EBA" w:rsidRPr="00C86DBD" w:rsidRDefault="009865CD" w:rsidP="00C86DBD">
      <w:pPr>
        <w:spacing w:before="1"/>
        <w:ind w:left="229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8"/>
          <w:w w:val="84"/>
          <w:sz w:val="22"/>
          <w:szCs w:val="22"/>
        </w:rPr>
        <w:t xml:space="preserve"> </w:t>
      </w:r>
      <w:r w:rsidRPr="00C86DBD">
        <w:rPr>
          <w:rFonts w:asciiTheme="minorHAnsi" w:hAnsiTheme="minorHAnsi" w:cstheme="minorHAnsi"/>
          <w:spacing w:val="-2"/>
          <w:sz w:val="22"/>
          <w:szCs w:val="22"/>
        </w:rPr>
        <w:t>R</w:t>
      </w:r>
      <w:r w:rsidRPr="00C86DBD">
        <w:rPr>
          <w:rFonts w:asciiTheme="minorHAnsi" w:hAnsiTheme="minorHAnsi" w:cstheme="minorHAnsi"/>
          <w:sz w:val="22"/>
          <w:szCs w:val="22"/>
        </w:rPr>
        <w:t>econcil</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petty cash for office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expenditures</w:t>
      </w:r>
    </w:p>
    <w:p w14:paraId="475773E3" w14:textId="77777777" w:rsidR="00847EBA" w:rsidRPr="00C86DBD" w:rsidRDefault="00847EBA" w:rsidP="00C86DBD">
      <w:pPr>
        <w:spacing w:before="6"/>
        <w:rPr>
          <w:rFonts w:asciiTheme="minorHAnsi" w:hAnsiTheme="minorHAnsi" w:cstheme="minorHAnsi"/>
          <w:sz w:val="22"/>
          <w:szCs w:val="22"/>
        </w:rPr>
      </w:pPr>
    </w:p>
    <w:p w14:paraId="0105AB9A" w14:textId="77777777" w:rsidR="00847EBA" w:rsidRPr="00C86DBD" w:rsidRDefault="00847EBA" w:rsidP="00C86DBD">
      <w:pPr>
        <w:rPr>
          <w:rFonts w:asciiTheme="minorHAnsi" w:hAnsiTheme="minorHAnsi" w:cstheme="minorHAnsi"/>
          <w:sz w:val="22"/>
          <w:szCs w:val="22"/>
        </w:rPr>
      </w:pPr>
    </w:p>
    <w:p w14:paraId="5194E825" w14:textId="77777777" w:rsidR="00847EBA" w:rsidRPr="00C86DBD" w:rsidRDefault="009865CD" w:rsidP="00C86DBD">
      <w:pPr>
        <w:ind w:left="140"/>
        <w:rPr>
          <w:rFonts w:asciiTheme="minorHAnsi" w:hAnsiTheme="minorHAnsi" w:cstheme="minorHAnsi"/>
          <w:sz w:val="22"/>
          <w:szCs w:val="22"/>
        </w:rPr>
      </w:pPr>
      <w:r w:rsidRPr="00C86DBD">
        <w:rPr>
          <w:rFonts w:asciiTheme="minorHAnsi" w:hAnsiTheme="minorHAnsi" w:cstheme="minorHAnsi"/>
          <w:sz w:val="22"/>
          <w:szCs w:val="22"/>
        </w:rPr>
        <w:t>6/04</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to</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6</w:t>
      </w:r>
      <w:r w:rsidRPr="00C86DBD">
        <w:rPr>
          <w:rFonts w:asciiTheme="minorHAnsi" w:hAnsiTheme="minorHAnsi" w:cstheme="minorHAnsi"/>
          <w:spacing w:val="-2"/>
          <w:sz w:val="22"/>
          <w:szCs w:val="22"/>
        </w:rPr>
        <w:t>/</w:t>
      </w:r>
      <w:r w:rsidRPr="00C86DBD">
        <w:rPr>
          <w:rFonts w:asciiTheme="minorHAnsi" w:hAnsiTheme="minorHAnsi" w:cstheme="minorHAnsi"/>
          <w:sz w:val="22"/>
          <w:szCs w:val="22"/>
        </w:rPr>
        <w:t xml:space="preserve">06                      </w:t>
      </w:r>
      <w:r w:rsidRPr="00C86DBD">
        <w:rPr>
          <w:rFonts w:asciiTheme="minorHAnsi" w:hAnsiTheme="minorHAnsi" w:cstheme="minorHAnsi"/>
          <w:spacing w:val="22"/>
          <w:sz w:val="22"/>
          <w:szCs w:val="22"/>
        </w:rPr>
        <w:t xml:space="preserve"> </w:t>
      </w:r>
      <w:r w:rsidRPr="00C86DBD">
        <w:rPr>
          <w:rFonts w:asciiTheme="minorHAnsi" w:hAnsiTheme="minorHAnsi" w:cstheme="minorHAnsi"/>
          <w:b/>
          <w:sz w:val="22"/>
          <w:szCs w:val="22"/>
        </w:rPr>
        <w:t>M</w:t>
      </w:r>
      <w:r w:rsidRPr="00C86DBD">
        <w:rPr>
          <w:rFonts w:asciiTheme="minorHAnsi" w:hAnsiTheme="minorHAnsi" w:cstheme="minorHAnsi"/>
          <w:b/>
          <w:spacing w:val="-1"/>
          <w:sz w:val="22"/>
          <w:szCs w:val="22"/>
        </w:rPr>
        <w:t>e</w:t>
      </w:r>
      <w:r w:rsidRPr="00C86DBD">
        <w:rPr>
          <w:rFonts w:asciiTheme="minorHAnsi" w:hAnsiTheme="minorHAnsi" w:cstheme="minorHAnsi"/>
          <w:b/>
          <w:sz w:val="22"/>
          <w:szCs w:val="22"/>
        </w:rPr>
        <w:t>t</w:t>
      </w:r>
      <w:r w:rsidRPr="00C86DBD">
        <w:rPr>
          <w:rFonts w:asciiTheme="minorHAnsi" w:hAnsiTheme="minorHAnsi" w:cstheme="minorHAnsi"/>
          <w:b/>
          <w:spacing w:val="-1"/>
          <w:sz w:val="22"/>
          <w:szCs w:val="22"/>
        </w:rPr>
        <w:t>r</w:t>
      </w:r>
      <w:r w:rsidRPr="00C86DBD">
        <w:rPr>
          <w:rFonts w:asciiTheme="minorHAnsi" w:hAnsiTheme="minorHAnsi" w:cstheme="minorHAnsi"/>
          <w:b/>
          <w:sz w:val="22"/>
          <w:szCs w:val="22"/>
        </w:rPr>
        <w:t>opolitan Optometric Assoc</w:t>
      </w:r>
      <w:r w:rsidRPr="00C86DBD">
        <w:rPr>
          <w:rFonts w:asciiTheme="minorHAnsi" w:hAnsiTheme="minorHAnsi" w:cstheme="minorHAnsi"/>
          <w:b/>
          <w:spacing w:val="-2"/>
          <w:sz w:val="22"/>
          <w:szCs w:val="22"/>
        </w:rPr>
        <w:t>i</w:t>
      </w:r>
      <w:r w:rsidRPr="00C86DBD">
        <w:rPr>
          <w:rFonts w:asciiTheme="minorHAnsi" w:hAnsiTheme="minorHAnsi" w:cstheme="minorHAnsi"/>
          <w:b/>
          <w:sz w:val="22"/>
          <w:szCs w:val="22"/>
        </w:rPr>
        <w:t>ate</w:t>
      </w:r>
      <w:r w:rsidRPr="00C86DBD">
        <w:rPr>
          <w:rFonts w:asciiTheme="minorHAnsi" w:hAnsiTheme="minorHAnsi" w:cstheme="minorHAnsi"/>
          <w:b/>
          <w:spacing w:val="-1"/>
          <w:sz w:val="22"/>
          <w:szCs w:val="22"/>
        </w:rPr>
        <w:t>s</w:t>
      </w:r>
      <w:r w:rsidRPr="00C86DBD">
        <w:rPr>
          <w:rFonts w:asciiTheme="minorHAnsi" w:hAnsiTheme="minorHAnsi" w:cstheme="minorHAnsi"/>
          <w:b/>
          <w:sz w:val="22"/>
          <w:szCs w:val="22"/>
        </w:rPr>
        <w:t>, In</w:t>
      </w:r>
      <w:r w:rsidRPr="00C86DBD">
        <w:rPr>
          <w:rFonts w:asciiTheme="minorHAnsi" w:hAnsiTheme="minorHAnsi" w:cstheme="minorHAnsi"/>
          <w:b/>
          <w:spacing w:val="-1"/>
          <w:sz w:val="22"/>
          <w:szCs w:val="22"/>
        </w:rPr>
        <w:t>c.</w:t>
      </w:r>
      <w:r w:rsidRPr="00C86DBD">
        <w:rPr>
          <w:rFonts w:asciiTheme="minorHAnsi" w:hAnsiTheme="minorHAnsi" w:cstheme="minorHAnsi"/>
          <w:sz w:val="22"/>
          <w:szCs w:val="22"/>
        </w:rPr>
        <w:t>, N</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w Y</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k</w:t>
      </w:r>
      <w:r w:rsidRPr="00C86DBD">
        <w:rPr>
          <w:rFonts w:asciiTheme="minorHAnsi" w:hAnsiTheme="minorHAnsi" w:cstheme="minorHAnsi"/>
          <w:sz w:val="22"/>
          <w:szCs w:val="22"/>
        </w:rPr>
        <w:t>, NY</w:t>
      </w:r>
    </w:p>
    <w:p w14:paraId="589AABEF" w14:textId="77777777" w:rsidR="00847EBA" w:rsidRPr="00C86DBD" w:rsidRDefault="009865CD" w:rsidP="00C86DBD">
      <w:pPr>
        <w:ind w:left="2290"/>
        <w:rPr>
          <w:rFonts w:asciiTheme="minorHAnsi" w:hAnsiTheme="minorHAnsi" w:cstheme="minorHAnsi"/>
          <w:sz w:val="22"/>
          <w:szCs w:val="22"/>
        </w:rPr>
      </w:pPr>
      <w:r w:rsidRPr="00C86DBD">
        <w:rPr>
          <w:rFonts w:asciiTheme="minorHAnsi" w:hAnsiTheme="minorHAnsi" w:cstheme="minorHAnsi"/>
          <w:i/>
          <w:sz w:val="22"/>
          <w:szCs w:val="22"/>
        </w:rPr>
        <w:t>Opt</w:t>
      </w:r>
      <w:r w:rsidRPr="00C86DBD">
        <w:rPr>
          <w:rFonts w:asciiTheme="minorHAnsi" w:hAnsiTheme="minorHAnsi" w:cstheme="minorHAnsi"/>
          <w:i/>
          <w:spacing w:val="1"/>
          <w:sz w:val="22"/>
          <w:szCs w:val="22"/>
        </w:rPr>
        <w:t>o</w:t>
      </w:r>
      <w:r w:rsidRPr="00C86DBD">
        <w:rPr>
          <w:rFonts w:asciiTheme="minorHAnsi" w:hAnsiTheme="minorHAnsi" w:cstheme="minorHAnsi"/>
          <w:i/>
          <w:sz w:val="22"/>
          <w:szCs w:val="22"/>
        </w:rPr>
        <w:t>metric Technici</w:t>
      </w:r>
      <w:r w:rsidRPr="00C86DBD">
        <w:rPr>
          <w:rFonts w:asciiTheme="minorHAnsi" w:hAnsiTheme="minorHAnsi" w:cstheme="minorHAnsi"/>
          <w:i/>
          <w:spacing w:val="1"/>
          <w:sz w:val="22"/>
          <w:szCs w:val="22"/>
        </w:rPr>
        <w:t>a</w:t>
      </w:r>
      <w:r w:rsidRPr="00C86DBD">
        <w:rPr>
          <w:rFonts w:asciiTheme="minorHAnsi" w:hAnsiTheme="minorHAnsi" w:cstheme="minorHAnsi"/>
          <w:i/>
          <w:sz w:val="22"/>
          <w:szCs w:val="22"/>
        </w:rPr>
        <w:t>n</w:t>
      </w:r>
    </w:p>
    <w:p w14:paraId="40C2C29F" w14:textId="77777777" w:rsidR="00847EBA" w:rsidRPr="00C86DBD" w:rsidRDefault="009865CD" w:rsidP="00C86DBD">
      <w:pPr>
        <w:spacing w:before="1"/>
        <w:ind w:left="230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8"/>
          <w:w w:val="84"/>
          <w:sz w:val="22"/>
          <w:szCs w:val="22"/>
        </w:rPr>
        <w:t xml:space="preserve"> </w:t>
      </w:r>
      <w:r w:rsidRPr="00C86DBD">
        <w:rPr>
          <w:rFonts w:asciiTheme="minorHAnsi" w:hAnsiTheme="minorHAnsi" w:cstheme="minorHAnsi"/>
          <w:sz w:val="22"/>
          <w:szCs w:val="22"/>
        </w:rPr>
        <w:t>Tra</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ned patients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on how to</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 xml:space="preserve">use </w:t>
      </w:r>
      <w:r w:rsidRPr="00C86DBD">
        <w:rPr>
          <w:rFonts w:asciiTheme="minorHAnsi" w:hAnsiTheme="minorHAnsi" w:cstheme="minorHAnsi"/>
          <w:spacing w:val="-1"/>
          <w:sz w:val="22"/>
          <w:szCs w:val="22"/>
        </w:rPr>
        <w:t>an</w:t>
      </w:r>
      <w:r w:rsidRPr="00C86DBD">
        <w:rPr>
          <w:rFonts w:asciiTheme="minorHAnsi" w:hAnsiTheme="minorHAnsi" w:cstheme="minorHAnsi"/>
          <w:sz w:val="22"/>
          <w:szCs w:val="22"/>
        </w:rPr>
        <w:t>d care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 xml:space="preserve">for their contact </w:t>
      </w:r>
      <w:r w:rsidRPr="00C86DBD">
        <w:rPr>
          <w:rFonts w:asciiTheme="minorHAnsi" w:hAnsiTheme="minorHAnsi" w:cstheme="minorHAnsi"/>
          <w:spacing w:val="-2"/>
          <w:sz w:val="22"/>
          <w:szCs w:val="22"/>
        </w:rPr>
        <w:t>l</w:t>
      </w:r>
      <w:r w:rsidRPr="00C86DBD">
        <w:rPr>
          <w:rFonts w:asciiTheme="minorHAnsi" w:hAnsiTheme="minorHAnsi" w:cstheme="minorHAnsi"/>
          <w:sz w:val="22"/>
          <w:szCs w:val="22"/>
        </w:rPr>
        <w:t>ensess</w:t>
      </w:r>
    </w:p>
    <w:p w14:paraId="0AB11C97" w14:textId="77777777" w:rsidR="00847EBA" w:rsidRPr="00C86DBD" w:rsidRDefault="009865CD" w:rsidP="00C86DBD">
      <w:pPr>
        <w:ind w:left="230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8"/>
          <w:w w:val="84"/>
          <w:sz w:val="22"/>
          <w:szCs w:val="22"/>
        </w:rPr>
        <w:t xml:space="preserve"> </w:t>
      </w:r>
      <w:r w:rsidRPr="00C86DBD">
        <w:rPr>
          <w:rFonts w:asciiTheme="minorHAnsi" w:hAnsiTheme="minorHAnsi" w:cstheme="minorHAnsi"/>
          <w:sz w:val="22"/>
          <w:szCs w:val="22"/>
        </w:rPr>
        <w:t>Pre-scree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 xml:space="preserve">ed </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atie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ts</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d</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ring e</w:t>
      </w:r>
      <w:r w:rsidRPr="00C86DBD">
        <w:rPr>
          <w:rFonts w:asciiTheme="minorHAnsi" w:hAnsiTheme="minorHAnsi" w:cstheme="minorHAnsi"/>
          <w:spacing w:val="1"/>
          <w:sz w:val="22"/>
          <w:szCs w:val="22"/>
        </w:rPr>
        <w:t>x</w:t>
      </w:r>
      <w:r w:rsidRPr="00C86DBD">
        <w:rPr>
          <w:rFonts w:asciiTheme="minorHAnsi" w:hAnsiTheme="minorHAnsi" w:cstheme="minorHAnsi"/>
          <w:sz w:val="22"/>
          <w:szCs w:val="22"/>
        </w:rPr>
        <w:t>am</w:t>
      </w:r>
      <w:r w:rsidRPr="00C86DBD">
        <w:rPr>
          <w:rFonts w:asciiTheme="minorHAnsi" w:hAnsiTheme="minorHAnsi" w:cstheme="minorHAnsi"/>
          <w:spacing w:val="-2"/>
          <w:sz w:val="22"/>
          <w:szCs w:val="22"/>
        </w:rPr>
        <w:t xml:space="preserve"> </w:t>
      </w:r>
      <w:r w:rsidRPr="00C86DBD">
        <w:rPr>
          <w:rFonts w:asciiTheme="minorHAnsi" w:hAnsiTheme="minorHAnsi" w:cstheme="minorHAnsi"/>
          <w:spacing w:val="1"/>
          <w:sz w:val="22"/>
          <w:szCs w:val="22"/>
        </w:rPr>
        <w:t>v</w:t>
      </w:r>
      <w:r w:rsidRPr="00C86DBD">
        <w:rPr>
          <w:rFonts w:asciiTheme="minorHAnsi" w:hAnsiTheme="minorHAnsi" w:cstheme="minorHAnsi"/>
          <w:sz w:val="22"/>
          <w:szCs w:val="22"/>
        </w:rPr>
        <w:t xml:space="preserve">isits </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tilizi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g</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o</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pu</w:t>
      </w:r>
      <w:r w:rsidRPr="00C86DBD">
        <w:rPr>
          <w:rFonts w:asciiTheme="minorHAnsi" w:hAnsiTheme="minorHAnsi" w:cstheme="minorHAnsi"/>
          <w:sz w:val="22"/>
          <w:szCs w:val="22"/>
        </w:rPr>
        <w:t>terized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eq</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p</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en</w:t>
      </w:r>
      <w:r w:rsidRPr="00C86DBD">
        <w:rPr>
          <w:rFonts w:asciiTheme="minorHAnsi" w:hAnsiTheme="minorHAnsi" w:cstheme="minorHAnsi"/>
          <w:sz w:val="22"/>
          <w:szCs w:val="22"/>
        </w:rPr>
        <w:t>t</w:t>
      </w:r>
    </w:p>
    <w:p w14:paraId="47A283A1" w14:textId="77777777" w:rsidR="00847EBA" w:rsidRPr="00C86DBD" w:rsidRDefault="009865CD" w:rsidP="00C86DBD">
      <w:pPr>
        <w:ind w:left="2415" w:right="1020"/>
        <w:jc w:val="center"/>
        <w:rPr>
          <w:rFonts w:asciiTheme="minorHAnsi" w:hAnsiTheme="minorHAnsi" w:cstheme="minorHAnsi"/>
          <w:sz w:val="22"/>
          <w:szCs w:val="22"/>
        </w:rPr>
      </w:pPr>
      <w:r w:rsidRPr="00C86DBD">
        <w:rPr>
          <w:rFonts w:asciiTheme="minorHAnsi" w:hAnsiTheme="minorHAnsi" w:cstheme="minorHAnsi"/>
          <w:sz w:val="22"/>
          <w:szCs w:val="22"/>
        </w:rPr>
        <w:t>(tono</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 xml:space="preserve">eter, </w:t>
      </w:r>
      <w:r w:rsidRPr="00C86DBD">
        <w:rPr>
          <w:rFonts w:asciiTheme="minorHAnsi" w:hAnsiTheme="minorHAnsi" w:cstheme="minorHAnsi"/>
          <w:spacing w:val="-1"/>
          <w:sz w:val="22"/>
          <w:szCs w:val="22"/>
        </w:rPr>
        <w:t>a</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to-r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fractor, visual f</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eld, ret</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nal ca</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era, eye ch</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rt projec</w:t>
      </w:r>
      <w:r w:rsidRPr="00C86DBD">
        <w:rPr>
          <w:rFonts w:asciiTheme="minorHAnsi" w:hAnsiTheme="minorHAnsi" w:cstheme="minorHAnsi"/>
          <w:spacing w:val="-2"/>
          <w:sz w:val="22"/>
          <w:szCs w:val="22"/>
        </w:rPr>
        <w:t>t</w:t>
      </w:r>
      <w:r w:rsidRPr="00C86DBD">
        <w:rPr>
          <w:rFonts w:asciiTheme="minorHAnsi" w:hAnsiTheme="minorHAnsi" w:cstheme="minorHAnsi"/>
          <w:sz w:val="22"/>
          <w:szCs w:val="22"/>
        </w:rPr>
        <w:t>or)</w:t>
      </w:r>
    </w:p>
    <w:p w14:paraId="40A088DC" w14:textId="77777777" w:rsidR="00847EBA" w:rsidRPr="00C86DBD" w:rsidRDefault="009865CD" w:rsidP="00C86DBD">
      <w:pPr>
        <w:spacing w:before="1"/>
        <w:ind w:left="230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8"/>
          <w:w w:val="84"/>
          <w:sz w:val="22"/>
          <w:szCs w:val="22"/>
        </w:rPr>
        <w:t xml:space="preserve"> </w:t>
      </w:r>
      <w:r w:rsidRPr="00C86DBD">
        <w:rPr>
          <w:rFonts w:asciiTheme="minorHAnsi" w:hAnsiTheme="minorHAnsi" w:cstheme="minorHAnsi"/>
          <w:sz w:val="22"/>
          <w:szCs w:val="22"/>
        </w:rPr>
        <w:t>Filed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an</w:t>
      </w:r>
      <w:r w:rsidRPr="00C86DBD">
        <w:rPr>
          <w:rFonts w:asciiTheme="minorHAnsi" w:hAnsiTheme="minorHAnsi" w:cstheme="minorHAnsi"/>
          <w:sz w:val="22"/>
          <w:szCs w:val="22"/>
        </w:rPr>
        <w:t xml:space="preserve">d </w:t>
      </w:r>
      <w:r w:rsidRPr="00C86DBD">
        <w:rPr>
          <w:rFonts w:asciiTheme="minorHAnsi" w:hAnsiTheme="minorHAnsi" w:cstheme="minorHAnsi"/>
          <w:sz w:val="22"/>
          <w:szCs w:val="22"/>
        </w:rPr>
        <w:t>pr</w:t>
      </w:r>
      <w:r w:rsidRPr="00C86DBD">
        <w:rPr>
          <w:rFonts w:asciiTheme="minorHAnsi" w:hAnsiTheme="minorHAnsi" w:cstheme="minorHAnsi"/>
          <w:spacing w:val="-1"/>
          <w:sz w:val="22"/>
          <w:szCs w:val="22"/>
        </w:rPr>
        <w:t>e</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ar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c</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arts</w:t>
      </w:r>
      <w:r w:rsidRPr="00C86DBD">
        <w:rPr>
          <w:rFonts w:asciiTheme="minorHAnsi" w:hAnsiTheme="minorHAnsi" w:cstheme="minorHAnsi"/>
          <w:spacing w:val="-1"/>
          <w:sz w:val="22"/>
          <w:szCs w:val="22"/>
        </w:rPr>
        <w:t xml:space="preserve"> fo</w:t>
      </w:r>
      <w:r w:rsidRPr="00C86DBD">
        <w:rPr>
          <w:rFonts w:asciiTheme="minorHAnsi" w:hAnsiTheme="minorHAnsi" w:cstheme="minorHAnsi"/>
          <w:sz w:val="22"/>
          <w:szCs w:val="22"/>
        </w:rPr>
        <w:t>r patient c</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su</w:t>
      </w:r>
      <w:r w:rsidRPr="00C86DBD">
        <w:rPr>
          <w:rFonts w:asciiTheme="minorHAnsi" w:hAnsiTheme="minorHAnsi" w:cstheme="minorHAnsi"/>
          <w:sz w:val="22"/>
          <w:szCs w:val="22"/>
        </w:rPr>
        <w:t>lt,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rance</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v</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rificati</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n</w:t>
      </w:r>
    </w:p>
    <w:p w14:paraId="69AF43CD" w14:textId="77777777" w:rsidR="00847EBA" w:rsidRPr="00C86DBD" w:rsidRDefault="009865CD" w:rsidP="00C86DBD">
      <w:pPr>
        <w:ind w:left="230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8"/>
          <w:w w:val="84"/>
          <w:sz w:val="22"/>
          <w:szCs w:val="22"/>
        </w:rPr>
        <w:t xml:space="preserve"> </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ub</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itted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co</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tact le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o</w:t>
      </w:r>
      <w:r w:rsidRPr="00C86DBD">
        <w:rPr>
          <w:rFonts w:asciiTheme="minorHAnsi" w:hAnsiTheme="minorHAnsi" w:cstheme="minorHAnsi"/>
          <w:spacing w:val="-1"/>
          <w:sz w:val="22"/>
          <w:szCs w:val="22"/>
        </w:rPr>
        <w:t>r</w:t>
      </w:r>
      <w:r w:rsidRPr="00C86DBD">
        <w:rPr>
          <w:rFonts w:asciiTheme="minorHAnsi" w:hAnsiTheme="minorHAnsi" w:cstheme="minorHAnsi"/>
          <w:spacing w:val="1"/>
          <w:sz w:val="22"/>
          <w:szCs w:val="22"/>
        </w:rPr>
        <w:t>d</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rs 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 xml:space="preserve">d </w:t>
      </w:r>
      <w:r w:rsidRPr="00C86DBD">
        <w:rPr>
          <w:rFonts w:asciiTheme="minorHAnsi" w:hAnsiTheme="minorHAnsi" w:cstheme="minorHAnsi"/>
          <w:spacing w:val="1"/>
          <w:sz w:val="22"/>
          <w:szCs w:val="22"/>
        </w:rPr>
        <w:t>h</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 xml:space="preserve">led </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atie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 inq</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iries</w:t>
      </w:r>
    </w:p>
    <w:p w14:paraId="03C8EE30" w14:textId="77777777" w:rsidR="00847EBA" w:rsidRPr="00C86DBD" w:rsidRDefault="009865CD" w:rsidP="00C86DBD">
      <w:pPr>
        <w:ind w:left="230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8"/>
          <w:w w:val="84"/>
          <w:sz w:val="22"/>
          <w:szCs w:val="22"/>
        </w:rPr>
        <w:t xml:space="preserve"> </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nf</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r</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and s</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he</w:t>
      </w:r>
      <w:r w:rsidRPr="00C86DBD">
        <w:rPr>
          <w:rFonts w:asciiTheme="minorHAnsi" w:hAnsiTheme="minorHAnsi" w:cstheme="minorHAnsi"/>
          <w:spacing w:val="-1"/>
          <w:sz w:val="22"/>
          <w:szCs w:val="22"/>
        </w:rPr>
        <w:t>d</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 xml:space="preserve">led </w:t>
      </w:r>
      <w:r w:rsidRPr="00C86DBD">
        <w:rPr>
          <w:rFonts w:asciiTheme="minorHAnsi" w:hAnsiTheme="minorHAnsi" w:cstheme="minorHAnsi"/>
          <w:spacing w:val="-1"/>
          <w:sz w:val="22"/>
          <w:szCs w:val="22"/>
        </w:rPr>
        <w:t>a</w:t>
      </w:r>
      <w:r w:rsidRPr="00C86DBD">
        <w:rPr>
          <w:rFonts w:asciiTheme="minorHAnsi" w:hAnsiTheme="minorHAnsi" w:cstheme="minorHAnsi"/>
          <w:spacing w:val="1"/>
          <w:sz w:val="22"/>
          <w:szCs w:val="22"/>
        </w:rPr>
        <w:t>p</w:t>
      </w:r>
      <w:r w:rsidRPr="00C86DBD">
        <w:rPr>
          <w:rFonts w:asciiTheme="minorHAnsi" w:hAnsiTheme="minorHAnsi" w:cstheme="minorHAnsi"/>
          <w:spacing w:val="-1"/>
          <w:sz w:val="22"/>
          <w:szCs w:val="22"/>
        </w:rPr>
        <w:t>p</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ents u</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ing</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l</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 xml:space="preserve">g </w:t>
      </w:r>
      <w:r w:rsidRPr="00C86DBD">
        <w:rPr>
          <w:rFonts w:asciiTheme="minorHAnsi" w:hAnsiTheme="minorHAnsi" w:cstheme="minorHAnsi"/>
          <w:spacing w:val="-1"/>
          <w:sz w:val="22"/>
          <w:szCs w:val="22"/>
        </w:rPr>
        <w:t>bo</w:t>
      </w:r>
      <w:r w:rsidRPr="00C86DBD">
        <w:rPr>
          <w:rFonts w:asciiTheme="minorHAnsi" w:hAnsiTheme="minorHAnsi" w:cstheme="minorHAnsi"/>
          <w:sz w:val="22"/>
          <w:szCs w:val="22"/>
        </w:rPr>
        <w:t>ok</w:t>
      </w:r>
    </w:p>
    <w:p w14:paraId="4E664B54" w14:textId="77777777" w:rsidR="00847EBA" w:rsidRPr="00C86DBD" w:rsidRDefault="009865CD" w:rsidP="00C86DBD">
      <w:pPr>
        <w:ind w:left="2301"/>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10"/>
          <w:w w:val="84"/>
          <w:sz w:val="22"/>
          <w:szCs w:val="22"/>
        </w:rPr>
        <w:t xml:space="preserve"> </w:t>
      </w:r>
      <w:r w:rsidRPr="00C86DBD">
        <w:rPr>
          <w:rFonts w:asciiTheme="minorHAnsi" w:hAnsiTheme="minorHAnsi" w:cstheme="minorHAnsi"/>
          <w:sz w:val="22"/>
          <w:szCs w:val="22"/>
        </w:rPr>
        <w:t>Reconciled tr</w:t>
      </w:r>
      <w:r w:rsidRPr="00C86DBD">
        <w:rPr>
          <w:rFonts w:asciiTheme="minorHAnsi" w:hAnsiTheme="minorHAnsi" w:cstheme="minorHAnsi"/>
          <w:spacing w:val="-1"/>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sactions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and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ran cr</w:t>
      </w:r>
      <w:r w:rsidRPr="00C86DBD">
        <w:rPr>
          <w:rFonts w:asciiTheme="minorHAnsi" w:hAnsiTheme="minorHAnsi" w:cstheme="minorHAnsi"/>
          <w:spacing w:val="-1"/>
          <w:sz w:val="22"/>
          <w:szCs w:val="22"/>
        </w:rPr>
        <w:t>e</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it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card 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ports</w:t>
      </w:r>
    </w:p>
    <w:p w14:paraId="4564AF94" w14:textId="77777777" w:rsidR="00847EBA" w:rsidRPr="00C86DBD" w:rsidRDefault="00847EBA" w:rsidP="00C86DBD">
      <w:pPr>
        <w:spacing w:before="4"/>
        <w:rPr>
          <w:rFonts w:asciiTheme="minorHAnsi" w:hAnsiTheme="minorHAnsi" w:cstheme="minorHAnsi"/>
          <w:sz w:val="22"/>
          <w:szCs w:val="22"/>
        </w:rPr>
      </w:pPr>
    </w:p>
    <w:p w14:paraId="42B0A758" w14:textId="77777777" w:rsidR="00847EBA" w:rsidRPr="00C86DBD" w:rsidRDefault="009865CD" w:rsidP="00C86DBD">
      <w:pPr>
        <w:ind w:left="100"/>
        <w:rPr>
          <w:rFonts w:asciiTheme="minorHAnsi" w:hAnsiTheme="minorHAnsi" w:cstheme="minorHAnsi"/>
          <w:sz w:val="22"/>
          <w:szCs w:val="22"/>
        </w:rPr>
      </w:pPr>
      <w:r w:rsidRPr="00C86DBD">
        <w:rPr>
          <w:rFonts w:asciiTheme="minorHAnsi" w:hAnsiTheme="minorHAnsi" w:cstheme="minorHAnsi"/>
          <w:sz w:val="22"/>
          <w:szCs w:val="22"/>
        </w:rPr>
        <w:t>6/02</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t</w:t>
      </w:r>
      <w:r w:rsidRPr="00C86DBD">
        <w:rPr>
          <w:rFonts w:asciiTheme="minorHAnsi" w:hAnsiTheme="minorHAnsi" w:cstheme="minorHAnsi"/>
          <w:sz w:val="22"/>
          <w:szCs w:val="22"/>
        </w:rPr>
        <w:t>o 10/03</w:t>
      </w:r>
      <w:r w:rsidRPr="00C86DBD">
        <w:rPr>
          <w:rFonts w:asciiTheme="minorHAnsi" w:hAnsiTheme="minorHAnsi" w:cstheme="minorHAnsi"/>
          <w:sz w:val="22"/>
          <w:szCs w:val="22"/>
        </w:rPr>
        <w:t xml:space="preserve">                     </w:t>
      </w:r>
      <w:r w:rsidRPr="00C86DBD">
        <w:rPr>
          <w:rFonts w:asciiTheme="minorHAnsi" w:hAnsiTheme="minorHAnsi" w:cstheme="minorHAnsi"/>
          <w:spacing w:val="47"/>
          <w:sz w:val="22"/>
          <w:szCs w:val="22"/>
        </w:rPr>
        <w:t xml:space="preserve"> </w:t>
      </w:r>
      <w:r w:rsidRPr="00C86DBD">
        <w:rPr>
          <w:rFonts w:asciiTheme="minorHAnsi" w:hAnsiTheme="minorHAnsi" w:cstheme="minorHAnsi"/>
          <w:b/>
          <w:sz w:val="22"/>
          <w:szCs w:val="22"/>
        </w:rPr>
        <w:t>Mt. Si</w:t>
      </w:r>
      <w:r w:rsidRPr="00C86DBD">
        <w:rPr>
          <w:rFonts w:asciiTheme="minorHAnsi" w:hAnsiTheme="minorHAnsi" w:cstheme="minorHAnsi"/>
          <w:b/>
          <w:spacing w:val="-1"/>
          <w:sz w:val="22"/>
          <w:szCs w:val="22"/>
        </w:rPr>
        <w:t>n</w:t>
      </w:r>
      <w:r w:rsidRPr="00C86DBD">
        <w:rPr>
          <w:rFonts w:asciiTheme="minorHAnsi" w:hAnsiTheme="minorHAnsi" w:cstheme="minorHAnsi"/>
          <w:b/>
          <w:spacing w:val="1"/>
          <w:sz w:val="22"/>
          <w:szCs w:val="22"/>
        </w:rPr>
        <w:t>a</w:t>
      </w:r>
      <w:r w:rsidRPr="00C86DBD">
        <w:rPr>
          <w:rFonts w:asciiTheme="minorHAnsi" w:hAnsiTheme="minorHAnsi" w:cstheme="minorHAnsi"/>
          <w:b/>
          <w:sz w:val="22"/>
          <w:szCs w:val="22"/>
        </w:rPr>
        <w:t>i</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School</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of M</w:t>
      </w:r>
      <w:r w:rsidRPr="00C86DBD">
        <w:rPr>
          <w:rFonts w:asciiTheme="minorHAnsi" w:hAnsiTheme="minorHAnsi" w:cstheme="minorHAnsi"/>
          <w:b/>
          <w:spacing w:val="-1"/>
          <w:sz w:val="22"/>
          <w:szCs w:val="22"/>
        </w:rPr>
        <w:t>ed</w:t>
      </w:r>
      <w:r w:rsidRPr="00C86DBD">
        <w:rPr>
          <w:rFonts w:asciiTheme="minorHAnsi" w:hAnsiTheme="minorHAnsi" w:cstheme="minorHAnsi"/>
          <w:b/>
          <w:sz w:val="22"/>
          <w:szCs w:val="22"/>
        </w:rPr>
        <w:t>icin</w:t>
      </w:r>
      <w:r w:rsidRPr="00C86DBD">
        <w:rPr>
          <w:rFonts w:asciiTheme="minorHAnsi" w:hAnsiTheme="minorHAnsi" w:cstheme="minorHAnsi"/>
          <w:b/>
          <w:spacing w:val="-1"/>
          <w:sz w:val="22"/>
          <w:szCs w:val="22"/>
        </w:rPr>
        <w:t>e</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w Y</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k</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Y</w:t>
      </w:r>
    </w:p>
    <w:p w14:paraId="0E10A800" w14:textId="77777777" w:rsidR="00847EBA" w:rsidRPr="00C86DBD" w:rsidRDefault="009865CD" w:rsidP="00C86DBD">
      <w:pPr>
        <w:ind w:left="2331"/>
        <w:rPr>
          <w:rFonts w:asciiTheme="minorHAnsi" w:hAnsiTheme="minorHAnsi" w:cstheme="minorHAnsi"/>
          <w:sz w:val="22"/>
          <w:szCs w:val="22"/>
        </w:rPr>
      </w:pPr>
      <w:r w:rsidRPr="00C86DBD">
        <w:rPr>
          <w:rFonts w:asciiTheme="minorHAnsi" w:hAnsiTheme="minorHAnsi" w:cstheme="minorHAnsi"/>
          <w:i/>
          <w:sz w:val="22"/>
          <w:szCs w:val="22"/>
        </w:rPr>
        <w:t>M</w:t>
      </w:r>
      <w:r w:rsidRPr="00C86DBD">
        <w:rPr>
          <w:rFonts w:asciiTheme="minorHAnsi" w:hAnsiTheme="minorHAnsi" w:cstheme="minorHAnsi"/>
          <w:i/>
          <w:spacing w:val="-1"/>
          <w:sz w:val="22"/>
          <w:szCs w:val="22"/>
        </w:rPr>
        <w:t>e</w:t>
      </w:r>
      <w:r w:rsidRPr="00C86DBD">
        <w:rPr>
          <w:rFonts w:asciiTheme="minorHAnsi" w:hAnsiTheme="minorHAnsi" w:cstheme="minorHAnsi"/>
          <w:i/>
          <w:sz w:val="22"/>
          <w:szCs w:val="22"/>
        </w:rPr>
        <w:t>d</w:t>
      </w:r>
      <w:r w:rsidRPr="00C86DBD">
        <w:rPr>
          <w:rFonts w:asciiTheme="minorHAnsi" w:hAnsiTheme="minorHAnsi" w:cstheme="minorHAnsi"/>
          <w:i/>
          <w:spacing w:val="-2"/>
          <w:sz w:val="22"/>
          <w:szCs w:val="22"/>
        </w:rPr>
        <w:t>i</w:t>
      </w:r>
      <w:r w:rsidRPr="00C86DBD">
        <w:rPr>
          <w:rFonts w:asciiTheme="minorHAnsi" w:hAnsiTheme="minorHAnsi" w:cstheme="minorHAnsi"/>
          <w:i/>
          <w:sz w:val="22"/>
          <w:szCs w:val="22"/>
        </w:rPr>
        <w:t>cal Re</w:t>
      </w:r>
      <w:r w:rsidRPr="00C86DBD">
        <w:rPr>
          <w:rFonts w:asciiTheme="minorHAnsi" w:hAnsiTheme="minorHAnsi" w:cstheme="minorHAnsi"/>
          <w:i/>
          <w:spacing w:val="-1"/>
          <w:sz w:val="22"/>
          <w:szCs w:val="22"/>
        </w:rPr>
        <w:t>c</w:t>
      </w:r>
      <w:r w:rsidRPr="00C86DBD">
        <w:rPr>
          <w:rFonts w:asciiTheme="minorHAnsi" w:hAnsiTheme="minorHAnsi" w:cstheme="minorHAnsi"/>
          <w:i/>
          <w:spacing w:val="1"/>
          <w:sz w:val="22"/>
          <w:szCs w:val="22"/>
        </w:rPr>
        <w:t>o</w:t>
      </w:r>
      <w:r w:rsidRPr="00C86DBD">
        <w:rPr>
          <w:rFonts w:asciiTheme="minorHAnsi" w:hAnsiTheme="minorHAnsi" w:cstheme="minorHAnsi"/>
          <w:i/>
          <w:sz w:val="22"/>
          <w:szCs w:val="22"/>
        </w:rPr>
        <w:t>rds Clerk/Office Assistant</w:t>
      </w:r>
    </w:p>
    <w:p w14:paraId="3009B0FD" w14:textId="77777777" w:rsidR="00847EBA" w:rsidRPr="00C86DBD" w:rsidRDefault="009865CD" w:rsidP="00C86DBD">
      <w:pPr>
        <w:spacing w:before="1"/>
        <w:ind w:left="230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8"/>
          <w:w w:val="84"/>
          <w:sz w:val="22"/>
          <w:szCs w:val="22"/>
        </w:rPr>
        <w:t xml:space="preserve"> </w:t>
      </w:r>
      <w:r w:rsidRPr="00C86DBD">
        <w:rPr>
          <w:rFonts w:asciiTheme="minorHAnsi" w:hAnsiTheme="minorHAnsi" w:cstheme="minorHAnsi"/>
          <w:sz w:val="22"/>
          <w:szCs w:val="22"/>
        </w:rPr>
        <w:t>Made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copies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 xml:space="preserve">of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 xml:space="preserve">edical records </w:t>
      </w:r>
      <w:r w:rsidRPr="00C86DBD">
        <w:rPr>
          <w:rFonts w:asciiTheme="minorHAnsi" w:hAnsiTheme="minorHAnsi" w:cstheme="minorHAnsi"/>
          <w:spacing w:val="-1"/>
          <w:sz w:val="22"/>
          <w:szCs w:val="22"/>
        </w:rPr>
        <w:t>an</w:t>
      </w:r>
      <w:r w:rsidRPr="00C86DBD">
        <w:rPr>
          <w:rFonts w:asciiTheme="minorHAnsi" w:hAnsiTheme="minorHAnsi" w:cstheme="minorHAnsi"/>
          <w:sz w:val="22"/>
          <w:szCs w:val="22"/>
        </w:rPr>
        <w:t>d</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retrieved x-rays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for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surgical cases.</w:t>
      </w:r>
    </w:p>
    <w:p w14:paraId="7ED79B18" w14:textId="77777777" w:rsidR="00847EBA" w:rsidRPr="00C86DBD" w:rsidRDefault="009865CD" w:rsidP="00C86DBD">
      <w:pPr>
        <w:ind w:left="230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8"/>
          <w:w w:val="84"/>
          <w:sz w:val="22"/>
          <w:szCs w:val="22"/>
        </w:rPr>
        <w:t xml:space="preserve"> </w:t>
      </w:r>
      <w:r w:rsidRPr="00C86DBD">
        <w:rPr>
          <w:rFonts w:asciiTheme="minorHAnsi" w:hAnsiTheme="minorHAnsi" w:cstheme="minorHAnsi"/>
          <w:sz w:val="22"/>
          <w:szCs w:val="22"/>
        </w:rPr>
        <w:t>Filed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an</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pr</w:t>
      </w:r>
      <w:r w:rsidRPr="00C86DBD">
        <w:rPr>
          <w:rFonts w:asciiTheme="minorHAnsi" w:hAnsiTheme="minorHAnsi" w:cstheme="minorHAnsi"/>
          <w:spacing w:val="-1"/>
          <w:sz w:val="22"/>
          <w:szCs w:val="22"/>
        </w:rPr>
        <w:t>e</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ar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c</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arts</w:t>
      </w:r>
      <w:r w:rsidRPr="00C86DBD">
        <w:rPr>
          <w:rFonts w:asciiTheme="minorHAnsi" w:hAnsiTheme="minorHAnsi" w:cstheme="minorHAnsi"/>
          <w:spacing w:val="-1"/>
          <w:sz w:val="22"/>
          <w:szCs w:val="22"/>
        </w:rPr>
        <w:t xml:space="preserve"> fo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patient c</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su</w:t>
      </w:r>
      <w:r w:rsidRPr="00C86DBD">
        <w:rPr>
          <w:rFonts w:asciiTheme="minorHAnsi" w:hAnsiTheme="minorHAnsi" w:cstheme="minorHAnsi"/>
          <w:sz w:val="22"/>
          <w:szCs w:val="22"/>
        </w:rPr>
        <w:t>lts,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ver</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ficati</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 xml:space="preserve">n </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f</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edical 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sur</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nce</w:t>
      </w:r>
    </w:p>
    <w:p w14:paraId="3065E8F9" w14:textId="77777777" w:rsidR="00847EBA" w:rsidRPr="00C86DBD" w:rsidRDefault="009865CD" w:rsidP="00C86DBD">
      <w:pPr>
        <w:spacing w:before="1"/>
        <w:ind w:left="230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8"/>
          <w:w w:val="84"/>
          <w:sz w:val="22"/>
          <w:szCs w:val="22"/>
        </w:rPr>
        <w:t xml:space="preserve"> </w:t>
      </w:r>
      <w:r w:rsidRPr="00C86DBD">
        <w:rPr>
          <w:rFonts w:asciiTheme="minorHAnsi" w:hAnsiTheme="minorHAnsi" w:cstheme="minorHAnsi"/>
          <w:sz w:val="22"/>
          <w:szCs w:val="22"/>
        </w:rPr>
        <w:t>Resear</w:t>
      </w:r>
      <w:r w:rsidRPr="00C86DBD">
        <w:rPr>
          <w:rFonts w:asciiTheme="minorHAnsi" w:hAnsiTheme="minorHAnsi" w:cstheme="minorHAnsi"/>
          <w:spacing w:val="-1"/>
          <w:sz w:val="22"/>
          <w:szCs w:val="22"/>
        </w:rPr>
        <w:t>c</w:t>
      </w:r>
      <w:r w:rsidRPr="00C86DBD">
        <w:rPr>
          <w:rFonts w:asciiTheme="minorHAnsi" w:hAnsiTheme="minorHAnsi" w:cstheme="minorHAnsi"/>
          <w:spacing w:val="1"/>
          <w:sz w:val="22"/>
          <w:szCs w:val="22"/>
        </w:rPr>
        <w:t>h</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 medical repor</w:t>
      </w:r>
      <w:r w:rsidRPr="00C86DBD">
        <w:rPr>
          <w:rFonts w:asciiTheme="minorHAnsi" w:hAnsiTheme="minorHAnsi" w:cstheme="minorHAnsi"/>
          <w:spacing w:val="-2"/>
          <w:sz w:val="22"/>
          <w:szCs w:val="22"/>
        </w:rPr>
        <w:t>t</w:t>
      </w:r>
      <w:r w:rsidRPr="00C86DBD">
        <w:rPr>
          <w:rFonts w:asciiTheme="minorHAnsi" w:hAnsiTheme="minorHAnsi" w:cstheme="minorHAnsi"/>
          <w:sz w:val="22"/>
          <w:szCs w:val="22"/>
        </w:rPr>
        <w:t xml:space="preserve">s accessing </w:t>
      </w:r>
      <w:r w:rsidRPr="00C86DBD">
        <w:rPr>
          <w:rFonts w:asciiTheme="minorHAnsi" w:hAnsiTheme="minorHAnsi" w:cstheme="minorHAnsi"/>
          <w:spacing w:val="-2"/>
          <w:sz w:val="22"/>
          <w:szCs w:val="22"/>
        </w:rPr>
        <w:t>t</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in fra</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 (IDX, I</w:t>
      </w:r>
      <w:r w:rsidRPr="00C86DBD">
        <w:rPr>
          <w:rFonts w:asciiTheme="minorHAnsi" w:hAnsiTheme="minorHAnsi" w:cstheme="minorHAnsi"/>
          <w:spacing w:val="-2"/>
          <w:sz w:val="22"/>
          <w:szCs w:val="22"/>
        </w:rPr>
        <w:t>B</w:t>
      </w:r>
      <w:r w:rsidRPr="00C86DBD">
        <w:rPr>
          <w:rFonts w:asciiTheme="minorHAnsi" w:hAnsiTheme="minorHAnsi" w:cstheme="minorHAnsi"/>
          <w:sz w:val="22"/>
          <w:szCs w:val="22"/>
        </w:rPr>
        <w:t>AX)</w:t>
      </w:r>
    </w:p>
    <w:p w14:paraId="50A758AB" w14:textId="77777777" w:rsidR="00847EBA" w:rsidRPr="00C86DBD" w:rsidRDefault="009865CD" w:rsidP="00C86DBD">
      <w:pPr>
        <w:ind w:left="230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8"/>
          <w:w w:val="84"/>
          <w:sz w:val="22"/>
          <w:szCs w:val="22"/>
        </w:rPr>
        <w:t xml:space="preserve"> </w:t>
      </w:r>
      <w:r w:rsidRPr="00C86DBD">
        <w:rPr>
          <w:rFonts w:asciiTheme="minorHAnsi" w:hAnsiTheme="minorHAnsi" w:cstheme="minorHAnsi"/>
          <w:sz w:val="22"/>
          <w:szCs w:val="22"/>
        </w:rPr>
        <w:t>H</w:t>
      </w:r>
      <w:r w:rsidRPr="00C86DBD">
        <w:rPr>
          <w:rFonts w:asciiTheme="minorHAnsi" w:hAnsiTheme="minorHAnsi" w:cstheme="minorHAnsi"/>
          <w:spacing w:val="-1"/>
          <w:sz w:val="22"/>
          <w:szCs w:val="22"/>
        </w:rPr>
        <w:t>an</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led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om</w:t>
      </w:r>
      <w:r w:rsidRPr="00C86DBD">
        <w:rPr>
          <w:rFonts w:asciiTheme="minorHAnsi" w:hAnsiTheme="minorHAnsi" w:cstheme="minorHAnsi"/>
          <w:sz w:val="22"/>
          <w:szCs w:val="22"/>
        </w:rPr>
        <w:t>ing, ou</w:t>
      </w:r>
      <w:r w:rsidRPr="00C86DBD">
        <w:rPr>
          <w:rFonts w:asciiTheme="minorHAnsi" w:hAnsiTheme="minorHAnsi" w:cstheme="minorHAnsi"/>
          <w:spacing w:val="-2"/>
          <w:sz w:val="22"/>
          <w:szCs w:val="22"/>
        </w:rPr>
        <w:t>t</w:t>
      </w:r>
      <w:r w:rsidRPr="00C86DBD">
        <w:rPr>
          <w:rFonts w:asciiTheme="minorHAnsi" w:hAnsiTheme="minorHAnsi" w:cstheme="minorHAnsi"/>
          <w:sz w:val="22"/>
          <w:szCs w:val="22"/>
        </w:rPr>
        <w:t>go</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 xml:space="preserve">ng </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il and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nv</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nt</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 xml:space="preserve">ry </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f o</w:t>
      </w:r>
      <w:r w:rsidRPr="00C86DBD">
        <w:rPr>
          <w:rFonts w:asciiTheme="minorHAnsi" w:hAnsiTheme="minorHAnsi" w:cstheme="minorHAnsi"/>
          <w:spacing w:val="-1"/>
          <w:sz w:val="22"/>
          <w:szCs w:val="22"/>
        </w:rPr>
        <w:t>f</w:t>
      </w:r>
      <w:r w:rsidRPr="00C86DBD">
        <w:rPr>
          <w:rFonts w:asciiTheme="minorHAnsi" w:hAnsiTheme="minorHAnsi" w:cstheme="minorHAnsi"/>
          <w:sz w:val="22"/>
          <w:szCs w:val="22"/>
        </w:rPr>
        <w:t>fice su</w:t>
      </w:r>
      <w:r w:rsidRPr="00C86DBD">
        <w:rPr>
          <w:rFonts w:asciiTheme="minorHAnsi" w:hAnsiTheme="minorHAnsi" w:cstheme="minorHAnsi"/>
          <w:spacing w:val="-1"/>
          <w:sz w:val="22"/>
          <w:szCs w:val="22"/>
        </w:rPr>
        <w:t>p</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lies</w:t>
      </w:r>
    </w:p>
    <w:p w14:paraId="3F018B83" w14:textId="77777777" w:rsidR="00847EBA" w:rsidRPr="00C86DBD" w:rsidRDefault="009865CD" w:rsidP="00C86DBD">
      <w:pPr>
        <w:ind w:left="2300"/>
        <w:rPr>
          <w:rFonts w:asciiTheme="minorHAnsi" w:hAnsiTheme="minorHAnsi" w:cstheme="minorHAnsi"/>
          <w:sz w:val="22"/>
          <w:szCs w:val="22"/>
        </w:rPr>
      </w:pPr>
      <w:r w:rsidRPr="00C86DBD">
        <w:rPr>
          <w:rFonts w:asciiTheme="minorHAnsi" w:eastAsia="Verdana" w:hAnsiTheme="minorHAnsi" w:cstheme="minorHAnsi"/>
          <w:w w:val="84"/>
          <w:sz w:val="22"/>
          <w:szCs w:val="22"/>
        </w:rPr>
        <w:t>•</w:t>
      </w:r>
      <w:r w:rsidRPr="00C86DBD">
        <w:rPr>
          <w:rFonts w:asciiTheme="minorHAnsi" w:eastAsia="Verdana" w:hAnsiTheme="minorHAnsi" w:cstheme="minorHAnsi"/>
          <w:spacing w:val="-8"/>
          <w:w w:val="84"/>
          <w:sz w:val="22"/>
          <w:szCs w:val="22"/>
        </w:rPr>
        <w:t xml:space="preserve"> </w:t>
      </w:r>
      <w:r w:rsidRPr="00C86DBD">
        <w:rPr>
          <w:rFonts w:asciiTheme="minorHAnsi" w:hAnsiTheme="minorHAnsi" w:cstheme="minorHAnsi"/>
          <w:sz w:val="22"/>
          <w:szCs w:val="22"/>
        </w:rPr>
        <w:t>Tr</w:t>
      </w:r>
      <w:r w:rsidRPr="00C86DBD">
        <w:rPr>
          <w:rFonts w:asciiTheme="minorHAnsi" w:hAnsiTheme="minorHAnsi" w:cstheme="minorHAnsi"/>
          <w:spacing w:val="-1"/>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slated 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der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p</w:t>
      </w:r>
      <w:r w:rsidRPr="00C86DBD">
        <w:rPr>
          <w:rFonts w:asciiTheme="minorHAnsi" w:hAnsiTheme="minorHAnsi" w:cstheme="minorHAnsi"/>
          <w:sz w:val="22"/>
          <w:szCs w:val="22"/>
        </w:rPr>
        <w:t>re</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cri</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ti</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ns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f</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tients</w:t>
      </w:r>
    </w:p>
    <w:p w14:paraId="3951EFF1" w14:textId="77777777" w:rsidR="00847EBA" w:rsidRPr="00C86DBD" w:rsidRDefault="00847EBA" w:rsidP="00C86DBD">
      <w:pPr>
        <w:spacing w:before="10"/>
        <w:rPr>
          <w:rFonts w:asciiTheme="minorHAnsi" w:hAnsiTheme="minorHAnsi" w:cstheme="minorHAnsi"/>
          <w:sz w:val="22"/>
          <w:szCs w:val="22"/>
        </w:rPr>
      </w:pPr>
    </w:p>
    <w:p w14:paraId="176EB1BE" w14:textId="77777777" w:rsidR="00847EBA" w:rsidRPr="00C86DBD" w:rsidRDefault="00847EBA" w:rsidP="00C86DBD">
      <w:pPr>
        <w:rPr>
          <w:rFonts w:asciiTheme="minorHAnsi" w:hAnsiTheme="minorHAnsi" w:cstheme="minorHAnsi"/>
          <w:sz w:val="22"/>
          <w:szCs w:val="22"/>
        </w:rPr>
      </w:pPr>
    </w:p>
    <w:p w14:paraId="0CA57A8D" w14:textId="77777777" w:rsidR="00847EBA" w:rsidRPr="00C86DBD" w:rsidRDefault="009865CD" w:rsidP="00C86DBD">
      <w:pPr>
        <w:ind w:left="140"/>
        <w:rPr>
          <w:rFonts w:asciiTheme="minorHAnsi" w:hAnsiTheme="minorHAnsi" w:cstheme="minorHAnsi"/>
          <w:sz w:val="22"/>
          <w:szCs w:val="22"/>
        </w:rPr>
      </w:pPr>
      <w:r w:rsidRPr="00C86DBD">
        <w:rPr>
          <w:rFonts w:asciiTheme="minorHAnsi" w:hAnsiTheme="minorHAnsi" w:cstheme="minorHAnsi"/>
          <w:b/>
          <w:spacing w:val="-1"/>
          <w:sz w:val="22"/>
          <w:szCs w:val="22"/>
        </w:rPr>
        <w:t>AC</w:t>
      </w:r>
      <w:r w:rsidRPr="00C86DBD">
        <w:rPr>
          <w:rFonts w:asciiTheme="minorHAnsi" w:hAnsiTheme="minorHAnsi" w:cstheme="minorHAnsi"/>
          <w:b/>
          <w:sz w:val="22"/>
          <w:szCs w:val="22"/>
        </w:rPr>
        <w:t>T</w:t>
      </w:r>
      <w:r w:rsidRPr="00C86DBD">
        <w:rPr>
          <w:rFonts w:asciiTheme="minorHAnsi" w:hAnsiTheme="minorHAnsi" w:cstheme="minorHAnsi"/>
          <w:b/>
          <w:spacing w:val="1"/>
          <w:sz w:val="22"/>
          <w:szCs w:val="22"/>
        </w:rPr>
        <w:t>I</w:t>
      </w:r>
      <w:r w:rsidRPr="00C86DBD">
        <w:rPr>
          <w:rFonts w:asciiTheme="minorHAnsi" w:hAnsiTheme="minorHAnsi" w:cstheme="minorHAnsi"/>
          <w:b/>
          <w:spacing w:val="-1"/>
          <w:sz w:val="22"/>
          <w:szCs w:val="22"/>
        </w:rPr>
        <w:t>V</w:t>
      </w:r>
      <w:r w:rsidRPr="00C86DBD">
        <w:rPr>
          <w:rFonts w:asciiTheme="minorHAnsi" w:hAnsiTheme="minorHAnsi" w:cstheme="minorHAnsi"/>
          <w:b/>
          <w:spacing w:val="1"/>
          <w:sz w:val="22"/>
          <w:szCs w:val="22"/>
        </w:rPr>
        <w:t>I</w:t>
      </w:r>
      <w:r w:rsidRPr="00C86DBD">
        <w:rPr>
          <w:rFonts w:asciiTheme="minorHAnsi" w:hAnsiTheme="minorHAnsi" w:cstheme="minorHAnsi"/>
          <w:b/>
          <w:sz w:val="22"/>
          <w:szCs w:val="22"/>
        </w:rPr>
        <w:t>T</w:t>
      </w:r>
      <w:r w:rsidRPr="00C86DBD">
        <w:rPr>
          <w:rFonts w:asciiTheme="minorHAnsi" w:hAnsiTheme="minorHAnsi" w:cstheme="minorHAnsi"/>
          <w:b/>
          <w:spacing w:val="1"/>
          <w:sz w:val="22"/>
          <w:szCs w:val="22"/>
        </w:rPr>
        <w:t>I</w:t>
      </w:r>
      <w:r w:rsidRPr="00C86DBD">
        <w:rPr>
          <w:rFonts w:asciiTheme="minorHAnsi" w:hAnsiTheme="minorHAnsi" w:cstheme="minorHAnsi"/>
          <w:b/>
          <w:sz w:val="22"/>
          <w:szCs w:val="22"/>
        </w:rPr>
        <w:t xml:space="preserve">ES          </w:t>
      </w:r>
      <w:r w:rsidRPr="00C86DBD">
        <w:rPr>
          <w:rFonts w:asciiTheme="minorHAnsi" w:hAnsiTheme="minorHAnsi" w:cstheme="minorHAnsi"/>
          <w:b/>
          <w:spacing w:val="26"/>
          <w:sz w:val="22"/>
          <w:szCs w:val="22"/>
        </w:rPr>
        <w:t xml:space="preserve"> </w:t>
      </w:r>
      <w:r w:rsidRPr="00C86DBD">
        <w:rPr>
          <w:rFonts w:asciiTheme="minorHAnsi" w:hAnsiTheme="minorHAnsi" w:cstheme="minorHAnsi"/>
          <w:spacing w:val="-1"/>
          <w:sz w:val="22"/>
          <w:szCs w:val="22"/>
        </w:rPr>
        <w:t>M</w:t>
      </w:r>
      <w:r w:rsidRPr="00C86DBD">
        <w:rPr>
          <w:rFonts w:asciiTheme="minorHAnsi" w:hAnsiTheme="minorHAnsi" w:cstheme="minorHAnsi"/>
          <w:spacing w:val="1"/>
          <w:sz w:val="22"/>
          <w:szCs w:val="22"/>
        </w:rPr>
        <w:t>e</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b</w:t>
      </w:r>
      <w:r w:rsidRPr="00C86DBD">
        <w:rPr>
          <w:rFonts w:asciiTheme="minorHAnsi" w:hAnsiTheme="minorHAnsi" w:cstheme="minorHAnsi"/>
          <w:sz w:val="22"/>
          <w:szCs w:val="22"/>
        </w:rPr>
        <w:t>er</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 xml:space="preserve">f </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unt</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ll</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 xml:space="preserve">ge </w:t>
      </w:r>
      <w:r w:rsidRPr="00C86DBD">
        <w:rPr>
          <w:rFonts w:asciiTheme="minorHAnsi" w:hAnsiTheme="minorHAnsi" w:cstheme="minorHAnsi"/>
          <w:sz w:val="22"/>
          <w:szCs w:val="22"/>
        </w:rPr>
        <w:t>Stud</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nt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G</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v</w:t>
      </w:r>
      <w:r w:rsidRPr="00C86DBD">
        <w:rPr>
          <w:rFonts w:asciiTheme="minorHAnsi" w:hAnsiTheme="minorHAnsi" w:cstheme="minorHAnsi"/>
          <w:spacing w:val="-1"/>
          <w:sz w:val="22"/>
          <w:szCs w:val="22"/>
        </w:rPr>
        <w:t>er</w:t>
      </w:r>
      <w:r w:rsidRPr="00C86DBD">
        <w:rPr>
          <w:rFonts w:asciiTheme="minorHAnsi" w:hAnsiTheme="minorHAnsi" w:cstheme="minorHAnsi"/>
          <w:spacing w:val="1"/>
          <w:sz w:val="22"/>
          <w:szCs w:val="22"/>
        </w:rPr>
        <w:t>n</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ent,</w:t>
      </w:r>
    </w:p>
    <w:p w14:paraId="435B335D" w14:textId="77777777" w:rsidR="00847EBA" w:rsidRPr="00C86DBD" w:rsidRDefault="009865CD" w:rsidP="00C86DBD">
      <w:pPr>
        <w:ind w:left="2240"/>
        <w:rPr>
          <w:rFonts w:asciiTheme="minorHAnsi" w:hAnsiTheme="minorHAnsi" w:cstheme="minorHAnsi"/>
          <w:sz w:val="22"/>
          <w:szCs w:val="22"/>
        </w:rPr>
      </w:pPr>
      <w:r w:rsidRPr="00C86DBD">
        <w:rPr>
          <w:rFonts w:asciiTheme="minorHAnsi" w:hAnsiTheme="minorHAnsi" w:cstheme="minorHAnsi"/>
          <w:sz w:val="22"/>
          <w:szCs w:val="22"/>
        </w:rPr>
        <w:t>Vo</w:t>
      </w:r>
      <w:r w:rsidRPr="00C86DBD">
        <w:rPr>
          <w:rFonts w:asciiTheme="minorHAnsi" w:hAnsiTheme="minorHAnsi" w:cstheme="minorHAnsi"/>
          <w:spacing w:val="-2"/>
          <w:sz w:val="22"/>
          <w:szCs w:val="22"/>
        </w:rPr>
        <w:t>l</w:t>
      </w:r>
      <w:r w:rsidRPr="00C86DBD">
        <w:rPr>
          <w:rFonts w:asciiTheme="minorHAnsi" w:hAnsiTheme="minorHAnsi" w:cstheme="minorHAnsi"/>
          <w:sz w:val="22"/>
          <w:szCs w:val="22"/>
        </w:rPr>
        <w:t>unte</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in</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so</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p kitch</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 xml:space="preserve">n </w:t>
      </w:r>
      <w:r w:rsidRPr="00C86DBD">
        <w:rPr>
          <w:rFonts w:asciiTheme="minorHAnsi" w:hAnsiTheme="minorHAnsi" w:cstheme="minorHAnsi"/>
          <w:spacing w:val="-1"/>
          <w:sz w:val="22"/>
          <w:szCs w:val="22"/>
        </w:rPr>
        <w:t>d</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r</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 xml:space="preserve">ng </w:t>
      </w:r>
      <w:r w:rsidRPr="00C86DBD">
        <w:rPr>
          <w:rFonts w:asciiTheme="minorHAnsi" w:hAnsiTheme="minorHAnsi" w:cstheme="minorHAnsi"/>
          <w:spacing w:val="-1"/>
          <w:sz w:val="22"/>
          <w:szCs w:val="22"/>
        </w:rPr>
        <w:t>h</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li</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 xml:space="preserve">ay </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eas</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 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j</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y pla</w:t>
      </w:r>
      <w:r w:rsidRPr="00C86DBD">
        <w:rPr>
          <w:rFonts w:asciiTheme="minorHAnsi" w:hAnsiTheme="minorHAnsi" w:cstheme="minorHAnsi"/>
          <w:spacing w:val="-1"/>
          <w:sz w:val="22"/>
          <w:szCs w:val="22"/>
        </w:rPr>
        <w:t>y</w:t>
      </w:r>
      <w:r w:rsidRPr="00C86DBD">
        <w:rPr>
          <w:rFonts w:asciiTheme="minorHAnsi" w:hAnsiTheme="minorHAnsi" w:cstheme="minorHAnsi"/>
          <w:sz w:val="22"/>
          <w:szCs w:val="22"/>
        </w:rPr>
        <w:t>ing</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t</w:t>
      </w:r>
      <w:r w:rsidRPr="00C86DBD">
        <w:rPr>
          <w:rFonts w:asciiTheme="minorHAnsi" w:hAnsiTheme="minorHAnsi" w:cstheme="minorHAnsi"/>
          <w:spacing w:val="-1"/>
          <w:sz w:val="22"/>
          <w:szCs w:val="22"/>
        </w:rPr>
        <w:t>en</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is</w:t>
      </w:r>
    </w:p>
    <w:p w14:paraId="1CCE3CD8" w14:textId="77777777" w:rsidR="00847EBA" w:rsidRPr="00C86DBD" w:rsidRDefault="00847EBA" w:rsidP="00C86DBD">
      <w:pPr>
        <w:spacing w:before="9"/>
        <w:rPr>
          <w:rFonts w:asciiTheme="minorHAnsi" w:hAnsiTheme="minorHAnsi" w:cstheme="minorHAnsi"/>
          <w:sz w:val="22"/>
          <w:szCs w:val="22"/>
        </w:rPr>
      </w:pPr>
    </w:p>
    <w:p w14:paraId="2F00FDF1" w14:textId="77777777" w:rsidR="00847EBA" w:rsidRPr="00C86DBD" w:rsidRDefault="00847EBA" w:rsidP="00C86DBD">
      <w:pPr>
        <w:rPr>
          <w:rFonts w:asciiTheme="minorHAnsi" w:hAnsiTheme="minorHAnsi" w:cstheme="minorHAnsi"/>
          <w:sz w:val="22"/>
          <w:szCs w:val="22"/>
        </w:rPr>
      </w:pPr>
    </w:p>
    <w:p w14:paraId="541AC75D" w14:textId="77777777" w:rsidR="00847EBA" w:rsidRPr="00C86DBD" w:rsidRDefault="00847EBA" w:rsidP="00C86DBD">
      <w:pPr>
        <w:rPr>
          <w:rFonts w:asciiTheme="minorHAnsi" w:hAnsiTheme="minorHAnsi" w:cstheme="minorHAnsi"/>
          <w:sz w:val="22"/>
          <w:szCs w:val="22"/>
        </w:rPr>
      </w:pPr>
    </w:p>
    <w:p w14:paraId="225F1932" w14:textId="77777777" w:rsidR="00847EBA" w:rsidRPr="00C86DBD" w:rsidRDefault="009865CD" w:rsidP="00C86DBD">
      <w:pPr>
        <w:tabs>
          <w:tab w:val="left" w:pos="2300"/>
        </w:tabs>
        <w:ind w:left="2300" w:right="81" w:hanging="2160"/>
        <w:rPr>
          <w:rFonts w:asciiTheme="minorHAnsi" w:hAnsiTheme="minorHAnsi" w:cstheme="minorHAnsi"/>
          <w:sz w:val="22"/>
          <w:szCs w:val="22"/>
        </w:rPr>
      </w:pPr>
      <w:r w:rsidRPr="00C86DBD">
        <w:rPr>
          <w:rFonts w:asciiTheme="minorHAnsi" w:hAnsiTheme="minorHAnsi" w:cstheme="minorHAnsi"/>
          <w:b/>
          <w:sz w:val="22"/>
          <w:szCs w:val="22"/>
        </w:rPr>
        <w:t>SKILLS</w:t>
      </w:r>
      <w:r w:rsidRPr="00C86DBD">
        <w:rPr>
          <w:rFonts w:asciiTheme="minorHAnsi" w:hAnsiTheme="minorHAnsi" w:cstheme="minorHAnsi"/>
          <w:b/>
          <w:sz w:val="22"/>
          <w:szCs w:val="22"/>
        </w:rPr>
        <w:tab/>
      </w:r>
      <w:r w:rsidRPr="00C86DBD">
        <w:rPr>
          <w:rFonts w:asciiTheme="minorHAnsi" w:hAnsiTheme="minorHAnsi" w:cstheme="minorHAnsi"/>
          <w:sz w:val="22"/>
          <w:szCs w:val="22"/>
        </w:rPr>
        <w:t>Knowled</w:t>
      </w:r>
      <w:r w:rsidRPr="00C86DBD">
        <w:rPr>
          <w:rFonts w:asciiTheme="minorHAnsi" w:hAnsiTheme="minorHAnsi" w:cstheme="minorHAnsi"/>
          <w:spacing w:val="1"/>
          <w:sz w:val="22"/>
          <w:szCs w:val="22"/>
        </w:rPr>
        <w:t>g</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f</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IBM syste</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W</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ows 9</w:t>
      </w:r>
      <w:r w:rsidRPr="00C86DBD">
        <w:rPr>
          <w:rFonts w:asciiTheme="minorHAnsi" w:hAnsiTheme="minorHAnsi" w:cstheme="minorHAnsi"/>
          <w:spacing w:val="1"/>
          <w:sz w:val="22"/>
          <w:szCs w:val="22"/>
        </w:rPr>
        <w:t>8</w:t>
      </w:r>
      <w:r w:rsidRPr="00C86DBD">
        <w:rPr>
          <w:rFonts w:asciiTheme="minorHAnsi" w:hAnsiTheme="minorHAnsi" w:cstheme="minorHAnsi"/>
          <w:sz w:val="22"/>
          <w:szCs w:val="22"/>
        </w:rPr>
        <w:t>/2</w:t>
      </w:r>
      <w:r w:rsidRPr="00C86DBD">
        <w:rPr>
          <w:rFonts w:asciiTheme="minorHAnsi" w:hAnsiTheme="minorHAnsi" w:cstheme="minorHAnsi"/>
          <w:spacing w:val="1"/>
          <w:sz w:val="22"/>
          <w:szCs w:val="22"/>
        </w:rPr>
        <w:t>0</w:t>
      </w:r>
      <w:r w:rsidRPr="00C86DBD">
        <w:rPr>
          <w:rFonts w:asciiTheme="minorHAnsi" w:hAnsiTheme="minorHAnsi" w:cstheme="minorHAnsi"/>
          <w:spacing w:val="-1"/>
          <w:sz w:val="22"/>
          <w:szCs w:val="22"/>
        </w:rPr>
        <w:t>0</w:t>
      </w:r>
      <w:r w:rsidRPr="00C86DBD">
        <w:rPr>
          <w:rFonts w:asciiTheme="minorHAnsi" w:hAnsiTheme="minorHAnsi" w:cstheme="minorHAnsi"/>
          <w:spacing w:val="1"/>
          <w:sz w:val="22"/>
          <w:szCs w:val="22"/>
        </w:rPr>
        <w:t>0</w:t>
      </w:r>
      <w:r w:rsidRPr="00C86DBD">
        <w:rPr>
          <w:rFonts w:asciiTheme="minorHAnsi" w:hAnsiTheme="minorHAnsi" w:cstheme="minorHAnsi"/>
          <w:sz w:val="22"/>
          <w:szCs w:val="22"/>
        </w:rPr>
        <w:t>/XP (E</w:t>
      </w:r>
      <w:r w:rsidRPr="00C86DBD">
        <w:rPr>
          <w:rFonts w:asciiTheme="minorHAnsi" w:hAnsiTheme="minorHAnsi" w:cstheme="minorHAnsi"/>
          <w:spacing w:val="1"/>
          <w:sz w:val="22"/>
          <w:szCs w:val="22"/>
        </w:rPr>
        <w:t>x</w:t>
      </w:r>
      <w:r w:rsidRPr="00C86DBD">
        <w:rPr>
          <w:rFonts w:asciiTheme="minorHAnsi" w:hAnsiTheme="minorHAnsi" w:cstheme="minorHAnsi"/>
          <w:sz w:val="22"/>
          <w:szCs w:val="22"/>
        </w:rPr>
        <w:t>ce</w:t>
      </w:r>
      <w:r w:rsidRPr="00C86DBD">
        <w:rPr>
          <w:rFonts w:asciiTheme="minorHAnsi" w:hAnsiTheme="minorHAnsi" w:cstheme="minorHAnsi"/>
          <w:spacing w:val="-2"/>
          <w:sz w:val="22"/>
          <w:szCs w:val="22"/>
        </w:rPr>
        <w:t>l</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 Power P</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 Acc</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ss, O</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tloo</w:t>
      </w:r>
      <w:r w:rsidRPr="00C86DBD">
        <w:rPr>
          <w:rFonts w:asciiTheme="minorHAnsi" w:hAnsiTheme="minorHAnsi" w:cstheme="minorHAnsi"/>
          <w:spacing w:val="1"/>
          <w:sz w:val="22"/>
          <w:szCs w:val="22"/>
        </w:rPr>
        <w:t>k</w:t>
      </w:r>
      <w:r w:rsidRPr="00C86DBD">
        <w:rPr>
          <w:rFonts w:asciiTheme="minorHAnsi" w:hAnsiTheme="minorHAnsi" w:cstheme="minorHAnsi"/>
          <w:sz w:val="22"/>
          <w:szCs w:val="22"/>
        </w:rPr>
        <w:t>), Corel Draw, 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ter</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et Research, St</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rs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Net softw</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 xml:space="preserve">, </w:t>
      </w:r>
      <w:r w:rsidRPr="00C86DBD">
        <w:rPr>
          <w:rFonts w:asciiTheme="minorHAnsi" w:hAnsiTheme="minorHAnsi" w:cstheme="minorHAnsi"/>
          <w:spacing w:val="-1"/>
          <w:sz w:val="22"/>
          <w:szCs w:val="22"/>
        </w:rPr>
        <w:t>L</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tus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Notes</w:t>
      </w:r>
    </w:p>
    <w:p w14:paraId="355667E9" w14:textId="77777777" w:rsidR="00847EBA" w:rsidRPr="00C86DBD" w:rsidRDefault="009865CD" w:rsidP="00C86DBD">
      <w:pPr>
        <w:ind w:left="2300"/>
        <w:rPr>
          <w:rFonts w:asciiTheme="minorHAnsi" w:hAnsiTheme="minorHAnsi" w:cstheme="minorHAnsi"/>
          <w:sz w:val="22"/>
          <w:szCs w:val="22"/>
        </w:rPr>
      </w:pPr>
      <w:r w:rsidRPr="00C86DBD">
        <w:rPr>
          <w:rFonts w:asciiTheme="minorHAnsi" w:hAnsiTheme="minorHAnsi" w:cstheme="minorHAnsi"/>
          <w:sz w:val="22"/>
          <w:szCs w:val="22"/>
        </w:rPr>
        <w:t xml:space="preserve">Fluent </w:t>
      </w:r>
      <w:r w:rsidRPr="00C86DBD">
        <w:rPr>
          <w:rFonts w:asciiTheme="minorHAnsi" w:hAnsiTheme="minorHAnsi" w:cstheme="minorHAnsi"/>
          <w:spacing w:val="-2"/>
          <w:sz w:val="22"/>
          <w:szCs w:val="22"/>
        </w:rPr>
        <w:t>i</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S</w:t>
      </w:r>
      <w:r w:rsidRPr="00C86DBD">
        <w:rPr>
          <w:rFonts w:asciiTheme="minorHAnsi" w:hAnsiTheme="minorHAnsi" w:cstheme="minorHAnsi"/>
          <w:spacing w:val="1"/>
          <w:sz w:val="22"/>
          <w:szCs w:val="22"/>
        </w:rPr>
        <w:t>p</w:t>
      </w:r>
      <w:r w:rsidRPr="00C86DBD">
        <w:rPr>
          <w:rFonts w:asciiTheme="minorHAnsi" w:hAnsiTheme="minorHAnsi" w:cstheme="minorHAnsi"/>
          <w:spacing w:val="-1"/>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ish</w:t>
      </w:r>
    </w:p>
    <w:p w14:paraId="4EDD19D4" w14:textId="77777777" w:rsidR="00847EBA" w:rsidRPr="00C86DBD" w:rsidRDefault="00847EBA" w:rsidP="00C86DBD">
      <w:pPr>
        <w:rPr>
          <w:rFonts w:asciiTheme="minorHAnsi" w:hAnsiTheme="minorHAnsi" w:cstheme="minorHAnsi"/>
          <w:sz w:val="22"/>
          <w:szCs w:val="22"/>
        </w:rPr>
      </w:pPr>
    </w:p>
    <w:p w14:paraId="1334BF19" w14:textId="77777777" w:rsidR="00847EBA" w:rsidRPr="00C86DBD" w:rsidRDefault="00847EBA" w:rsidP="00C86DBD">
      <w:pPr>
        <w:spacing w:before="2"/>
        <w:rPr>
          <w:rFonts w:asciiTheme="minorHAnsi" w:hAnsiTheme="minorHAnsi" w:cstheme="minorHAnsi"/>
          <w:sz w:val="22"/>
          <w:szCs w:val="22"/>
        </w:rPr>
      </w:pPr>
    </w:p>
    <w:p w14:paraId="6993D6D4" w14:textId="77777777" w:rsidR="00847EBA" w:rsidRPr="00C86DBD" w:rsidRDefault="009865CD" w:rsidP="00C86DBD">
      <w:pPr>
        <w:ind w:left="3309" w:right="3151"/>
        <w:jc w:val="center"/>
        <w:rPr>
          <w:rFonts w:asciiTheme="minorHAnsi" w:hAnsiTheme="minorHAnsi" w:cstheme="minorHAnsi"/>
          <w:sz w:val="22"/>
          <w:szCs w:val="22"/>
        </w:rPr>
        <w:sectPr w:rsidR="00847EBA" w:rsidRPr="00C86DBD">
          <w:pgSz w:w="12240" w:h="15840"/>
          <w:pgMar w:top="1380" w:right="1460" w:bottom="280" w:left="1300" w:header="720" w:footer="720" w:gutter="0"/>
          <w:cols w:space="720"/>
        </w:sectPr>
      </w:pPr>
      <w:r w:rsidRPr="00C86DBD">
        <w:rPr>
          <w:rFonts w:asciiTheme="minorHAnsi" w:hAnsiTheme="minorHAnsi" w:cstheme="minorHAnsi"/>
          <w:b/>
          <w:i/>
          <w:sz w:val="22"/>
          <w:szCs w:val="22"/>
        </w:rPr>
        <w:t>References A</w:t>
      </w:r>
      <w:r w:rsidRPr="00C86DBD">
        <w:rPr>
          <w:rFonts w:asciiTheme="minorHAnsi" w:hAnsiTheme="minorHAnsi" w:cstheme="minorHAnsi"/>
          <w:b/>
          <w:i/>
          <w:spacing w:val="-1"/>
          <w:sz w:val="22"/>
          <w:szCs w:val="22"/>
        </w:rPr>
        <w:t>v</w:t>
      </w:r>
      <w:r w:rsidRPr="00C86DBD">
        <w:rPr>
          <w:rFonts w:asciiTheme="minorHAnsi" w:hAnsiTheme="minorHAnsi" w:cstheme="minorHAnsi"/>
          <w:b/>
          <w:i/>
          <w:sz w:val="22"/>
          <w:szCs w:val="22"/>
        </w:rPr>
        <w:t>ailable</w:t>
      </w:r>
      <w:r w:rsidRPr="00C86DBD">
        <w:rPr>
          <w:rFonts w:asciiTheme="minorHAnsi" w:hAnsiTheme="minorHAnsi" w:cstheme="minorHAnsi"/>
          <w:b/>
          <w:i/>
          <w:spacing w:val="-1"/>
          <w:sz w:val="22"/>
          <w:szCs w:val="22"/>
        </w:rPr>
        <w:t xml:space="preserve"> </w:t>
      </w:r>
      <w:r w:rsidRPr="00C86DBD">
        <w:rPr>
          <w:rFonts w:asciiTheme="minorHAnsi" w:hAnsiTheme="minorHAnsi" w:cstheme="minorHAnsi"/>
          <w:b/>
          <w:i/>
          <w:sz w:val="22"/>
          <w:szCs w:val="22"/>
        </w:rPr>
        <w:t>Upon</w:t>
      </w:r>
      <w:r w:rsidRPr="00C86DBD">
        <w:rPr>
          <w:rFonts w:asciiTheme="minorHAnsi" w:hAnsiTheme="minorHAnsi" w:cstheme="minorHAnsi"/>
          <w:b/>
          <w:i/>
          <w:spacing w:val="-1"/>
          <w:sz w:val="22"/>
          <w:szCs w:val="22"/>
        </w:rPr>
        <w:t xml:space="preserve"> </w:t>
      </w:r>
      <w:r w:rsidRPr="00C86DBD">
        <w:rPr>
          <w:rFonts w:asciiTheme="minorHAnsi" w:hAnsiTheme="minorHAnsi" w:cstheme="minorHAnsi"/>
          <w:b/>
          <w:i/>
          <w:sz w:val="22"/>
          <w:szCs w:val="22"/>
        </w:rPr>
        <w:t>Request</w:t>
      </w:r>
    </w:p>
    <w:p w14:paraId="67A57E6C" w14:textId="77777777" w:rsidR="00847EBA" w:rsidRPr="00C86DBD" w:rsidRDefault="009865CD" w:rsidP="00C86DBD">
      <w:pPr>
        <w:ind w:left="3395" w:right="3318"/>
        <w:jc w:val="center"/>
        <w:rPr>
          <w:rFonts w:asciiTheme="minorHAnsi" w:eastAsia="SimSun" w:hAnsiTheme="minorHAnsi" w:cstheme="minorHAnsi"/>
          <w:sz w:val="22"/>
          <w:szCs w:val="22"/>
        </w:rPr>
      </w:pPr>
      <w:r w:rsidRPr="00C86DBD">
        <w:rPr>
          <w:rFonts w:asciiTheme="minorHAnsi" w:hAnsiTheme="minorHAnsi" w:cstheme="minorHAnsi"/>
          <w:sz w:val="22"/>
          <w:szCs w:val="22"/>
        </w:rPr>
        <w:lastRenderedPageBreak/>
        <w:pict w14:anchorId="7FE225A1">
          <v:group id="_x0000_s1077" style="position:absolute;left:0;text-align:left;margin-left:70.5pt;margin-top:98.3pt;width:471pt;height:0;z-index:-1557;mso-position-horizontal-relative:page;mso-position-vertical-relative:page" coordorigin="1410,1966" coordsize="9420,0">
            <v:shape id="_x0000_s1078" style="position:absolute;left:1410;top:1966;width:9420;height:0" coordorigin="1410,1966" coordsize="9420,0" path="m1410,1966r9420,e" filled="f" strokeweight=".20464mm">
              <v:path arrowok="t"/>
            </v:shape>
            <w10:wrap anchorx="page" anchory="page"/>
          </v:group>
        </w:pict>
      </w:r>
      <w:r w:rsidRPr="00C86DBD">
        <w:rPr>
          <w:rFonts w:asciiTheme="minorHAnsi" w:eastAsia="SimSun" w:hAnsiTheme="minorHAnsi" w:cstheme="minorHAnsi"/>
          <w:spacing w:val="-4"/>
          <w:position w:val="-4"/>
          <w:sz w:val="22"/>
          <w:szCs w:val="22"/>
        </w:rPr>
        <w:t>Shau</w:t>
      </w:r>
      <w:r w:rsidRPr="00C86DBD">
        <w:rPr>
          <w:rFonts w:asciiTheme="minorHAnsi" w:eastAsia="SimSun" w:hAnsiTheme="minorHAnsi" w:cstheme="minorHAnsi"/>
          <w:position w:val="-4"/>
          <w:sz w:val="22"/>
          <w:szCs w:val="22"/>
        </w:rPr>
        <w:t>n</w:t>
      </w:r>
      <w:r w:rsidRPr="00C86DBD">
        <w:rPr>
          <w:rFonts w:asciiTheme="minorHAnsi" w:eastAsia="SimSun" w:hAnsiTheme="minorHAnsi" w:cstheme="minorHAnsi"/>
          <w:spacing w:val="68"/>
          <w:position w:val="-4"/>
          <w:sz w:val="22"/>
          <w:szCs w:val="22"/>
        </w:rPr>
        <w:t xml:space="preserve"> </w:t>
      </w:r>
      <w:r w:rsidRPr="00C86DBD">
        <w:rPr>
          <w:rFonts w:asciiTheme="minorHAnsi" w:eastAsia="SimSun" w:hAnsiTheme="minorHAnsi" w:cstheme="minorHAnsi"/>
          <w:spacing w:val="-4"/>
          <w:w w:val="90"/>
          <w:position w:val="-4"/>
          <w:sz w:val="22"/>
          <w:szCs w:val="22"/>
        </w:rPr>
        <w:t>S</w:t>
      </w:r>
      <w:r w:rsidRPr="00C86DBD">
        <w:rPr>
          <w:rFonts w:asciiTheme="minorHAnsi" w:eastAsia="SimSun" w:hAnsiTheme="minorHAnsi" w:cstheme="minorHAnsi"/>
          <w:w w:val="90"/>
          <w:position w:val="-4"/>
          <w:sz w:val="22"/>
          <w:szCs w:val="22"/>
        </w:rPr>
        <w:t>.</w:t>
      </w:r>
      <w:r w:rsidRPr="00C86DBD">
        <w:rPr>
          <w:rFonts w:asciiTheme="minorHAnsi" w:eastAsia="SimSun" w:hAnsiTheme="minorHAnsi" w:cstheme="minorHAnsi"/>
          <w:spacing w:val="-47"/>
          <w:w w:val="90"/>
          <w:position w:val="-4"/>
          <w:sz w:val="22"/>
          <w:szCs w:val="22"/>
        </w:rPr>
        <w:t xml:space="preserve"> </w:t>
      </w:r>
      <w:r w:rsidRPr="00C86DBD">
        <w:rPr>
          <w:rFonts w:asciiTheme="minorHAnsi" w:eastAsia="SimSun" w:hAnsiTheme="minorHAnsi" w:cstheme="minorHAnsi"/>
          <w:spacing w:val="-5"/>
          <w:w w:val="147"/>
          <w:position w:val="-4"/>
          <w:sz w:val="22"/>
          <w:szCs w:val="22"/>
        </w:rPr>
        <w:t>Q</w:t>
      </w:r>
      <w:r w:rsidRPr="00C86DBD">
        <w:rPr>
          <w:rFonts w:asciiTheme="minorHAnsi" w:eastAsia="SimSun" w:hAnsiTheme="minorHAnsi" w:cstheme="minorHAnsi"/>
          <w:spacing w:val="-4"/>
          <w:w w:val="85"/>
          <w:position w:val="-4"/>
          <w:sz w:val="22"/>
          <w:szCs w:val="22"/>
        </w:rPr>
        <w:t>u</w:t>
      </w:r>
      <w:r w:rsidRPr="00C86DBD">
        <w:rPr>
          <w:rFonts w:asciiTheme="minorHAnsi" w:eastAsia="SimSun" w:hAnsiTheme="minorHAnsi" w:cstheme="minorHAnsi"/>
          <w:w w:val="85"/>
          <w:position w:val="-4"/>
          <w:sz w:val="22"/>
          <w:szCs w:val="22"/>
        </w:rPr>
        <w:t>i</w:t>
      </w:r>
      <w:r w:rsidRPr="00C86DBD">
        <w:rPr>
          <w:rFonts w:asciiTheme="minorHAnsi" w:eastAsia="SimSun" w:hAnsiTheme="minorHAnsi" w:cstheme="minorHAnsi"/>
          <w:spacing w:val="-4"/>
          <w:w w:val="113"/>
          <w:position w:val="-4"/>
          <w:sz w:val="22"/>
          <w:szCs w:val="22"/>
        </w:rPr>
        <w:t>nn</w:t>
      </w:r>
    </w:p>
    <w:p w14:paraId="52EFD54B" w14:textId="77777777" w:rsidR="00847EBA" w:rsidRPr="00C86DBD" w:rsidRDefault="009865CD" w:rsidP="00C86DBD">
      <w:pPr>
        <w:spacing w:before="91"/>
        <w:ind w:left="720"/>
        <w:rPr>
          <w:rFonts w:asciiTheme="minorHAnsi" w:hAnsiTheme="minorHAnsi" w:cstheme="minorHAnsi"/>
          <w:sz w:val="22"/>
          <w:szCs w:val="22"/>
        </w:rPr>
      </w:pPr>
      <w:r w:rsidRPr="00C86DBD">
        <w:rPr>
          <w:rFonts w:asciiTheme="minorHAnsi" w:hAnsiTheme="minorHAnsi" w:cstheme="minorHAnsi"/>
          <w:sz w:val="22"/>
          <w:szCs w:val="22"/>
        </w:rPr>
        <w:pict w14:anchorId="21CA9C2F">
          <v:group id="_x0000_s1075" style="position:absolute;left:0;text-align:left;margin-left:70.5pt;margin-top:19.6pt;width:471pt;height:0;z-index:-1556;mso-position-horizontal-relative:page" coordorigin="1410,392" coordsize="9420,0">
            <v:shape id="_x0000_s1076" style="position:absolute;left:1410;top:392;width:9420;height:0" coordorigin="1410,392" coordsize="9420,0" path="m1410,392r9420,e" filled="f" strokeweight=".58pt">
              <v:path arrowok="t"/>
            </v:shape>
            <w10:wrap anchorx="page"/>
          </v:group>
        </w:pict>
      </w:r>
      <w:r w:rsidRPr="00C86DBD">
        <w:rPr>
          <w:rFonts w:asciiTheme="minorHAnsi" w:hAnsiTheme="minorHAnsi" w:cstheme="minorHAnsi"/>
          <w:b/>
          <w:position w:val="-1"/>
          <w:sz w:val="22"/>
          <w:szCs w:val="22"/>
        </w:rPr>
        <w:t>8840 189th Street, Flushing, NY 11423 Tel:</w:t>
      </w:r>
      <w:r w:rsidRPr="00C86DBD">
        <w:rPr>
          <w:rFonts w:asciiTheme="minorHAnsi" w:hAnsiTheme="minorHAnsi" w:cstheme="minorHAnsi"/>
          <w:b/>
          <w:spacing w:val="2"/>
          <w:position w:val="-1"/>
          <w:sz w:val="22"/>
          <w:szCs w:val="22"/>
        </w:rPr>
        <w:t xml:space="preserve"> </w:t>
      </w:r>
      <w:hyperlink r:id="rId14">
        <w:r w:rsidRPr="00C86DBD">
          <w:rPr>
            <w:rFonts w:asciiTheme="minorHAnsi" w:hAnsiTheme="minorHAnsi" w:cstheme="minorHAnsi"/>
            <w:b/>
            <w:position w:val="-1"/>
            <w:sz w:val="22"/>
            <w:szCs w:val="22"/>
          </w:rPr>
          <w:t>914-612-2941, squinn@hunter.cuny.edu</w:t>
        </w:r>
      </w:hyperlink>
    </w:p>
    <w:p w14:paraId="55D672D7" w14:textId="77777777" w:rsidR="00847EBA" w:rsidRPr="00C86DBD" w:rsidRDefault="00847EBA" w:rsidP="00C86DBD">
      <w:pPr>
        <w:rPr>
          <w:rFonts w:asciiTheme="minorHAnsi" w:hAnsiTheme="minorHAnsi" w:cstheme="minorHAnsi"/>
          <w:sz w:val="22"/>
          <w:szCs w:val="22"/>
        </w:rPr>
      </w:pPr>
    </w:p>
    <w:p w14:paraId="1F007EB8" w14:textId="77777777" w:rsidR="00847EBA" w:rsidRPr="00C86DBD" w:rsidRDefault="00847EBA" w:rsidP="00C86DBD">
      <w:pPr>
        <w:rPr>
          <w:rFonts w:asciiTheme="minorHAnsi" w:hAnsiTheme="minorHAnsi" w:cstheme="minorHAnsi"/>
          <w:sz w:val="22"/>
          <w:szCs w:val="22"/>
        </w:rPr>
      </w:pPr>
    </w:p>
    <w:p w14:paraId="710A1FCC" w14:textId="77777777" w:rsidR="00847EBA" w:rsidRPr="00C86DBD" w:rsidRDefault="00847EBA" w:rsidP="00C86DBD">
      <w:pPr>
        <w:spacing w:before="15"/>
        <w:rPr>
          <w:rFonts w:asciiTheme="minorHAnsi" w:hAnsiTheme="minorHAnsi" w:cstheme="minorHAnsi"/>
          <w:sz w:val="22"/>
          <w:szCs w:val="22"/>
        </w:rPr>
      </w:pPr>
    </w:p>
    <w:p w14:paraId="2C72D5D6" w14:textId="77777777" w:rsidR="00847EBA" w:rsidRPr="00C86DBD" w:rsidRDefault="009865CD" w:rsidP="00C86DBD">
      <w:pPr>
        <w:spacing w:before="23"/>
        <w:ind w:left="4057" w:right="4350"/>
        <w:jc w:val="center"/>
        <w:rPr>
          <w:rFonts w:asciiTheme="minorHAnsi" w:hAnsiTheme="minorHAnsi" w:cstheme="minorHAnsi"/>
          <w:sz w:val="22"/>
          <w:szCs w:val="22"/>
        </w:rPr>
      </w:pPr>
      <w:r w:rsidRPr="00C86DBD">
        <w:rPr>
          <w:rFonts w:asciiTheme="minorHAnsi" w:hAnsiTheme="minorHAnsi" w:cstheme="minorHAnsi"/>
          <w:sz w:val="22"/>
          <w:szCs w:val="22"/>
        </w:rPr>
        <w:pict w14:anchorId="74D672F0">
          <v:group id="_x0000_s1072" style="position:absolute;left:0;text-align:left;margin-left:71.3pt;margin-top:15.65pt;width:183.4pt;height:1.55pt;z-index:-1555;mso-position-horizontal-relative:page" coordorigin="1426,313" coordsize="3668,31">
            <v:shape id="_x0000_s1074" style="position:absolute;left:1440;top:328;width:3640;height:0" coordorigin="1440,328" coordsize="3640,0" path="m1440,328r3640,e" filled="f" strokeweight="1.42pt">
              <v:path arrowok="t"/>
            </v:shape>
            <v:shape id="_x0000_s1073" style="position:absolute;left:1440;top:336;width:3639;height:0" coordorigin="1440,336" coordsize="3639,0" path="m1440,336r3639,e" filled="f" strokeweight=".31069mm">
              <v:path arrowok="t"/>
            </v:shape>
            <w10:wrap anchorx="page"/>
          </v:group>
        </w:pict>
      </w:r>
      <w:r w:rsidRPr="00C86DBD">
        <w:rPr>
          <w:rFonts w:asciiTheme="minorHAnsi" w:hAnsiTheme="minorHAnsi" w:cstheme="minorHAnsi"/>
          <w:sz w:val="22"/>
          <w:szCs w:val="22"/>
        </w:rPr>
        <w:pict w14:anchorId="62046669">
          <v:group id="_x0000_s1069" style="position:absolute;left:0;text-align:left;margin-left:342.2pt;margin-top:15.65pt;width:197.45pt;height:1.55pt;z-index:-1554;mso-position-horizontal-relative:page" coordorigin="6844,313" coordsize="3949,31">
            <v:shape id="_x0000_s1071" style="position:absolute;left:6858;top:328;width:3920;height:0" coordorigin="6858,328" coordsize="3920,0" path="m6858,328r3920,e" filled="f" strokeweight="1.42pt">
              <v:path arrowok="t"/>
            </v:shape>
            <v:shape id="_x0000_s1070" style="position:absolute;left:6858;top:336;width:3919;height:0" coordorigin="6858,336" coordsize="3919,0" path="m6858,336r3919,e" filled="f" strokeweight=".31069mm">
              <v:path arrowok="t"/>
            </v:shape>
            <w10:wrap anchorx="page"/>
          </v:group>
        </w:pict>
      </w:r>
      <w:r w:rsidRPr="00C86DBD">
        <w:rPr>
          <w:rFonts w:asciiTheme="minorHAnsi" w:hAnsiTheme="minorHAnsi" w:cstheme="minorHAnsi"/>
          <w:b/>
          <w:w w:val="99"/>
          <w:position w:val="-1"/>
          <w:sz w:val="22"/>
          <w:szCs w:val="22"/>
        </w:rPr>
        <w:t>Objective</w:t>
      </w:r>
    </w:p>
    <w:p w14:paraId="4C824EFA" w14:textId="77777777" w:rsidR="00847EBA" w:rsidRPr="00C86DBD" w:rsidRDefault="00847EBA" w:rsidP="00C86DBD">
      <w:pPr>
        <w:spacing w:before="14"/>
        <w:rPr>
          <w:rFonts w:asciiTheme="minorHAnsi" w:hAnsiTheme="minorHAnsi" w:cstheme="minorHAnsi"/>
          <w:sz w:val="22"/>
          <w:szCs w:val="22"/>
        </w:rPr>
      </w:pPr>
    </w:p>
    <w:p w14:paraId="3E1CBDAA" w14:textId="77777777" w:rsidR="00847EBA" w:rsidRPr="00C86DBD" w:rsidRDefault="009865CD" w:rsidP="00C86DBD">
      <w:pPr>
        <w:spacing w:before="31"/>
        <w:ind w:left="900"/>
        <w:rPr>
          <w:rFonts w:asciiTheme="minorHAnsi" w:hAnsiTheme="minorHAnsi" w:cstheme="minorHAnsi"/>
          <w:sz w:val="22"/>
          <w:szCs w:val="22"/>
        </w:rPr>
      </w:pPr>
      <w:r w:rsidRPr="00C86DBD">
        <w:rPr>
          <w:rFonts w:asciiTheme="minorHAnsi" w:hAnsiTheme="minorHAnsi" w:cstheme="minorHAnsi"/>
          <w:position w:val="-1"/>
          <w:sz w:val="22"/>
          <w:szCs w:val="22"/>
        </w:rPr>
        <w:t>Seeking</w:t>
      </w:r>
      <w:r w:rsidRPr="00C86DBD">
        <w:rPr>
          <w:rFonts w:asciiTheme="minorHAnsi" w:hAnsiTheme="minorHAnsi" w:cstheme="minorHAnsi"/>
          <w:spacing w:val="-7"/>
          <w:position w:val="-1"/>
          <w:sz w:val="22"/>
          <w:szCs w:val="22"/>
        </w:rPr>
        <w:t xml:space="preserve"> </w:t>
      </w:r>
      <w:r w:rsidRPr="00C86DBD">
        <w:rPr>
          <w:rFonts w:asciiTheme="minorHAnsi" w:hAnsiTheme="minorHAnsi" w:cstheme="minorHAnsi"/>
          <w:position w:val="-1"/>
          <w:sz w:val="22"/>
          <w:szCs w:val="22"/>
        </w:rPr>
        <w:t xml:space="preserve">a </w:t>
      </w:r>
      <w:r w:rsidRPr="00C86DBD">
        <w:rPr>
          <w:rFonts w:asciiTheme="minorHAnsi" w:hAnsiTheme="minorHAnsi" w:cstheme="minorHAnsi"/>
          <w:position w:val="-1"/>
          <w:sz w:val="22"/>
          <w:szCs w:val="22"/>
        </w:rPr>
        <w:t>Staff</w:t>
      </w:r>
      <w:r w:rsidRPr="00C86DBD">
        <w:rPr>
          <w:rFonts w:asciiTheme="minorHAnsi" w:hAnsiTheme="minorHAnsi" w:cstheme="minorHAnsi"/>
          <w:spacing w:val="-4"/>
          <w:position w:val="-1"/>
          <w:sz w:val="22"/>
          <w:szCs w:val="22"/>
        </w:rPr>
        <w:t xml:space="preserve"> </w:t>
      </w:r>
      <w:r w:rsidRPr="00C86DBD">
        <w:rPr>
          <w:rFonts w:asciiTheme="minorHAnsi" w:hAnsiTheme="minorHAnsi" w:cstheme="minorHAnsi"/>
          <w:position w:val="-1"/>
          <w:sz w:val="22"/>
          <w:szCs w:val="22"/>
        </w:rPr>
        <w:t>Accounting</w:t>
      </w:r>
      <w:r w:rsidRPr="00C86DBD">
        <w:rPr>
          <w:rFonts w:asciiTheme="minorHAnsi" w:hAnsiTheme="minorHAnsi" w:cstheme="minorHAnsi"/>
          <w:spacing w:val="-10"/>
          <w:position w:val="-1"/>
          <w:sz w:val="22"/>
          <w:szCs w:val="22"/>
        </w:rPr>
        <w:t xml:space="preserve"> </w:t>
      </w:r>
      <w:r w:rsidRPr="00C86DBD">
        <w:rPr>
          <w:rFonts w:asciiTheme="minorHAnsi" w:hAnsiTheme="minorHAnsi" w:cstheme="minorHAnsi"/>
          <w:position w:val="-1"/>
          <w:sz w:val="22"/>
          <w:szCs w:val="22"/>
        </w:rPr>
        <w:t>position</w:t>
      </w:r>
      <w:r w:rsidRPr="00C86DBD">
        <w:rPr>
          <w:rFonts w:asciiTheme="minorHAnsi" w:hAnsiTheme="minorHAnsi" w:cstheme="minorHAnsi"/>
          <w:spacing w:val="-7"/>
          <w:position w:val="-1"/>
          <w:sz w:val="22"/>
          <w:szCs w:val="22"/>
        </w:rPr>
        <w:t xml:space="preserve"> </w:t>
      </w:r>
      <w:r w:rsidRPr="00C86DBD">
        <w:rPr>
          <w:rFonts w:asciiTheme="minorHAnsi" w:hAnsiTheme="minorHAnsi" w:cstheme="minorHAnsi"/>
          <w:position w:val="-1"/>
          <w:sz w:val="22"/>
          <w:szCs w:val="22"/>
        </w:rPr>
        <w:t>in</w:t>
      </w:r>
      <w:r w:rsidRPr="00C86DBD">
        <w:rPr>
          <w:rFonts w:asciiTheme="minorHAnsi" w:hAnsiTheme="minorHAnsi" w:cstheme="minorHAnsi"/>
          <w:spacing w:val="-2"/>
          <w:position w:val="-1"/>
          <w:sz w:val="22"/>
          <w:szCs w:val="22"/>
        </w:rPr>
        <w:t xml:space="preserve"> </w:t>
      </w:r>
      <w:r w:rsidRPr="00C86DBD">
        <w:rPr>
          <w:rFonts w:asciiTheme="minorHAnsi" w:hAnsiTheme="minorHAnsi" w:cstheme="minorHAnsi"/>
          <w:position w:val="-1"/>
          <w:sz w:val="22"/>
          <w:szCs w:val="22"/>
        </w:rPr>
        <w:t>a</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corporate</w:t>
      </w:r>
      <w:r w:rsidRPr="00C86DBD">
        <w:rPr>
          <w:rFonts w:asciiTheme="minorHAnsi" w:hAnsiTheme="minorHAnsi" w:cstheme="minorHAnsi"/>
          <w:spacing w:val="-8"/>
          <w:position w:val="-1"/>
          <w:sz w:val="22"/>
          <w:szCs w:val="22"/>
        </w:rPr>
        <w:t xml:space="preserve"> </w:t>
      </w:r>
      <w:r w:rsidRPr="00C86DBD">
        <w:rPr>
          <w:rFonts w:asciiTheme="minorHAnsi" w:hAnsiTheme="minorHAnsi" w:cstheme="minorHAnsi"/>
          <w:position w:val="-1"/>
          <w:sz w:val="22"/>
          <w:szCs w:val="22"/>
        </w:rPr>
        <w:t>and</w:t>
      </w:r>
      <w:r w:rsidRPr="00C86DBD">
        <w:rPr>
          <w:rFonts w:asciiTheme="minorHAnsi" w:hAnsiTheme="minorHAnsi" w:cstheme="minorHAnsi"/>
          <w:spacing w:val="-3"/>
          <w:position w:val="-1"/>
          <w:sz w:val="22"/>
          <w:szCs w:val="22"/>
        </w:rPr>
        <w:t xml:space="preserve"> </w:t>
      </w:r>
      <w:r w:rsidRPr="00C86DBD">
        <w:rPr>
          <w:rFonts w:asciiTheme="minorHAnsi" w:hAnsiTheme="minorHAnsi" w:cstheme="minorHAnsi"/>
          <w:position w:val="-1"/>
          <w:sz w:val="22"/>
          <w:szCs w:val="22"/>
        </w:rPr>
        <w:t>professional</w:t>
      </w:r>
      <w:r w:rsidRPr="00C86DBD">
        <w:rPr>
          <w:rFonts w:asciiTheme="minorHAnsi" w:hAnsiTheme="minorHAnsi" w:cstheme="minorHAnsi"/>
          <w:spacing w:val="-11"/>
          <w:position w:val="-1"/>
          <w:sz w:val="22"/>
          <w:szCs w:val="22"/>
        </w:rPr>
        <w:t xml:space="preserve"> </w:t>
      </w:r>
      <w:r w:rsidRPr="00C86DBD">
        <w:rPr>
          <w:rFonts w:asciiTheme="minorHAnsi" w:hAnsiTheme="minorHAnsi" w:cstheme="minorHAnsi"/>
          <w:position w:val="-1"/>
          <w:sz w:val="22"/>
          <w:szCs w:val="22"/>
        </w:rPr>
        <w:t>environ</w:t>
      </w:r>
      <w:r w:rsidRPr="00C86DBD">
        <w:rPr>
          <w:rFonts w:asciiTheme="minorHAnsi" w:hAnsiTheme="minorHAnsi" w:cstheme="minorHAnsi"/>
          <w:spacing w:val="-2"/>
          <w:position w:val="-1"/>
          <w:sz w:val="22"/>
          <w:szCs w:val="22"/>
        </w:rPr>
        <w:t>m</w:t>
      </w:r>
      <w:r w:rsidRPr="00C86DBD">
        <w:rPr>
          <w:rFonts w:asciiTheme="minorHAnsi" w:hAnsiTheme="minorHAnsi" w:cstheme="minorHAnsi"/>
          <w:position w:val="-1"/>
          <w:sz w:val="22"/>
          <w:szCs w:val="22"/>
        </w:rPr>
        <w:t>ent.</w:t>
      </w:r>
    </w:p>
    <w:p w14:paraId="6FA4EB5C" w14:textId="77777777" w:rsidR="00847EBA" w:rsidRPr="00C86DBD" w:rsidRDefault="00847EBA" w:rsidP="00C86DBD">
      <w:pPr>
        <w:rPr>
          <w:rFonts w:asciiTheme="minorHAnsi" w:hAnsiTheme="minorHAnsi" w:cstheme="minorHAnsi"/>
          <w:sz w:val="22"/>
          <w:szCs w:val="22"/>
        </w:rPr>
      </w:pPr>
    </w:p>
    <w:p w14:paraId="24E62900" w14:textId="77777777" w:rsidR="00847EBA" w:rsidRPr="00C86DBD" w:rsidRDefault="009865CD" w:rsidP="00C86DBD">
      <w:pPr>
        <w:spacing w:before="23"/>
        <w:ind w:left="4127" w:right="4201"/>
        <w:jc w:val="center"/>
        <w:rPr>
          <w:rFonts w:asciiTheme="minorHAnsi" w:hAnsiTheme="minorHAnsi" w:cstheme="minorHAnsi"/>
          <w:sz w:val="22"/>
          <w:szCs w:val="22"/>
        </w:rPr>
      </w:pPr>
      <w:r w:rsidRPr="00C86DBD">
        <w:rPr>
          <w:rFonts w:asciiTheme="minorHAnsi" w:hAnsiTheme="minorHAnsi" w:cstheme="minorHAnsi"/>
          <w:sz w:val="22"/>
          <w:szCs w:val="22"/>
        </w:rPr>
        <w:pict w14:anchorId="5DD9A27C">
          <v:group id="_x0000_s1065" style="position:absolute;left:0;text-align:left;margin-left:71.3pt;margin-top:15.65pt;width:186.9pt;height:1.55pt;z-index:-1553;mso-position-horizontal-relative:page" coordorigin="1426,313" coordsize="3738,31">
            <v:shape id="_x0000_s1068" style="position:absolute;left:1440;top:328;width:3709;height:0" coordorigin="1440,328" coordsize="3709,0" path="m1440,328r3709,e" filled="f" strokeweight="1.42pt">
              <v:path arrowok="t"/>
            </v:shape>
            <v:shape id="_x0000_s1067" style="position:absolute;left:1440;top:336;width:2940;height:0" coordorigin="1440,336" coordsize="2940,0" path="m1440,336r2940,e" filled="f" strokeweight=".31069mm">
              <v:path arrowok="t"/>
            </v:shape>
            <v:shape id="_x0000_s1066" style="position:absolute;left:4589;top:336;width:420;height:0" coordorigin="4589,336" coordsize="420,0" path="m4589,336r420,e" filled="f" strokeweight=".31069mm">
              <v:path arrowok="t"/>
            </v:shape>
            <w10:wrap anchorx="page"/>
          </v:group>
        </w:pict>
      </w:r>
      <w:r w:rsidRPr="00C86DBD">
        <w:rPr>
          <w:rFonts w:asciiTheme="minorHAnsi" w:hAnsiTheme="minorHAnsi" w:cstheme="minorHAnsi"/>
          <w:sz w:val="22"/>
          <w:szCs w:val="22"/>
        </w:rPr>
        <w:pict w14:anchorId="013B4ECF">
          <v:group id="_x0000_s1061" style="position:absolute;left:0;text-align:left;margin-left:342.75pt;margin-top:15.65pt;width:193.9pt;height:1.55pt;z-index:-1552;mso-position-horizontal-relative:page" coordorigin="6855,313" coordsize="3878,31">
            <v:shape id="_x0000_s1064" style="position:absolute;left:6869;top:328;width:3850;height:0" coordorigin="6869,328" coordsize="3850,0" path="m6869,328r3849,e" filled="f" strokeweight="1.42pt">
              <v:path arrowok="t"/>
            </v:shape>
            <v:shape id="_x0000_s1063" style="position:absolute;left:6868;top:336;width:3081;height:0" coordorigin="6868,336" coordsize="3081,0" path="m6868,336r3081,e" filled="f" strokeweight=".31069mm">
              <v:path arrowok="t"/>
            </v:shape>
            <v:shape id="_x0000_s1062" style="position:absolute;left:10436;top:336;width:280;height:0" coordorigin="10436,336" coordsize="280,0" path="m10436,336r280,e" filled="f" strokeweight=".31069mm">
              <v:path arrowok="t"/>
            </v:shape>
            <w10:wrap anchorx="page"/>
          </v:group>
        </w:pict>
      </w:r>
      <w:r w:rsidRPr="00C86DBD">
        <w:rPr>
          <w:rFonts w:asciiTheme="minorHAnsi" w:hAnsiTheme="minorHAnsi" w:cstheme="minorHAnsi"/>
          <w:b/>
          <w:w w:val="99"/>
          <w:position w:val="-1"/>
          <w:sz w:val="22"/>
          <w:szCs w:val="22"/>
        </w:rPr>
        <w:t>Education</w:t>
      </w:r>
    </w:p>
    <w:p w14:paraId="2CBFB327" w14:textId="77777777" w:rsidR="00847EBA" w:rsidRPr="00C86DBD" w:rsidRDefault="00847EBA" w:rsidP="00C86DBD">
      <w:pPr>
        <w:spacing w:before="12"/>
        <w:rPr>
          <w:rFonts w:asciiTheme="minorHAnsi" w:hAnsiTheme="minorHAnsi" w:cstheme="minorHAnsi"/>
          <w:sz w:val="22"/>
          <w:szCs w:val="22"/>
        </w:rPr>
      </w:pPr>
    </w:p>
    <w:p w14:paraId="5148A3F4" w14:textId="77777777" w:rsidR="00847EBA" w:rsidRPr="00C86DBD" w:rsidRDefault="009865CD" w:rsidP="00C86DBD">
      <w:pPr>
        <w:spacing w:before="33"/>
        <w:ind w:left="180"/>
        <w:rPr>
          <w:rFonts w:asciiTheme="minorHAnsi" w:hAnsiTheme="minorHAnsi" w:cstheme="minorHAnsi"/>
          <w:sz w:val="22"/>
          <w:szCs w:val="22"/>
        </w:rPr>
      </w:pPr>
      <w:r w:rsidRPr="00C86DBD">
        <w:rPr>
          <w:rFonts w:asciiTheme="minorHAnsi" w:hAnsiTheme="minorHAnsi" w:cstheme="minorHAnsi"/>
          <w:b/>
          <w:position w:val="-1"/>
          <w:sz w:val="22"/>
          <w:szCs w:val="22"/>
        </w:rPr>
        <w:t>C.U.N.Y Hu</w:t>
      </w:r>
      <w:r w:rsidRPr="00C86DBD">
        <w:rPr>
          <w:rFonts w:asciiTheme="minorHAnsi" w:hAnsiTheme="minorHAnsi" w:cstheme="minorHAnsi"/>
          <w:b/>
          <w:spacing w:val="1"/>
          <w:position w:val="-1"/>
          <w:sz w:val="22"/>
          <w:szCs w:val="22"/>
        </w:rPr>
        <w:t>n</w:t>
      </w:r>
      <w:r w:rsidRPr="00C86DBD">
        <w:rPr>
          <w:rFonts w:asciiTheme="minorHAnsi" w:hAnsiTheme="minorHAnsi" w:cstheme="minorHAnsi"/>
          <w:b/>
          <w:position w:val="-1"/>
          <w:sz w:val="22"/>
          <w:szCs w:val="22"/>
        </w:rPr>
        <w:t>ter C</w:t>
      </w:r>
      <w:r w:rsidRPr="00C86DBD">
        <w:rPr>
          <w:rFonts w:asciiTheme="minorHAnsi" w:hAnsiTheme="minorHAnsi" w:cstheme="minorHAnsi"/>
          <w:b/>
          <w:spacing w:val="1"/>
          <w:position w:val="-1"/>
          <w:sz w:val="22"/>
          <w:szCs w:val="22"/>
        </w:rPr>
        <w:t>o</w:t>
      </w:r>
      <w:r w:rsidRPr="00C86DBD">
        <w:rPr>
          <w:rFonts w:asciiTheme="minorHAnsi" w:hAnsiTheme="minorHAnsi" w:cstheme="minorHAnsi"/>
          <w:b/>
          <w:position w:val="-1"/>
          <w:sz w:val="22"/>
          <w:szCs w:val="22"/>
        </w:rPr>
        <w:t>llege</w:t>
      </w:r>
      <w:r w:rsidRPr="00C86DBD">
        <w:rPr>
          <w:rFonts w:asciiTheme="minorHAnsi" w:hAnsiTheme="minorHAnsi" w:cstheme="minorHAnsi"/>
          <w:b/>
          <w:spacing w:val="1"/>
          <w:position w:val="-1"/>
          <w:sz w:val="22"/>
          <w:szCs w:val="22"/>
        </w:rPr>
        <w:t xml:space="preserve"> </w:t>
      </w:r>
      <w:r w:rsidRPr="00C86DBD">
        <w:rPr>
          <w:rFonts w:asciiTheme="minorHAnsi" w:hAnsiTheme="minorHAnsi" w:cstheme="minorHAnsi"/>
          <w:spacing w:val="-1"/>
          <w:position w:val="-1"/>
          <w:sz w:val="22"/>
          <w:szCs w:val="22"/>
        </w:rPr>
        <w:t>B</w:t>
      </w:r>
      <w:r w:rsidRPr="00C86DBD">
        <w:rPr>
          <w:rFonts w:asciiTheme="minorHAnsi" w:hAnsiTheme="minorHAnsi" w:cstheme="minorHAnsi"/>
          <w:position w:val="-1"/>
          <w:sz w:val="22"/>
          <w:szCs w:val="22"/>
        </w:rPr>
        <w:t>ach</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lors</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of</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S</w:t>
      </w:r>
      <w:r w:rsidRPr="00C86DBD">
        <w:rPr>
          <w:rFonts w:asciiTheme="minorHAnsi" w:hAnsiTheme="minorHAnsi" w:cstheme="minorHAnsi"/>
          <w:spacing w:val="-1"/>
          <w:position w:val="-1"/>
          <w:sz w:val="22"/>
          <w:szCs w:val="22"/>
        </w:rPr>
        <w:t>c</w:t>
      </w:r>
      <w:r w:rsidRPr="00C86DBD">
        <w:rPr>
          <w:rFonts w:asciiTheme="minorHAnsi" w:hAnsiTheme="minorHAnsi" w:cstheme="minorHAnsi"/>
          <w:position w:val="-1"/>
          <w:sz w:val="22"/>
          <w:szCs w:val="22"/>
        </w:rPr>
        <w:t>ie</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ce</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D</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gree</w:t>
      </w:r>
      <w:r w:rsidRPr="00C86DBD">
        <w:rPr>
          <w:rFonts w:asciiTheme="minorHAnsi" w:hAnsiTheme="minorHAnsi" w:cstheme="minorHAnsi"/>
          <w:spacing w:val="-1"/>
          <w:position w:val="-1"/>
          <w:sz w:val="22"/>
          <w:szCs w:val="22"/>
        </w:rPr>
        <w:t xml:space="preserve"> i</w:t>
      </w:r>
      <w:r w:rsidRPr="00C86DBD">
        <w:rPr>
          <w:rFonts w:asciiTheme="minorHAnsi" w:hAnsiTheme="minorHAnsi" w:cstheme="minorHAnsi"/>
          <w:position w:val="-1"/>
          <w:sz w:val="22"/>
          <w:szCs w:val="22"/>
        </w:rPr>
        <w:t>n</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Ac</w:t>
      </w:r>
      <w:r w:rsidRPr="00C86DBD">
        <w:rPr>
          <w:rFonts w:asciiTheme="minorHAnsi" w:hAnsiTheme="minorHAnsi" w:cstheme="minorHAnsi"/>
          <w:spacing w:val="-1"/>
          <w:position w:val="-1"/>
          <w:sz w:val="22"/>
          <w:szCs w:val="22"/>
        </w:rPr>
        <w:t>c</w:t>
      </w:r>
      <w:r w:rsidRPr="00C86DBD">
        <w:rPr>
          <w:rFonts w:asciiTheme="minorHAnsi" w:hAnsiTheme="minorHAnsi" w:cstheme="minorHAnsi"/>
          <w:spacing w:val="1"/>
          <w:position w:val="-1"/>
          <w:sz w:val="22"/>
          <w:szCs w:val="22"/>
        </w:rPr>
        <w:t>o</w:t>
      </w:r>
      <w:r w:rsidRPr="00C86DBD">
        <w:rPr>
          <w:rFonts w:asciiTheme="minorHAnsi" w:hAnsiTheme="minorHAnsi" w:cstheme="minorHAnsi"/>
          <w:spacing w:val="-1"/>
          <w:position w:val="-1"/>
          <w:sz w:val="22"/>
          <w:szCs w:val="22"/>
        </w:rPr>
        <w:t>u</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t</w:t>
      </w:r>
      <w:r w:rsidRPr="00C86DBD">
        <w:rPr>
          <w:rFonts w:asciiTheme="minorHAnsi" w:hAnsiTheme="minorHAnsi" w:cstheme="minorHAnsi"/>
          <w:spacing w:val="-1"/>
          <w:position w:val="-1"/>
          <w:sz w:val="22"/>
          <w:szCs w:val="22"/>
        </w:rPr>
        <w:t>i</w:t>
      </w:r>
      <w:r w:rsidRPr="00C86DBD">
        <w:rPr>
          <w:rFonts w:asciiTheme="minorHAnsi" w:hAnsiTheme="minorHAnsi" w:cstheme="minorHAnsi"/>
          <w:position w:val="-1"/>
          <w:sz w:val="22"/>
          <w:szCs w:val="22"/>
        </w:rPr>
        <w:t xml:space="preserve">ng          </w:t>
      </w:r>
      <w:r w:rsidRPr="00C86DBD">
        <w:rPr>
          <w:rFonts w:asciiTheme="minorHAnsi" w:hAnsiTheme="minorHAnsi" w:cstheme="minorHAnsi"/>
          <w:spacing w:val="-1"/>
          <w:position w:val="-1"/>
          <w:sz w:val="22"/>
          <w:szCs w:val="22"/>
        </w:rPr>
        <w:t>E</w:t>
      </w:r>
      <w:r w:rsidRPr="00C86DBD">
        <w:rPr>
          <w:rFonts w:asciiTheme="minorHAnsi" w:hAnsiTheme="minorHAnsi" w:cstheme="minorHAnsi"/>
          <w:spacing w:val="1"/>
          <w:position w:val="-1"/>
          <w:sz w:val="22"/>
          <w:szCs w:val="22"/>
        </w:rPr>
        <w:t>x</w:t>
      </w:r>
      <w:r w:rsidRPr="00C86DBD">
        <w:rPr>
          <w:rFonts w:asciiTheme="minorHAnsi" w:hAnsiTheme="minorHAnsi" w:cstheme="minorHAnsi"/>
          <w:spacing w:val="-1"/>
          <w:position w:val="-1"/>
          <w:sz w:val="22"/>
          <w:szCs w:val="22"/>
        </w:rPr>
        <w:t>p</w:t>
      </w:r>
      <w:r w:rsidRPr="00C86DBD">
        <w:rPr>
          <w:rFonts w:asciiTheme="minorHAnsi" w:hAnsiTheme="minorHAnsi" w:cstheme="minorHAnsi"/>
          <w:position w:val="-1"/>
          <w:sz w:val="22"/>
          <w:szCs w:val="22"/>
        </w:rPr>
        <w:t>ec</w:t>
      </w:r>
      <w:r w:rsidRPr="00C86DBD">
        <w:rPr>
          <w:rFonts w:asciiTheme="minorHAnsi" w:hAnsiTheme="minorHAnsi" w:cstheme="minorHAnsi"/>
          <w:spacing w:val="-1"/>
          <w:position w:val="-1"/>
          <w:sz w:val="22"/>
          <w:szCs w:val="22"/>
        </w:rPr>
        <w:t>te</w:t>
      </w:r>
      <w:r w:rsidRPr="00C86DBD">
        <w:rPr>
          <w:rFonts w:asciiTheme="minorHAnsi" w:hAnsiTheme="minorHAnsi" w:cstheme="minorHAnsi"/>
          <w:position w:val="-1"/>
          <w:sz w:val="22"/>
          <w:szCs w:val="22"/>
        </w:rPr>
        <w:t>d</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Grad</w:t>
      </w:r>
      <w:r w:rsidRPr="00C86DBD">
        <w:rPr>
          <w:rFonts w:asciiTheme="minorHAnsi" w:hAnsiTheme="minorHAnsi" w:cstheme="minorHAnsi"/>
          <w:spacing w:val="-1"/>
          <w:position w:val="-1"/>
          <w:sz w:val="22"/>
          <w:szCs w:val="22"/>
        </w:rPr>
        <w:t>u</w:t>
      </w:r>
      <w:r w:rsidRPr="00C86DBD">
        <w:rPr>
          <w:rFonts w:asciiTheme="minorHAnsi" w:hAnsiTheme="minorHAnsi" w:cstheme="minorHAnsi"/>
          <w:position w:val="-1"/>
          <w:sz w:val="22"/>
          <w:szCs w:val="22"/>
        </w:rPr>
        <w:t>a</w:t>
      </w:r>
      <w:r w:rsidRPr="00C86DBD">
        <w:rPr>
          <w:rFonts w:asciiTheme="minorHAnsi" w:hAnsiTheme="minorHAnsi" w:cstheme="minorHAnsi"/>
          <w:spacing w:val="-1"/>
          <w:position w:val="-1"/>
          <w:sz w:val="22"/>
          <w:szCs w:val="22"/>
        </w:rPr>
        <w:t>t</w:t>
      </w:r>
      <w:r w:rsidRPr="00C86DBD">
        <w:rPr>
          <w:rFonts w:asciiTheme="minorHAnsi" w:hAnsiTheme="minorHAnsi" w:cstheme="minorHAnsi"/>
          <w:position w:val="-1"/>
          <w:sz w:val="22"/>
          <w:szCs w:val="22"/>
        </w:rPr>
        <w:t>i</w:t>
      </w:r>
      <w:r w:rsidRPr="00C86DBD">
        <w:rPr>
          <w:rFonts w:asciiTheme="minorHAnsi" w:hAnsiTheme="minorHAnsi" w:cstheme="minorHAnsi"/>
          <w:spacing w:val="-1"/>
          <w:position w:val="-1"/>
          <w:sz w:val="22"/>
          <w:szCs w:val="22"/>
        </w:rPr>
        <w:t>o</w:t>
      </w:r>
      <w:r w:rsidRPr="00C86DBD">
        <w:rPr>
          <w:rFonts w:asciiTheme="minorHAnsi" w:hAnsiTheme="minorHAnsi" w:cstheme="minorHAnsi"/>
          <w:position w:val="-1"/>
          <w:sz w:val="22"/>
          <w:szCs w:val="22"/>
        </w:rPr>
        <w:t xml:space="preserve">n August </w:t>
      </w:r>
      <w:r w:rsidRPr="00C86DBD">
        <w:rPr>
          <w:rFonts w:asciiTheme="minorHAnsi" w:hAnsiTheme="minorHAnsi" w:cstheme="minorHAnsi"/>
          <w:spacing w:val="-1"/>
          <w:position w:val="-1"/>
          <w:sz w:val="22"/>
          <w:szCs w:val="22"/>
        </w:rPr>
        <w:t>2</w:t>
      </w:r>
      <w:r w:rsidRPr="00C86DBD">
        <w:rPr>
          <w:rFonts w:asciiTheme="minorHAnsi" w:hAnsiTheme="minorHAnsi" w:cstheme="minorHAnsi"/>
          <w:spacing w:val="1"/>
          <w:position w:val="-1"/>
          <w:sz w:val="22"/>
          <w:szCs w:val="22"/>
        </w:rPr>
        <w:t>0</w:t>
      </w:r>
      <w:r w:rsidRPr="00C86DBD">
        <w:rPr>
          <w:rFonts w:asciiTheme="minorHAnsi" w:hAnsiTheme="minorHAnsi" w:cstheme="minorHAnsi"/>
          <w:spacing w:val="-1"/>
          <w:position w:val="-1"/>
          <w:sz w:val="22"/>
          <w:szCs w:val="22"/>
        </w:rPr>
        <w:t>0</w:t>
      </w:r>
      <w:r w:rsidRPr="00C86DBD">
        <w:rPr>
          <w:rFonts w:asciiTheme="minorHAnsi" w:hAnsiTheme="minorHAnsi" w:cstheme="minorHAnsi"/>
          <w:position w:val="-1"/>
          <w:sz w:val="22"/>
          <w:szCs w:val="22"/>
        </w:rPr>
        <w:t>7</w:t>
      </w:r>
    </w:p>
    <w:p w14:paraId="6AC697BD" w14:textId="77777777" w:rsidR="00847EBA" w:rsidRPr="00C86DBD" w:rsidRDefault="00847EBA" w:rsidP="00C86DBD">
      <w:pPr>
        <w:spacing w:before="8"/>
        <w:rPr>
          <w:rFonts w:asciiTheme="minorHAnsi" w:hAnsiTheme="minorHAnsi" w:cstheme="minorHAnsi"/>
          <w:sz w:val="22"/>
          <w:szCs w:val="22"/>
        </w:rPr>
      </w:pPr>
    </w:p>
    <w:p w14:paraId="5FB80E2B" w14:textId="77777777" w:rsidR="00847EBA" w:rsidRPr="00C86DBD" w:rsidRDefault="00847EBA" w:rsidP="00C86DBD">
      <w:pPr>
        <w:rPr>
          <w:rFonts w:asciiTheme="minorHAnsi" w:hAnsiTheme="minorHAnsi" w:cstheme="minorHAnsi"/>
          <w:sz w:val="22"/>
          <w:szCs w:val="22"/>
        </w:rPr>
      </w:pPr>
    </w:p>
    <w:p w14:paraId="33045FAA" w14:textId="77777777" w:rsidR="00847EBA" w:rsidRPr="00C86DBD" w:rsidRDefault="009865CD" w:rsidP="00C86DBD">
      <w:pPr>
        <w:spacing w:before="23"/>
        <w:ind w:left="4266" w:right="4639"/>
        <w:jc w:val="center"/>
        <w:rPr>
          <w:rFonts w:asciiTheme="minorHAnsi" w:hAnsiTheme="minorHAnsi" w:cstheme="minorHAnsi"/>
          <w:sz w:val="22"/>
          <w:szCs w:val="22"/>
        </w:rPr>
      </w:pPr>
      <w:r w:rsidRPr="00C86DBD">
        <w:rPr>
          <w:rFonts w:asciiTheme="minorHAnsi" w:hAnsiTheme="minorHAnsi" w:cstheme="minorHAnsi"/>
          <w:sz w:val="22"/>
          <w:szCs w:val="22"/>
        </w:rPr>
        <w:pict w14:anchorId="5B4B13EB">
          <v:group id="_x0000_s1058" style="position:absolute;left:0;text-align:left;margin-left:71.3pt;margin-top:15.65pt;width:186.9pt;height:1.55pt;z-index:-1551;mso-position-horizontal-relative:page" coordorigin="1426,313" coordsize="3738,31">
            <v:shape id="_x0000_s1060" style="position:absolute;left:1440;top:328;width:3709;height:0" coordorigin="1440,328" coordsize="3709,0" path="m1440,328r3709,e" filled="f" strokeweight=".50092mm">
              <v:path arrowok="t"/>
            </v:shape>
            <v:shape id="_x0000_s1059" style="position:absolute;left:1440;top:336;width:3640;height:0" coordorigin="1440,336" coordsize="3640,0" path="m1440,336r3640,e" filled="f" strokeweight=".31069mm">
              <v:path arrowok="t"/>
            </v:shape>
            <w10:wrap anchorx="page"/>
          </v:group>
        </w:pict>
      </w:r>
      <w:r w:rsidRPr="00C86DBD">
        <w:rPr>
          <w:rFonts w:asciiTheme="minorHAnsi" w:hAnsiTheme="minorHAnsi" w:cstheme="minorHAnsi"/>
          <w:sz w:val="22"/>
          <w:szCs w:val="22"/>
        </w:rPr>
        <w:pict w14:anchorId="6A480B77">
          <v:group id="_x0000_s1055" style="position:absolute;left:0;text-align:left;margin-left:345.35pt;margin-top:15.65pt;width:190.4pt;height:1.55pt;z-index:-1550;mso-position-horizontal-relative:page" coordorigin="6907,313" coordsize="3808,31">
            <v:shape id="_x0000_s1057" style="position:absolute;left:6922;top:328;width:3780;height:0" coordorigin="6922,328" coordsize="3780,0" path="m6922,328r3780,e" filled="f" strokeweight=".50092mm">
              <v:path arrowok="t"/>
            </v:shape>
            <v:shape id="_x0000_s1056" style="position:absolute;left:6922;top:336;width:3779;height:0" coordorigin="6922,336" coordsize="3779,0" path="m6922,336r3779,e" filled="f" strokeweight=".31069mm">
              <v:path arrowok="t"/>
            </v:shape>
            <w10:wrap anchorx="page"/>
          </v:group>
        </w:pict>
      </w:r>
      <w:r w:rsidRPr="00C86DBD">
        <w:rPr>
          <w:rFonts w:asciiTheme="minorHAnsi" w:hAnsiTheme="minorHAnsi" w:cstheme="minorHAnsi"/>
          <w:b/>
          <w:w w:val="99"/>
          <w:sz w:val="22"/>
          <w:szCs w:val="22"/>
        </w:rPr>
        <w:t>S</w:t>
      </w:r>
      <w:r w:rsidRPr="00C86DBD">
        <w:rPr>
          <w:rFonts w:asciiTheme="minorHAnsi" w:hAnsiTheme="minorHAnsi" w:cstheme="minorHAnsi"/>
          <w:b/>
          <w:spacing w:val="-2"/>
          <w:w w:val="99"/>
          <w:sz w:val="22"/>
          <w:szCs w:val="22"/>
        </w:rPr>
        <w:t>k</w:t>
      </w:r>
      <w:r w:rsidRPr="00C86DBD">
        <w:rPr>
          <w:rFonts w:asciiTheme="minorHAnsi" w:hAnsiTheme="minorHAnsi" w:cstheme="minorHAnsi"/>
          <w:b/>
          <w:sz w:val="22"/>
          <w:szCs w:val="22"/>
        </w:rPr>
        <w:t>ills</w:t>
      </w:r>
    </w:p>
    <w:p w14:paraId="49D6C0A4" w14:textId="77777777" w:rsidR="00847EBA" w:rsidRPr="00C86DBD" w:rsidRDefault="009865CD" w:rsidP="00C86DBD">
      <w:pPr>
        <w:spacing w:before="61"/>
        <w:ind w:left="180" w:right="233"/>
        <w:rPr>
          <w:rFonts w:asciiTheme="minorHAnsi" w:hAnsiTheme="minorHAnsi" w:cstheme="minorHAnsi"/>
          <w:sz w:val="22"/>
          <w:szCs w:val="22"/>
        </w:rPr>
      </w:pPr>
      <w:r w:rsidRPr="00C86DBD">
        <w:rPr>
          <w:rFonts w:asciiTheme="minorHAnsi" w:hAnsiTheme="minorHAnsi" w:cstheme="minorHAnsi"/>
          <w:sz w:val="22"/>
          <w:szCs w:val="22"/>
        </w:rPr>
        <w:t>Profici</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nt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w:t>
      </w:r>
      <w:r w:rsidRPr="00C86DBD">
        <w:rPr>
          <w:rFonts w:asciiTheme="minorHAnsi" w:hAnsiTheme="minorHAnsi" w:cstheme="minorHAnsi"/>
          <w:spacing w:val="-1"/>
          <w:sz w:val="22"/>
          <w:szCs w:val="22"/>
        </w:rPr>
        <w:t>it</w:t>
      </w:r>
      <w:r w:rsidRPr="00C86DBD">
        <w:rPr>
          <w:rFonts w:asciiTheme="minorHAnsi" w:hAnsiTheme="minorHAnsi" w:cstheme="minorHAnsi"/>
          <w:sz w:val="22"/>
          <w:szCs w:val="22"/>
        </w:rPr>
        <w:t>h</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M</w:t>
      </w:r>
      <w:r w:rsidRPr="00C86DBD">
        <w:rPr>
          <w:rFonts w:asciiTheme="minorHAnsi" w:hAnsiTheme="minorHAnsi" w:cstheme="minorHAnsi"/>
          <w:sz w:val="22"/>
          <w:szCs w:val="22"/>
        </w:rPr>
        <w:t>icro</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oft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Office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pp</w:t>
      </w:r>
      <w:r w:rsidRPr="00C86DBD">
        <w:rPr>
          <w:rFonts w:asciiTheme="minorHAnsi" w:hAnsiTheme="minorHAnsi" w:cstheme="minorHAnsi"/>
          <w:spacing w:val="-1"/>
          <w:sz w:val="22"/>
          <w:szCs w:val="22"/>
        </w:rPr>
        <w:t>l</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at</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ons,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FTP</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w:t>
      </w:r>
      <w:r w:rsidRPr="00C86DBD">
        <w:rPr>
          <w:rFonts w:asciiTheme="minorHAnsi" w:hAnsiTheme="minorHAnsi" w:cstheme="minorHAnsi"/>
          <w:spacing w:val="-2"/>
          <w:sz w:val="22"/>
          <w:szCs w:val="22"/>
        </w:rPr>
        <w:t>r</w:t>
      </w:r>
      <w:r w:rsidRPr="00C86DBD">
        <w:rPr>
          <w:rFonts w:asciiTheme="minorHAnsi" w:hAnsiTheme="minorHAnsi" w:cstheme="minorHAnsi"/>
          <w:spacing w:val="-1"/>
          <w:sz w:val="22"/>
          <w:szCs w:val="22"/>
        </w:rPr>
        <w:t>og</w:t>
      </w:r>
      <w:r w:rsidRPr="00C86DBD">
        <w:rPr>
          <w:rFonts w:asciiTheme="minorHAnsi" w:hAnsiTheme="minorHAnsi" w:cstheme="minorHAnsi"/>
          <w:sz w:val="22"/>
          <w:szCs w:val="22"/>
        </w:rPr>
        <w:t>ra</w:t>
      </w:r>
      <w:r w:rsidRPr="00C86DBD">
        <w:rPr>
          <w:rFonts w:asciiTheme="minorHAnsi" w:hAnsiTheme="minorHAnsi" w:cstheme="minorHAnsi"/>
          <w:spacing w:val="-3"/>
          <w:sz w:val="22"/>
          <w:szCs w:val="22"/>
        </w:rPr>
        <w:t>m</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HTML,</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and Wi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dows XP;</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t</w:t>
      </w:r>
      <w:r w:rsidRPr="00C86DBD">
        <w:rPr>
          <w:rFonts w:asciiTheme="minorHAnsi" w:hAnsiTheme="minorHAnsi" w:cstheme="minorHAnsi"/>
          <w:spacing w:val="-1"/>
          <w:sz w:val="22"/>
          <w:szCs w:val="22"/>
        </w:rPr>
        <w:t>y</w:t>
      </w:r>
      <w:r w:rsidRPr="00C86DBD">
        <w:rPr>
          <w:rFonts w:asciiTheme="minorHAnsi" w:hAnsiTheme="minorHAnsi" w:cstheme="minorHAnsi"/>
          <w:sz w:val="22"/>
          <w:szCs w:val="22"/>
        </w:rPr>
        <w:t>pe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o</w:t>
      </w:r>
      <w:r w:rsidRPr="00C86DBD">
        <w:rPr>
          <w:rFonts w:asciiTheme="minorHAnsi" w:hAnsiTheme="minorHAnsi" w:cstheme="minorHAnsi"/>
          <w:spacing w:val="1"/>
          <w:sz w:val="22"/>
          <w:szCs w:val="22"/>
        </w:rPr>
        <w:t>v</w:t>
      </w:r>
      <w:r w:rsidRPr="00C86DBD">
        <w:rPr>
          <w:rFonts w:asciiTheme="minorHAnsi" w:hAnsiTheme="minorHAnsi" w:cstheme="minorHAnsi"/>
          <w:sz w:val="22"/>
          <w:szCs w:val="22"/>
        </w:rPr>
        <w:t>er 1</w:t>
      </w:r>
      <w:r w:rsidRPr="00C86DBD">
        <w:rPr>
          <w:rFonts w:asciiTheme="minorHAnsi" w:hAnsiTheme="minorHAnsi" w:cstheme="minorHAnsi"/>
          <w:spacing w:val="-1"/>
          <w:sz w:val="22"/>
          <w:szCs w:val="22"/>
        </w:rPr>
        <w:t>0</w:t>
      </w:r>
      <w:r w:rsidRPr="00C86DBD">
        <w:rPr>
          <w:rFonts w:asciiTheme="minorHAnsi" w:hAnsiTheme="minorHAnsi" w:cstheme="minorHAnsi"/>
          <w:sz w:val="22"/>
          <w:szCs w:val="22"/>
        </w:rPr>
        <w:t>0</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w:t>
      </w:r>
      <w:r w:rsidRPr="00C86DBD">
        <w:rPr>
          <w:rFonts w:asciiTheme="minorHAnsi" w:hAnsiTheme="minorHAnsi" w:cstheme="minorHAnsi"/>
          <w:spacing w:val="1"/>
          <w:sz w:val="22"/>
          <w:szCs w:val="22"/>
        </w:rPr>
        <w:t>p</w:t>
      </w:r>
      <w:r w:rsidRPr="00C86DBD">
        <w:rPr>
          <w:rFonts w:asciiTheme="minorHAnsi" w:hAnsiTheme="minorHAnsi" w:cstheme="minorHAnsi"/>
          <w:spacing w:val="-3"/>
          <w:sz w:val="22"/>
          <w:szCs w:val="22"/>
        </w:rPr>
        <w:t>m</w:t>
      </w:r>
      <w:r w:rsidRPr="00C86DBD">
        <w:rPr>
          <w:rFonts w:asciiTheme="minorHAnsi" w:hAnsiTheme="minorHAnsi" w:cstheme="minorHAnsi"/>
          <w:sz w:val="22"/>
          <w:szCs w:val="22"/>
        </w:rPr>
        <w:t>, and fa</w:t>
      </w:r>
      <w:r w:rsidRPr="00C86DBD">
        <w:rPr>
          <w:rFonts w:asciiTheme="minorHAnsi" w:hAnsiTheme="minorHAnsi" w:cstheme="minorHAnsi"/>
          <w:spacing w:val="-3"/>
          <w:sz w:val="22"/>
          <w:szCs w:val="22"/>
        </w:rPr>
        <w:t>m</w:t>
      </w:r>
      <w:r w:rsidRPr="00C86DBD">
        <w:rPr>
          <w:rFonts w:asciiTheme="minorHAnsi" w:hAnsiTheme="minorHAnsi" w:cstheme="minorHAnsi"/>
          <w:sz w:val="22"/>
          <w:szCs w:val="22"/>
        </w:rPr>
        <w:t>iliar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with use of</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c</w:t>
      </w:r>
      <w:r w:rsidRPr="00C86DBD">
        <w:rPr>
          <w:rFonts w:asciiTheme="minorHAnsi" w:hAnsiTheme="minorHAnsi" w:cstheme="minorHAnsi"/>
          <w:spacing w:val="1"/>
          <w:sz w:val="22"/>
          <w:szCs w:val="22"/>
        </w:rPr>
        <w:t>o</w:t>
      </w:r>
      <w:r w:rsidRPr="00C86DBD">
        <w:rPr>
          <w:rFonts w:asciiTheme="minorHAnsi" w:hAnsiTheme="minorHAnsi" w:cstheme="minorHAnsi"/>
          <w:spacing w:val="-1"/>
          <w:sz w:val="22"/>
          <w:szCs w:val="22"/>
        </w:rPr>
        <w:t>pi</w:t>
      </w:r>
      <w:r w:rsidRPr="00C86DBD">
        <w:rPr>
          <w:rFonts w:asciiTheme="minorHAnsi" w:hAnsiTheme="minorHAnsi" w:cstheme="minorHAnsi"/>
          <w:sz w:val="22"/>
          <w:szCs w:val="22"/>
        </w:rPr>
        <w:t>ers,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sc</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nners</w:t>
      </w:r>
      <w:r w:rsidRPr="00C86DBD">
        <w:rPr>
          <w:rFonts w:asciiTheme="minorHAnsi" w:hAnsiTheme="minorHAnsi" w:cstheme="minorHAnsi"/>
          <w:spacing w:val="-1"/>
          <w:sz w:val="22"/>
          <w:szCs w:val="22"/>
        </w:rPr>
        <w:t xml:space="preserve"> a</w:t>
      </w:r>
      <w:r w:rsidRPr="00C86DBD">
        <w:rPr>
          <w:rFonts w:asciiTheme="minorHAnsi" w:hAnsiTheme="minorHAnsi" w:cstheme="minorHAnsi"/>
          <w:sz w:val="22"/>
          <w:szCs w:val="22"/>
        </w:rPr>
        <w:t>nd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f</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x</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3"/>
          <w:sz w:val="22"/>
          <w:szCs w:val="22"/>
        </w:rPr>
        <w:t>m</w:t>
      </w:r>
      <w:r w:rsidRPr="00C86DBD">
        <w:rPr>
          <w:rFonts w:asciiTheme="minorHAnsi" w:hAnsiTheme="minorHAnsi" w:cstheme="minorHAnsi"/>
          <w:sz w:val="22"/>
          <w:szCs w:val="22"/>
        </w:rPr>
        <w:t>achi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es</w:t>
      </w:r>
    </w:p>
    <w:p w14:paraId="4EA94325" w14:textId="77777777" w:rsidR="00847EBA" w:rsidRPr="00C86DBD" w:rsidRDefault="00847EBA" w:rsidP="00C86DBD">
      <w:pPr>
        <w:spacing w:before="18"/>
        <w:rPr>
          <w:rFonts w:asciiTheme="minorHAnsi" w:hAnsiTheme="minorHAnsi" w:cstheme="minorHAnsi"/>
          <w:sz w:val="22"/>
          <w:szCs w:val="22"/>
        </w:rPr>
      </w:pPr>
    </w:p>
    <w:p w14:paraId="4E81CE0A" w14:textId="77777777" w:rsidR="00847EBA" w:rsidRPr="00C86DBD" w:rsidRDefault="009865CD" w:rsidP="00C86DBD">
      <w:pPr>
        <w:ind w:left="4058" w:right="4164"/>
        <w:jc w:val="center"/>
        <w:rPr>
          <w:rFonts w:asciiTheme="minorHAnsi" w:hAnsiTheme="minorHAnsi" w:cstheme="minorHAnsi"/>
          <w:sz w:val="22"/>
          <w:szCs w:val="22"/>
        </w:rPr>
      </w:pPr>
      <w:r w:rsidRPr="00C86DBD">
        <w:rPr>
          <w:rFonts w:asciiTheme="minorHAnsi" w:hAnsiTheme="minorHAnsi" w:cstheme="minorHAnsi"/>
          <w:sz w:val="22"/>
          <w:szCs w:val="22"/>
        </w:rPr>
        <w:pict w14:anchorId="68ECCB84">
          <v:group id="_x0000_s1052" style="position:absolute;left:0;text-align:left;margin-left:71.3pt;margin-top:14.5pt;width:183.4pt;height:1.55pt;z-index:-1549;mso-position-horizontal-relative:page" coordorigin="1426,290" coordsize="3668,31">
            <v:shape id="_x0000_s1054" style="position:absolute;left:1440;top:305;width:3640;height:0" coordorigin="1440,305" coordsize="3640,0" path="m1440,305r3640,e" filled="f" strokeweight="1.42pt">
              <v:path arrowok="t"/>
            </v:shape>
            <v:shape id="_x0000_s1053" style="position:absolute;left:1440;top:313;width:3639;height:0" coordorigin="1440,313" coordsize="3639,0" path="m1440,313r3639,e" filled="f" strokeweight=".31069mm">
              <v:path arrowok="t"/>
            </v:shape>
            <w10:wrap anchorx="page"/>
          </v:group>
        </w:pict>
      </w:r>
      <w:r w:rsidRPr="00C86DBD">
        <w:rPr>
          <w:rFonts w:asciiTheme="minorHAnsi" w:hAnsiTheme="minorHAnsi" w:cstheme="minorHAnsi"/>
          <w:sz w:val="22"/>
          <w:szCs w:val="22"/>
        </w:rPr>
        <w:pict w14:anchorId="5F486762">
          <v:group id="_x0000_s1049" style="position:absolute;left:0;text-align:left;margin-left:348pt;margin-top:14.5pt;width:190.5pt;height:1.55pt;z-index:-1548;mso-position-horizontal-relative:page" coordorigin="6960,290" coordsize="3810,31">
            <v:shape id="_x0000_s1051" style="position:absolute;left:6974;top:305;width:3781;height:0" coordorigin="6974,305" coordsize="3781,0" path="m6974,305r3782,e" filled="f" strokeweight="1.42pt">
              <v:path arrowok="t"/>
            </v:shape>
            <v:shape id="_x0000_s1050" style="position:absolute;left:6974;top:313;width:3780;height:0" coordorigin="6974,313" coordsize="3780,0" path="m6974,313r3780,e" filled="f" strokeweight=".31069mm">
              <v:path arrowok="t"/>
            </v:shape>
            <w10:wrap anchorx="page"/>
          </v:group>
        </w:pict>
      </w:r>
      <w:r w:rsidRPr="00C86DBD">
        <w:rPr>
          <w:rFonts w:asciiTheme="minorHAnsi" w:hAnsiTheme="minorHAnsi" w:cstheme="minorHAnsi"/>
          <w:b/>
          <w:position w:val="-1"/>
          <w:sz w:val="22"/>
          <w:szCs w:val="22"/>
        </w:rPr>
        <w:t>Experience</w:t>
      </w:r>
    </w:p>
    <w:p w14:paraId="64CA292D" w14:textId="77777777" w:rsidR="00847EBA" w:rsidRPr="00C86DBD" w:rsidRDefault="00847EBA" w:rsidP="00C86DBD">
      <w:pPr>
        <w:spacing w:before="7"/>
        <w:rPr>
          <w:rFonts w:asciiTheme="minorHAnsi" w:hAnsiTheme="minorHAnsi" w:cstheme="minorHAnsi"/>
          <w:sz w:val="22"/>
          <w:szCs w:val="22"/>
        </w:rPr>
      </w:pPr>
    </w:p>
    <w:p w14:paraId="3A9A917E" w14:textId="77777777" w:rsidR="00847EBA" w:rsidRPr="00C86DBD" w:rsidRDefault="009865CD" w:rsidP="00C86DBD">
      <w:pPr>
        <w:spacing w:before="29"/>
        <w:ind w:left="180"/>
        <w:rPr>
          <w:rFonts w:asciiTheme="minorHAnsi" w:hAnsiTheme="minorHAnsi" w:cstheme="minorHAnsi"/>
          <w:sz w:val="22"/>
          <w:szCs w:val="22"/>
        </w:rPr>
      </w:pPr>
      <w:r w:rsidRPr="00C86DBD">
        <w:rPr>
          <w:rFonts w:asciiTheme="minorHAnsi" w:hAnsiTheme="minorHAnsi" w:cstheme="minorHAnsi"/>
          <w:b/>
          <w:sz w:val="22"/>
          <w:szCs w:val="22"/>
        </w:rPr>
        <w:t xml:space="preserve">Film Emporium </w:t>
      </w:r>
      <w:r w:rsidRPr="00C86DBD">
        <w:rPr>
          <w:rFonts w:asciiTheme="minorHAnsi" w:hAnsiTheme="minorHAnsi" w:cstheme="minorHAnsi"/>
          <w:b/>
          <w:spacing w:val="31"/>
          <w:sz w:val="22"/>
          <w:szCs w:val="22"/>
        </w:rPr>
        <w:t xml:space="preserve"> </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ew</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York,</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NY</w:t>
      </w:r>
      <w:r w:rsidRPr="00C86DBD">
        <w:rPr>
          <w:rFonts w:asciiTheme="minorHAnsi" w:hAnsiTheme="minorHAnsi" w:cstheme="minorHAnsi"/>
          <w:sz w:val="22"/>
          <w:szCs w:val="22"/>
        </w:rPr>
        <w:t xml:space="preserve">                                                                                                  </w:t>
      </w:r>
      <w:r w:rsidRPr="00C86DBD">
        <w:rPr>
          <w:rFonts w:asciiTheme="minorHAnsi" w:hAnsiTheme="minorHAnsi" w:cstheme="minorHAnsi"/>
          <w:spacing w:val="49"/>
          <w:sz w:val="22"/>
          <w:szCs w:val="22"/>
        </w:rPr>
        <w:t xml:space="preserve"> </w:t>
      </w:r>
      <w:r w:rsidRPr="00C86DBD">
        <w:rPr>
          <w:rFonts w:asciiTheme="minorHAnsi" w:hAnsiTheme="minorHAnsi" w:cstheme="minorHAnsi"/>
          <w:sz w:val="22"/>
          <w:szCs w:val="22"/>
        </w:rPr>
        <w:t>12/2005</w:t>
      </w:r>
      <w:r w:rsidRPr="00C86DBD">
        <w:rPr>
          <w:rFonts w:asciiTheme="minorHAnsi" w:hAnsiTheme="minorHAnsi" w:cstheme="minorHAnsi"/>
          <w:spacing w:val="-1"/>
          <w:sz w:val="22"/>
          <w:szCs w:val="22"/>
        </w:rPr>
        <w:t>-</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re</w:t>
      </w:r>
      <w:r w:rsidRPr="00C86DBD">
        <w:rPr>
          <w:rFonts w:asciiTheme="minorHAnsi" w:hAnsiTheme="minorHAnsi" w:cstheme="minorHAnsi"/>
          <w:spacing w:val="-3"/>
          <w:sz w:val="22"/>
          <w:szCs w:val="22"/>
        </w:rPr>
        <w:t>s</w:t>
      </w:r>
      <w:r w:rsidRPr="00C86DBD">
        <w:rPr>
          <w:rFonts w:asciiTheme="minorHAnsi" w:hAnsiTheme="minorHAnsi" w:cstheme="minorHAnsi"/>
          <w:spacing w:val="-1"/>
          <w:sz w:val="22"/>
          <w:szCs w:val="22"/>
        </w:rPr>
        <w:t>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w:t>
      </w:r>
    </w:p>
    <w:p w14:paraId="56CC6910" w14:textId="77777777" w:rsidR="00847EBA" w:rsidRPr="00C86DBD" w:rsidRDefault="00847EBA" w:rsidP="00C86DBD">
      <w:pPr>
        <w:spacing w:before="18"/>
        <w:rPr>
          <w:rFonts w:asciiTheme="minorHAnsi" w:hAnsiTheme="minorHAnsi" w:cstheme="minorHAnsi"/>
          <w:sz w:val="22"/>
          <w:szCs w:val="22"/>
        </w:rPr>
      </w:pPr>
    </w:p>
    <w:p w14:paraId="7AE75FEE" w14:textId="77777777" w:rsidR="00847EBA" w:rsidRPr="00C86DBD" w:rsidRDefault="009865CD" w:rsidP="00C86DBD">
      <w:pPr>
        <w:ind w:left="180"/>
        <w:rPr>
          <w:rFonts w:asciiTheme="minorHAnsi" w:eastAsia="Arial" w:hAnsiTheme="minorHAnsi" w:cstheme="minorHAnsi"/>
          <w:sz w:val="22"/>
          <w:szCs w:val="22"/>
        </w:rPr>
      </w:pPr>
      <w:r w:rsidRPr="00C86DBD">
        <w:rPr>
          <w:rFonts w:asciiTheme="minorHAnsi" w:eastAsia="Arial" w:hAnsiTheme="minorHAnsi" w:cstheme="minorHAnsi"/>
          <w:b/>
          <w:sz w:val="22"/>
          <w:szCs w:val="22"/>
        </w:rPr>
        <w:t>Offi</w:t>
      </w:r>
      <w:r w:rsidRPr="00C86DBD">
        <w:rPr>
          <w:rFonts w:asciiTheme="minorHAnsi" w:eastAsia="Arial" w:hAnsiTheme="minorHAnsi" w:cstheme="minorHAnsi"/>
          <w:b/>
          <w:spacing w:val="-1"/>
          <w:sz w:val="22"/>
          <w:szCs w:val="22"/>
        </w:rPr>
        <w:t>c</w:t>
      </w:r>
      <w:r w:rsidRPr="00C86DBD">
        <w:rPr>
          <w:rFonts w:asciiTheme="minorHAnsi" w:eastAsia="Arial" w:hAnsiTheme="minorHAnsi" w:cstheme="minorHAnsi"/>
          <w:b/>
          <w:sz w:val="22"/>
          <w:szCs w:val="22"/>
        </w:rPr>
        <w:t>e Ser</w:t>
      </w:r>
      <w:r w:rsidRPr="00C86DBD">
        <w:rPr>
          <w:rFonts w:asciiTheme="minorHAnsi" w:eastAsia="Arial" w:hAnsiTheme="minorHAnsi" w:cstheme="minorHAnsi"/>
          <w:b/>
          <w:spacing w:val="-2"/>
          <w:sz w:val="22"/>
          <w:szCs w:val="22"/>
        </w:rPr>
        <w:t>v</w:t>
      </w:r>
      <w:r w:rsidRPr="00C86DBD">
        <w:rPr>
          <w:rFonts w:asciiTheme="minorHAnsi" w:eastAsia="Arial" w:hAnsiTheme="minorHAnsi" w:cstheme="minorHAnsi"/>
          <w:b/>
          <w:sz w:val="22"/>
          <w:szCs w:val="22"/>
        </w:rPr>
        <w:t>i</w:t>
      </w:r>
      <w:r w:rsidRPr="00C86DBD">
        <w:rPr>
          <w:rFonts w:asciiTheme="minorHAnsi" w:eastAsia="Arial" w:hAnsiTheme="minorHAnsi" w:cstheme="minorHAnsi"/>
          <w:b/>
          <w:spacing w:val="1"/>
          <w:sz w:val="22"/>
          <w:szCs w:val="22"/>
        </w:rPr>
        <w:t>c</w:t>
      </w:r>
      <w:r w:rsidRPr="00C86DBD">
        <w:rPr>
          <w:rFonts w:asciiTheme="minorHAnsi" w:eastAsia="Arial" w:hAnsiTheme="minorHAnsi" w:cstheme="minorHAnsi"/>
          <w:b/>
          <w:sz w:val="22"/>
          <w:szCs w:val="22"/>
        </w:rPr>
        <w:t>es / Marketi</w:t>
      </w:r>
      <w:r w:rsidRPr="00C86DBD">
        <w:rPr>
          <w:rFonts w:asciiTheme="minorHAnsi" w:eastAsia="Arial" w:hAnsiTheme="minorHAnsi" w:cstheme="minorHAnsi"/>
          <w:b/>
          <w:spacing w:val="-1"/>
          <w:sz w:val="22"/>
          <w:szCs w:val="22"/>
        </w:rPr>
        <w:t>n</w:t>
      </w:r>
      <w:r w:rsidRPr="00C86DBD">
        <w:rPr>
          <w:rFonts w:asciiTheme="minorHAnsi" w:eastAsia="Arial" w:hAnsiTheme="minorHAnsi" w:cstheme="minorHAnsi"/>
          <w:b/>
          <w:sz w:val="22"/>
          <w:szCs w:val="22"/>
        </w:rPr>
        <w:t>g Assi</w:t>
      </w:r>
      <w:r w:rsidRPr="00C86DBD">
        <w:rPr>
          <w:rFonts w:asciiTheme="minorHAnsi" w:eastAsia="Arial" w:hAnsiTheme="minorHAnsi" w:cstheme="minorHAnsi"/>
          <w:b/>
          <w:spacing w:val="-1"/>
          <w:sz w:val="22"/>
          <w:szCs w:val="22"/>
        </w:rPr>
        <w:t>s</w:t>
      </w:r>
      <w:r w:rsidRPr="00C86DBD">
        <w:rPr>
          <w:rFonts w:asciiTheme="minorHAnsi" w:eastAsia="Arial" w:hAnsiTheme="minorHAnsi" w:cstheme="minorHAnsi"/>
          <w:b/>
          <w:sz w:val="22"/>
          <w:szCs w:val="22"/>
        </w:rPr>
        <w:t>ta</w:t>
      </w:r>
      <w:r w:rsidRPr="00C86DBD">
        <w:rPr>
          <w:rFonts w:asciiTheme="minorHAnsi" w:eastAsia="Arial" w:hAnsiTheme="minorHAnsi" w:cstheme="minorHAnsi"/>
          <w:b/>
          <w:spacing w:val="-1"/>
          <w:sz w:val="22"/>
          <w:szCs w:val="22"/>
        </w:rPr>
        <w:t>n</w:t>
      </w:r>
      <w:r w:rsidRPr="00C86DBD">
        <w:rPr>
          <w:rFonts w:asciiTheme="minorHAnsi" w:eastAsia="Arial" w:hAnsiTheme="minorHAnsi" w:cstheme="minorHAnsi"/>
          <w:b/>
          <w:sz w:val="22"/>
          <w:szCs w:val="22"/>
        </w:rPr>
        <w:t>t</w:t>
      </w:r>
    </w:p>
    <w:p w14:paraId="1958147D" w14:textId="77777777" w:rsidR="00847EBA" w:rsidRPr="00C86DBD" w:rsidRDefault="009865CD" w:rsidP="00C86DBD">
      <w:pPr>
        <w:spacing w:before="40"/>
        <w:ind w:left="108"/>
        <w:rPr>
          <w:rFonts w:asciiTheme="minorHAnsi" w:hAnsiTheme="minorHAnsi" w:cstheme="minorHAnsi"/>
          <w:sz w:val="22"/>
          <w:szCs w:val="22"/>
        </w:rPr>
      </w:pPr>
      <w:r w:rsidRPr="00C86DBD">
        <w:rPr>
          <w:rFonts w:asciiTheme="minorHAnsi" w:hAnsiTheme="minorHAnsi" w:cstheme="minorHAnsi"/>
          <w:sz w:val="22"/>
          <w:szCs w:val="22"/>
        </w:rPr>
        <w:t xml:space="preserve">  </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Hand</w:t>
      </w:r>
      <w:r w:rsidRPr="00C86DBD">
        <w:rPr>
          <w:rFonts w:asciiTheme="minorHAnsi" w:hAnsiTheme="minorHAnsi" w:cstheme="minorHAnsi"/>
          <w:spacing w:val="-1"/>
          <w:sz w:val="22"/>
          <w:szCs w:val="22"/>
        </w:rPr>
        <w:t>l</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b</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 xml:space="preserve">sy </w:t>
      </w:r>
      <w:r w:rsidRPr="00C86DBD">
        <w:rPr>
          <w:rFonts w:asciiTheme="minorHAnsi" w:hAnsiTheme="minorHAnsi" w:cstheme="minorHAnsi"/>
          <w:spacing w:val="-1"/>
          <w:sz w:val="22"/>
          <w:szCs w:val="22"/>
        </w:rPr>
        <w:t>p</w:t>
      </w:r>
      <w:r w:rsidRPr="00C86DBD">
        <w:rPr>
          <w:rFonts w:asciiTheme="minorHAnsi" w:hAnsiTheme="minorHAnsi" w:cstheme="minorHAnsi"/>
          <w:spacing w:val="1"/>
          <w:sz w:val="22"/>
          <w:szCs w:val="22"/>
        </w:rPr>
        <w:t>h</w:t>
      </w:r>
      <w:r w:rsidRPr="00C86DBD">
        <w:rPr>
          <w:rFonts w:asciiTheme="minorHAnsi" w:hAnsiTheme="minorHAnsi" w:cstheme="minorHAnsi"/>
          <w:spacing w:val="-1"/>
          <w:sz w:val="22"/>
          <w:szCs w:val="22"/>
        </w:rPr>
        <w:t>o</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es</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 gr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et</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li</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nt</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b</w:t>
      </w:r>
      <w:r w:rsidRPr="00C86DBD">
        <w:rPr>
          <w:rFonts w:asciiTheme="minorHAnsi" w:hAnsiTheme="minorHAnsi" w:cstheme="minorHAnsi"/>
          <w:spacing w:val="1"/>
          <w:sz w:val="22"/>
          <w:szCs w:val="22"/>
        </w:rPr>
        <w:t>o</w:t>
      </w:r>
      <w:r w:rsidRPr="00C86DBD">
        <w:rPr>
          <w:rFonts w:asciiTheme="minorHAnsi" w:hAnsiTheme="minorHAnsi" w:cstheme="minorHAnsi"/>
          <w:spacing w:val="-1"/>
          <w:sz w:val="22"/>
          <w:szCs w:val="22"/>
        </w:rPr>
        <w:t>t</w:t>
      </w:r>
      <w:r w:rsidRPr="00C86DBD">
        <w:rPr>
          <w:rFonts w:asciiTheme="minorHAnsi" w:hAnsiTheme="minorHAnsi" w:cstheme="minorHAnsi"/>
          <w:sz w:val="22"/>
          <w:szCs w:val="22"/>
        </w:rPr>
        <w:t>h</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i</w:t>
      </w:r>
      <w:r w:rsidRPr="00C86DBD">
        <w:rPr>
          <w:rFonts w:asciiTheme="minorHAnsi" w:hAnsiTheme="minorHAnsi" w:cstheme="minorHAnsi"/>
          <w:spacing w:val="1"/>
          <w:sz w:val="22"/>
          <w:szCs w:val="22"/>
        </w:rPr>
        <w:t>n</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iv</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als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and co</w:t>
      </w:r>
      <w:r w:rsidRPr="00C86DBD">
        <w:rPr>
          <w:rFonts w:asciiTheme="minorHAnsi" w:hAnsiTheme="minorHAnsi" w:cstheme="minorHAnsi"/>
          <w:spacing w:val="-2"/>
          <w:sz w:val="22"/>
          <w:szCs w:val="22"/>
        </w:rPr>
        <w:t>r</w:t>
      </w:r>
      <w:r w:rsidRPr="00C86DBD">
        <w:rPr>
          <w:rFonts w:asciiTheme="minorHAnsi" w:hAnsiTheme="minorHAnsi" w:cstheme="minorHAnsi"/>
          <w:sz w:val="22"/>
          <w:szCs w:val="22"/>
        </w:rPr>
        <w:t>por</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cli</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nts</w:t>
      </w:r>
    </w:p>
    <w:p w14:paraId="6316CFF5" w14:textId="77777777" w:rsidR="00847EBA" w:rsidRPr="00C86DBD" w:rsidRDefault="009865CD" w:rsidP="00C86DBD">
      <w:pPr>
        <w:spacing w:before="40"/>
        <w:ind w:left="108"/>
        <w:rPr>
          <w:rFonts w:asciiTheme="minorHAnsi" w:hAnsiTheme="minorHAnsi" w:cstheme="minorHAnsi"/>
          <w:sz w:val="22"/>
          <w:szCs w:val="22"/>
        </w:rPr>
      </w:pPr>
      <w:r w:rsidRPr="00C86DBD">
        <w:rPr>
          <w:rFonts w:asciiTheme="minorHAnsi" w:hAnsiTheme="minorHAnsi" w:cstheme="minorHAnsi"/>
          <w:sz w:val="22"/>
          <w:szCs w:val="22"/>
        </w:rPr>
        <w:t xml:space="preserve">  </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Ma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age 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 xml:space="preserve">d </w:t>
      </w:r>
      <w:r w:rsidRPr="00C86DBD">
        <w:rPr>
          <w:rFonts w:asciiTheme="minorHAnsi" w:hAnsiTheme="minorHAnsi" w:cstheme="minorHAnsi"/>
          <w:spacing w:val="-1"/>
          <w:sz w:val="22"/>
          <w:szCs w:val="22"/>
        </w:rPr>
        <w:t>o</w:t>
      </w:r>
      <w:r w:rsidRPr="00C86DBD">
        <w:rPr>
          <w:rFonts w:asciiTheme="minorHAnsi" w:hAnsiTheme="minorHAnsi" w:cstheme="minorHAnsi"/>
          <w:spacing w:val="1"/>
          <w:sz w:val="22"/>
          <w:szCs w:val="22"/>
        </w:rPr>
        <w:t>v</w:t>
      </w:r>
      <w:r w:rsidRPr="00C86DBD">
        <w:rPr>
          <w:rFonts w:asciiTheme="minorHAnsi" w:hAnsiTheme="minorHAnsi" w:cstheme="minorHAnsi"/>
          <w:sz w:val="22"/>
          <w:szCs w:val="22"/>
        </w:rPr>
        <w:t>ersee pri</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c</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g</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ng,</w:t>
      </w:r>
      <w:r w:rsidRPr="00C86DBD">
        <w:rPr>
          <w:rFonts w:asciiTheme="minorHAnsi" w:hAnsiTheme="minorHAnsi" w:cstheme="minorHAnsi"/>
          <w:spacing w:val="-1"/>
          <w:sz w:val="22"/>
          <w:szCs w:val="22"/>
        </w:rPr>
        <w:t xml:space="preserve"> i</w:t>
      </w:r>
      <w:r w:rsidRPr="00C86DBD">
        <w:rPr>
          <w:rFonts w:asciiTheme="minorHAnsi" w:hAnsiTheme="minorHAnsi" w:cstheme="minorHAnsi"/>
          <w:spacing w:val="1"/>
          <w:sz w:val="22"/>
          <w:szCs w:val="22"/>
        </w:rPr>
        <w:t>n</w:t>
      </w:r>
      <w:r w:rsidRPr="00C86DBD">
        <w:rPr>
          <w:rFonts w:asciiTheme="minorHAnsi" w:hAnsiTheme="minorHAnsi" w:cstheme="minorHAnsi"/>
          <w:spacing w:val="-1"/>
          <w:sz w:val="22"/>
          <w:szCs w:val="22"/>
        </w:rPr>
        <w:t>v</w:t>
      </w:r>
      <w:r w:rsidRPr="00C86DBD">
        <w:rPr>
          <w:rFonts w:asciiTheme="minorHAnsi" w:hAnsiTheme="minorHAnsi" w:cstheme="minorHAnsi"/>
          <w:spacing w:val="1"/>
          <w:sz w:val="22"/>
          <w:szCs w:val="22"/>
        </w:rPr>
        <w:t>o</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ci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g, a</w:t>
      </w:r>
      <w:r w:rsidRPr="00C86DBD">
        <w:rPr>
          <w:rFonts w:asciiTheme="minorHAnsi" w:hAnsiTheme="minorHAnsi" w:cstheme="minorHAnsi"/>
          <w:spacing w:val="-2"/>
          <w:sz w:val="22"/>
          <w:szCs w:val="22"/>
        </w:rPr>
        <w:t>n</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Acc</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u</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ts Payable/Acco</w:t>
      </w:r>
      <w:r w:rsidRPr="00C86DBD">
        <w:rPr>
          <w:rFonts w:asciiTheme="minorHAnsi" w:hAnsiTheme="minorHAnsi" w:cstheme="minorHAnsi"/>
          <w:spacing w:val="1"/>
          <w:sz w:val="22"/>
          <w:szCs w:val="22"/>
        </w:rPr>
        <w:t>u</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ts Recei</w:t>
      </w:r>
      <w:r w:rsidRPr="00C86DBD">
        <w:rPr>
          <w:rFonts w:asciiTheme="minorHAnsi" w:hAnsiTheme="minorHAnsi" w:cstheme="minorHAnsi"/>
          <w:spacing w:val="1"/>
          <w:sz w:val="22"/>
          <w:szCs w:val="22"/>
        </w:rPr>
        <w:t>v</w:t>
      </w:r>
      <w:r w:rsidRPr="00C86DBD">
        <w:rPr>
          <w:rFonts w:asciiTheme="minorHAnsi" w:hAnsiTheme="minorHAnsi" w:cstheme="minorHAnsi"/>
          <w:sz w:val="22"/>
          <w:szCs w:val="22"/>
        </w:rPr>
        <w:t>able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si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g</w:t>
      </w:r>
    </w:p>
    <w:p w14:paraId="7D34CDF4" w14:textId="77777777" w:rsidR="00847EBA" w:rsidRPr="00C86DBD" w:rsidRDefault="009865CD" w:rsidP="00C86DBD">
      <w:pPr>
        <w:ind w:left="468"/>
        <w:rPr>
          <w:rFonts w:asciiTheme="minorHAnsi" w:hAnsiTheme="minorHAnsi" w:cstheme="minorHAnsi"/>
          <w:sz w:val="22"/>
          <w:szCs w:val="22"/>
        </w:rPr>
      </w:pPr>
      <w:r w:rsidRPr="00C86DBD">
        <w:rPr>
          <w:rFonts w:asciiTheme="minorHAnsi" w:hAnsiTheme="minorHAnsi" w:cstheme="minorHAnsi"/>
          <w:sz w:val="22"/>
          <w:szCs w:val="22"/>
        </w:rPr>
        <w:t>Q</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ickBo</w:t>
      </w:r>
      <w:r w:rsidRPr="00C86DBD">
        <w:rPr>
          <w:rFonts w:asciiTheme="minorHAnsi" w:hAnsiTheme="minorHAnsi" w:cstheme="minorHAnsi"/>
          <w:spacing w:val="1"/>
          <w:sz w:val="22"/>
          <w:szCs w:val="22"/>
        </w:rPr>
        <w:t>ok</w:t>
      </w:r>
      <w:r w:rsidRPr="00C86DBD">
        <w:rPr>
          <w:rFonts w:asciiTheme="minorHAnsi" w:hAnsiTheme="minorHAnsi" w:cstheme="minorHAnsi"/>
          <w:sz w:val="22"/>
          <w:szCs w:val="22"/>
        </w:rPr>
        <w:t>s</w:t>
      </w:r>
    </w:p>
    <w:p w14:paraId="6DCE15AE" w14:textId="77777777" w:rsidR="00847EBA" w:rsidRPr="00C86DBD" w:rsidRDefault="009865CD" w:rsidP="00C86DBD">
      <w:pPr>
        <w:spacing w:before="40"/>
        <w:ind w:left="108"/>
        <w:rPr>
          <w:rFonts w:asciiTheme="minorHAnsi" w:hAnsiTheme="minorHAnsi" w:cstheme="minorHAnsi"/>
          <w:sz w:val="22"/>
          <w:szCs w:val="22"/>
        </w:rPr>
      </w:pPr>
      <w:r w:rsidRPr="00C86DBD">
        <w:rPr>
          <w:rFonts w:asciiTheme="minorHAnsi" w:hAnsiTheme="minorHAnsi" w:cstheme="minorHAnsi"/>
          <w:sz w:val="22"/>
          <w:szCs w:val="22"/>
        </w:rPr>
        <w:t xml:space="preserve">  </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Ma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age 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u</w:t>
      </w:r>
      <w:r w:rsidRPr="00C86DBD">
        <w:rPr>
          <w:rFonts w:asciiTheme="minorHAnsi" w:hAnsiTheme="minorHAnsi" w:cstheme="minorHAnsi"/>
          <w:sz w:val="22"/>
          <w:szCs w:val="22"/>
        </w:rPr>
        <w:t>pd</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ta</w:t>
      </w:r>
      <w:r w:rsidRPr="00C86DBD">
        <w:rPr>
          <w:rFonts w:asciiTheme="minorHAnsi" w:hAnsiTheme="minorHAnsi" w:cstheme="minorHAnsi"/>
          <w:spacing w:val="-1"/>
          <w:sz w:val="22"/>
          <w:szCs w:val="22"/>
        </w:rPr>
        <w:t>b</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to tra</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k</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f</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lm</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sur</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nce a</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pl</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ca</w:t>
      </w:r>
      <w:r w:rsidRPr="00C86DBD">
        <w:rPr>
          <w:rFonts w:asciiTheme="minorHAnsi" w:hAnsiTheme="minorHAnsi" w:cstheme="minorHAnsi"/>
          <w:spacing w:val="-1"/>
          <w:sz w:val="22"/>
          <w:szCs w:val="22"/>
        </w:rPr>
        <w:t>t</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ns</w:t>
      </w:r>
    </w:p>
    <w:p w14:paraId="1622A0C9" w14:textId="77777777" w:rsidR="00847EBA" w:rsidRPr="00C86DBD" w:rsidRDefault="009865CD" w:rsidP="00C86DBD">
      <w:pPr>
        <w:spacing w:before="39"/>
        <w:ind w:left="108"/>
        <w:rPr>
          <w:rFonts w:asciiTheme="minorHAnsi" w:hAnsiTheme="minorHAnsi" w:cstheme="minorHAnsi"/>
          <w:sz w:val="22"/>
          <w:szCs w:val="22"/>
        </w:rPr>
      </w:pPr>
      <w:r w:rsidRPr="00C86DBD">
        <w:rPr>
          <w:rFonts w:asciiTheme="minorHAnsi" w:hAnsiTheme="minorHAnsi" w:cstheme="minorHAnsi"/>
          <w:sz w:val="22"/>
          <w:szCs w:val="22"/>
        </w:rPr>
        <w:t xml:space="preserve">  </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Soli</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it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new</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l</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ent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l</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ads</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assist</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c</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t</w:t>
      </w:r>
      <w:r w:rsidRPr="00C86DBD">
        <w:rPr>
          <w:rFonts w:asciiTheme="minorHAnsi" w:hAnsiTheme="minorHAnsi" w:cstheme="minorHAnsi"/>
          <w:sz w:val="22"/>
          <w:szCs w:val="22"/>
        </w:rPr>
        <w:t>o</w:t>
      </w:r>
      <w:r w:rsidRPr="00C86DBD">
        <w:rPr>
          <w:rFonts w:asciiTheme="minorHAnsi" w:hAnsiTheme="minorHAnsi" w:cstheme="minorHAnsi"/>
          <w:spacing w:val="-3"/>
          <w:sz w:val="22"/>
          <w:szCs w:val="22"/>
        </w:rPr>
        <w:t>m</w:t>
      </w:r>
      <w:r w:rsidRPr="00C86DBD">
        <w:rPr>
          <w:rFonts w:asciiTheme="minorHAnsi" w:hAnsiTheme="minorHAnsi" w:cstheme="minorHAnsi"/>
          <w:spacing w:val="2"/>
          <w:sz w:val="22"/>
          <w:szCs w:val="22"/>
        </w:rPr>
        <w:t>e</w:t>
      </w:r>
      <w:r w:rsidRPr="00C86DBD">
        <w:rPr>
          <w:rFonts w:asciiTheme="minorHAnsi" w:hAnsiTheme="minorHAnsi" w:cstheme="minorHAnsi"/>
          <w:sz w:val="22"/>
          <w:szCs w:val="22"/>
        </w:rPr>
        <w:t>rs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with</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pur</w:t>
      </w:r>
      <w:r w:rsidRPr="00C86DBD">
        <w:rPr>
          <w:rFonts w:asciiTheme="minorHAnsi" w:hAnsiTheme="minorHAnsi" w:cstheme="minorHAnsi"/>
          <w:spacing w:val="-1"/>
          <w:sz w:val="22"/>
          <w:szCs w:val="22"/>
        </w:rPr>
        <w:t>c</w:t>
      </w:r>
      <w:r w:rsidRPr="00C86DBD">
        <w:rPr>
          <w:rFonts w:asciiTheme="minorHAnsi" w:hAnsiTheme="minorHAnsi" w:cstheme="minorHAnsi"/>
          <w:spacing w:val="1"/>
          <w:sz w:val="22"/>
          <w:szCs w:val="22"/>
        </w:rPr>
        <w:t>h</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sing pr</w:t>
      </w:r>
      <w:r w:rsidRPr="00C86DBD">
        <w:rPr>
          <w:rFonts w:asciiTheme="minorHAnsi" w:hAnsiTheme="minorHAnsi" w:cstheme="minorHAnsi"/>
          <w:spacing w:val="-1"/>
          <w:sz w:val="22"/>
          <w:szCs w:val="22"/>
        </w:rPr>
        <w:t>o</w:t>
      </w:r>
      <w:r w:rsidRPr="00C86DBD">
        <w:rPr>
          <w:rFonts w:asciiTheme="minorHAnsi" w:hAnsiTheme="minorHAnsi" w:cstheme="minorHAnsi"/>
          <w:spacing w:val="1"/>
          <w:sz w:val="22"/>
          <w:szCs w:val="22"/>
        </w:rPr>
        <w:t>d</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cts</w:t>
      </w:r>
    </w:p>
    <w:p w14:paraId="497EFA23" w14:textId="77777777" w:rsidR="00847EBA" w:rsidRPr="00C86DBD" w:rsidRDefault="009865CD" w:rsidP="00C86DBD">
      <w:pPr>
        <w:spacing w:before="40"/>
        <w:ind w:left="108"/>
        <w:rPr>
          <w:rFonts w:asciiTheme="minorHAnsi" w:hAnsiTheme="minorHAnsi" w:cstheme="minorHAnsi"/>
          <w:sz w:val="22"/>
          <w:szCs w:val="22"/>
        </w:rPr>
      </w:pPr>
      <w:r w:rsidRPr="00C86DBD">
        <w:rPr>
          <w:rFonts w:asciiTheme="minorHAnsi" w:hAnsiTheme="minorHAnsi" w:cstheme="minorHAnsi"/>
          <w:sz w:val="22"/>
          <w:szCs w:val="22"/>
        </w:rPr>
        <w:t xml:space="preserve">  </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Stock s</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pp</w:t>
      </w:r>
      <w:r w:rsidRPr="00C86DBD">
        <w:rPr>
          <w:rFonts w:asciiTheme="minorHAnsi" w:hAnsiTheme="minorHAnsi" w:cstheme="minorHAnsi"/>
          <w:spacing w:val="-1"/>
          <w:sz w:val="22"/>
          <w:szCs w:val="22"/>
        </w:rPr>
        <w:t>l</w:t>
      </w:r>
      <w:r w:rsidRPr="00C86DBD">
        <w:rPr>
          <w:rFonts w:asciiTheme="minorHAnsi" w:hAnsiTheme="minorHAnsi" w:cstheme="minorHAnsi"/>
          <w:sz w:val="22"/>
          <w:szCs w:val="22"/>
        </w:rPr>
        <w:t>ies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in 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v</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 xml:space="preserve">ntory </w:t>
      </w:r>
      <w:r w:rsidRPr="00C86DBD">
        <w:rPr>
          <w:rFonts w:asciiTheme="minorHAnsi" w:hAnsiTheme="minorHAnsi" w:cstheme="minorHAnsi"/>
          <w:spacing w:val="-2"/>
          <w:sz w:val="22"/>
          <w:szCs w:val="22"/>
        </w:rPr>
        <w:t>r</w:t>
      </w:r>
      <w:r w:rsidRPr="00C86DBD">
        <w:rPr>
          <w:rFonts w:asciiTheme="minorHAnsi" w:hAnsiTheme="minorHAnsi" w:cstheme="minorHAnsi"/>
          <w:sz w:val="22"/>
          <w:szCs w:val="22"/>
        </w:rPr>
        <w:t>oom</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and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or</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e</w:t>
      </w:r>
      <w:r w:rsidRPr="00C86DBD">
        <w:rPr>
          <w:rFonts w:asciiTheme="minorHAnsi" w:hAnsiTheme="minorHAnsi" w:cstheme="minorHAnsi"/>
          <w:spacing w:val="-2"/>
          <w:sz w:val="22"/>
          <w:szCs w:val="22"/>
        </w:rPr>
        <w:t>r</w:t>
      </w:r>
      <w:r w:rsidRPr="00C86DBD">
        <w:rPr>
          <w:rFonts w:asciiTheme="minorHAnsi" w:hAnsiTheme="minorHAnsi" w:cstheme="minorHAnsi"/>
          <w:sz w:val="22"/>
          <w:szCs w:val="22"/>
        </w:rPr>
        <w:t>/p</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 xml:space="preserve">ck up new </w:t>
      </w:r>
      <w:r w:rsidRPr="00C86DBD">
        <w:rPr>
          <w:rFonts w:asciiTheme="minorHAnsi" w:hAnsiTheme="minorHAnsi" w:cstheme="minorHAnsi"/>
          <w:spacing w:val="-1"/>
          <w:sz w:val="22"/>
          <w:szCs w:val="22"/>
        </w:rPr>
        <w:t>s</w:t>
      </w:r>
      <w:r w:rsidRPr="00C86DBD">
        <w:rPr>
          <w:rFonts w:asciiTheme="minorHAnsi" w:hAnsiTheme="minorHAnsi" w:cstheme="minorHAnsi"/>
          <w:spacing w:val="1"/>
          <w:sz w:val="22"/>
          <w:szCs w:val="22"/>
        </w:rPr>
        <w:t>u</w:t>
      </w:r>
      <w:r w:rsidRPr="00C86DBD">
        <w:rPr>
          <w:rFonts w:asciiTheme="minorHAnsi" w:hAnsiTheme="minorHAnsi" w:cstheme="minorHAnsi"/>
          <w:spacing w:val="-1"/>
          <w:sz w:val="22"/>
          <w:szCs w:val="22"/>
        </w:rPr>
        <w:t>p</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l</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es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as ne</w:t>
      </w:r>
      <w:r w:rsidRPr="00C86DBD">
        <w:rPr>
          <w:rFonts w:asciiTheme="minorHAnsi" w:hAnsiTheme="minorHAnsi" w:cstheme="minorHAnsi"/>
          <w:spacing w:val="-1"/>
          <w:sz w:val="22"/>
          <w:szCs w:val="22"/>
        </w:rPr>
        <w:t>e</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ed</w:t>
      </w:r>
    </w:p>
    <w:p w14:paraId="274EF69F" w14:textId="77777777" w:rsidR="00847EBA" w:rsidRPr="00C86DBD" w:rsidRDefault="009865CD" w:rsidP="00C86DBD">
      <w:pPr>
        <w:spacing w:before="39"/>
        <w:ind w:left="108"/>
        <w:rPr>
          <w:rFonts w:asciiTheme="minorHAnsi" w:hAnsiTheme="minorHAnsi" w:cstheme="minorHAnsi"/>
          <w:sz w:val="22"/>
          <w:szCs w:val="22"/>
        </w:rPr>
      </w:pPr>
      <w:r w:rsidRPr="00C86DBD">
        <w:rPr>
          <w:rFonts w:asciiTheme="minorHAnsi" w:hAnsiTheme="minorHAnsi" w:cstheme="minorHAnsi"/>
          <w:sz w:val="22"/>
          <w:szCs w:val="22"/>
        </w:rPr>
        <w:t xml:space="preserve">  </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Scan</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do</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u</w:t>
      </w:r>
      <w:r w:rsidRPr="00C86DBD">
        <w:rPr>
          <w:rFonts w:asciiTheme="minorHAnsi" w:hAnsiTheme="minorHAnsi" w:cstheme="minorHAnsi"/>
          <w:spacing w:val="-3"/>
          <w:sz w:val="22"/>
          <w:szCs w:val="22"/>
        </w:rPr>
        <w:t>m</w:t>
      </w:r>
      <w:r w:rsidRPr="00C86DBD">
        <w:rPr>
          <w:rFonts w:asciiTheme="minorHAnsi" w:hAnsiTheme="minorHAnsi" w:cstheme="minorHAnsi"/>
          <w:sz w:val="22"/>
          <w:szCs w:val="22"/>
        </w:rPr>
        <w:t>ents,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f</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x</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e</w:t>
      </w:r>
      <w:r w:rsidRPr="00C86DBD">
        <w:rPr>
          <w:rFonts w:asciiTheme="minorHAnsi" w:hAnsiTheme="minorHAnsi" w:cstheme="minorHAnsi"/>
          <w:spacing w:val="1"/>
          <w:sz w:val="22"/>
          <w:szCs w:val="22"/>
        </w:rPr>
        <w:t>x</w:t>
      </w:r>
      <w:r w:rsidRPr="00C86DBD">
        <w:rPr>
          <w:rFonts w:asciiTheme="minorHAnsi" w:hAnsiTheme="minorHAnsi" w:cstheme="minorHAnsi"/>
          <w:spacing w:val="-1"/>
          <w:sz w:val="22"/>
          <w:szCs w:val="22"/>
        </w:rPr>
        <w:t>t</w:t>
      </w:r>
      <w:r w:rsidRPr="00C86DBD">
        <w:rPr>
          <w:rFonts w:asciiTheme="minorHAnsi" w:hAnsiTheme="minorHAnsi" w:cstheme="minorHAnsi"/>
          <w:sz w:val="22"/>
          <w:szCs w:val="22"/>
        </w:rPr>
        <w:t>en</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ive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perwor</w:t>
      </w:r>
      <w:r w:rsidRPr="00C86DBD">
        <w:rPr>
          <w:rFonts w:asciiTheme="minorHAnsi" w:hAnsiTheme="minorHAnsi" w:cstheme="minorHAnsi"/>
          <w:spacing w:val="-1"/>
          <w:sz w:val="22"/>
          <w:szCs w:val="22"/>
        </w:rPr>
        <w:t>k</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3"/>
          <w:sz w:val="22"/>
          <w:szCs w:val="22"/>
        </w:rPr>
        <w:t>m</w:t>
      </w:r>
      <w:r w:rsidRPr="00C86DBD">
        <w:rPr>
          <w:rFonts w:asciiTheme="minorHAnsi" w:hAnsiTheme="minorHAnsi" w:cstheme="minorHAnsi"/>
          <w:sz w:val="22"/>
          <w:szCs w:val="22"/>
        </w:rPr>
        <w:t>ake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pies</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f</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t</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EO</w:t>
      </w:r>
    </w:p>
    <w:p w14:paraId="1B57E670" w14:textId="77777777" w:rsidR="00847EBA" w:rsidRPr="00C86DBD" w:rsidRDefault="00847EBA" w:rsidP="00C86DBD">
      <w:pPr>
        <w:spacing w:before="8"/>
        <w:rPr>
          <w:rFonts w:asciiTheme="minorHAnsi" w:hAnsiTheme="minorHAnsi" w:cstheme="minorHAnsi"/>
          <w:sz w:val="22"/>
          <w:szCs w:val="22"/>
        </w:rPr>
      </w:pPr>
    </w:p>
    <w:p w14:paraId="163024C4" w14:textId="77777777" w:rsidR="00847EBA" w:rsidRPr="00C86DBD" w:rsidRDefault="00847EBA" w:rsidP="00C86DBD">
      <w:pPr>
        <w:rPr>
          <w:rFonts w:asciiTheme="minorHAnsi" w:hAnsiTheme="minorHAnsi" w:cstheme="minorHAnsi"/>
          <w:sz w:val="22"/>
          <w:szCs w:val="22"/>
        </w:rPr>
      </w:pPr>
    </w:p>
    <w:p w14:paraId="4FFF3105" w14:textId="77777777" w:rsidR="00847EBA" w:rsidRPr="00C86DBD" w:rsidRDefault="00847EBA" w:rsidP="00C86DBD">
      <w:pPr>
        <w:rPr>
          <w:rFonts w:asciiTheme="minorHAnsi" w:hAnsiTheme="minorHAnsi" w:cstheme="minorHAnsi"/>
          <w:sz w:val="22"/>
          <w:szCs w:val="22"/>
        </w:rPr>
      </w:pPr>
    </w:p>
    <w:p w14:paraId="0C08610A" w14:textId="77777777" w:rsidR="00847EBA" w:rsidRPr="00C86DBD" w:rsidRDefault="009865CD" w:rsidP="00C86DBD">
      <w:pPr>
        <w:ind w:left="180"/>
        <w:rPr>
          <w:rFonts w:asciiTheme="minorHAnsi" w:hAnsiTheme="minorHAnsi" w:cstheme="minorHAnsi"/>
          <w:sz w:val="22"/>
          <w:szCs w:val="22"/>
        </w:rPr>
      </w:pPr>
      <w:r w:rsidRPr="00C86DBD">
        <w:rPr>
          <w:rFonts w:asciiTheme="minorHAnsi" w:hAnsiTheme="minorHAnsi" w:cstheme="minorHAnsi"/>
          <w:b/>
          <w:sz w:val="22"/>
          <w:szCs w:val="22"/>
        </w:rPr>
        <w:t>Hunter College</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N</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w</w:t>
      </w:r>
      <w:r w:rsidRPr="00C86DBD">
        <w:rPr>
          <w:rFonts w:asciiTheme="minorHAnsi" w:hAnsiTheme="minorHAnsi" w:cstheme="minorHAnsi"/>
          <w:spacing w:val="-1"/>
          <w:sz w:val="22"/>
          <w:szCs w:val="22"/>
        </w:rPr>
        <w:t xml:space="preserve"> Yo</w:t>
      </w:r>
      <w:r w:rsidRPr="00C86DBD">
        <w:rPr>
          <w:rFonts w:asciiTheme="minorHAnsi" w:hAnsiTheme="minorHAnsi" w:cstheme="minorHAnsi"/>
          <w:sz w:val="22"/>
          <w:szCs w:val="22"/>
        </w:rPr>
        <w:t>rk,</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Y</w:t>
      </w:r>
      <w:r w:rsidRPr="00C86DBD">
        <w:rPr>
          <w:rFonts w:asciiTheme="minorHAnsi" w:hAnsiTheme="minorHAnsi" w:cstheme="minorHAnsi"/>
          <w:sz w:val="22"/>
          <w:szCs w:val="22"/>
        </w:rPr>
        <w:t xml:space="preserve">                                                                                                   02/2005</w:t>
      </w:r>
      <w:r w:rsidRPr="00C86DBD">
        <w:rPr>
          <w:rFonts w:asciiTheme="minorHAnsi" w:hAnsiTheme="minorHAnsi" w:cstheme="minorHAnsi"/>
          <w:spacing w:val="-1"/>
          <w:sz w:val="22"/>
          <w:szCs w:val="22"/>
        </w:rPr>
        <w:t>-</w:t>
      </w:r>
      <w:r w:rsidRPr="00C86DBD">
        <w:rPr>
          <w:rFonts w:asciiTheme="minorHAnsi" w:hAnsiTheme="minorHAnsi" w:cstheme="minorHAnsi"/>
          <w:sz w:val="22"/>
          <w:szCs w:val="22"/>
        </w:rPr>
        <w:t>03</w:t>
      </w:r>
      <w:r w:rsidRPr="00C86DBD">
        <w:rPr>
          <w:rFonts w:asciiTheme="minorHAnsi" w:hAnsiTheme="minorHAnsi" w:cstheme="minorHAnsi"/>
          <w:spacing w:val="-2"/>
          <w:sz w:val="22"/>
          <w:szCs w:val="22"/>
        </w:rPr>
        <w:t>/</w:t>
      </w:r>
      <w:r w:rsidRPr="00C86DBD">
        <w:rPr>
          <w:rFonts w:asciiTheme="minorHAnsi" w:hAnsiTheme="minorHAnsi" w:cstheme="minorHAnsi"/>
          <w:sz w:val="22"/>
          <w:szCs w:val="22"/>
        </w:rPr>
        <w:t>20</w:t>
      </w:r>
      <w:r w:rsidRPr="00C86DBD">
        <w:rPr>
          <w:rFonts w:asciiTheme="minorHAnsi" w:hAnsiTheme="minorHAnsi" w:cstheme="minorHAnsi"/>
          <w:spacing w:val="-4"/>
          <w:sz w:val="22"/>
          <w:szCs w:val="22"/>
        </w:rPr>
        <w:t>0</w:t>
      </w:r>
      <w:r w:rsidRPr="00C86DBD">
        <w:rPr>
          <w:rFonts w:asciiTheme="minorHAnsi" w:hAnsiTheme="minorHAnsi" w:cstheme="minorHAnsi"/>
          <w:sz w:val="22"/>
          <w:szCs w:val="22"/>
        </w:rPr>
        <w:t>6</w:t>
      </w:r>
    </w:p>
    <w:p w14:paraId="387F7667" w14:textId="77777777" w:rsidR="00847EBA" w:rsidRPr="00C86DBD" w:rsidRDefault="00847EBA" w:rsidP="00C86DBD">
      <w:pPr>
        <w:spacing w:before="19"/>
        <w:rPr>
          <w:rFonts w:asciiTheme="minorHAnsi" w:hAnsiTheme="minorHAnsi" w:cstheme="minorHAnsi"/>
          <w:sz w:val="22"/>
          <w:szCs w:val="22"/>
        </w:rPr>
      </w:pPr>
    </w:p>
    <w:p w14:paraId="0CEE28FC" w14:textId="77777777" w:rsidR="00847EBA" w:rsidRPr="00C86DBD" w:rsidRDefault="009865CD" w:rsidP="00C86DBD">
      <w:pPr>
        <w:ind w:left="180"/>
        <w:rPr>
          <w:rFonts w:asciiTheme="minorHAnsi" w:eastAsia="Arial" w:hAnsiTheme="minorHAnsi" w:cstheme="minorHAnsi"/>
          <w:sz w:val="22"/>
          <w:szCs w:val="22"/>
        </w:rPr>
      </w:pPr>
      <w:r w:rsidRPr="00C86DBD">
        <w:rPr>
          <w:rFonts w:asciiTheme="minorHAnsi" w:eastAsia="Arial" w:hAnsiTheme="minorHAnsi" w:cstheme="minorHAnsi"/>
          <w:b/>
          <w:sz w:val="22"/>
          <w:szCs w:val="22"/>
        </w:rPr>
        <w:t>Bur</w:t>
      </w:r>
      <w:r w:rsidRPr="00C86DBD">
        <w:rPr>
          <w:rFonts w:asciiTheme="minorHAnsi" w:eastAsia="Arial" w:hAnsiTheme="minorHAnsi" w:cstheme="minorHAnsi"/>
          <w:b/>
          <w:spacing w:val="-1"/>
          <w:sz w:val="22"/>
          <w:szCs w:val="22"/>
        </w:rPr>
        <w:t>s</w:t>
      </w:r>
      <w:r w:rsidRPr="00C86DBD">
        <w:rPr>
          <w:rFonts w:asciiTheme="minorHAnsi" w:eastAsia="Arial" w:hAnsiTheme="minorHAnsi" w:cstheme="minorHAnsi"/>
          <w:b/>
          <w:sz w:val="22"/>
          <w:szCs w:val="22"/>
        </w:rPr>
        <w:t>ar D</w:t>
      </w:r>
      <w:r w:rsidRPr="00C86DBD">
        <w:rPr>
          <w:rFonts w:asciiTheme="minorHAnsi" w:eastAsia="Arial" w:hAnsiTheme="minorHAnsi" w:cstheme="minorHAnsi"/>
          <w:b/>
          <w:spacing w:val="-1"/>
          <w:sz w:val="22"/>
          <w:szCs w:val="22"/>
        </w:rPr>
        <w:t>e</w:t>
      </w:r>
      <w:r w:rsidRPr="00C86DBD">
        <w:rPr>
          <w:rFonts w:asciiTheme="minorHAnsi" w:eastAsia="Arial" w:hAnsiTheme="minorHAnsi" w:cstheme="minorHAnsi"/>
          <w:b/>
          <w:sz w:val="22"/>
          <w:szCs w:val="22"/>
        </w:rPr>
        <w:t>p</w:t>
      </w:r>
      <w:r w:rsidRPr="00C86DBD">
        <w:rPr>
          <w:rFonts w:asciiTheme="minorHAnsi" w:eastAsia="Arial" w:hAnsiTheme="minorHAnsi" w:cstheme="minorHAnsi"/>
          <w:b/>
          <w:spacing w:val="-1"/>
          <w:sz w:val="22"/>
          <w:szCs w:val="22"/>
        </w:rPr>
        <w:t>a</w:t>
      </w:r>
      <w:r w:rsidRPr="00C86DBD">
        <w:rPr>
          <w:rFonts w:asciiTheme="minorHAnsi" w:eastAsia="Arial" w:hAnsiTheme="minorHAnsi" w:cstheme="minorHAnsi"/>
          <w:b/>
          <w:sz w:val="22"/>
          <w:szCs w:val="22"/>
        </w:rPr>
        <w:t>rtment</w:t>
      </w:r>
      <w:r w:rsidRPr="00C86DBD">
        <w:rPr>
          <w:rFonts w:asciiTheme="minorHAnsi" w:eastAsia="Arial" w:hAnsiTheme="minorHAnsi" w:cstheme="minorHAnsi"/>
          <w:b/>
          <w:spacing w:val="-1"/>
          <w:sz w:val="22"/>
          <w:szCs w:val="22"/>
        </w:rPr>
        <w:t xml:space="preserve"> </w:t>
      </w:r>
      <w:r w:rsidRPr="00C86DBD">
        <w:rPr>
          <w:rFonts w:asciiTheme="minorHAnsi" w:eastAsia="Arial" w:hAnsiTheme="minorHAnsi" w:cstheme="minorHAnsi"/>
          <w:b/>
          <w:sz w:val="22"/>
          <w:szCs w:val="22"/>
        </w:rPr>
        <w:t>Assi</w:t>
      </w:r>
      <w:r w:rsidRPr="00C86DBD">
        <w:rPr>
          <w:rFonts w:asciiTheme="minorHAnsi" w:eastAsia="Arial" w:hAnsiTheme="minorHAnsi" w:cstheme="minorHAnsi"/>
          <w:b/>
          <w:spacing w:val="-1"/>
          <w:sz w:val="22"/>
          <w:szCs w:val="22"/>
        </w:rPr>
        <w:t>s</w:t>
      </w:r>
      <w:r w:rsidRPr="00C86DBD">
        <w:rPr>
          <w:rFonts w:asciiTheme="minorHAnsi" w:eastAsia="Arial" w:hAnsiTheme="minorHAnsi" w:cstheme="minorHAnsi"/>
          <w:b/>
          <w:sz w:val="22"/>
          <w:szCs w:val="22"/>
        </w:rPr>
        <w:t>ta</w:t>
      </w:r>
      <w:r w:rsidRPr="00C86DBD">
        <w:rPr>
          <w:rFonts w:asciiTheme="minorHAnsi" w:eastAsia="Arial" w:hAnsiTheme="minorHAnsi" w:cstheme="minorHAnsi"/>
          <w:b/>
          <w:spacing w:val="-1"/>
          <w:sz w:val="22"/>
          <w:szCs w:val="22"/>
        </w:rPr>
        <w:t>n</w:t>
      </w:r>
      <w:r w:rsidRPr="00C86DBD">
        <w:rPr>
          <w:rFonts w:asciiTheme="minorHAnsi" w:eastAsia="Arial" w:hAnsiTheme="minorHAnsi" w:cstheme="minorHAnsi"/>
          <w:b/>
          <w:sz w:val="22"/>
          <w:szCs w:val="22"/>
        </w:rPr>
        <w:t>t</w:t>
      </w:r>
    </w:p>
    <w:p w14:paraId="27A6FDAD" w14:textId="77777777" w:rsidR="00847EBA" w:rsidRPr="00C86DBD" w:rsidRDefault="009865CD" w:rsidP="00C86DBD">
      <w:pPr>
        <w:spacing w:before="40"/>
        <w:ind w:left="108"/>
        <w:rPr>
          <w:rFonts w:asciiTheme="minorHAnsi" w:hAnsiTheme="minorHAnsi" w:cstheme="minorHAnsi"/>
          <w:sz w:val="22"/>
          <w:szCs w:val="22"/>
        </w:rPr>
      </w:pPr>
      <w:r w:rsidRPr="00C86DBD">
        <w:rPr>
          <w:rFonts w:asciiTheme="minorHAnsi" w:hAnsiTheme="minorHAnsi" w:cstheme="minorHAnsi"/>
          <w:sz w:val="22"/>
          <w:szCs w:val="22"/>
        </w:rPr>
        <w:t xml:space="preserve">  </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Provi</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ed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ad</w:t>
      </w:r>
      <w:r w:rsidRPr="00C86DBD">
        <w:rPr>
          <w:rFonts w:asciiTheme="minorHAnsi" w:hAnsiTheme="minorHAnsi" w:cstheme="minorHAnsi"/>
          <w:spacing w:val="-1"/>
          <w:sz w:val="22"/>
          <w:szCs w:val="22"/>
        </w:rPr>
        <w:t>m</w:t>
      </w:r>
      <w:r w:rsidRPr="00C86DBD">
        <w:rPr>
          <w:rFonts w:asciiTheme="minorHAnsi" w:hAnsiTheme="minorHAnsi" w:cstheme="minorHAnsi"/>
          <w:sz w:val="22"/>
          <w:szCs w:val="22"/>
        </w:rPr>
        <w:t>ini</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trat</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ve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s</w:t>
      </w:r>
      <w:r w:rsidRPr="00C86DBD">
        <w:rPr>
          <w:rFonts w:asciiTheme="minorHAnsi" w:hAnsiTheme="minorHAnsi" w:cstheme="minorHAnsi"/>
          <w:spacing w:val="1"/>
          <w:sz w:val="22"/>
          <w:szCs w:val="22"/>
        </w:rPr>
        <w:t>u</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port</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f</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Burs</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r Coor</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t</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w:t>
      </w:r>
    </w:p>
    <w:p w14:paraId="4C5E9D2E" w14:textId="77777777" w:rsidR="00847EBA" w:rsidRPr="00C86DBD" w:rsidRDefault="009865CD" w:rsidP="00C86DBD">
      <w:pPr>
        <w:spacing w:before="39"/>
        <w:ind w:left="108"/>
        <w:rPr>
          <w:rFonts w:asciiTheme="minorHAnsi" w:hAnsiTheme="minorHAnsi" w:cstheme="minorHAnsi"/>
          <w:sz w:val="22"/>
          <w:szCs w:val="22"/>
        </w:rPr>
      </w:pPr>
      <w:r w:rsidRPr="00C86DBD">
        <w:rPr>
          <w:rFonts w:asciiTheme="minorHAnsi" w:hAnsiTheme="minorHAnsi" w:cstheme="minorHAnsi"/>
          <w:sz w:val="22"/>
          <w:szCs w:val="22"/>
        </w:rPr>
        <w:t xml:space="preserve">  </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Hand</w:t>
      </w:r>
      <w:r w:rsidRPr="00C86DBD">
        <w:rPr>
          <w:rFonts w:asciiTheme="minorHAnsi" w:hAnsiTheme="minorHAnsi" w:cstheme="minorHAnsi"/>
          <w:spacing w:val="-1"/>
          <w:sz w:val="22"/>
          <w:szCs w:val="22"/>
        </w:rPr>
        <w:t>l</w:t>
      </w:r>
      <w:r w:rsidRPr="00C86DBD">
        <w:rPr>
          <w:rFonts w:asciiTheme="minorHAnsi" w:hAnsiTheme="minorHAnsi" w:cstheme="minorHAnsi"/>
          <w:sz w:val="22"/>
          <w:szCs w:val="22"/>
        </w:rPr>
        <w:t>ed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busy</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p</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ones,</w:t>
      </w:r>
      <w:r w:rsidRPr="00C86DBD">
        <w:rPr>
          <w:rFonts w:asciiTheme="minorHAnsi" w:hAnsiTheme="minorHAnsi" w:cstheme="minorHAnsi"/>
          <w:spacing w:val="-1"/>
          <w:sz w:val="22"/>
          <w:szCs w:val="22"/>
        </w:rPr>
        <w:t xml:space="preserve"> 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swered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staff</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 xml:space="preserve">d </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tu</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i</w:t>
      </w:r>
      <w:r w:rsidRPr="00C86DBD">
        <w:rPr>
          <w:rFonts w:asciiTheme="minorHAnsi" w:hAnsiTheme="minorHAnsi" w:cstheme="minorHAnsi"/>
          <w:spacing w:val="1"/>
          <w:sz w:val="22"/>
          <w:szCs w:val="22"/>
        </w:rPr>
        <w:t>n</w:t>
      </w:r>
      <w:r w:rsidRPr="00C86DBD">
        <w:rPr>
          <w:rFonts w:asciiTheme="minorHAnsi" w:hAnsiTheme="minorHAnsi" w:cstheme="minorHAnsi"/>
          <w:spacing w:val="-1"/>
          <w:sz w:val="22"/>
          <w:szCs w:val="22"/>
        </w:rPr>
        <w:t>q</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ir</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es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rel</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t</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ng</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to</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pay</w:t>
      </w:r>
      <w:r w:rsidRPr="00C86DBD">
        <w:rPr>
          <w:rFonts w:asciiTheme="minorHAnsi" w:hAnsiTheme="minorHAnsi" w:cstheme="minorHAnsi"/>
          <w:spacing w:val="-3"/>
          <w:sz w:val="22"/>
          <w:szCs w:val="22"/>
        </w:rPr>
        <w:t>m</w:t>
      </w:r>
      <w:r w:rsidRPr="00C86DBD">
        <w:rPr>
          <w:rFonts w:asciiTheme="minorHAnsi" w:hAnsiTheme="minorHAnsi" w:cstheme="minorHAnsi"/>
          <w:sz w:val="22"/>
          <w:szCs w:val="22"/>
        </w:rPr>
        <w:t>ents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char</w:t>
      </w:r>
      <w:r w:rsidRPr="00C86DBD">
        <w:rPr>
          <w:rFonts w:asciiTheme="minorHAnsi" w:hAnsiTheme="minorHAnsi" w:cstheme="minorHAnsi"/>
          <w:spacing w:val="-1"/>
          <w:sz w:val="22"/>
          <w:szCs w:val="22"/>
        </w:rPr>
        <w:t>g</w:t>
      </w:r>
      <w:r w:rsidRPr="00C86DBD">
        <w:rPr>
          <w:rFonts w:asciiTheme="minorHAnsi" w:hAnsiTheme="minorHAnsi" w:cstheme="minorHAnsi"/>
          <w:sz w:val="22"/>
          <w:szCs w:val="22"/>
        </w:rPr>
        <w:t>es</w:t>
      </w:r>
    </w:p>
    <w:p w14:paraId="64C0C48D" w14:textId="77777777" w:rsidR="00847EBA" w:rsidRPr="00C86DBD" w:rsidRDefault="009865CD" w:rsidP="00C86DBD">
      <w:pPr>
        <w:spacing w:before="43"/>
        <w:ind w:left="468" w:right="113" w:hanging="360"/>
        <w:rPr>
          <w:rFonts w:asciiTheme="minorHAnsi" w:hAnsiTheme="minorHAnsi" w:cstheme="minorHAnsi"/>
          <w:sz w:val="22"/>
          <w:szCs w:val="22"/>
        </w:rPr>
      </w:pPr>
      <w:r w:rsidRPr="00C86DBD">
        <w:rPr>
          <w:rFonts w:asciiTheme="minorHAnsi" w:hAnsiTheme="minorHAnsi" w:cstheme="minorHAnsi"/>
          <w:sz w:val="22"/>
          <w:szCs w:val="22"/>
        </w:rPr>
        <w:t xml:space="preserve">  </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Res</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ons</w:t>
      </w:r>
      <w:r w:rsidRPr="00C86DBD">
        <w:rPr>
          <w:rFonts w:asciiTheme="minorHAnsi" w:hAnsiTheme="minorHAnsi" w:cstheme="minorHAnsi"/>
          <w:spacing w:val="-1"/>
          <w:sz w:val="22"/>
          <w:szCs w:val="22"/>
        </w:rPr>
        <w:t>i</w:t>
      </w:r>
      <w:r w:rsidRPr="00C86DBD">
        <w:rPr>
          <w:rFonts w:asciiTheme="minorHAnsi" w:hAnsiTheme="minorHAnsi" w:cstheme="minorHAnsi"/>
          <w:spacing w:val="1"/>
          <w:sz w:val="22"/>
          <w:szCs w:val="22"/>
        </w:rPr>
        <w:t>b</w:t>
      </w:r>
      <w:r w:rsidRPr="00C86DBD">
        <w:rPr>
          <w:rFonts w:asciiTheme="minorHAnsi" w:hAnsiTheme="minorHAnsi" w:cstheme="minorHAnsi"/>
          <w:spacing w:val="-1"/>
          <w:sz w:val="22"/>
          <w:szCs w:val="22"/>
        </w:rPr>
        <w:t>l</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for</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 xml:space="preserve">eck </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nd</w:t>
      </w:r>
      <w:r w:rsidRPr="00C86DBD">
        <w:rPr>
          <w:rFonts w:asciiTheme="minorHAnsi" w:hAnsiTheme="minorHAnsi" w:cstheme="minorHAnsi"/>
          <w:spacing w:val="-1"/>
          <w:sz w:val="22"/>
          <w:szCs w:val="22"/>
        </w:rPr>
        <w:t xml:space="preserve"> c</w:t>
      </w:r>
      <w:r w:rsidRPr="00C86DBD">
        <w:rPr>
          <w:rFonts w:asciiTheme="minorHAnsi" w:hAnsiTheme="minorHAnsi" w:cstheme="minorHAnsi"/>
          <w:sz w:val="22"/>
          <w:szCs w:val="22"/>
        </w:rPr>
        <w:t>redit card re</w:t>
      </w:r>
      <w:r w:rsidRPr="00C86DBD">
        <w:rPr>
          <w:rFonts w:asciiTheme="minorHAnsi" w:hAnsiTheme="minorHAnsi" w:cstheme="minorHAnsi"/>
          <w:spacing w:val="-1"/>
          <w:sz w:val="22"/>
          <w:szCs w:val="22"/>
        </w:rPr>
        <w:t>co</w:t>
      </w:r>
      <w:r w:rsidRPr="00C86DBD">
        <w:rPr>
          <w:rFonts w:asciiTheme="minorHAnsi" w:hAnsiTheme="minorHAnsi" w:cstheme="minorHAnsi"/>
          <w:sz w:val="22"/>
          <w:szCs w:val="22"/>
        </w:rPr>
        <w:t>nc</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li</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t</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on,</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ha</w:t>
      </w:r>
      <w:r w:rsidRPr="00C86DBD">
        <w:rPr>
          <w:rFonts w:asciiTheme="minorHAnsi" w:hAnsiTheme="minorHAnsi" w:cstheme="minorHAnsi"/>
          <w:sz w:val="22"/>
          <w:szCs w:val="22"/>
        </w:rPr>
        <w:t>rged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cre</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it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ca</w:t>
      </w:r>
      <w:r w:rsidRPr="00C86DBD">
        <w:rPr>
          <w:rFonts w:asciiTheme="minorHAnsi" w:hAnsiTheme="minorHAnsi" w:cstheme="minorHAnsi"/>
          <w:spacing w:val="-2"/>
          <w:sz w:val="22"/>
          <w:szCs w:val="22"/>
        </w:rPr>
        <w:t>r</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ay</w:t>
      </w:r>
      <w:r w:rsidRPr="00C86DBD">
        <w:rPr>
          <w:rFonts w:asciiTheme="minorHAnsi" w:hAnsiTheme="minorHAnsi" w:cstheme="minorHAnsi"/>
          <w:spacing w:val="-3"/>
          <w:sz w:val="22"/>
          <w:szCs w:val="22"/>
        </w:rPr>
        <w:t>m</w:t>
      </w:r>
      <w:r w:rsidRPr="00C86DBD">
        <w:rPr>
          <w:rFonts w:asciiTheme="minorHAnsi" w:hAnsiTheme="minorHAnsi" w:cstheme="minorHAnsi"/>
          <w:sz w:val="22"/>
          <w:szCs w:val="22"/>
        </w:rPr>
        <w:t>ents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ref</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nds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for</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tu</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ts on p</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o</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 xml:space="preserve">n </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erson, 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d on the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b, 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 xml:space="preserve">d </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an</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l</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ca</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h</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lat</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d pay</w:t>
      </w:r>
      <w:r w:rsidRPr="00C86DBD">
        <w:rPr>
          <w:rFonts w:asciiTheme="minorHAnsi" w:hAnsiTheme="minorHAnsi" w:cstheme="minorHAnsi"/>
          <w:spacing w:val="-3"/>
          <w:sz w:val="22"/>
          <w:szCs w:val="22"/>
        </w:rPr>
        <w:t>m</w:t>
      </w:r>
      <w:r w:rsidRPr="00C86DBD">
        <w:rPr>
          <w:rFonts w:asciiTheme="minorHAnsi" w:hAnsiTheme="minorHAnsi" w:cstheme="minorHAnsi"/>
          <w:sz w:val="22"/>
          <w:szCs w:val="22"/>
        </w:rPr>
        <w:t>en</w:t>
      </w:r>
      <w:r w:rsidRPr="00C86DBD">
        <w:rPr>
          <w:rFonts w:asciiTheme="minorHAnsi" w:hAnsiTheme="minorHAnsi" w:cstheme="minorHAnsi"/>
          <w:spacing w:val="-1"/>
          <w:sz w:val="22"/>
          <w:szCs w:val="22"/>
        </w:rPr>
        <w:t>t</w:t>
      </w:r>
      <w:r w:rsidRPr="00C86DBD">
        <w:rPr>
          <w:rFonts w:asciiTheme="minorHAnsi" w:hAnsiTheme="minorHAnsi" w:cstheme="minorHAnsi"/>
          <w:sz w:val="22"/>
          <w:szCs w:val="22"/>
        </w:rPr>
        <w:t>s</w:t>
      </w:r>
    </w:p>
    <w:p w14:paraId="52414311" w14:textId="77777777" w:rsidR="00847EBA" w:rsidRPr="00C86DBD" w:rsidRDefault="009865CD" w:rsidP="00C86DBD">
      <w:pPr>
        <w:spacing w:before="37"/>
        <w:ind w:left="108"/>
        <w:rPr>
          <w:rFonts w:asciiTheme="minorHAnsi" w:hAnsiTheme="minorHAnsi" w:cstheme="minorHAnsi"/>
          <w:sz w:val="22"/>
          <w:szCs w:val="22"/>
        </w:rPr>
      </w:pPr>
      <w:r w:rsidRPr="00C86DBD">
        <w:rPr>
          <w:rFonts w:asciiTheme="minorHAnsi" w:hAnsiTheme="minorHAnsi" w:cstheme="minorHAnsi"/>
          <w:sz w:val="22"/>
          <w:szCs w:val="22"/>
        </w:rPr>
        <w:t xml:space="preserve">  </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Utili</w:t>
      </w:r>
      <w:r w:rsidRPr="00C86DBD">
        <w:rPr>
          <w:rFonts w:asciiTheme="minorHAnsi" w:hAnsiTheme="minorHAnsi" w:cstheme="minorHAnsi"/>
          <w:spacing w:val="-1"/>
          <w:sz w:val="22"/>
          <w:szCs w:val="22"/>
        </w:rPr>
        <w:t>z</w:t>
      </w:r>
      <w:r w:rsidRPr="00C86DBD">
        <w:rPr>
          <w:rFonts w:asciiTheme="minorHAnsi" w:hAnsiTheme="minorHAnsi" w:cstheme="minorHAnsi"/>
          <w:sz w:val="22"/>
          <w:szCs w:val="22"/>
        </w:rPr>
        <w:t>ed E</w:t>
      </w:r>
      <w:r w:rsidRPr="00C86DBD">
        <w:rPr>
          <w:rFonts w:asciiTheme="minorHAnsi" w:hAnsiTheme="minorHAnsi" w:cstheme="minorHAnsi"/>
          <w:spacing w:val="-1"/>
          <w:sz w:val="22"/>
          <w:szCs w:val="22"/>
        </w:rPr>
        <w:t>x</w:t>
      </w:r>
      <w:r w:rsidRPr="00C86DBD">
        <w:rPr>
          <w:rFonts w:asciiTheme="minorHAnsi" w:hAnsiTheme="minorHAnsi" w:cstheme="minorHAnsi"/>
          <w:sz w:val="22"/>
          <w:szCs w:val="22"/>
        </w:rPr>
        <w:t>cel to</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crea</w:t>
      </w:r>
      <w:r w:rsidRPr="00C86DBD">
        <w:rPr>
          <w:rFonts w:asciiTheme="minorHAnsi" w:hAnsiTheme="minorHAnsi" w:cstheme="minorHAnsi"/>
          <w:spacing w:val="-1"/>
          <w:sz w:val="22"/>
          <w:szCs w:val="22"/>
        </w:rPr>
        <w:t>t</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de</w:t>
      </w:r>
      <w:r w:rsidRPr="00C86DBD">
        <w:rPr>
          <w:rFonts w:asciiTheme="minorHAnsi" w:hAnsiTheme="minorHAnsi" w:cstheme="minorHAnsi"/>
          <w:spacing w:val="-1"/>
          <w:sz w:val="22"/>
          <w:szCs w:val="22"/>
        </w:rPr>
        <w:t>p</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 xml:space="preserve">sit </w:t>
      </w:r>
      <w:r w:rsidRPr="00C86DBD">
        <w:rPr>
          <w:rFonts w:asciiTheme="minorHAnsi" w:hAnsiTheme="minorHAnsi" w:cstheme="minorHAnsi"/>
          <w:spacing w:val="-1"/>
          <w:sz w:val="22"/>
          <w:szCs w:val="22"/>
        </w:rPr>
        <w:t>s</w:t>
      </w:r>
      <w:r w:rsidRPr="00C86DBD">
        <w:rPr>
          <w:rFonts w:asciiTheme="minorHAnsi" w:hAnsiTheme="minorHAnsi" w:cstheme="minorHAnsi"/>
          <w:spacing w:val="1"/>
          <w:sz w:val="22"/>
          <w:szCs w:val="22"/>
        </w:rPr>
        <w:t>u</w:t>
      </w:r>
      <w:r w:rsidRPr="00C86DBD">
        <w:rPr>
          <w:rFonts w:asciiTheme="minorHAnsi" w:hAnsiTheme="minorHAnsi" w:cstheme="minorHAnsi"/>
          <w:spacing w:val="-1"/>
          <w:sz w:val="22"/>
          <w:szCs w:val="22"/>
        </w:rPr>
        <w:t>mm</w:t>
      </w:r>
      <w:r w:rsidRPr="00C86DBD">
        <w:rPr>
          <w:rFonts w:asciiTheme="minorHAnsi" w:hAnsiTheme="minorHAnsi" w:cstheme="minorHAnsi"/>
          <w:sz w:val="22"/>
          <w:szCs w:val="22"/>
        </w:rPr>
        <w:t>ary</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reports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of</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ym</w:t>
      </w:r>
      <w:r w:rsidRPr="00C86DBD">
        <w:rPr>
          <w:rFonts w:asciiTheme="minorHAnsi" w:hAnsiTheme="minorHAnsi" w:cstheme="minorHAnsi"/>
          <w:sz w:val="22"/>
          <w:szCs w:val="22"/>
        </w:rPr>
        <w:t>ents</w:t>
      </w:r>
    </w:p>
    <w:p w14:paraId="2CB6C7F5" w14:textId="77777777" w:rsidR="00847EBA" w:rsidRPr="00C86DBD" w:rsidRDefault="009865CD" w:rsidP="00C86DBD">
      <w:pPr>
        <w:spacing w:before="39"/>
        <w:ind w:left="108"/>
        <w:rPr>
          <w:rFonts w:asciiTheme="minorHAnsi" w:hAnsiTheme="minorHAnsi" w:cstheme="minorHAnsi"/>
          <w:sz w:val="22"/>
          <w:szCs w:val="22"/>
        </w:rPr>
      </w:pPr>
      <w:r w:rsidRPr="00C86DBD">
        <w:rPr>
          <w:rFonts w:asciiTheme="minorHAnsi" w:hAnsiTheme="minorHAnsi" w:cstheme="minorHAnsi"/>
          <w:sz w:val="22"/>
          <w:szCs w:val="22"/>
        </w:rPr>
        <w:t xml:space="preserve">  </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Hand</w:t>
      </w:r>
      <w:r w:rsidRPr="00C86DBD">
        <w:rPr>
          <w:rFonts w:asciiTheme="minorHAnsi" w:hAnsiTheme="minorHAnsi" w:cstheme="minorHAnsi"/>
          <w:spacing w:val="-1"/>
          <w:sz w:val="22"/>
          <w:szCs w:val="22"/>
        </w:rPr>
        <w:t>l</w:t>
      </w:r>
      <w:r w:rsidRPr="00C86DBD">
        <w:rPr>
          <w:rFonts w:asciiTheme="minorHAnsi" w:hAnsiTheme="minorHAnsi" w:cstheme="minorHAnsi"/>
          <w:sz w:val="22"/>
          <w:szCs w:val="22"/>
        </w:rPr>
        <w:t>ed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counts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Payab</w:t>
      </w:r>
      <w:r w:rsidRPr="00C86DBD">
        <w:rPr>
          <w:rFonts w:asciiTheme="minorHAnsi" w:hAnsiTheme="minorHAnsi" w:cstheme="minorHAnsi"/>
          <w:spacing w:val="-1"/>
          <w:sz w:val="22"/>
          <w:szCs w:val="22"/>
        </w:rPr>
        <w:t>l</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Rec</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iv</w:t>
      </w:r>
      <w:r w:rsidRPr="00C86DBD">
        <w:rPr>
          <w:rFonts w:asciiTheme="minorHAnsi" w:hAnsiTheme="minorHAnsi" w:cstheme="minorHAnsi"/>
          <w:spacing w:val="-1"/>
          <w:sz w:val="22"/>
          <w:szCs w:val="22"/>
        </w:rPr>
        <w:t>a</w:t>
      </w:r>
      <w:r w:rsidRPr="00C86DBD">
        <w:rPr>
          <w:rFonts w:asciiTheme="minorHAnsi" w:hAnsiTheme="minorHAnsi" w:cstheme="minorHAnsi"/>
          <w:spacing w:val="1"/>
          <w:sz w:val="22"/>
          <w:szCs w:val="22"/>
        </w:rPr>
        <w:t>b</w:t>
      </w:r>
      <w:r w:rsidRPr="00C86DBD">
        <w:rPr>
          <w:rFonts w:asciiTheme="minorHAnsi" w:hAnsiTheme="minorHAnsi" w:cstheme="minorHAnsi"/>
          <w:spacing w:val="-1"/>
          <w:sz w:val="22"/>
          <w:szCs w:val="22"/>
        </w:rPr>
        <w:t>l</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2"/>
          <w:sz w:val="22"/>
          <w:szCs w:val="22"/>
        </w:rPr>
        <w:t>P</w:t>
      </w:r>
      <w:r w:rsidRPr="00C86DBD">
        <w:rPr>
          <w:rFonts w:asciiTheme="minorHAnsi" w:hAnsiTheme="minorHAnsi" w:cstheme="minorHAnsi"/>
          <w:sz w:val="22"/>
          <w:szCs w:val="22"/>
        </w:rPr>
        <w:t>ayroll,</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and</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voi</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p</w:t>
      </w:r>
      <w:r w:rsidRPr="00C86DBD">
        <w:rPr>
          <w:rFonts w:asciiTheme="minorHAnsi" w:hAnsiTheme="minorHAnsi" w:cstheme="minorHAnsi"/>
          <w:spacing w:val="-2"/>
          <w:sz w:val="22"/>
          <w:szCs w:val="22"/>
        </w:rPr>
        <w:t>r</w:t>
      </w:r>
      <w:r w:rsidRPr="00C86DBD">
        <w:rPr>
          <w:rFonts w:asciiTheme="minorHAnsi" w:hAnsiTheme="minorHAnsi" w:cstheme="minorHAnsi"/>
          <w:sz w:val="22"/>
          <w:szCs w:val="22"/>
        </w:rPr>
        <w:t>ocess</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ng</w:t>
      </w:r>
    </w:p>
    <w:p w14:paraId="7B21C13D" w14:textId="77777777" w:rsidR="00847EBA" w:rsidRPr="00C86DBD" w:rsidRDefault="009865CD" w:rsidP="00C86DBD">
      <w:pPr>
        <w:spacing w:before="40"/>
        <w:ind w:left="108"/>
        <w:rPr>
          <w:rFonts w:asciiTheme="minorHAnsi" w:hAnsiTheme="minorHAnsi" w:cstheme="minorHAnsi"/>
          <w:sz w:val="22"/>
          <w:szCs w:val="22"/>
        </w:rPr>
      </w:pPr>
      <w:r w:rsidRPr="00C86DBD">
        <w:rPr>
          <w:rFonts w:asciiTheme="minorHAnsi" w:hAnsiTheme="minorHAnsi" w:cstheme="minorHAnsi"/>
          <w:position w:val="-1"/>
          <w:sz w:val="22"/>
          <w:szCs w:val="22"/>
        </w:rPr>
        <w:t xml:space="preserve">  </w:t>
      </w:r>
      <w:r w:rsidRPr="00C86DBD">
        <w:rPr>
          <w:rFonts w:asciiTheme="minorHAnsi" w:hAnsiTheme="minorHAnsi" w:cstheme="minorHAnsi"/>
          <w:spacing w:val="15"/>
          <w:position w:val="-1"/>
          <w:sz w:val="22"/>
          <w:szCs w:val="22"/>
        </w:rPr>
        <w:t xml:space="preserve"> </w:t>
      </w:r>
      <w:r w:rsidRPr="00C86DBD">
        <w:rPr>
          <w:rFonts w:asciiTheme="minorHAnsi" w:hAnsiTheme="minorHAnsi" w:cstheme="minorHAnsi"/>
          <w:position w:val="-1"/>
          <w:sz w:val="22"/>
          <w:szCs w:val="22"/>
        </w:rPr>
        <w:t>Filed st</w:t>
      </w:r>
      <w:r w:rsidRPr="00C86DBD">
        <w:rPr>
          <w:rFonts w:asciiTheme="minorHAnsi" w:hAnsiTheme="minorHAnsi" w:cstheme="minorHAnsi"/>
          <w:spacing w:val="-1"/>
          <w:position w:val="-1"/>
          <w:sz w:val="22"/>
          <w:szCs w:val="22"/>
        </w:rPr>
        <w:t>u</w:t>
      </w:r>
      <w:r w:rsidRPr="00C86DBD">
        <w:rPr>
          <w:rFonts w:asciiTheme="minorHAnsi" w:hAnsiTheme="minorHAnsi" w:cstheme="minorHAnsi"/>
          <w:spacing w:val="1"/>
          <w:position w:val="-1"/>
          <w:sz w:val="22"/>
          <w:szCs w:val="22"/>
        </w:rPr>
        <w:t>d</w:t>
      </w:r>
      <w:r w:rsidRPr="00C86DBD">
        <w:rPr>
          <w:rFonts w:asciiTheme="minorHAnsi" w:hAnsiTheme="minorHAnsi" w:cstheme="minorHAnsi"/>
          <w:spacing w:val="-1"/>
          <w:position w:val="-1"/>
          <w:sz w:val="22"/>
          <w:szCs w:val="22"/>
        </w:rPr>
        <w:t>e</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t</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spacing w:val="-2"/>
          <w:position w:val="-1"/>
          <w:sz w:val="22"/>
          <w:szCs w:val="22"/>
        </w:rPr>
        <w:t>r</w:t>
      </w:r>
      <w:r w:rsidRPr="00C86DBD">
        <w:rPr>
          <w:rFonts w:asciiTheme="minorHAnsi" w:hAnsiTheme="minorHAnsi" w:cstheme="minorHAnsi"/>
          <w:position w:val="-1"/>
          <w:sz w:val="22"/>
          <w:szCs w:val="22"/>
        </w:rPr>
        <w:t>ecords</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a</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d</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orga</w:t>
      </w:r>
      <w:r w:rsidRPr="00C86DBD">
        <w:rPr>
          <w:rFonts w:asciiTheme="minorHAnsi" w:hAnsiTheme="minorHAnsi" w:cstheme="minorHAnsi"/>
          <w:spacing w:val="-1"/>
          <w:position w:val="-1"/>
          <w:sz w:val="22"/>
          <w:szCs w:val="22"/>
        </w:rPr>
        <w:t>n</w:t>
      </w:r>
      <w:r w:rsidRPr="00C86DBD">
        <w:rPr>
          <w:rFonts w:asciiTheme="minorHAnsi" w:hAnsiTheme="minorHAnsi" w:cstheme="minorHAnsi"/>
          <w:position w:val="-1"/>
          <w:sz w:val="22"/>
          <w:szCs w:val="22"/>
        </w:rPr>
        <w:t>iz</w:t>
      </w:r>
      <w:r w:rsidRPr="00C86DBD">
        <w:rPr>
          <w:rFonts w:asciiTheme="minorHAnsi" w:hAnsiTheme="minorHAnsi" w:cstheme="minorHAnsi"/>
          <w:spacing w:val="-1"/>
          <w:position w:val="-1"/>
          <w:sz w:val="22"/>
          <w:szCs w:val="22"/>
        </w:rPr>
        <w:t>e</w:t>
      </w:r>
      <w:r w:rsidRPr="00C86DBD">
        <w:rPr>
          <w:rFonts w:asciiTheme="minorHAnsi" w:hAnsiTheme="minorHAnsi" w:cstheme="minorHAnsi"/>
          <w:position w:val="-1"/>
          <w:sz w:val="22"/>
          <w:szCs w:val="22"/>
        </w:rPr>
        <w:t>d</w:t>
      </w:r>
      <w:r w:rsidRPr="00C86DBD">
        <w:rPr>
          <w:rFonts w:asciiTheme="minorHAnsi" w:hAnsiTheme="minorHAnsi" w:cstheme="minorHAnsi"/>
          <w:spacing w:val="-1"/>
          <w:position w:val="-1"/>
          <w:sz w:val="22"/>
          <w:szCs w:val="22"/>
        </w:rPr>
        <w:t xml:space="preserve"> </w:t>
      </w:r>
      <w:r w:rsidRPr="00C86DBD">
        <w:rPr>
          <w:rFonts w:asciiTheme="minorHAnsi" w:hAnsiTheme="minorHAnsi" w:cstheme="minorHAnsi"/>
          <w:position w:val="-1"/>
          <w:sz w:val="22"/>
          <w:szCs w:val="22"/>
        </w:rPr>
        <w:t>office</w:t>
      </w:r>
    </w:p>
    <w:p w14:paraId="58FF4D0D" w14:textId="77777777" w:rsidR="00847EBA" w:rsidRPr="00C86DBD" w:rsidRDefault="00847EBA" w:rsidP="00C86DBD">
      <w:pPr>
        <w:spacing w:before="2"/>
        <w:rPr>
          <w:rFonts w:asciiTheme="minorHAnsi" w:hAnsiTheme="minorHAnsi" w:cstheme="minorHAnsi"/>
          <w:sz w:val="22"/>
          <w:szCs w:val="22"/>
        </w:rPr>
      </w:pPr>
    </w:p>
    <w:p w14:paraId="553BCA5B" w14:textId="77777777" w:rsidR="00847EBA" w:rsidRPr="00C86DBD" w:rsidRDefault="009865CD" w:rsidP="00C86DBD">
      <w:pPr>
        <w:spacing w:before="23"/>
        <w:ind w:left="4057" w:right="4163"/>
        <w:jc w:val="center"/>
        <w:rPr>
          <w:rFonts w:asciiTheme="minorHAnsi" w:hAnsiTheme="minorHAnsi" w:cstheme="minorHAnsi"/>
          <w:sz w:val="22"/>
          <w:szCs w:val="22"/>
        </w:rPr>
      </w:pPr>
      <w:r w:rsidRPr="00C86DBD">
        <w:rPr>
          <w:rFonts w:asciiTheme="minorHAnsi" w:hAnsiTheme="minorHAnsi" w:cstheme="minorHAnsi"/>
          <w:sz w:val="22"/>
          <w:szCs w:val="22"/>
        </w:rPr>
        <w:pict w14:anchorId="77B31209">
          <v:group id="_x0000_s1046" style="position:absolute;left:0;text-align:left;margin-left:71.3pt;margin-top:15.65pt;width:183.4pt;height:1.55pt;z-index:-1547;mso-position-horizontal-relative:page" coordorigin="1426,313" coordsize="3668,31">
            <v:shape id="_x0000_s1048" style="position:absolute;left:1440;top:328;width:3640;height:0" coordorigin="1440,328" coordsize="3640,0" path="m1440,328r3640,e" filled="f" strokeweight="1.42pt">
              <v:path arrowok="t"/>
            </v:shape>
            <v:shape id="_x0000_s1047" style="position:absolute;left:1440;top:336;width:3639;height:0" coordorigin="1440,336" coordsize="3639,0" path="m1440,336r3639,e" filled="f" strokeweight=".31069mm">
              <v:path arrowok="t"/>
            </v:shape>
            <w10:wrap anchorx="page"/>
          </v:group>
        </w:pict>
      </w:r>
      <w:r w:rsidRPr="00C86DBD">
        <w:rPr>
          <w:rFonts w:asciiTheme="minorHAnsi" w:hAnsiTheme="minorHAnsi" w:cstheme="minorHAnsi"/>
          <w:sz w:val="22"/>
          <w:szCs w:val="22"/>
        </w:rPr>
        <w:pict w14:anchorId="2BC7D1A4">
          <v:group id="_x0000_s1043" style="position:absolute;left:0;text-align:left;margin-left:348.05pt;margin-top:15.65pt;width:190.4pt;height:1.55pt;z-index:-1546;mso-position-horizontal-relative:page" coordorigin="6961,313" coordsize="3808,31">
            <v:shape id="_x0000_s1045" style="position:absolute;left:6976;top:328;width:3780;height:0" coordorigin="6976,328" coordsize="3780,0" path="m6976,328r3780,e" filled="f" strokeweight="1.42pt">
              <v:path arrowok="t"/>
            </v:shape>
            <v:shape id="_x0000_s1044" style="position:absolute;left:6974;top:336;width:3778;height:0" coordorigin="6974,336" coordsize="3778,0" path="m6974,336r3778,e" filled="f" strokeweight=".31069mm">
              <v:path arrowok="t"/>
            </v:shape>
            <w10:wrap anchorx="page"/>
          </v:group>
        </w:pict>
      </w:r>
      <w:r w:rsidRPr="00C86DBD">
        <w:rPr>
          <w:rFonts w:asciiTheme="minorHAnsi" w:hAnsiTheme="minorHAnsi" w:cstheme="minorHAnsi"/>
          <w:b/>
          <w:w w:val="99"/>
          <w:position w:val="-1"/>
          <w:sz w:val="22"/>
          <w:szCs w:val="22"/>
        </w:rPr>
        <w:t>Affiliations</w:t>
      </w:r>
    </w:p>
    <w:p w14:paraId="71CEEEB4" w14:textId="77777777" w:rsidR="00847EBA" w:rsidRPr="00C86DBD" w:rsidRDefault="00847EBA" w:rsidP="00C86DBD">
      <w:pPr>
        <w:spacing w:before="12"/>
        <w:rPr>
          <w:rFonts w:asciiTheme="minorHAnsi" w:hAnsiTheme="minorHAnsi" w:cstheme="minorHAnsi"/>
          <w:sz w:val="22"/>
          <w:szCs w:val="22"/>
        </w:rPr>
      </w:pPr>
    </w:p>
    <w:p w14:paraId="2AA873F1" w14:textId="77777777" w:rsidR="00847EBA" w:rsidRPr="00C86DBD" w:rsidRDefault="009865CD" w:rsidP="00C86DBD">
      <w:pPr>
        <w:spacing w:before="33"/>
        <w:ind w:left="529"/>
        <w:rPr>
          <w:rFonts w:asciiTheme="minorHAnsi" w:hAnsiTheme="minorHAnsi" w:cstheme="minorHAnsi"/>
          <w:sz w:val="22"/>
          <w:szCs w:val="22"/>
        </w:rPr>
        <w:sectPr w:rsidR="00847EBA" w:rsidRPr="00C86DBD">
          <w:pgSz w:w="12240" w:h="15840"/>
          <w:pgMar w:top="1400" w:right="1340" w:bottom="280" w:left="1260" w:header="720" w:footer="720" w:gutter="0"/>
          <w:cols w:space="720"/>
        </w:sectPr>
      </w:pPr>
      <w:r w:rsidRPr="00C86DBD">
        <w:rPr>
          <w:rFonts w:asciiTheme="minorHAnsi" w:hAnsiTheme="minorHAnsi" w:cstheme="minorHAnsi"/>
          <w:spacing w:val="-1"/>
          <w:sz w:val="22"/>
          <w:szCs w:val="22"/>
        </w:rPr>
        <w:t>M</w:t>
      </w:r>
      <w:r w:rsidRPr="00C86DBD">
        <w:rPr>
          <w:rFonts w:asciiTheme="minorHAnsi" w:hAnsiTheme="minorHAnsi" w:cstheme="minorHAnsi"/>
          <w:sz w:val="22"/>
          <w:szCs w:val="22"/>
        </w:rPr>
        <w:t>e</w:t>
      </w:r>
      <w:r w:rsidRPr="00C86DBD">
        <w:rPr>
          <w:rFonts w:asciiTheme="minorHAnsi" w:hAnsiTheme="minorHAnsi" w:cstheme="minorHAnsi"/>
          <w:spacing w:val="-3"/>
          <w:sz w:val="22"/>
          <w:szCs w:val="22"/>
        </w:rPr>
        <w:t>m</w:t>
      </w:r>
      <w:r w:rsidRPr="00C86DBD">
        <w:rPr>
          <w:rFonts w:asciiTheme="minorHAnsi" w:hAnsiTheme="minorHAnsi" w:cstheme="minorHAnsi"/>
          <w:spacing w:val="1"/>
          <w:sz w:val="22"/>
          <w:szCs w:val="22"/>
        </w:rPr>
        <w:t>b</w:t>
      </w:r>
      <w:r w:rsidRPr="00C86DBD">
        <w:rPr>
          <w:rFonts w:asciiTheme="minorHAnsi" w:hAnsiTheme="minorHAnsi" w:cstheme="minorHAnsi"/>
          <w:sz w:val="22"/>
          <w:szCs w:val="22"/>
        </w:rPr>
        <w:t>er</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of</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Hun</w:t>
      </w:r>
      <w:r w:rsidRPr="00C86DBD">
        <w:rPr>
          <w:rFonts w:asciiTheme="minorHAnsi" w:hAnsiTheme="minorHAnsi" w:cstheme="minorHAnsi"/>
          <w:spacing w:val="-1"/>
          <w:sz w:val="22"/>
          <w:szCs w:val="22"/>
        </w:rPr>
        <w:t>t</w:t>
      </w:r>
      <w:r w:rsidRPr="00C86DBD">
        <w:rPr>
          <w:rFonts w:asciiTheme="minorHAnsi" w:hAnsiTheme="minorHAnsi" w:cstheme="minorHAnsi"/>
          <w:sz w:val="22"/>
          <w:szCs w:val="22"/>
        </w:rPr>
        <w:t>er</w:t>
      </w:r>
      <w:r w:rsidRPr="00C86DBD">
        <w:rPr>
          <w:rFonts w:asciiTheme="minorHAnsi" w:hAnsiTheme="minorHAnsi" w:cstheme="minorHAnsi"/>
          <w:spacing w:val="1"/>
          <w:sz w:val="22"/>
          <w:szCs w:val="22"/>
        </w:rPr>
        <w:t xml:space="preserve"> </w:t>
      </w:r>
      <w:r w:rsidRPr="00C86DBD">
        <w:rPr>
          <w:rFonts w:asciiTheme="minorHAnsi" w:hAnsiTheme="minorHAnsi" w:cstheme="minorHAnsi"/>
          <w:spacing w:val="-1"/>
          <w:sz w:val="22"/>
          <w:szCs w:val="22"/>
        </w:rPr>
        <w:t>C</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l</w:t>
      </w:r>
      <w:r w:rsidRPr="00C86DBD">
        <w:rPr>
          <w:rFonts w:asciiTheme="minorHAnsi" w:hAnsiTheme="minorHAnsi" w:cstheme="minorHAnsi"/>
          <w:spacing w:val="-1"/>
          <w:sz w:val="22"/>
          <w:szCs w:val="22"/>
        </w:rPr>
        <w:t>l</w:t>
      </w:r>
      <w:r w:rsidRPr="00C86DBD">
        <w:rPr>
          <w:rFonts w:asciiTheme="minorHAnsi" w:hAnsiTheme="minorHAnsi" w:cstheme="minorHAnsi"/>
          <w:sz w:val="22"/>
          <w:szCs w:val="22"/>
        </w:rPr>
        <w:t>ege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u</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ti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g</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S</w:t>
      </w:r>
      <w:r w:rsidRPr="00C86DBD">
        <w:rPr>
          <w:rFonts w:asciiTheme="minorHAnsi" w:hAnsiTheme="minorHAnsi" w:cstheme="minorHAnsi"/>
          <w:spacing w:val="-1"/>
          <w:sz w:val="22"/>
          <w:szCs w:val="22"/>
        </w:rPr>
        <w:t>oc</w:t>
      </w:r>
      <w:r w:rsidRPr="00C86DBD">
        <w:rPr>
          <w:rFonts w:asciiTheme="minorHAnsi" w:hAnsiTheme="minorHAnsi" w:cstheme="minorHAnsi"/>
          <w:sz w:val="22"/>
          <w:szCs w:val="22"/>
        </w:rPr>
        <w:t>iet</w:t>
      </w:r>
      <w:r w:rsidRPr="00C86DBD">
        <w:rPr>
          <w:rFonts w:asciiTheme="minorHAnsi" w:hAnsiTheme="minorHAnsi" w:cstheme="minorHAnsi"/>
          <w:spacing w:val="-1"/>
          <w:sz w:val="22"/>
          <w:szCs w:val="22"/>
        </w:rPr>
        <w:t>y</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V</w:t>
      </w:r>
      <w:r w:rsidRPr="00C86DBD">
        <w:rPr>
          <w:rFonts w:asciiTheme="minorHAnsi" w:hAnsiTheme="minorHAnsi" w:cstheme="minorHAnsi"/>
          <w:spacing w:val="-1"/>
          <w:sz w:val="22"/>
          <w:szCs w:val="22"/>
        </w:rPr>
        <w:t>ol</w:t>
      </w:r>
      <w:r w:rsidRPr="00C86DBD">
        <w:rPr>
          <w:rFonts w:asciiTheme="minorHAnsi" w:hAnsiTheme="minorHAnsi" w:cstheme="minorHAnsi"/>
          <w:sz w:val="22"/>
          <w:szCs w:val="22"/>
        </w:rPr>
        <w:t>un</w:t>
      </w:r>
      <w:r w:rsidRPr="00C86DBD">
        <w:rPr>
          <w:rFonts w:asciiTheme="minorHAnsi" w:hAnsiTheme="minorHAnsi" w:cstheme="minorHAnsi"/>
          <w:spacing w:val="-1"/>
          <w:sz w:val="22"/>
          <w:szCs w:val="22"/>
        </w:rPr>
        <w:t>t</w:t>
      </w:r>
      <w:r w:rsidRPr="00C86DBD">
        <w:rPr>
          <w:rFonts w:asciiTheme="minorHAnsi" w:hAnsiTheme="minorHAnsi" w:cstheme="minorHAnsi"/>
          <w:sz w:val="22"/>
          <w:szCs w:val="22"/>
        </w:rPr>
        <w:t>eer for VI</w:t>
      </w:r>
      <w:r w:rsidRPr="00C86DBD">
        <w:rPr>
          <w:rFonts w:asciiTheme="minorHAnsi" w:hAnsiTheme="minorHAnsi" w:cstheme="minorHAnsi"/>
          <w:spacing w:val="-1"/>
          <w:sz w:val="22"/>
          <w:szCs w:val="22"/>
        </w:rPr>
        <w:t>T</w:t>
      </w:r>
      <w:r w:rsidRPr="00C86DBD">
        <w:rPr>
          <w:rFonts w:asciiTheme="minorHAnsi" w:hAnsiTheme="minorHAnsi" w:cstheme="minorHAnsi"/>
          <w:sz w:val="22"/>
          <w:szCs w:val="22"/>
        </w:rPr>
        <w:t>A fili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g 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c</w:t>
      </w:r>
      <w:r w:rsidRPr="00C86DBD">
        <w:rPr>
          <w:rFonts w:asciiTheme="minorHAnsi" w:hAnsiTheme="minorHAnsi" w:cstheme="minorHAnsi"/>
          <w:spacing w:val="-1"/>
          <w:sz w:val="22"/>
          <w:szCs w:val="22"/>
        </w:rPr>
        <w:t>om</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Tax R</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tu</w:t>
      </w:r>
      <w:r w:rsidRPr="00C86DBD">
        <w:rPr>
          <w:rFonts w:asciiTheme="minorHAnsi" w:hAnsiTheme="minorHAnsi" w:cstheme="minorHAnsi"/>
          <w:spacing w:val="-2"/>
          <w:sz w:val="22"/>
          <w:szCs w:val="22"/>
        </w:rPr>
        <w:t>r</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s</w:t>
      </w:r>
    </w:p>
    <w:p w14:paraId="1B74A478" w14:textId="77777777" w:rsidR="00847EBA" w:rsidRPr="00C86DBD" w:rsidRDefault="009865CD" w:rsidP="00C86DBD">
      <w:pPr>
        <w:spacing w:before="66"/>
        <w:ind w:left="3104"/>
        <w:rPr>
          <w:rFonts w:asciiTheme="minorHAnsi" w:hAnsiTheme="minorHAnsi" w:cstheme="minorHAnsi"/>
          <w:sz w:val="22"/>
          <w:szCs w:val="22"/>
        </w:rPr>
      </w:pPr>
      <w:r w:rsidRPr="00C86DBD">
        <w:rPr>
          <w:rFonts w:asciiTheme="minorHAnsi" w:hAnsiTheme="minorHAnsi" w:cstheme="minorHAnsi"/>
          <w:sz w:val="22"/>
          <w:szCs w:val="22"/>
        </w:rPr>
        <w:lastRenderedPageBreak/>
        <w:pict w14:anchorId="2BC2497C">
          <v:group id="_x0000_s1041" style="position:absolute;left:0;text-align:left;margin-left:44.9pt;margin-top:579.35pt;width:520.75pt;height:0;z-index:-1538;mso-position-horizontal-relative:page;mso-position-vertical-relative:page" coordorigin="898,11587" coordsize="10415,0">
            <v:shape id="_x0000_s1042" style="position:absolute;left:898;top:11587;width:10415;height:0" coordorigin="898,11587" coordsize="10415,0" path="m898,11587r10414,e" filled="f" strokecolor="#999" strokeweight=".34pt">
              <v:path arrowok="t"/>
            </v:shape>
            <w10:wrap anchorx="page" anchory="page"/>
          </v:group>
        </w:pict>
      </w:r>
      <w:r w:rsidRPr="00C86DBD">
        <w:rPr>
          <w:rFonts w:asciiTheme="minorHAnsi" w:hAnsiTheme="minorHAnsi" w:cstheme="minorHAnsi"/>
          <w:sz w:val="22"/>
          <w:szCs w:val="22"/>
        </w:rPr>
        <w:pict w14:anchorId="5789E9C5">
          <v:group id="_x0000_s1039" style="position:absolute;left:0;text-align:left;margin-left:44.9pt;margin-top:564pt;width:521.95pt;height:0;z-index:-1539;mso-position-horizontal-relative:page;mso-position-vertical-relative:page" coordorigin="898,11280" coordsize="10439,0">
            <v:shape id="_x0000_s1040" style="position:absolute;left:898;top:11280;width:10439;height:0" coordorigin="898,11280" coordsize="10439,0" path="m898,11280r10438,e" filled="f" strokecolor="#999" strokeweight=".58pt">
              <v:path arrowok="t"/>
            </v:shape>
            <w10:wrap anchorx="page" anchory="page"/>
          </v:group>
        </w:pict>
      </w:r>
      <w:r w:rsidRPr="00C86DBD">
        <w:rPr>
          <w:rFonts w:asciiTheme="minorHAnsi" w:hAnsiTheme="minorHAnsi" w:cstheme="minorHAnsi"/>
          <w:sz w:val="22"/>
          <w:szCs w:val="22"/>
        </w:rPr>
        <w:pict w14:anchorId="60DA0E98">
          <v:group id="_x0000_s1037" style="position:absolute;left:0;text-align:left;margin-left:44.9pt;margin-top:267.85pt;width:521.95pt;height:0;z-index:-1540;mso-position-horizontal-relative:page;mso-position-vertical-relative:page" coordorigin="898,5357" coordsize="10439,0">
            <v:shape id="_x0000_s1038" style="position:absolute;left:898;top:5357;width:10439;height:0" coordorigin="898,5357" coordsize="10439,0" path="m898,5357r10438,e" filled="f" strokecolor="#999" strokeweight=".58pt">
              <v:path arrowok="t"/>
            </v:shape>
            <w10:wrap anchorx="page" anchory="page"/>
          </v:group>
        </w:pict>
      </w:r>
      <w:r w:rsidRPr="00C86DBD">
        <w:rPr>
          <w:rFonts w:asciiTheme="minorHAnsi" w:hAnsiTheme="minorHAnsi" w:cstheme="minorHAnsi"/>
          <w:sz w:val="22"/>
          <w:szCs w:val="22"/>
        </w:rPr>
        <w:pict w14:anchorId="286EC9DE">
          <v:group id="_x0000_s1035" style="position:absolute;left:0;text-align:left;margin-left:44.9pt;margin-top:252.35pt;width:520.75pt;height:0;z-index:-1541;mso-position-horizontal-relative:page;mso-position-vertical-relative:page" coordorigin="898,5047" coordsize="10415,0">
            <v:shape id="_x0000_s1036" style="position:absolute;left:898;top:5047;width:10415;height:0" coordorigin="898,5047" coordsize="10415,0" path="m898,5047r10414,e" filled="f" strokecolor="#999" strokeweight=".58pt">
              <v:path arrowok="t"/>
            </v:shape>
            <w10:wrap anchorx="page" anchory="page"/>
          </v:group>
        </w:pict>
      </w:r>
      <w:r w:rsidRPr="00C86DBD">
        <w:rPr>
          <w:rFonts w:asciiTheme="minorHAnsi" w:hAnsiTheme="minorHAnsi" w:cstheme="minorHAnsi"/>
          <w:sz w:val="22"/>
          <w:szCs w:val="22"/>
        </w:rPr>
        <w:pict w14:anchorId="3D430BA9">
          <v:group id="_x0000_s1033" style="position:absolute;left:0;text-align:left;margin-left:44.9pt;margin-top:198.35pt;width:521.95pt;height:0;z-index:-1542;mso-position-horizontal-relative:page;mso-position-vertical-relative:page" coordorigin="898,3967" coordsize="10439,0">
            <v:shape id="_x0000_s1034" style="position:absolute;left:898;top:3967;width:10439;height:0" coordorigin="898,3967" coordsize="10439,0" path="m898,3967r10438,e" filled="f" strokecolor="#999" strokeweight=".58pt">
              <v:path arrowok="t"/>
            </v:shape>
            <w10:wrap anchorx="page" anchory="page"/>
          </v:group>
        </w:pict>
      </w:r>
      <w:r w:rsidRPr="00C86DBD">
        <w:rPr>
          <w:rFonts w:asciiTheme="minorHAnsi" w:hAnsiTheme="minorHAnsi" w:cstheme="minorHAnsi"/>
          <w:sz w:val="22"/>
          <w:szCs w:val="22"/>
        </w:rPr>
        <w:pict w14:anchorId="50232D35">
          <v:group id="_x0000_s1031" style="position:absolute;left:0;text-align:left;margin-left:44.9pt;margin-top:182.8pt;width:520.75pt;height:0;z-index:-1543;mso-position-horizontal-relative:page;mso-position-vertical-relative:page" coordorigin="898,3656" coordsize="10415,0">
            <v:shape id="_x0000_s1032" style="position:absolute;left:898;top:3656;width:10415;height:0" coordorigin="898,3656" coordsize="10415,0" path="m898,3656r10414,e" filled="f" strokecolor="#999" strokeweight=".20464mm">
              <v:path arrowok="t"/>
            </v:shape>
            <w10:wrap anchorx="page" anchory="page"/>
          </v:group>
        </w:pict>
      </w:r>
      <w:r w:rsidRPr="00C86DBD">
        <w:rPr>
          <w:rFonts w:asciiTheme="minorHAnsi" w:hAnsiTheme="minorHAnsi" w:cstheme="minorHAnsi"/>
          <w:sz w:val="22"/>
          <w:szCs w:val="22"/>
        </w:rPr>
        <w:pict w14:anchorId="708A29C9">
          <v:group id="_x0000_s1029" style="position:absolute;left:0;text-align:left;margin-left:44.9pt;margin-top:132.7pt;width:520.75pt;height:0;z-index:-1544;mso-position-horizontal-relative:page;mso-position-vertical-relative:page" coordorigin="898,2654" coordsize="10415,0">
            <v:shape id="_x0000_s1030" style="position:absolute;left:898;top:2654;width:10415;height:0" coordorigin="898,2654" coordsize="10415,0" path="m898,2654r10414,e" filled="f" strokecolor="#999" strokeweight=".58pt">
              <v:path arrowok="t"/>
            </v:shape>
            <w10:wrap anchorx="page" anchory="page"/>
          </v:group>
        </w:pict>
      </w:r>
      <w:r w:rsidRPr="00C86DBD">
        <w:rPr>
          <w:rFonts w:asciiTheme="minorHAnsi" w:hAnsiTheme="minorHAnsi" w:cstheme="minorHAnsi"/>
          <w:sz w:val="22"/>
          <w:szCs w:val="22"/>
        </w:rPr>
        <w:pict w14:anchorId="7F71F48F">
          <v:group id="_x0000_s1027" style="position:absolute;left:0;text-align:left;margin-left:44.9pt;margin-top:117.25pt;width:520.75pt;height:0;z-index:-1545;mso-position-horizontal-relative:page;mso-position-vertical-relative:page" coordorigin="898,2345" coordsize="10415,0">
            <v:shape id="_x0000_s1028" style="position:absolute;left:898;top:2345;width:10415;height:0" coordorigin="898,2345" coordsize="10415,0" path="m898,2345r10414,e" filled="f" strokecolor="#999" strokeweight=".58pt">
              <v:path arrowok="t"/>
            </v:shape>
            <w10:wrap anchorx="page" anchory="page"/>
          </v:group>
        </w:pict>
      </w:r>
      <w:r w:rsidRPr="00C86DBD">
        <w:rPr>
          <w:rFonts w:asciiTheme="minorHAnsi" w:hAnsiTheme="minorHAnsi" w:cstheme="minorHAnsi"/>
          <w:b/>
          <w:spacing w:val="10"/>
          <w:position w:val="-2"/>
          <w:sz w:val="22"/>
          <w:szCs w:val="22"/>
        </w:rPr>
        <w:t>SAR</w:t>
      </w:r>
      <w:r w:rsidRPr="00C86DBD">
        <w:rPr>
          <w:rFonts w:asciiTheme="minorHAnsi" w:hAnsiTheme="minorHAnsi" w:cstheme="minorHAnsi"/>
          <w:b/>
          <w:spacing w:val="11"/>
          <w:position w:val="-2"/>
          <w:sz w:val="22"/>
          <w:szCs w:val="22"/>
        </w:rPr>
        <w:t>A</w:t>
      </w:r>
      <w:r w:rsidRPr="00C86DBD">
        <w:rPr>
          <w:rFonts w:asciiTheme="minorHAnsi" w:hAnsiTheme="minorHAnsi" w:cstheme="minorHAnsi"/>
          <w:b/>
          <w:position w:val="-2"/>
          <w:sz w:val="22"/>
          <w:szCs w:val="22"/>
        </w:rPr>
        <w:t>H</w:t>
      </w:r>
      <w:r w:rsidRPr="00C86DBD">
        <w:rPr>
          <w:rFonts w:asciiTheme="minorHAnsi" w:hAnsiTheme="minorHAnsi" w:cstheme="minorHAnsi"/>
          <w:b/>
          <w:spacing w:val="9"/>
          <w:position w:val="-2"/>
          <w:sz w:val="22"/>
          <w:szCs w:val="22"/>
        </w:rPr>
        <w:t xml:space="preserve"> </w:t>
      </w:r>
      <w:r w:rsidRPr="00C86DBD">
        <w:rPr>
          <w:rFonts w:asciiTheme="minorHAnsi" w:hAnsiTheme="minorHAnsi" w:cstheme="minorHAnsi"/>
          <w:b/>
          <w:spacing w:val="10"/>
          <w:position w:val="-2"/>
          <w:sz w:val="22"/>
          <w:szCs w:val="22"/>
        </w:rPr>
        <w:t>STEWART-SMITH</w:t>
      </w:r>
    </w:p>
    <w:p w14:paraId="64D640BF" w14:textId="77777777" w:rsidR="00847EBA" w:rsidRPr="00C86DBD" w:rsidRDefault="009865CD" w:rsidP="00C86DBD">
      <w:pPr>
        <w:ind w:left="2596" w:right="2039"/>
        <w:jc w:val="center"/>
        <w:rPr>
          <w:rFonts w:asciiTheme="minorHAnsi" w:hAnsiTheme="minorHAnsi" w:cstheme="minorHAnsi"/>
          <w:sz w:val="22"/>
          <w:szCs w:val="22"/>
        </w:rPr>
      </w:pPr>
      <w:r w:rsidRPr="00C86DBD">
        <w:rPr>
          <w:rFonts w:asciiTheme="minorHAnsi" w:hAnsiTheme="minorHAnsi" w:cstheme="minorHAnsi"/>
          <w:spacing w:val="10"/>
          <w:sz w:val="22"/>
          <w:szCs w:val="22"/>
        </w:rPr>
        <w:t>148-0</w:t>
      </w:r>
      <w:r w:rsidRPr="00C86DBD">
        <w:rPr>
          <w:rFonts w:asciiTheme="minorHAnsi" w:hAnsiTheme="minorHAnsi" w:cstheme="minorHAnsi"/>
          <w:sz w:val="22"/>
          <w:szCs w:val="22"/>
        </w:rPr>
        <w:t>3</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10"/>
          <w:sz w:val="22"/>
          <w:szCs w:val="22"/>
        </w:rPr>
        <w:t>Brookvill</w:t>
      </w:r>
      <w:r w:rsidRPr="00C86DBD">
        <w:rPr>
          <w:rFonts w:asciiTheme="minorHAnsi" w:hAnsiTheme="minorHAnsi" w:cstheme="minorHAnsi"/>
          <w:sz w:val="22"/>
          <w:szCs w:val="22"/>
        </w:rPr>
        <w:t>e</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10"/>
          <w:sz w:val="22"/>
          <w:szCs w:val="22"/>
        </w:rPr>
        <w:t>Blvd.</w:t>
      </w:r>
      <w:r w:rsidRPr="00C86DBD">
        <w:rPr>
          <w:rFonts w:asciiTheme="minorHAnsi" w:hAnsiTheme="minorHAnsi" w:cstheme="minorHAnsi"/>
          <w:sz w:val="22"/>
          <w:szCs w:val="22"/>
        </w:rPr>
        <w:t>,</w:t>
      </w:r>
      <w:r w:rsidRPr="00C86DBD">
        <w:rPr>
          <w:rFonts w:asciiTheme="minorHAnsi" w:hAnsiTheme="minorHAnsi" w:cstheme="minorHAnsi"/>
          <w:spacing w:val="19"/>
          <w:sz w:val="22"/>
          <w:szCs w:val="22"/>
        </w:rPr>
        <w:t xml:space="preserve"> </w:t>
      </w:r>
      <w:r w:rsidRPr="00C86DBD">
        <w:rPr>
          <w:rFonts w:asciiTheme="minorHAnsi" w:hAnsiTheme="minorHAnsi" w:cstheme="minorHAnsi"/>
          <w:spacing w:val="10"/>
          <w:sz w:val="22"/>
          <w:szCs w:val="22"/>
        </w:rPr>
        <w:t>Roseda</w:t>
      </w:r>
      <w:r w:rsidRPr="00C86DBD">
        <w:rPr>
          <w:rFonts w:asciiTheme="minorHAnsi" w:hAnsiTheme="minorHAnsi" w:cstheme="minorHAnsi"/>
          <w:spacing w:val="11"/>
          <w:sz w:val="22"/>
          <w:szCs w:val="22"/>
        </w:rPr>
        <w:t>l</w:t>
      </w:r>
      <w:r w:rsidRPr="00C86DBD">
        <w:rPr>
          <w:rFonts w:asciiTheme="minorHAnsi" w:hAnsiTheme="minorHAnsi" w:cstheme="minorHAnsi"/>
          <w:spacing w:val="10"/>
          <w:sz w:val="22"/>
          <w:szCs w:val="22"/>
        </w:rPr>
        <w:t>e</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N</w:t>
      </w:r>
      <w:r w:rsidRPr="00C86DBD">
        <w:rPr>
          <w:rFonts w:asciiTheme="minorHAnsi" w:hAnsiTheme="minorHAnsi" w:cstheme="minorHAnsi"/>
          <w:sz w:val="22"/>
          <w:szCs w:val="22"/>
        </w:rPr>
        <w:t>Y</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11422</w:t>
      </w:r>
    </w:p>
    <w:p w14:paraId="0A7EBF39" w14:textId="77777777" w:rsidR="00847EBA" w:rsidRPr="00C86DBD" w:rsidRDefault="009865CD" w:rsidP="00C86DBD">
      <w:pPr>
        <w:ind w:left="2721" w:right="2165"/>
        <w:jc w:val="center"/>
        <w:rPr>
          <w:rFonts w:asciiTheme="minorHAnsi" w:hAnsiTheme="minorHAnsi" w:cstheme="minorHAnsi"/>
          <w:sz w:val="22"/>
          <w:szCs w:val="22"/>
        </w:rPr>
      </w:pPr>
      <w:r w:rsidRPr="00C86DBD">
        <w:rPr>
          <w:rFonts w:asciiTheme="minorHAnsi" w:hAnsiTheme="minorHAnsi" w:cstheme="minorHAnsi"/>
          <w:spacing w:val="10"/>
          <w:sz w:val="22"/>
          <w:szCs w:val="22"/>
        </w:rPr>
        <w:t>Home</w:t>
      </w:r>
      <w:r w:rsidRPr="00C86DBD">
        <w:rPr>
          <w:rFonts w:asciiTheme="minorHAnsi" w:hAnsiTheme="minorHAnsi" w:cstheme="minorHAnsi"/>
          <w:sz w:val="22"/>
          <w:szCs w:val="22"/>
        </w:rPr>
        <w:t>:</w:t>
      </w:r>
      <w:r w:rsidRPr="00C86DBD">
        <w:rPr>
          <w:rFonts w:asciiTheme="minorHAnsi" w:hAnsiTheme="minorHAnsi" w:cstheme="minorHAnsi"/>
          <w:spacing w:val="19"/>
          <w:sz w:val="22"/>
          <w:szCs w:val="22"/>
        </w:rPr>
        <w:t xml:space="preserve"> </w:t>
      </w:r>
      <w:r w:rsidRPr="00C86DBD">
        <w:rPr>
          <w:rFonts w:asciiTheme="minorHAnsi" w:hAnsiTheme="minorHAnsi" w:cstheme="minorHAnsi"/>
          <w:spacing w:val="11"/>
          <w:sz w:val="22"/>
          <w:szCs w:val="22"/>
        </w:rPr>
        <w:t>(</w:t>
      </w:r>
      <w:r w:rsidRPr="00C86DBD">
        <w:rPr>
          <w:rFonts w:asciiTheme="minorHAnsi" w:hAnsiTheme="minorHAnsi" w:cstheme="minorHAnsi"/>
          <w:spacing w:val="10"/>
          <w:sz w:val="22"/>
          <w:szCs w:val="22"/>
        </w:rPr>
        <w:t>718)-525-677</w:t>
      </w:r>
      <w:r w:rsidRPr="00C86DBD">
        <w:rPr>
          <w:rFonts w:asciiTheme="minorHAnsi" w:hAnsiTheme="minorHAnsi" w:cstheme="minorHAnsi"/>
          <w:sz w:val="22"/>
          <w:szCs w:val="22"/>
        </w:rPr>
        <w:t>4</w:t>
      </w:r>
      <w:r w:rsidRPr="00C86DBD">
        <w:rPr>
          <w:rFonts w:asciiTheme="minorHAnsi" w:hAnsiTheme="minorHAnsi" w:cstheme="minorHAnsi"/>
          <w:spacing w:val="19"/>
          <w:sz w:val="22"/>
          <w:szCs w:val="22"/>
        </w:rPr>
        <w:t xml:space="preserve"> </w:t>
      </w:r>
      <w:r w:rsidRPr="00C86DBD">
        <w:rPr>
          <w:rFonts w:asciiTheme="minorHAnsi" w:hAnsiTheme="minorHAnsi" w:cstheme="minorHAnsi"/>
          <w:spacing w:val="10"/>
          <w:sz w:val="22"/>
          <w:szCs w:val="22"/>
        </w:rPr>
        <w:t>Cell</w:t>
      </w:r>
      <w:r w:rsidRPr="00C86DBD">
        <w:rPr>
          <w:rFonts w:asciiTheme="minorHAnsi" w:hAnsiTheme="minorHAnsi" w:cstheme="minorHAnsi"/>
          <w:sz w:val="22"/>
          <w:szCs w:val="22"/>
        </w:rPr>
        <w:t>:</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10"/>
          <w:sz w:val="22"/>
          <w:szCs w:val="22"/>
        </w:rPr>
        <w:t>(347)533</w:t>
      </w:r>
      <w:r w:rsidRPr="00C86DBD">
        <w:rPr>
          <w:rFonts w:asciiTheme="minorHAnsi" w:hAnsiTheme="minorHAnsi" w:cstheme="minorHAnsi"/>
          <w:spacing w:val="11"/>
          <w:sz w:val="22"/>
          <w:szCs w:val="22"/>
        </w:rPr>
        <w:t>-</w:t>
      </w:r>
      <w:r w:rsidRPr="00C86DBD">
        <w:rPr>
          <w:rFonts w:asciiTheme="minorHAnsi" w:hAnsiTheme="minorHAnsi" w:cstheme="minorHAnsi"/>
          <w:spacing w:val="10"/>
          <w:sz w:val="22"/>
          <w:szCs w:val="22"/>
        </w:rPr>
        <w:t>7617</w:t>
      </w:r>
    </w:p>
    <w:p w14:paraId="3B7AAD66" w14:textId="77777777" w:rsidR="00847EBA" w:rsidRPr="00C86DBD" w:rsidRDefault="009865CD" w:rsidP="00C86DBD">
      <w:pPr>
        <w:ind w:left="4060" w:right="3514"/>
        <w:jc w:val="center"/>
        <w:rPr>
          <w:rFonts w:asciiTheme="minorHAnsi" w:hAnsiTheme="minorHAnsi" w:cstheme="minorHAnsi"/>
          <w:sz w:val="22"/>
          <w:szCs w:val="22"/>
        </w:rPr>
      </w:pPr>
      <w:r w:rsidRPr="00C86DBD">
        <w:rPr>
          <w:rFonts w:asciiTheme="minorHAnsi" w:hAnsiTheme="minorHAnsi" w:cstheme="minorHAnsi"/>
          <w:spacing w:val="11"/>
          <w:sz w:val="22"/>
          <w:szCs w:val="22"/>
        </w:rPr>
        <w:t>E</w:t>
      </w:r>
      <w:r w:rsidRPr="00C86DBD">
        <w:rPr>
          <w:rFonts w:asciiTheme="minorHAnsi" w:hAnsiTheme="minorHAnsi" w:cstheme="minorHAnsi"/>
          <w:spacing w:val="9"/>
          <w:sz w:val="22"/>
          <w:szCs w:val="22"/>
        </w:rPr>
        <w:t>ma</w:t>
      </w:r>
      <w:r w:rsidRPr="00C86DBD">
        <w:rPr>
          <w:rFonts w:asciiTheme="minorHAnsi" w:hAnsiTheme="minorHAnsi" w:cstheme="minorHAnsi"/>
          <w:spacing w:val="10"/>
          <w:sz w:val="22"/>
          <w:szCs w:val="22"/>
        </w:rPr>
        <w:t>i</w:t>
      </w:r>
      <w:r w:rsidRPr="00C86DBD">
        <w:rPr>
          <w:rFonts w:asciiTheme="minorHAnsi" w:hAnsiTheme="minorHAnsi" w:cstheme="minorHAnsi"/>
          <w:spacing w:val="11"/>
          <w:sz w:val="22"/>
          <w:szCs w:val="22"/>
        </w:rPr>
        <w:t>l</w:t>
      </w:r>
      <w:r w:rsidRPr="00C86DBD">
        <w:rPr>
          <w:rFonts w:asciiTheme="minorHAnsi" w:hAnsiTheme="minorHAnsi" w:cstheme="minorHAnsi"/>
          <w:sz w:val="22"/>
          <w:szCs w:val="22"/>
        </w:rPr>
        <w:t>:</w:t>
      </w:r>
      <w:r w:rsidRPr="00C86DBD">
        <w:rPr>
          <w:rFonts w:asciiTheme="minorHAnsi" w:hAnsiTheme="minorHAnsi" w:cstheme="minorHAnsi"/>
          <w:spacing w:val="-2"/>
          <w:sz w:val="22"/>
          <w:szCs w:val="22"/>
        </w:rPr>
        <w:t xml:space="preserve"> </w:t>
      </w:r>
      <w:r w:rsidRPr="00C86DBD">
        <w:rPr>
          <w:rFonts w:asciiTheme="minorHAnsi" w:hAnsiTheme="minorHAnsi" w:cstheme="minorHAnsi"/>
          <w:color w:val="0000FF"/>
          <w:spacing w:val="-35"/>
          <w:sz w:val="22"/>
          <w:szCs w:val="22"/>
        </w:rPr>
        <w:t xml:space="preserve"> </w:t>
      </w:r>
      <w:hyperlink r:id="rId15">
        <w:r w:rsidRPr="00C86DBD">
          <w:rPr>
            <w:rFonts w:asciiTheme="minorHAnsi" w:hAnsiTheme="minorHAnsi" w:cstheme="minorHAnsi"/>
            <w:color w:val="0000FF"/>
            <w:spacing w:val="10"/>
            <w:sz w:val="22"/>
            <w:szCs w:val="22"/>
            <w:u w:val="single" w:color="0000FF"/>
          </w:rPr>
          <w:t>s</w:t>
        </w:r>
        <w:r w:rsidRPr="00C86DBD">
          <w:rPr>
            <w:rFonts w:asciiTheme="minorHAnsi" w:hAnsiTheme="minorHAnsi" w:cstheme="minorHAnsi"/>
            <w:color w:val="0000FF"/>
            <w:spacing w:val="11"/>
            <w:sz w:val="22"/>
            <w:szCs w:val="22"/>
            <w:u w:val="single" w:color="0000FF"/>
          </w:rPr>
          <w:t>s</w:t>
        </w:r>
        <w:r w:rsidRPr="00C86DBD">
          <w:rPr>
            <w:rFonts w:asciiTheme="minorHAnsi" w:hAnsiTheme="minorHAnsi" w:cstheme="minorHAnsi"/>
            <w:color w:val="0000FF"/>
            <w:spacing w:val="10"/>
            <w:sz w:val="22"/>
            <w:szCs w:val="22"/>
            <w:u w:val="single" w:color="0000FF"/>
          </w:rPr>
          <w:t>s</w:t>
        </w:r>
        <w:r w:rsidRPr="00C86DBD">
          <w:rPr>
            <w:rFonts w:asciiTheme="minorHAnsi" w:hAnsiTheme="minorHAnsi" w:cstheme="minorHAnsi"/>
            <w:color w:val="0000FF"/>
            <w:spacing w:val="11"/>
            <w:sz w:val="22"/>
            <w:szCs w:val="22"/>
            <w:u w:val="single" w:color="0000FF"/>
          </w:rPr>
          <w:t>@</w:t>
        </w:r>
        <w:r w:rsidRPr="00C86DBD">
          <w:rPr>
            <w:rFonts w:asciiTheme="minorHAnsi" w:hAnsiTheme="minorHAnsi" w:cstheme="minorHAnsi"/>
            <w:color w:val="0000FF"/>
            <w:spacing w:val="10"/>
            <w:sz w:val="22"/>
            <w:szCs w:val="22"/>
            <w:u w:val="single" w:color="0000FF"/>
          </w:rPr>
          <w:t>aol</w:t>
        </w:r>
        <w:r w:rsidRPr="00C86DBD">
          <w:rPr>
            <w:rFonts w:asciiTheme="minorHAnsi" w:hAnsiTheme="minorHAnsi" w:cstheme="minorHAnsi"/>
            <w:color w:val="0000FF"/>
            <w:spacing w:val="11"/>
            <w:sz w:val="22"/>
            <w:szCs w:val="22"/>
            <w:u w:val="single" w:color="0000FF"/>
          </w:rPr>
          <w:t>.</w:t>
        </w:r>
        <w:r w:rsidRPr="00C86DBD">
          <w:rPr>
            <w:rFonts w:asciiTheme="minorHAnsi" w:hAnsiTheme="minorHAnsi" w:cstheme="minorHAnsi"/>
            <w:color w:val="0000FF"/>
            <w:spacing w:val="10"/>
            <w:sz w:val="22"/>
            <w:szCs w:val="22"/>
            <w:u w:val="single" w:color="0000FF"/>
          </w:rPr>
          <w:t>c</w:t>
        </w:r>
        <w:r w:rsidRPr="00C86DBD">
          <w:rPr>
            <w:rFonts w:asciiTheme="minorHAnsi" w:hAnsiTheme="minorHAnsi" w:cstheme="minorHAnsi"/>
            <w:color w:val="0000FF"/>
            <w:spacing w:val="11"/>
            <w:sz w:val="22"/>
            <w:szCs w:val="22"/>
            <w:u w:val="single" w:color="0000FF"/>
          </w:rPr>
          <w:t>o</w:t>
        </w:r>
        <w:r w:rsidRPr="00C86DBD">
          <w:rPr>
            <w:rFonts w:asciiTheme="minorHAnsi" w:hAnsiTheme="minorHAnsi" w:cstheme="minorHAnsi"/>
            <w:color w:val="0000FF"/>
            <w:sz w:val="22"/>
            <w:szCs w:val="22"/>
            <w:u w:val="single" w:color="0000FF"/>
          </w:rPr>
          <w:t>m</w:t>
        </w:r>
      </w:hyperlink>
    </w:p>
    <w:p w14:paraId="6C5AE4AA" w14:textId="77777777" w:rsidR="00847EBA" w:rsidRPr="00C86DBD" w:rsidRDefault="00847EBA" w:rsidP="00C86DBD">
      <w:pPr>
        <w:spacing w:before="19"/>
        <w:rPr>
          <w:rFonts w:asciiTheme="minorHAnsi" w:hAnsiTheme="minorHAnsi" w:cstheme="minorHAnsi"/>
          <w:sz w:val="22"/>
          <w:szCs w:val="22"/>
        </w:rPr>
      </w:pPr>
    </w:p>
    <w:p w14:paraId="760339F4" w14:textId="77777777" w:rsidR="00847EBA" w:rsidRPr="00C86DBD" w:rsidRDefault="009865CD" w:rsidP="00C86DBD">
      <w:pPr>
        <w:spacing w:before="31"/>
        <w:ind w:left="115"/>
        <w:rPr>
          <w:rFonts w:asciiTheme="minorHAnsi" w:hAnsiTheme="minorHAnsi" w:cstheme="minorHAnsi"/>
          <w:sz w:val="22"/>
          <w:szCs w:val="22"/>
        </w:rPr>
      </w:pPr>
      <w:r w:rsidRPr="00C86DBD">
        <w:rPr>
          <w:rFonts w:asciiTheme="minorHAnsi" w:hAnsiTheme="minorHAnsi" w:cstheme="minorHAnsi"/>
          <w:b/>
          <w:spacing w:val="10"/>
          <w:position w:val="-1"/>
          <w:sz w:val="22"/>
          <w:szCs w:val="22"/>
        </w:rPr>
        <w:t>OBJECTIVE</w:t>
      </w:r>
    </w:p>
    <w:p w14:paraId="74D32A91" w14:textId="77777777" w:rsidR="00847EBA" w:rsidRPr="00C86DBD" w:rsidRDefault="00847EBA" w:rsidP="00C86DBD">
      <w:pPr>
        <w:spacing w:before="18"/>
        <w:rPr>
          <w:rFonts w:asciiTheme="minorHAnsi" w:hAnsiTheme="minorHAnsi" w:cstheme="minorHAnsi"/>
          <w:sz w:val="22"/>
          <w:szCs w:val="22"/>
        </w:rPr>
      </w:pPr>
    </w:p>
    <w:p w14:paraId="6414F04A" w14:textId="77777777" w:rsidR="00847EBA" w:rsidRPr="00C86DBD" w:rsidRDefault="009865CD" w:rsidP="00C86DBD">
      <w:pPr>
        <w:spacing w:before="29"/>
        <w:ind w:left="440" w:right="1082"/>
        <w:rPr>
          <w:rFonts w:asciiTheme="minorHAnsi" w:hAnsiTheme="minorHAnsi" w:cstheme="minorHAnsi"/>
          <w:sz w:val="22"/>
          <w:szCs w:val="22"/>
        </w:rPr>
      </w:pPr>
      <w:r w:rsidRPr="00C86DBD">
        <w:rPr>
          <w:rFonts w:asciiTheme="minorHAnsi" w:hAnsiTheme="minorHAnsi" w:cstheme="minorHAnsi"/>
          <w:spacing w:val="10"/>
          <w:sz w:val="22"/>
          <w:szCs w:val="22"/>
        </w:rPr>
        <w:t>T</w:t>
      </w:r>
      <w:r w:rsidRPr="00C86DBD">
        <w:rPr>
          <w:rFonts w:asciiTheme="minorHAnsi" w:hAnsiTheme="minorHAnsi" w:cstheme="minorHAnsi"/>
          <w:sz w:val="22"/>
          <w:szCs w:val="22"/>
        </w:rPr>
        <w:t>o</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obtai</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10"/>
          <w:sz w:val="22"/>
          <w:szCs w:val="22"/>
        </w:rPr>
        <w:t>nursin</w:t>
      </w:r>
      <w:r w:rsidRPr="00C86DBD">
        <w:rPr>
          <w:rFonts w:asciiTheme="minorHAnsi" w:hAnsiTheme="minorHAnsi" w:cstheme="minorHAnsi"/>
          <w:sz w:val="22"/>
          <w:szCs w:val="22"/>
        </w:rPr>
        <w:t>g</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positio</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o</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z w:val="22"/>
          <w:szCs w:val="22"/>
        </w:rPr>
        <w:t>a</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Med</w:t>
      </w:r>
      <w:r w:rsidRPr="00C86DBD">
        <w:rPr>
          <w:rFonts w:asciiTheme="minorHAnsi" w:hAnsiTheme="minorHAnsi" w:cstheme="minorHAnsi"/>
          <w:spacing w:val="12"/>
          <w:sz w:val="22"/>
          <w:szCs w:val="22"/>
        </w:rPr>
        <w:t>i</w:t>
      </w:r>
      <w:r w:rsidRPr="00C86DBD">
        <w:rPr>
          <w:rFonts w:asciiTheme="minorHAnsi" w:hAnsiTheme="minorHAnsi" w:cstheme="minorHAnsi"/>
          <w:spacing w:val="10"/>
          <w:sz w:val="22"/>
          <w:szCs w:val="22"/>
        </w:rPr>
        <w:t>cal-Surgica</w:t>
      </w:r>
      <w:r w:rsidRPr="00C86DBD">
        <w:rPr>
          <w:rFonts w:asciiTheme="minorHAnsi" w:hAnsiTheme="minorHAnsi" w:cstheme="minorHAnsi"/>
          <w:sz w:val="22"/>
          <w:szCs w:val="22"/>
        </w:rPr>
        <w:t>l</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Uni</w:t>
      </w:r>
      <w:r w:rsidRPr="00C86DBD">
        <w:rPr>
          <w:rFonts w:asciiTheme="minorHAnsi" w:hAnsiTheme="minorHAnsi" w:cstheme="minorHAnsi"/>
          <w:sz w:val="22"/>
          <w:szCs w:val="22"/>
        </w:rPr>
        <w:t>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i</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orde</w:t>
      </w:r>
      <w:r w:rsidRPr="00C86DBD">
        <w:rPr>
          <w:rFonts w:asciiTheme="minorHAnsi" w:hAnsiTheme="minorHAnsi" w:cstheme="minorHAnsi"/>
          <w:sz w:val="22"/>
          <w:szCs w:val="22"/>
        </w:rPr>
        <w:t>r</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t</w:t>
      </w:r>
      <w:r w:rsidRPr="00C86DBD">
        <w:rPr>
          <w:rFonts w:asciiTheme="minorHAnsi" w:hAnsiTheme="minorHAnsi" w:cstheme="minorHAnsi"/>
          <w:sz w:val="22"/>
          <w:szCs w:val="22"/>
        </w:rPr>
        <w:t>o</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i</w:t>
      </w:r>
      <w:r w:rsidRPr="00C86DBD">
        <w:rPr>
          <w:rFonts w:asciiTheme="minorHAnsi" w:hAnsiTheme="minorHAnsi" w:cstheme="minorHAnsi"/>
          <w:spacing w:val="8"/>
          <w:sz w:val="22"/>
          <w:szCs w:val="22"/>
        </w:rPr>
        <w:t>m</w:t>
      </w:r>
      <w:r w:rsidRPr="00C86DBD">
        <w:rPr>
          <w:rFonts w:asciiTheme="minorHAnsi" w:hAnsiTheme="minorHAnsi" w:cstheme="minorHAnsi"/>
          <w:spacing w:val="10"/>
          <w:sz w:val="22"/>
          <w:szCs w:val="22"/>
        </w:rPr>
        <w:t>prove th</w:t>
      </w:r>
      <w:r w:rsidRPr="00C86DBD">
        <w:rPr>
          <w:rFonts w:asciiTheme="minorHAnsi" w:hAnsiTheme="minorHAnsi" w:cstheme="minorHAnsi"/>
          <w:sz w:val="22"/>
          <w:szCs w:val="22"/>
        </w:rPr>
        <w:t>e</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well-bein</w:t>
      </w:r>
      <w:r w:rsidRPr="00C86DBD">
        <w:rPr>
          <w:rFonts w:asciiTheme="minorHAnsi" w:hAnsiTheme="minorHAnsi" w:cstheme="minorHAnsi"/>
          <w:sz w:val="22"/>
          <w:szCs w:val="22"/>
        </w:rPr>
        <w:t>g</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o</w:t>
      </w:r>
      <w:r w:rsidRPr="00C86DBD">
        <w:rPr>
          <w:rFonts w:asciiTheme="minorHAnsi" w:hAnsiTheme="minorHAnsi" w:cstheme="minorHAnsi"/>
          <w:sz w:val="22"/>
          <w:szCs w:val="22"/>
        </w:rPr>
        <w:t>f</w:t>
      </w:r>
      <w:r w:rsidRPr="00C86DBD">
        <w:rPr>
          <w:rFonts w:asciiTheme="minorHAnsi" w:hAnsiTheme="minorHAnsi" w:cstheme="minorHAnsi"/>
          <w:spacing w:val="19"/>
          <w:sz w:val="22"/>
          <w:szCs w:val="22"/>
        </w:rPr>
        <w:t xml:space="preserve"> </w:t>
      </w:r>
      <w:r w:rsidRPr="00C86DBD">
        <w:rPr>
          <w:rFonts w:asciiTheme="minorHAnsi" w:hAnsiTheme="minorHAnsi" w:cstheme="minorHAnsi"/>
          <w:spacing w:val="10"/>
          <w:sz w:val="22"/>
          <w:szCs w:val="22"/>
        </w:rPr>
        <w:t>patients.</w:t>
      </w:r>
    </w:p>
    <w:p w14:paraId="12532B37" w14:textId="77777777" w:rsidR="00847EBA" w:rsidRPr="00C86DBD" w:rsidRDefault="00847EBA" w:rsidP="00C86DBD">
      <w:pPr>
        <w:spacing w:before="11"/>
        <w:rPr>
          <w:rFonts w:asciiTheme="minorHAnsi" w:hAnsiTheme="minorHAnsi" w:cstheme="minorHAnsi"/>
          <w:sz w:val="22"/>
          <w:szCs w:val="22"/>
        </w:rPr>
      </w:pPr>
    </w:p>
    <w:p w14:paraId="1BAD98C7" w14:textId="77777777" w:rsidR="00847EBA" w:rsidRPr="00C86DBD" w:rsidRDefault="009865CD" w:rsidP="00C86DBD">
      <w:pPr>
        <w:spacing w:before="31"/>
        <w:ind w:left="115"/>
        <w:rPr>
          <w:rFonts w:asciiTheme="minorHAnsi" w:hAnsiTheme="minorHAnsi" w:cstheme="minorHAnsi"/>
          <w:sz w:val="22"/>
          <w:szCs w:val="22"/>
        </w:rPr>
      </w:pPr>
      <w:r w:rsidRPr="00C86DBD">
        <w:rPr>
          <w:rFonts w:asciiTheme="minorHAnsi" w:hAnsiTheme="minorHAnsi" w:cstheme="minorHAnsi"/>
          <w:b/>
          <w:spacing w:val="10"/>
          <w:position w:val="-1"/>
          <w:sz w:val="22"/>
          <w:szCs w:val="22"/>
        </w:rPr>
        <w:t>E</w:t>
      </w:r>
      <w:r w:rsidRPr="00C86DBD">
        <w:rPr>
          <w:rFonts w:asciiTheme="minorHAnsi" w:hAnsiTheme="minorHAnsi" w:cstheme="minorHAnsi"/>
          <w:b/>
          <w:spacing w:val="9"/>
          <w:position w:val="-1"/>
          <w:sz w:val="22"/>
          <w:szCs w:val="22"/>
        </w:rPr>
        <w:t>D</w:t>
      </w:r>
      <w:r w:rsidRPr="00C86DBD">
        <w:rPr>
          <w:rFonts w:asciiTheme="minorHAnsi" w:hAnsiTheme="minorHAnsi" w:cstheme="minorHAnsi"/>
          <w:b/>
          <w:spacing w:val="10"/>
          <w:position w:val="-1"/>
          <w:sz w:val="22"/>
          <w:szCs w:val="22"/>
        </w:rPr>
        <w:t>UC</w:t>
      </w:r>
      <w:r w:rsidRPr="00C86DBD">
        <w:rPr>
          <w:rFonts w:asciiTheme="minorHAnsi" w:hAnsiTheme="minorHAnsi" w:cstheme="minorHAnsi"/>
          <w:b/>
          <w:spacing w:val="9"/>
          <w:position w:val="-1"/>
          <w:sz w:val="22"/>
          <w:szCs w:val="22"/>
        </w:rPr>
        <w:t>A</w:t>
      </w:r>
      <w:r w:rsidRPr="00C86DBD">
        <w:rPr>
          <w:rFonts w:asciiTheme="minorHAnsi" w:hAnsiTheme="minorHAnsi" w:cstheme="minorHAnsi"/>
          <w:b/>
          <w:spacing w:val="10"/>
          <w:position w:val="-1"/>
          <w:sz w:val="22"/>
          <w:szCs w:val="22"/>
        </w:rPr>
        <w:t>TION</w:t>
      </w:r>
    </w:p>
    <w:p w14:paraId="6DCABBD1" w14:textId="77777777" w:rsidR="00847EBA" w:rsidRPr="00C86DBD" w:rsidRDefault="00847EBA" w:rsidP="00C86DBD">
      <w:pPr>
        <w:spacing w:before="3"/>
        <w:rPr>
          <w:rFonts w:asciiTheme="minorHAnsi" w:hAnsiTheme="minorHAnsi" w:cstheme="minorHAnsi"/>
          <w:sz w:val="22"/>
          <w:szCs w:val="22"/>
        </w:rPr>
      </w:pPr>
    </w:p>
    <w:p w14:paraId="1594439B" w14:textId="77777777" w:rsidR="00847EBA" w:rsidRPr="00C86DBD" w:rsidRDefault="009865CD" w:rsidP="00C86DBD">
      <w:pPr>
        <w:spacing w:before="29"/>
        <w:ind w:left="440"/>
        <w:rPr>
          <w:rFonts w:asciiTheme="minorHAnsi" w:hAnsiTheme="minorHAnsi" w:cstheme="minorHAnsi"/>
          <w:sz w:val="22"/>
          <w:szCs w:val="22"/>
        </w:rPr>
      </w:pPr>
      <w:r w:rsidRPr="00C86DBD">
        <w:rPr>
          <w:rFonts w:asciiTheme="minorHAnsi" w:hAnsiTheme="minorHAnsi" w:cstheme="minorHAnsi"/>
          <w:b/>
          <w:spacing w:val="10"/>
          <w:position w:val="-1"/>
          <w:sz w:val="22"/>
          <w:szCs w:val="22"/>
        </w:rPr>
        <w:t>Hunte</w:t>
      </w:r>
      <w:r w:rsidRPr="00C86DBD">
        <w:rPr>
          <w:rFonts w:asciiTheme="minorHAnsi" w:hAnsiTheme="minorHAnsi" w:cstheme="minorHAnsi"/>
          <w:b/>
          <w:position w:val="-1"/>
          <w:sz w:val="22"/>
          <w:szCs w:val="22"/>
        </w:rPr>
        <w:t>r</w:t>
      </w:r>
      <w:r w:rsidRPr="00C86DBD">
        <w:rPr>
          <w:rFonts w:asciiTheme="minorHAnsi" w:hAnsiTheme="minorHAnsi" w:cstheme="minorHAnsi"/>
          <w:b/>
          <w:spacing w:val="20"/>
          <w:position w:val="-1"/>
          <w:sz w:val="22"/>
          <w:szCs w:val="22"/>
        </w:rPr>
        <w:t xml:space="preserve"> </w:t>
      </w:r>
      <w:r w:rsidRPr="00C86DBD">
        <w:rPr>
          <w:rFonts w:asciiTheme="minorHAnsi" w:hAnsiTheme="minorHAnsi" w:cstheme="minorHAnsi"/>
          <w:b/>
          <w:spacing w:val="10"/>
          <w:position w:val="-1"/>
          <w:sz w:val="22"/>
          <w:szCs w:val="22"/>
        </w:rPr>
        <w:t>C</w:t>
      </w:r>
      <w:r w:rsidRPr="00C86DBD">
        <w:rPr>
          <w:rFonts w:asciiTheme="minorHAnsi" w:hAnsiTheme="minorHAnsi" w:cstheme="minorHAnsi"/>
          <w:b/>
          <w:spacing w:val="11"/>
          <w:position w:val="-1"/>
          <w:sz w:val="22"/>
          <w:szCs w:val="22"/>
        </w:rPr>
        <w:t>o</w:t>
      </w:r>
      <w:r w:rsidRPr="00C86DBD">
        <w:rPr>
          <w:rFonts w:asciiTheme="minorHAnsi" w:hAnsiTheme="minorHAnsi" w:cstheme="minorHAnsi"/>
          <w:b/>
          <w:spacing w:val="10"/>
          <w:position w:val="-1"/>
          <w:sz w:val="22"/>
          <w:szCs w:val="22"/>
        </w:rPr>
        <w:t>llege</w:t>
      </w:r>
      <w:r w:rsidRPr="00C86DBD">
        <w:rPr>
          <w:rFonts w:asciiTheme="minorHAnsi" w:hAnsiTheme="minorHAnsi" w:cstheme="minorHAnsi"/>
          <w:b/>
          <w:position w:val="-1"/>
          <w:sz w:val="22"/>
          <w:szCs w:val="22"/>
        </w:rPr>
        <w:t>,</w:t>
      </w:r>
      <w:r w:rsidRPr="00C86DBD">
        <w:rPr>
          <w:rFonts w:asciiTheme="minorHAnsi" w:hAnsiTheme="minorHAnsi" w:cstheme="minorHAnsi"/>
          <w:b/>
          <w:spacing w:val="20"/>
          <w:position w:val="-1"/>
          <w:sz w:val="22"/>
          <w:szCs w:val="22"/>
        </w:rPr>
        <w:t xml:space="preserve"> </w:t>
      </w:r>
      <w:r w:rsidRPr="00C86DBD">
        <w:rPr>
          <w:rFonts w:asciiTheme="minorHAnsi" w:hAnsiTheme="minorHAnsi" w:cstheme="minorHAnsi"/>
          <w:b/>
          <w:spacing w:val="10"/>
          <w:position w:val="-1"/>
          <w:sz w:val="22"/>
          <w:szCs w:val="22"/>
        </w:rPr>
        <w:t>Th</w:t>
      </w:r>
      <w:r w:rsidRPr="00C86DBD">
        <w:rPr>
          <w:rFonts w:asciiTheme="minorHAnsi" w:hAnsiTheme="minorHAnsi" w:cstheme="minorHAnsi"/>
          <w:b/>
          <w:position w:val="-1"/>
          <w:sz w:val="22"/>
          <w:szCs w:val="22"/>
        </w:rPr>
        <w:t>e</w:t>
      </w:r>
      <w:r w:rsidRPr="00C86DBD">
        <w:rPr>
          <w:rFonts w:asciiTheme="minorHAnsi" w:hAnsiTheme="minorHAnsi" w:cstheme="minorHAnsi"/>
          <w:b/>
          <w:spacing w:val="22"/>
          <w:position w:val="-1"/>
          <w:sz w:val="22"/>
          <w:szCs w:val="22"/>
        </w:rPr>
        <w:t xml:space="preserve"> </w:t>
      </w:r>
      <w:r w:rsidRPr="00C86DBD">
        <w:rPr>
          <w:rFonts w:asciiTheme="minorHAnsi" w:hAnsiTheme="minorHAnsi" w:cstheme="minorHAnsi"/>
          <w:b/>
          <w:spacing w:val="10"/>
          <w:position w:val="-1"/>
          <w:sz w:val="22"/>
          <w:szCs w:val="22"/>
        </w:rPr>
        <w:t>Cit</w:t>
      </w:r>
      <w:r w:rsidRPr="00C86DBD">
        <w:rPr>
          <w:rFonts w:asciiTheme="minorHAnsi" w:hAnsiTheme="minorHAnsi" w:cstheme="minorHAnsi"/>
          <w:b/>
          <w:position w:val="-1"/>
          <w:sz w:val="22"/>
          <w:szCs w:val="22"/>
        </w:rPr>
        <w:t>y</w:t>
      </w:r>
      <w:r w:rsidRPr="00C86DBD">
        <w:rPr>
          <w:rFonts w:asciiTheme="minorHAnsi" w:hAnsiTheme="minorHAnsi" w:cstheme="minorHAnsi"/>
          <w:b/>
          <w:spacing w:val="20"/>
          <w:position w:val="-1"/>
          <w:sz w:val="22"/>
          <w:szCs w:val="22"/>
        </w:rPr>
        <w:t xml:space="preserve"> </w:t>
      </w:r>
      <w:r w:rsidRPr="00C86DBD">
        <w:rPr>
          <w:rFonts w:asciiTheme="minorHAnsi" w:hAnsiTheme="minorHAnsi" w:cstheme="minorHAnsi"/>
          <w:b/>
          <w:spacing w:val="10"/>
          <w:position w:val="-1"/>
          <w:sz w:val="22"/>
          <w:szCs w:val="22"/>
        </w:rPr>
        <w:t>Univ</w:t>
      </w:r>
      <w:r w:rsidRPr="00C86DBD">
        <w:rPr>
          <w:rFonts w:asciiTheme="minorHAnsi" w:hAnsiTheme="minorHAnsi" w:cstheme="minorHAnsi"/>
          <w:b/>
          <w:spacing w:val="11"/>
          <w:position w:val="-1"/>
          <w:sz w:val="22"/>
          <w:szCs w:val="22"/>
        </w:rPr>
        <w:t>e</w:t>
      </w:r>
      <w:r w:rsidRPr="00C86DBD">
        <w:rPr>
          <w:rFonts w:asciiTheme="minorHAnsi" w:hAnsiTheme="minorHAnsi" w:cstheme="minorHAnsi"/>
          <w:b/>
          <w:spacing w:val="10"/>
          <w:position w:val="-1"/>
          <w:sz w:val="22"/>
          <w:szCs w:val="22"/>
        </w:rPr>
        <w:t>rsit</w:t>
      </w:r>
      <w:r w:rsidRPr="00C86DBD">
        <w:rPr>
          <w:rFonts w:asciiTheme="minorHAnsi" w:hAnsiTheme="minorHAnsi" w:cstheme="minorHAnsi"/>
          <w:b/>
          <w:position w:val="-1"/>
          <w:sz w:val="22"/>
          <w:szCs w:val="22"/>
        </w:rPr>
        <w:t>y</w:t>
      </w:r>
      <w:r w:rsidRPr="00C86DBD">
        <w:rPr>
          <w:rFonts w:asciiTheme="minorHAnsi" w:hAnsiTheme="minorHAnsi" w:cstheme="minorHAnsi"/>
          <w:b/>
          <w:spacing w:val="20"/>
          <w:position w:val="-1"/>
          <w:sz w:val="22"/>
          <w:szCs w:val="22"/>
        </w:rPr>
        <w:t xml:space="preserve"> </w:t>
      </w:r>
      <w:r w:rsidRPr="00C86DBD">
        <w:rPr>
          <w:rFonts w:asciiTheme="minorHAnsi" w:hAnsiTheme="minorHAnsi" w:cstheme="minorHAnsi"/>
          <w:b/>
          <w:spacing w:val="10"/>
          <w:position w:val="-1"/>
          <w:sz w:val="22"/>
          <w:szCs w:val="22"/>
        </w:rPr>
        <w:t>o</w:t>
      </w:r>
      <w:r w:rsidRPr="00C86DBD">
        <w:rPr>
          <w:rFonts w:asciiTheme="minorHAnsi" w:hAnsiTheme="minorHAnsi" w:cstheme="minorHAnsi"/>
          <w:b/>
          <w:position w:val="-1"/>
          <w:sz w:val="22"/>
          <w:szCs w:val="22"/>
        </w:rPr>
        <w:t>f</w:t>
      </w:r>
      <w:r w:rsidRPr="00C86DBD">
        <w:rPr>
          <w:rFonts w:asciiTheme="minorHAnsi" w:hAnsiTheme="minorHAnsi" w:cstheme="minorHAnsi"/>
          <w:b/>
          <w:spacing w:val="20"/>
          <w:position w:val="-1"/>
          <w:sz w:val="22"/>
          <w:szCs w:val="22"/>
        </w:rPr>
        <w:t xml:space="preserve"> </w:t>
      </w:r>
      <w:r w:rsidRPr="00C86DBD">
        <w:rPr>
          <w:rFonts w:asciiTheme="minorHAnsi" w:hAnsiTheme="minorHAnsi" w:cstheme="minorHAnsi"/>
          <w:b/>
          <w:spacing w:val="10"/>
          <w:position w:val="-1"/>
          <w:sz w:val="22"/>
          <w:szCs w:val="22"/>
        </w:rPr>
        <w:t>N</w:t>
      </w:r>
      <w:r w:rsidRPr="00C86DBD">
        <w:rPr>
          <w:rFonts w:asciiTheme="minorHAnsi" w:hAnsiTheme="minorHAnsi" w:cstheme="minorHAnsi"/>
          <w:b/>
          <w:spacing w:val="11"/>
          <w:position w:val="-1"/>
          <w:sz w:val="22"/>
          <w:szCs w:val="22"/>
        </w:rPr>
        <w:t>e</w:t>
      </w:r>
      <w:r w:rsidRPr="00C86DBD">
        <w:rPr>
          <w:rFonts w:asciiTheme="minorHAnsi" w:hAnsiTheme="minorHAnsi" w:cstheme="minorHAnsi"/>
          <w:b/>
          <w:position w:val="-1"/>
          <w:sz w:val="22"/>
          <w:szCs w:val="22"/>
        </w:rPr>
        <w:t>w</w:t>
      </w:r>
      <w:r w:rsidRPr="00C86DBD">
        <w:rPr>
          <w:rFonts w:asciiTheme="minorHAnsi" w:hAnsiTheme="minorHAnsi" w:cstheme="minorHAnsi"/>
          <w:b/>
          <w:spacing w:val="20"/>
          <w:position w:val="-1"/>
          <w:sz w:val="22"/>
          <w:szCs w:val="22"/>
        </w:rPr>
        <w:t xml:space="preserve"> </w:t>
      </w:r>
      <w:r w:rsidRPr="00C86DBD">
        <w:rPr>
          <w:rFonts w:asciiTheme="minorHAnsi" w:hAnsiTheme="minorHAnsi" w:cstheme="minorHAnsi"/>
          <w:b/>
          <w:spacing w:val="10"/>
          <w:position w:val="-1"/>
          <w:sz w:val="22"/>
          <w:szCs w:val="22"/>
        </w:rPr>
        <w:t>York</w:t>
      </w:r>
    </w:p>
    <w:p w14:paraId="73F23C64" w14:textId="77777777" w:rsidR="00847EBA" w:rsidRPr="00C86DBD" w:rsidRDefault="009865CD" w:rsidP="00C86DBD">
      <w:pPr>
        <w:ind w:left="440"/>
        <w:rPr>
          <w:rFonts w:asciiTheme="minorHAnsi" w:hAnsiTheme="minorHAnsi" w:cstheme="minorHAnsi"/>
          <w:sz w:val="22"/>
          <w:szCs w:val="22"/>
        </w:rPr>
      </w:pPr>
      <w:r w:rsidRPr="00C86DBD">
        <w:rPr>
          <w:rFonts w:asciiTheme="minorHAnsi" w:hAnsiTheme="minorHAnsi" w:cstheme="minorHAnsi"/>
          <w:b/>
          <w:spacing w:val="10"/>
          <w:sz w:val="22"/>
          <w:szCs w:val="22"/>
        </w:rPr>
        <w:t>Bachelo</w:t>
      </w:r>
      <w:r w:rsidRPr="00C86DBD">
        <w:rPr>
          <w:rFonts w:asciiTheme="minorHAnsi" w:hAnsiTheme="minorHAnsi" w:cstheme="minorHAnsi"/>
          <w:b/>
          <w:sz w:val="22"/>
          <w:szCs w:val="22"/>
        </w:rPr>
        <w:t>r</w:t>
      </w:r>
      <w:r w:rsidRPr="00C86DBD">
        <w:rPr>
          <w:rFonts w:asciiTheme="minorHAnsi" w:hAnsiTheme="minorHAnsi" w:cstheme="minorHAnsi"/>
          <w:b/>
          <w:spacing w:val="20"/>
          <w:sz w:val="22"/>
          <w:szCs w:val="22"/>
        </w:rPr>
        <w:t xml:space="preserve"> </w:t>
      </w:r>
      <w:r w:rsidRPr="00C86DBD">
        <w:rPr>
          <w:rFonts w:asciiTheme="minorHAnsi" w:hAnsiTheme="minorHAnsi" w:cstheme="minorHAnsi"/>
          <w:b/>
          <w:spacing w:val="10"/>
          <w:sz w:val="22"/>
          <w:szCs w:val="22"/>
        </w:rPr>
        <w:t>o</w:t>
      </w:r>
      <w:r w:rsidRPr="00C86DBD">
        <w:rPr>
          <w:rFonts w:asciiTheme="minorHAnsi" w:hAnsiTheme="minorHAnsi" w:cstheme="minorHAnsi"/>
          <w:b/>
          <w:sz w:val="22"/>
          <w:szCs w:val="22"/>
        </w:rPr>
        <w:t>f</w:t>
      </w:r>
      <w:r w:rsidRPr="00C86DBD">
        <w:rPr>
          <w:rFonts w:asciiTheme="minorHAnsi" w:hAnsiTheme="minorHAnsi" w:cstheme="minorHAnsi"/>
          <w:b/>
          <w:spacing w:val="20"/>
          <w:sz w:val="22"/>
          <w:szCs w:val="22"/>
        </w:rPr>
        <w:t xml:space="preserve"> </w:t>
      </w:r>
      <w:r w:rsidRPr="00C86DBD">
        <w:rPr>
          <w:rFonts w:asciiTheme="minorHAnsi" w:hAnsiTheme="minorHAnsi" w:cstheme="minorHAnsi"/>
          <w:b/>
          <w:spacing w:val="10"/>
          <w:sz w:val="22"/>
          <w:szCs w:val="22"/>
        </w:rPr>
        <w:t>Scienc</w:t>
      </w:r>
      <w:r w:rsidRPr="00C86DBD">
        <w:rPr>
          <w:rFonts w:asciiTheme="minorHAnsi" w:hAnsiTheme="minorHAnsi" w:cstheme="minorHAnsi"/>
          <w:b/>
          <w:sz w:val="22"/>
          <w:szCs w:val="22"/>
        </w:rPr>
        <w:t>e</w:t>
      </w:r>
      <w:r w:rsidRPr="00C86DBD">
        <w:rPr>
          <w:rFonts w:asciiTheme="minorHAnsi" w:hAnsiTheme="minorHAnsi" w:cstheme="minorHAnsi"/>
          <w:b/>
          <w:spacing w:val="20"/>
          <w:sz w:val="22"/>
          <w:szCs w:val="22"/>
        </w:rPr>
        <w:t xml:space="preserve"> </w:t>
      </w:r>
      <w:r w:rsidRPr="00C86DBD">
        <w:rPr>
          <w:rFonts w:asciiTheme="minorHAnsi" w:hAnsiTheme="minorHAnsi" w:cstheme="minorHAnsi"/>
          <w:b/>
          <w:spacing w:val="11"/>
          <w:sz w:val="22"/>
          <w:szCs w:val="22"/>
        </w:rPr>
        <w:t>i</w:t>
      </w:r>
      <w:r w:rsidRPr="00C86DBD">
        <w:rPr>
          <w:rFonts w:asciiTheme="minorHAnsi" w:hAnsiTheme="minorHAnsi" w:cstheme="minorHAnsi"/>
          <w:b/>
          <w:sz w:val="22"/>
          <w:szCs w:val="22"/>
        </w:rPr>
        <w:t>n</w:t>
      </w:r>
      <w:r w:rsidRPr="00C86DBD">
        <w:rPr>
          <w:rFonts w:asciiTheme="minorHAnsi" w:hAnsiTheme="minorHAnsi" w:cstheme="minorHAnsi"/>
          <w:b/>
          <w:spacing w:val="20"/>
          <w:sz w:val="22"/>
          <w:szCs w:val="22"/>
        </w:rPr>
        <w:t xml:space="preserve"> </w:t>
      </w:r>
      <w:r w:rsidRPr="00C86DBD">
        <w:rPr>
          <w:rFonts w:asciiTheme="minorHAnsi" w:hAnsiTheme="minorHAnsi" w:cstheme="minorHAnsi"/>
          <w:b/>
          <w:spacing w:val="10"/>
          <w:sz w:val="22"/>
          <w:szCs w:val="22"/>
        </w:rPr>
        <w:t>Nurs</w:t>
      </w:r>
      <w:r w:rsidRPr="00C86DBD">
        <w:rPr>
          <w:rFonts w:asciiTheme="minorHAnsi" w:hAnsiTheme="minorHAnsi" w:cstheme="minorHAnsi"/>
          <w:b/>
          <w:spacing w:val="11"/>
          <w:sz w:val="22"/>
          <w:szCs w:val="22"/>
        </w:rPr>
        <w:t>i</w:t>
      </w:r>
      <w:r w:rsidRPr="00C86DBD">
        <w:rPr>
          <w:rFonts w:asciiTheme="minorHAnsi" w:hAnsiTheme="minorHAnsi" w:cstheme="minorHAnsi"/>
          <w:b/>
          <w:spacing w:val="9"/>
          <w:sz w:val="22"/>
          <w:szCs w:val="22"/>
        </w:rPr>
        <w:t>ng</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b/>
          <w:spacing w:val="10"/>
          <w:sz w:val="22"/>
          <w:szCs w:val="22"/>
        </w:rPr>
        <w:t>Ma</w:t>
      </w:r>
      <w:r w:rsidRPr="00C86DBD">
        <w:rPr>
          <w:rFonts w:asciiTheme="minorHAnsi" w:hAnsiTheme="minorHAnsi" w:cstheme="minorHAnsi"/>
          <w:b/>
          <w:sz w:val="22"/>
          <w:szCs w:val="22"/>
        </w:rPr>
        <w:t>y</w:t>
      </w:r>
      <w:r w:rsidRPr="00C86DBD">
        <w:rPr>
          <w:rFonts w:asciiTheme="minorHAnsi" w:hAnsiTheme="minorHAnsi" w:cstheme="minorHAnsi"/>
          <w:b/>
          <w:spacing w:val="21"/>
          <w:sz w:val="22"/>
          <w:szCs w:val="22"/>
        </w:rPr>
        <w:t xml:space="preserve"> </w:t>
      </w:r>
      <w:r w:rsidRPr="00C86DBD">
        <w:rPr>
          <w:rFonts w:asciiTheme="minorHAnsi" w:hAnsiTheme="minorHAnsi" w:cstheme="minorHAnsi"/>
          <w:b/>
          <w:spacing w:val="10"/>
          <w:sz w:val="22"/>
          <w:szCs w:val="22"/>
        </w:rPr>
        <w:t>2007</w:t>
      </w:r>
    </w:p>
    <w:p w14:paraId="2F03B32D" w14:textId="77777777" w:rsidR="00847EBA" w:rsidRPr="00C86DBD" w:rsidRDefault="009865CD" w:rsidP="00C86DBD">
      <w:pPr>
        <w:ind w:left="440"/>
        <w:rPr>
          <w:rFonts w:asciiTheme="minorHAnsi" w:hAnsiTheme="minorHAnsi" w:cstheme="minorHAnsi"/>
          <w:sz w:val="22"/>
          <w:szCs w:val="22"/>
        </w:rPr>
      </w:pPr>
      <w:r w:rsidRPr="00C86DBD">
        <w:rPr>
          <w:rFonts w:asciiTheme="minorHAnsi" w:hAnsiTheme="minorHAnsi" w:cstheme="minorHAnsi"/>
          <w:b/>
          <w:spacing w:val="10"/>
          <w:position w:val="1"/>
          <w:sz w:val="22"/>
          <w:szCs w:val="22"/>
        </w:rPr>
        <w:t>GP</w:t>
      </w:r>
      <w:r w:rsidRPr="00C86DBD">
        <w:rPr>
          <w:rFonts w:asciiTheme="minorHAnsi" w:hAnsiTheme="minorHAnsi" w:cstheme="minorHAnsi"/>
          <w:b/>
          <w:position w:val="1"/>
          <w:sz w:val="22"/>
          <w:szCs w:val="22"/>
        </w:rPr>
        <w:t>A</w:t>
      </w:r>
      <w:r w:rsidRPr="00C86DBD">
        <w:rPr>
          <w:rFonts w:asciiTheme="minorHAnsi" w:hAnsiTheme="minorHAnsi" w:cstheme="minorHAnsi"/>
          <w:b/>
          <w:spacing w:val="20"/>
          <w:position w:val="1"/>
          <w:sz w:val="22"/>
          <w:szCs w:val="22"/>
        </w:rPr>
        <w:t xml:space="preserve"> </w:t>
      </w:r>
      <w:r w:rsidRPr="00C86DBD">
        <w:rPr>
          <w:rFonts w:asciiTheme="minorHAnsi" w:hAnsiTheme="minorHAnsi" w:cstheme="minorHAnsi"/>
          <w:b/>
          <w:spacing w:val="10"/>
          <w:position w:val="1"/>
          <w:sz w:val="22"/>
          <w:szCs w:val="22"/>
        </w:rPr>
        <w:t>3.46</w:t>
      </w:r>
    </w:p>
    <w:p w14:paraId="3BFDA016" w14:textId="77777777" w:rsidR="00847EBA" w:rsidRPr="00C86DBD" w:rsidRDefault="00847EBA" w:rsidP="00C86DBD">
      <w:pPr>
        <w:spacing w:before="4"/>
        <w:rPr>
          <w:rFonts w:asciiTheme="minorHAnsi" w:hAnsiTheme="minorHAnsi" w:cstheme="minorHAnsi"/>
          <w:sz w:val="22"/>
          <w:szCs w:val="22"/>
        </w:rPr>
      </w:pPr>
    </w:p>
    <w:p w14:paraId="0BF34490" w14:textId="77777777" w:rsidR="00847EBA" w:rsidRPr="00C86DBD" w:rsidRDefault="009865CD" w:rsidP="00C86DBD">
      <w:pPr>
        <w:ind w:left="79" w:right="7927"/>
        <w:jc w:val="center"/>
        <w:rPr>
          <w:rFonts w:asciiTheme="minorHAnsi" w:hAnsiTheme="minorHAnsi" w:cstheme="minorHAnsi"/>
          <w:sz w:val="22"/>
          <w:szCs w:val="22"/>
        </w:rPr>
      </w:pPr>
      <w:r w:rsidRPr="00C86DBD">
        <w:rPr>
          <w:rFonts w:asciiTheme="minorHAnsi" w:hAnsiTheme="minorHAnsi" w:cstheme="minorHAnsi"/>
          <w:b/>
          <w:spacing w:val="10"/>
          <w:w w:val="99"/>
          <w:position w:val="-1"/>
          <w:sz w:val="22"/>
          <w:szCs w:val="22"/>
        </w:rPr>
        <w:t>EXPERIE</w:t>
      </w:r>
      <w:r w:rsidRPr="00C86DBD">
        <w:rPr>
          <w:rFonts w:asciiTheme="minorHAnsi" w:hAnsiTheme="minorHAnsi" w:cstheme="minorHAnsi"/>
          <w:b/>
          <w:spacing w:val="9"/>
          <w:w w:val="99"/>
          <w:position w:val="-1"/>
          <w:sz w:val="22"/>
          <w:szCs w:val="22"/>
        </w:rPr>
        <w:t>N</w:t>
      </w:r>
      <w:r w:rsidRPr="00C86DBD">
        <w:rPr>
          <w:rFonts w:asciiTheme="minorHAnsi" w:hAnsiTheme="minorHAnsi" w:cstheme="minorHAnsi"/>
          <w:b/>
          <w:spacing w:val="10"/>
          <w:w w:val="99"/>
          <w:position w:val="-1"/>
          <w:sz w:val="22"/>
          <w:szCs w:val="22"/>
        </w:rPr>
        <w:t>CE</w:t>
      </w:r>
    </w:p>
    <w:p w14:paraId="0E99F041" w14:textId="77777777" w:rsidR="00847EBA" w:rsidRPr="00C86DBD" w:rsidRDefault="00847EBA" w:rsidP="00C86DBD">
      <w:pPr>
        <w:spacing w:before="2"/>
        <w:rPr>
          <w:rFonts w:asciiTheme="minorHAnsi" w:hAnsiTheme="minorHAnsi" w:cstheme="minorHAnsi"/>
          <w:sz w:val="22"/>
          <w:szCs w:val="22"/>
        </w:rPr>
      </w:pPr>
    </w:p>
    <w:p w14:paraId="42A299F9" w14:textId="77777777" w:rsidR="00847EBA" w:rsidRPr="00C86DBD" w:rsidRDefault="009865CD" w:rsidP="00C86DBD">
      <w:pPr>
        <w:spacing w:before="29"/>
        <w:ind w:left="440"/>
        <w:rPr>
          <w:rFonts w:asciiTheme="minorHAnsi" w:hAnsiTheme="minorHAnsi" w:cstheme="minorHAnsi"/>
          <w:sz w:val="22"/>
          <w:szCs w:val="22"/>
        </w:rPr>
      </w:pPr>
      <w:r w:rsidRPr="00C86DBD">
        <w:rPr>
          <w:rFonts w:asciiTheme="minorHAnsi" w:hAnsiTheme="minorHAnsi" w:cstheme="minorHAnsi"/>
          <w:b/>
          <w:spacing w:val="10"/>
          <w:position w:val="-1"/>
          <w:sz w:val="22"/>
          <w:szCs w:val="22"/>
        </w:rPr>
        <w:t>Weil</w:t>
      </w:r>
      <w:r w:rsidRPr="00C86DBD">
        <w:rPr>
          <w:rFonts w:asciiTheme="minorHAnsi" w:hAnsiTheme="minorHAnsi" w:cstheme="minorHAnsi"/>
          <w:b/>
          <w:position w:val="-1"/>
          <w:sz w:val="22"/>
          <w:szCs w:val="22"/>
        </w:rPr>
        <w:t>l</w:t>
      </w:r>
      <w:r w:rsidRPr="00C86DBD">
        <w:rPr>
          <w:rFonts w:asciiTheme="minorHAnsi" w:hAnsiTheme="minorHAnsi" w:cstheme="minorHAnsi"/>
          <w:b/>
          <w:spacing w:val="20"/>
          <w:position w:val="-1"/>
          <w:sz w:val="22"/>
          <w:szCs w:val="22"/>
        </w:rPr>
        <w:t xml:space="preserve"> </w:t>
      </w:r>
      <w:r w:rsidRPr="00C86DBD">
        <w:rPr>
          <w:rFonts w:asciiTheme="minorHAnsi" w:hAnsiTheme="minorHAnsi" w:cstheme="minorHAnsi"/>
          <w:b/>
          <w:spacing w:val="10"/>
          <w:position w:val="-1"/>
          <w:sz w:val="22"/>
          <w:szCs w:val="22"/>
        </w:rPr>
        <w:t>Cornel</w:t>
      </w:r>
      <w:r w:rsidRPr="00C86DBD">
        <w:rPr>
          <w:rFonts w:asciiTheme="minorHAnsi" w:hAnsiTheme="minorHAnsi" w:cstheme="minorHAnsi"/>
          <w:b/>
          <w:position w:val="-1"/>
          <w:sz w:val="22"/>
          <w:szCs w:val="22"/>
        </w:rPr>
        <w:t>l</w:t>
      </w:r>
      <w:r w:rsidRPr="00C86DBD">
        <w:rPr>
          <w:rFonts w:asciiTheme="minorHAnsi" w:hAnsiTheme="minorHAnsi" w:cstheme="minorHAnsi"/>
          <w:b/>
          <w:spacing w:val="19"/>
          <w:position w:val="-1"/>
          <w:sz w:val="22"/>
          <w:szCs w:val="22"/>
        </w:rPr>
        <w:t xml:space="preserve"> </w:t>
      </w:r>
      <w:r w:rsidRPr="00C86DBD">
        <w:rPr>
          <w:rFonts w:asciiTheme="minorHAnsi" w:hAnsiTheme="minorHAnsi" w:cstheme="minorHAnsi"/>
          <w:b/>
          <w:spacing w:val="10"/>
          <w:position w:val="-1"/>
          <w:sz w:val="22"/>
          <w:szCs w:val="22"/>
        </w:rPr>
        <w:t>M</w:t>
      </w:r>
      <w:r w:rsidRPr="00C86DBD">
        <w:rPr>
          <w:rFonts w:asciiTheme="minorHAnsi" w:hAnsiTheme="minorHAnsi" w:cstheme="minorHAnsi"/>
          <w:b/>
          <w:spacing w:val="11"/>
          <w:position w:val="-1"/>
          <w:sz w:val="22"/>
          <w:szCs w:val="22"/>
        </w:rPr>
        <w:t>e</w:t>
      </w:r>
      <w:r w:rsidRPr="00C86DBD">
        <w:rPr>
          <w:rFonts w:asciiTheme="minorHAnsi" w:hAnsiTheme="minorHAnsi" w:cstheme="minorHAnsi"/>
          <w:b/>
          <w:spacing w:val="10"/>
          <w:position w:val="-1"/>
          <w:sz w:val="22"/>
          <w:szCs w:val="22"/>
        </w:rPr>
        <w:t>di</w:t>
      </w:r>
      <w:r w:rsidRPr="00C86DBD">
        <w:rPr>
          <w:rFonts w:asciiTheme="minorHAnsi" w:hAnsiTheme="minorHAnsi" w:cstheme="minorHAnsi"/>
          <w:b/>
          <w:spacing w:val="11"/>
          <w:position w:val="-1"/>
          <w:sz w:val="22"/>
          <w:szCs w:val="22"/>
        </w:rPr>
        <w:t>c</w:t>
      </w:r>
      <w:r w:rsidRPr="00C86DBD">
        <w:rPr>
          <w:rFonts w:asciiTheme="minorHAnsi" w:hAnsiTheme="minorHAnsi" w:cstheme="minorHAnsi"/>
          <w:b/>
          <w:spacing w:val="10"/>
          <w:position w:val="-1"/>
          <w:sz w:val="22"/>
          <w:szCs w:val="22"/>
        </w:rPr>
        <w:t>a</w:t>
      </w:r>
      <w:r w:rsidRPr="00C86DBD">
        <w:rPr>
          <w:rFonts w:asciiTheme="minorHAnsi" w:hAnsiTheme="minorHAnsi" w:cstheme="minorHAnsi"/>
          <w:b/>
          <w:position w:val="-1"/>
          <w:sz w:val="22"/>
          <w:szCs w:val="22"/>
        </w:rPr>
        <w:t>l</w:t>
      </w:r>
      <w:r w:rsidRPr="00C86DBD">
        <w:rPr>
          <w:rFonts w:asciiTheme="minorHAnsi" w:hAnsiTheme="minorHAnsi" w:cstheme="minorHAnsi"/>
          <w:b/>
          <w:spacing w:val="19"/>
          <w:position w:val="-1"/>
          <w:sz w:val="22"/>
          <w:szCs w:val="22"/>
        </w:rPr>
        <w:t xml:space="preserve"> </w:t>
      </w:r>
      <w:r w:rsidRPr="00C86DBD">
        <w:rPr>
          <w:rFonts w:asciiTheme="minorHAnsi" w:hAnsiTheme="minorHAnsi" w:cstheme="minorHAnsi"/>
          <w:b/>
          <w:spacing w:val="10"/>
          <w:position w:val="-1"/>
          <w:sz w:val="22"/>
          <w:szCs w:val="22"/>
        </w:rPr>
        <w:t>C</w:t>
      </w:r>
      <w:r w:rsidRPr="00C86DBD">
        <w:rPr>
          <w:rFonts w:asciiTheme="minorHAnsi" w:hAnsiTheme="minorHAnsi" w:cstheme="minorHAnsi"/>
          <w:b/>
          <w:spacing w:val="11"/>
          <w:position w:val="-1"/>
          <w:sz w:val="22"/>
          <w:szCs w:val="22"/>
        </w:rPr>
        <w:t>e</w:t>
      </w:r>
      <w:r w:rsidRPr="00C86DBD">
        <w:rPr>
          <w:rFonts w:asciiTheme="minorHAnsi" w:hAnsiTheme="minorHAnsi" w:cstheme="minorHAnsi"/>
          <w:b/>
          <w:spacing w:val="10"/>
          <w:position w:val="-1"/>
          <w:sz w:val="22"/>
          <w:szCs w:val="22"/>
        </w:rPr>
        <w:t>nte</w:t>
      </w:r>
      <w:r w:rsidRPr="00C86DBD">
        <w:rPr>
          <w:rFonts w:asciiTheme="minorHAnsi" w:hAnsiTheme="minorHAnsi" w:cstheme="minorHAnsi"/>
          <w:b/>
          <w:spacing w:val="11"/>
          <w:position w:val="-1"/>
          <w:sz w:val="22"/>
          <w:szCs w:val="22"/>
        </w:rPr>
        <w:t>r</w:t>
      </w:r>
      <w:r w:rsidRPr="00C86DBD">
        <w:rPr>
          <w:rFonts w:asciiTheme="minorHAnsi" w:hAnsiTheme="minorHAnsi" w:cstheme="minorHAnsi"/>
          <w:b/>
          <w:position w:val="-1"/>
          <w:sz w:val="22"/>
          <w:szCs w:val="22"/>
        </w:rPr>
        <w:t>,</w:t>
      </w:r>
      <w:r w:rsidRPr="00C86DBD">
        <w:rPr>
          <w:rFonts w:asciiTheme="minorHAnsi" w:hAnsiTheme="minorHAnsi" w:cstheme="minorHAnsi"/>
          <w:b/>
          <w:spacing w:val="20"/>
          <w:position w:val="-1"/>
          <w:sz w:val="22"/>
          <w:szCs w:val="22"/>
        </w:rPr>
        <w:t xml:space="preserve"> </w:t>
      </w:r>
      <w:r w:rsidRPr="00C86DBD">
        <w:rPr>
          <w:rFonts w:asciiTheme="minorHAnsi" w:hAnsiTheme="minorHAnsi" w:cstheme="minorHAnsi"/>
          <w:spacing w:val="10"/>
          <w:position w:val="-1"/>
          <w:sz w:val="22"/>
          <w:szCs w:val="22"/>
        </w:rPr>
        <w:t>N</w:t>
      </w:r>
      <w:r w:rsidRPr="00C86DBD">
        <w:rPr>
          <w:rFonts w:asciiTheme="minorHAnsi" w:hAnsiTheme="minorHAnsi" w:cstheme="minorHAnsi"/>
          <w:spacing w:val="11"/>
          <w:position w:val="-1"/>
          <w:sz w:val="22"/>
          <w:szCs w:val="22"/>
        </w:rPr>
        <w:t>e</w:t>
      </w:r>
      <w:r w:rsidRPr="00C86DBD">
        <w:rPr>
          <w:rFonts w:asciiTheme="minorHAnsi" w:hAnsiTheme="minorHAnsi" w:cstheme="minorHAnsi"/>
          <w:position w:val="-1"/>
          <w:sz w:val="22"/>
          <w:szCs w:val="22"/>
        </w:rPr>
        <w:t>w</w:t>
      </w:r>
      <w:r w:rsidRPr="00C86DBD">
        <w:rPr>
          <w:rFonts w:asciiTheme="minorHAnsi" w:hAnsiTheme="minorHAnsi" w:cstheme="minorHAnsi"/>
          <w:spacing w:val="20"/>
          <w:position w:val="-1"/>
          <w:sz w:val="22"/>
          <w:szCs w:val="22"/>
        </w:rPr>
        <w:t xml:space="preserve"> </w:t>
      </w:r>
      <w:r w:rsidRPr="00C86DBD">
        <w:rPr>
          <w:rFonts w:asciiTheme="minorHAnsi" w:hAnsiTheme="minorHAnsi" w:cstheme="minorHAnsi"/>
          <w:spacing w:val="10"/>
          <w:position w:val="-1"/>
          <w:sz w:val="22"/>
          <w:szCs w:val="22"/>
        </w:rPr>
        <w:t>York</w:t>
      </w:r>
      <w:r w:rsidRPr="00C86DBD">
        <w:rPr>
          <w:rFonts w:asciiTheme="minorHAnsi" w:hAnsiTheme="minorHAnsi" w:cstheme="minorHAnsi"/>
          <w:position w:val="-1"/>
          <w:sz w:val="22"/>
          <w:szCs w:val="22"/>
        </w:rPr>
        <w:t xml:space="preserve">, </w:t>
      </w:r>
      <w:r w:rsidRPr="00C86DBD">
        <w:rPr>
          <w:rFonts w:asciiTheme="minorHAnsi" w:hAnsiTheme="minorHAnsi" w:cstheme="minorHAnsi"/>
          <w:spacing w:val="30"/>
          <w:position w:val="-1"/>
          <w:sz w:val="22"/>
          <w:szCs w:val="22"/>
        </w:rPr>
        <w:t xml:space="preserve"> </w:t>
      </w:r>
      <w:r w:rsidRPr="00C86DBD">
        <w:rPr>
          <w:rFonts w:asciiTheme="minorHAnsi" w:hAnsiTheme="minorHAnsi" w:cstheme="minorHAnsi"/>
          <w:spacing w:val="10"/>
          <w:position w:val="-1"/>
          <w:sz w:val="22"/>
          <w:szCs w:val="22"/>
        </w:rPr>
        <w:t>N</w:t>
      </w:r>
      <w:r w:rsidRPr="00C86DBD">
        <w:rPr>
          <w:rFonts w:asciiTheme="minorHAnsi" w:hAnsiTheme="minorHAnsi" w:cstheme="minorHAnsi"/>
          <w:position w:val="-1"/>
          <w:sz w:val="22"/>
          <w:szCs w:val="22"/>
        </w:rPr>
        <w:t>Y</w:t>
      </w:r>
      <w:r w:rsidRPr="00C86DBD">
        <w:rPr>
          <w:rFonts w:asciiTheme="minorHAnsi" w:hAnsiTheme="minorHAnsi" w:cstheme="minorHAnsi"/>
          <w:position w:val="-1"/>
          <w:sz w:val="22"/>
          <w:szCs w:val="22"/>
        </w:rPr>
        <w:t xml:space="preserve">                  </w:t>
      </w:r>
      <w:r w:rsidRPr="00C86DBD">
        <w:rPr>
          <w:rFonts w:asciiTheme="minorHAnsi" w:hAnsiTheme="minorHAnsi" w:cstheme="minorHAnsi"/>
          <w:spacing w:val="58"/>
          <w:position w:val="-1"/>
          <w:sz w:val="22"/>
          <w:szCs w:val="22"/>
        </w:rPr>
        <w:t xml:space="preserve"> </w:t>
      </w:r>
      <w:r w:rsidRPr="00C86DBD">
        <w:rPr>
          <w:rFonts w:asciiTheme="minorHAnsi" w:hAnsiTheme="minorHAnsi" w:cstheme="minorHAnsi"/>
          <w:spacing w:val="10"/>
          <w:position w:val="-1"/>
          <w:sz w:val="22"/>
          <w:szCs w:val="22"/>
        </w:rPr>
        <w:t>J</w:t>
      </w:r>
      <w:r w:rsidRPr="00C86DBD">
        <w:rPr>
          <w:rFonts w:asciiTheme="minorHAnsi" w:hAnsiTheme="minorHAnsi" w:cstheme="minorHAnsi"/>
          <w:spacing w:val="11"/>
          <w:position w:val="-1"/>
          <w:sz w:val="22"/>
          <w:szCs w:val="22"/>
        </w:rPr>
        <w:t>a</w:t>
      </w:r>
      <w:r w:rsidRPr="00C86DBD">
        <w:rPr>
          <w:rFonts w:asciiTheme="minorHAnsi" w:hAnsiTheme="minorHAnsi" w:cstheme="minorHAnsi"/>
          <w:spacing w:val="10"/>
          <w:position w:val="-1"/>
          <w:sz w:val="22"/>
          <w:szCs w:val="22"/>
        </w:rPr>
        <w:t>nua</w:t>
      </w:r>
      <w:r w:rsidRPr="00C86DBD">
        <w:rPr>
          <w:rFonts w:asciiTheme="minorHAnsi" w:hAnsiTheme="minorHAnsi" w:cstheme="minorHAnsi"/>
          <w:spacing w:val="11"/>
          <w:position w:val="-1"/>
          <w:sz w:val="22"/>
          <w:szCs w:val="22"/>
        </w:rPr>
        <w:t>r</w:t>
      </w:r>
      <w:r w:rsidRPr="00C86DBD">
        <w:rPr>
          <w:rFonts w:asciiTheme="minorHAnsi" w:hAnsiTheme="minorHAnsi" w:cstheme="minorHAnsi"/>
          <w:position w:val="-1"/>
          <w:sz w:val="22"/>
          <w:szCs w:val="22"/>
        </w:rPr>
        <w:t>y</w:t>
      </w:r>
      <w:r w:rsidRPr="00C86DBD">
        <w:rPr>
          <w:rFonts w:asciiTheme="minorHAnsi" w:hAnsiTheme="minorHAnsi" w:cstheme="minorHAnsi"/>
          <w:spacing w:val="19"/>
          <w:position w:val="-1"/>
          <w:sz w:val="22"/>
          <w:szCs w:val="22"/>
        </w:rPr>
        <w:t xml:space="preserve"> </w:t>
      </w:r>
      <w:r w:rsidRPr="00C86DBD">
        <w:rPr>
          <w:rFonts w:asciiTheme="minorHAnsi" w:hAnsiTheme="minorHAnsi" w:cstheme="minorHAnsi"/>
          <w:spacing w:val="10"/>
          <w:position w:val="-1"/>
          <w:sz w:val="22"/>
          <w:szCs w:val="22"/>
        </w:rPr>
        <w:t>200</w:t>
      </w:r>
      <w:r w:rsidRPr="00C86DBD">
        <w:rPr>
          <w:rFonts w:asciiTheme="minorHAnsi" w:hAnsiTheme="minorHAnsi" w:cstheme="minorHAnsi"/>
          <w:position w:val="-1"/>
          <w:sz w:val="22"/>
          <w:szCs w:val="22"/>
        </w:rPr>
        <w:t>7</w:t>
      </w:r>
      <w:r w:rsidRPr="00C86DBD">
        <w:rPr>
          <w:rFonts w:asciiTheme="minorHAnsi" w:hAnsiTheme="minorHAnsi" w:cstheme="minorHAnsi"/>
          <w:spacing w:val="19"/>
          <w:position w:val="-1"/>
          <w:sz w:val="22"/>
          <w:szCs w:val="22"/>
        </w:rPr>
        <w:t xml:space="preserve"> </w:t>
      </w:r>
      <w:r w:rsidRPr="00C86DBD">
        <w:rPr>
          <w:rFonts w:asciiTheme="minorHAnsi" w:hAnsiTheme="minorHAnsi" w:cstheme="minorHAnsi"/>
          <w:spacing w:val="11"/>
          <w:position w:val="-1"/>
          <w:sz w:val="22"/>
          <w:szCs w:val="22"/>
        </w:rPr>
        <w:t>t</w:t>
      </w:r>
      <w:r w:rsidRPr="00C86DBD">
        <w:rPr>
          <w:rFonts w:asciiTheme="minorHAnsi" w:hAnsiTheme="minorHAnsi" w:cstheme="minorHAnsi"/>
          <w:position w:val="-1"/>
          <w:sz w:val="22"/>
          <w:szCs w:val="22"/>
        </w:rPr>
        <w:t>o</w:t>
      </w:r>
      <w:r w:rsidRPr="00C86DBD">
        <w:rPr>
          <w:rFonts w:asciiTheme="minorHAnsi" w:hAnsiTheme="minorHAnsi" w:cstheme="minorHAnsi"/>
          <w:spacing w:val="20"/>
          <w:position w:val="-1"/>
          <w:sz w:val="22"/>
          <w:szCs w:val="22"/>
        </w:rPr>
        <w:t xml:space="preserve"> </w:t>
      </w:r>
      <w:r w:rsidRPr="00C86DBD">
        <w:rPr>
          <w:rFonts w:asciiTheme="minorHAnsi" w:hAnsiTheme="minorHAnsi" w:cstheme="minorHAnsi"/>
          <w:spacing w:val="10"/>
          <w:position w:val="-1"/>
          <w:sz w:val="22"/>
          <w:szCs w:val="22"/>
        </w:rPr>
        <w:t>Ma</w:t>
      </w:r>
      <w:r w:rsidRPr="00C86DBD">
        <w:rPr>
          <w:rFonts w:asciiTheme="minorHAnsi" w:hAnsiTheme="minorHAnsi" w:cstheme="minorHAnsi"/>
          <w:position w:val="-1"/>
          <w:sz w:val="22"/>
          <w:szCs w:val="22"/>
        </w:rPr>
        <w:t>y</w:t>
      </w:r>
      <w:r w:rsidRPr="00C86DBD">
        <w:rPr>
          <w:rFonts w:asciiTheme="minorHAnsi" w:hAnsiTheme="minorHAnsi" w:cstheme="minorHAnsi"/>
          <w:spacing w:val="20"/>
          <w:position w:val="-1"/>
          <w:sz w:val="22"/>
          <w:szCs w:val="22"/>
        </w:rPr>
        <w:t xml:space="preserve"> </w:t>
      </w:r>
      <w:r w:rsidRPr="00C86DBD">
        <w:rPr>
          <w:rFonts w:asciiTheme="minorHAnsi" w:hAnsiTheme="minorHAnsi" w:cstheme="minorHAnsi"/>
          <w:spacing w:val="10"/>
          <w:position w:val="-1"/>
          <w:sz w:val="22"/>
          <w:szCs w:val="22"/>
        </w:rPr>
        <w:t>2007</w:t>
      </w:r>
    </w:p>
    <w:p w14:paraId="72F9AD4F" w14:textId="77777777" w:rsidR="00847EBA" w:rsidRPr="00C86DBD" w:rsidRDefault="009865CD" w:rsidP="00C86DBD">
      <w:pPr>
        <w:ind w:left="440"/>
        <w:rPr>
          <w:rFonts w:asciiTheme="minorHAnsi" w:hAnsiTheme="minorHAnsi" w:cstheme="minorHAnsi"/>
          <w:sz w:val="22"/>
          <w:szCs w:val="22"/>
        </w:rPr>
      </w:pPr>
      <w:r w:rsidRPr="00C86DBD">
        <w:rPr>
          <w:rFonts w:asciiTheme="minorHAnsi" w:hAnsiTheme="minorHAnsi" w:cstheme="minorHAnsi"/>
          <w:b/>
          <w:i/>
          <w:spacing w:val="10"/>
          <w:position w:val="1"/>
          <w:sz w:val="22"/>
          <w:szCs w:val="22"/>
        </w:rPr>
        <w:t>Precep</w:t>
      </w:r>
      <w:r w:rsidRPr="00C86DBD">
        <w:rPr>
          <w:rFonts w:asciiTheme="minorHAnsi" w:hAnsiTheme="minorHAnsi" w:cstheme="minorHAnsi"/>
          <w:b/>
          <w:i/>
          <w:spacing w:val="11"/>
          <w:position w:val="1"/>
          <w:sz w:val="22"/>
          <w:szCs w:val="22"/>
        </w:rPr>
        <w:t>t</w:t>
      </w:r>
      <w:r w:rsidRPr="00C86DBD">
        <w:rPr>
          <w:rFonts w:asciiTheme="minorHAnsi" w:hAnsiTheme="minorHAnsi" w:cstheme="minorHAnsi"/>
          <w:b/>
          <w:i/>
          <w:spacing w:val="10"/>
          <w:position w:val="1"/>
          <w:sz w:val="22"/>
          <w:szCs w:val="22"/>
        </w:rPr>
        <w:t>orship</w:t>
      </w:r>
      <w:r w:rsidRPr="00C86DBD">
        <w:rPr>
          <w:rFonts w:asciiTheme="minorHAnsi" w:hAnsiTheme="minorHAnsi" w:cstheme="minorHAnsi"/>
          <w:b/>
          <w:i/>
          <w:position w:val="1"/>
          <w:sz w:val="22"/>
          <w:szCs w:val="22"/>
        </w:rPr>
        <w:t>-</w:t>
      </w:r>
      <w:r w:rsidRPr="00C86DBD">
        <w:rPr>
          <w:rFonts w:asciiTheme="minorHAnsi" w:hAnsiTheme="minorHAnsi" w:cstheme="minorHAnsi"/>
          <w:b/>
          <w:i/>
          <w:spacing w:val="21"/>
          <w:position w:val="1"/>
          <w:sz w:val="22"/>
          <w:szCs w:val="22"/>
        </w:rPr>
        <w:t xml:space="preserve"> </w:t>
      </w:r>
      <w:r w:rsidRPr="00C86DBD">
        <w:rPr>
          <w:rFonts w:asciiTheme="minorHAnsi" w:hAnsiTheme="minorHAnsi" w:cstheme="minorHAnsi"/>
          <w:b/>
          <w:i/>
          <w:spacing w:val="10"/>
          <w:position w:val="1"/>
          <w:sz w:val="22"/>
          <w:szCs w:val="22"/>
        </w:rPr>
        <w:t>Rena</w:t>
      </w:r>
      <w:r w:rsidRPr="00C86DBD">
        <w:rPr>
          <w:rFonts w:asciiTheme="minorHAnsi" w:hAnsiTheme="minorHAnsi" w:cstheme="minorHAnsi"/>
          <w:b/>
          <w:i/>
          <w:position w:val="1"/>
          <w:sz w:val="22"/>
          <w:szCs w:val="22"/>
        </w:rPr>
        <w:t>l</w:t>
      </w:r>
      <w:r w:rsidRPr="00C86DBD">
        <w:rPr>
          <w:rFonts w:asciiTheme="minorHAnsi" w:hAnsiTheme="minorHAnsi" w:cstheme="minorHAnsi"/>
          <w:b/>
          <w:i/>
          <w:spacing w:val="21"/>
          <w:position w:val="1"/>
          <w:sz w:val="22"/>
          <w:szCs w:val="22"/>
        </w:rPr>
        <w:t xml:space="preserve"> </w:t>
      </w:r>
      <w:r w:rsidRPr="00C86DBD">
        <w:rPr>
          <w:rFonts w:asciiTheme="minorHAnsi" w:hAnsiTheme="minorHAnsi" w:cstheme="minorHAnsi"/>
          <w:b/>
          <w:i/>
          <w:spacing w:val="10"/>
          <w:position w:val="1"/>
          <w:sz w:val="22"/>
          <w:szCs w:val="22"/>
        </w:rPr>
        <w:t>Unit</w:t>
      </w:r>
    </w:p>
    <w:p w14:paraId="6F7AB751" w14:textId="77777777" w:rsidR="00847EBA" w:rsidRPr="00C86DBD" w:rsidRDefault="00847EBA" w:rsidP="00C86DBD">
      <w:pPr>
        <w:spacing w:before="8"/>
        <w:rPr>
          <w:rFonts w:asciiTheme="minorHAnsi" w:hAnsiTheme="minorHAnsi" w:cstheme="minorHAnsi"/>
          <w:sz w:val="22"/>
          <w:szCs w:val="22"/>
        </w:rPr>
      </w:pPr>
    </w:p>
    <w:p w14:paraId="51D795F0" w14:textId="77777777" w:rsidR="00847EBA" w:rsidRPr="00C86DBD" w:rsidRDefault="009865CD" w:rsidP="00C86DBD">
      <w:pPr>
        <w:ind w:left="116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9"/>
          <w:sz w:val="22"/>
          <w:szCs w:val="22"/>
        </w:rPr>
        <w:t xml:space="preserve"> </w:t>
      </w:r>
      <w:r w:rsidRPr="00C86DBD">
        <w:rPr>
          <w:rFonts w:asciiTheme="minorHAnsi" w:hAnsiTheme="minorHAnsi" w:cstheme="minorHAnsi"/>
          <w:spacing w:val="10"/>
          <w:sz w:val="22"/>
          <w:szCs w:val="22"/>
        </w:rPr>
        <w:t>Pe</w:t>
      </w:r>
      <w:r w:rsidRPr="00C86DBD">
        <w:rPr>
          <w:rFonts w:asciiTheme="minorHAnsi" w:hAnsiTheme="minorHAnsi" w:cstheme="minorHAnsi"/>
          <w:spacing w:val="11"/>
          <w:sz w:val="22"/>
          <w:szCs w:val="22"/>
        </w:rPr>
        <w:t>r</w:t>
      </w:r>
      <w:r w:rsidRPr="00C86DBD">
        <w:rPr>
          <w:rFonts w:asciiTheme="minorHAnsi" w:hAnsiTheme="minorHAnsi" w:cstheme="minorHAnsi"/>
          <w:spacing w:val="9"/>
          <w:sz w:val="22"/>
          <w:szCs w:val="22"/>
        </w:rPr>
        <w:t>f</w:t>
      </w:r>
      <w:r w:rsidRPr="00C86DBD">
        <w:rPr>
          <w:rFonts w:asciiTheme="minorHAnsi" w:hAnsiTheme="minorHAnsi" w:cstheme="minorHAnsi"/>
          <w:spacing w:val="10"/>
          <w:sz w:val="22"/>
          <w:szCs w:val="22"/>
        </w:rPr>
        <w:t>o</w:t>
      </w:r>
      <w:r w:rsidRPr="00C86DBD">
        <w:rPr>
          <w:rFonts w:asciiTheme="minorHAnsi" w:hAnsiTheme="minorHAnsi" w:cstheme="minorHAnsi"/>
          <w:spacing w:val="11"/>
          <w:sz w:val="22"/>
          <w:szCs w:val="22"/>
        </w:rPr>
        <w:t>r</w:t>
      </w:r>
      <w:r w:rsidRPr="00C86DBD">
        <w:rPr>
          <w:rFonts w:asciiTheme="minorHAnsi" w:hAnsiTheme="minorHAnsi" w:cstheme="minorHAnsi"/>
          <w:spacing w:val="10"/>
          <w:sz w:val="22"/>
          <w:szCs w:val="22"/>
        </w:rPr>
        <w:t>me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physica</w:t>
      </w:r>
      <w:r w:rsidRPr="00C86DBD">
        <w:rPr>
          <w:rFonts w:asciiTheme="minorHAnsi" w:hAnsiTheme="minorHAnsi" w:cstheme="minorHAnsi"/>
          <w:sz w:val="22"/>
          <w:szCs w:val="22"/>
        </w:rPr>
        <w:t>l</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a</w:t>
      </w:r>
      <w:r w:rsidRPr="00C86DBD">
        <w:rPr>
          <w:rFonts w:asciiTheme="minorHAnsi" w:hAnsiTheme="minorHAnsi" w:cstheme="minorHAnsi"/>
          <w:spacing w:val="11"/>
          <w:sz w:val="22"/>
          <w:szCs w:val="22"/>
        </w:rPr>
        <w:t>s</w:t>
      </w:r>
      <w:r w:rsidRPr="00C86DBD">
        <w:rPr>
          <w:rFonts w:asciiTheme="minorHAnsi" w:hAnsiTheme="minorHAnsi" w:cstheme="minorHAnsi"/>
          <w:spacing w:val="10"/>
          <w:sz w:val="22"/>
          <w:szCs w:val="22"/>
        </w:rPr>
        <w:t>ses</w:t>
      </w:r>
      <w:r w:rsidRPr="00C86DBD">
        <w:rPr>
          <w:rFonts w:asciiTheme="minorHAnsi" w:hAnsiTheme="minorHAnsi" w:cstheme="minorHAnsi"/>
          <w:spacing w:val="11"/>
          <w:sz w:val="22"/>
          <w:szCs w:val="22"/>
        </w:rPr>
        <w:t>s</w:t>
      </w:r>
      <w:r w:rsidRPr="00C86DBD">
        <w:rPr>
          <w:rFonts w:asciiTheme="minorHAnsi" w:hAnsiTheme="minorHAnsi" w:cstheme="minorHAnsi"/>
          <w:spacing w:val="10"/>
          <w:sz w:val="22"/>
          <w:szCs w:val="22"/>
        </w:rPr>
        <w:t>men</w:t>
      </w:r>
      <w:r w:rsidRPr="00C86DBD">
        <w:rPr>
          <w:rFonts w:asciiTheme="minorHAnsi" w:hAnsiTheme="minorHAnsi" w:cstheme="minorHAnsi"/>
          <w:sz w:val="22"/>
          <w:szCs w:val="22"/>
        </w:rPr>
        <w:t>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o</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patients</w:t>
      </w:r>
    </w:p>
    <w:p w14:paraId="569FE73C" w14:textId="77777777" w:rsidR="00847EBA" w:rsidRPr="00C86DBD" w:rsidRDefault="009865CD" w:rsidP="00C86DBD">
      <w:pPr>
        <w:tabs>
          <w:tab w:val="left" w:pos="1520"/>
        </w:tabs>
        <w:ind w:left="1509" w:right="1315" w:hanging="349"/>
        <w:rPr>
          <w:rFonts w:asciiTheme="minorHAnsi" w:hAnsiTheme="minorHAnsi" w:cstheme="minorHAnsi"/>
          <w:sz w:val="22"/>
          <w:szCs w:val="22"/>
        </w:rPr>
      </w:pPr>
      <w:r w:rsidRPr="00C86DBD">
        <w:rPr>
          <w:rFonts w:asciiTheme="minorHAnsi" w:eastAsia="Verdana" w:hAnsiTheme="minorHAnsi" w:cstheme="minorHAnsi"/>
          <w:sz w:val="22"/>
          <w:szCs w:val="22"/>
        </w:rPr>
        <w:t>•</w:t>
      </w:r>
      <w:r w:rsidRPr="00C86DBD">
        <w:rPr>
          <w:rFonts w:asciiTheme="minorHAnsi" w:eastAsia="Verdana" w:hAnsiTheme="minorHAnsi" w:cstheme="minorHAnsi"/>
          <w:sz w:val="22"/>
          <w:szCs w:val="22"/>
        </w:rPr>
        <w:tab/>
      </w:r>
      <w:r w:rsidRPr="00C86DBD">
        <w:rPr>
          <w:rFonts w:asciiTheme="minorHAnsi" w:eastAsia="Verdana" w:hAnsiTheme="minorHAnsi" w:cstheme="minorHAnsi"/>
          <w:sz w:val="22"/>
          <w:szCs w:val="22"/>
        </w:rPr>
        <w:tab/>
      </w:r>
      <w:r w:rsidRPr="00C86DBD">
        <w:rPr>
          <w:rFonts w:asciiTheme="minorHAnsi" w:hAnsiTheme="minorHAnsi" w:cstheme="minorHAnsi"/>
          <w:spacing w:val="10"/>
          <w:sz w:val="22"/>
          <w:szCs w:val="22"/>
        </w:rPr>
        <w:t>Assiste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p</w:t>
      </w:r>
      <w:r w:rsidRPr="00C86DBD">
        <w:rPr>
          <w:rFonts w:asciiTheme="minorHAnsi" w:hAnsiTheme="minorHAnsi" w:cstheme="minorHAnsi"/>
          <w:spacing w:val="11"/>
          <w:sz w:val="22"/>
          <w:szCs w:val="22"/>
        </w:rPr>
        <w:t>r</w:t>
      </w:r>
      <w:r w:rsidRPr="00C86DBD">
        <w:rPr>
          <w:rFonts w:asciiTheme="minorHAnsi" w:hAnsiTheme="minorHAnsi" w:cstheme="minorHAnsi"/>
          <w:spacing w:val="10"/>
          <w:sz w:val="22"/>
          <w:szCs w:val="22"/>
        </w:rPr>
        <w:t>ecepto</w:t>
      </w:r>
      <w:r w:rsidRPr="00C86DBD">
        <w:rPr>
          <w:rFonts w:asciiTheme="minorHAnsi" w:hAnsiTheme="minorHAnsi" w:cstheme="minorHAnsi"/>
          <w:sz w:val="22"/>
          <w:szCs w:val="22"/>
        </w:rPr>
        <w:t>r</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i</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carin</w:t>
      </w:r>
      <w:r w:rsidRPr="00C86DBD">
        <w:rPr>
          <w:rFonts w:asciiTheme="minorHAnsi" w:hAnsiTheme="minorHAnsi" w:cstheme="minorHAnsi"/>
          <w:sz w:val="22"/>
          <w:szCs w:val="22"/>
        </w:rPr>
        <w:t>g</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fo</w:t>
      </w:r>
      <w:r w:rsidRPr="00C86DBD">
        <w:rPr>
          <w:rFonts w:asciiTheme="minorHAnsi" w:hAnsiTheme="minorHAnsi" w:cstheme="minorHAnsi"/>
          <w:sz w:val="22"/>
          <w:szCs w:val="22"/>
        </w:rPr>
        <w:t>r</w:t>
      </w:r>
      <w:r w:rsidRPr="00C86DBD">
        <w:rPr>
          <w:rFonts w:asciiTheme="minorHAnsi" w:hAnsiTheme="minorHAnsi" w:cstheme="minorHAnsi"/>
          <w:spacing w:val="22"/>
          <w:sz w:val="22"/>
          <w:szCs w:val="22"/>
        </w:rPr>
        <w:t xml:space="preserve"> </w:t>
      </w:r>
      <w:r w:rsidRPr="00C86DBD">
        <w:rPr>
          <w:rFonts w:asciiTheme="minorHAnsi" w:hAnsiTheme="minorHAnsi" w:cstheme="minorHAnsi"/>
          <w:spacing w:val="10"/>
          <w:sz w:val="22"/>
          <w:szCs w:val="22"/>
        </w:rPr>
        <w:t>p</w:t>
      </w:r>
      <w:r w:rsidRPr="00C86DBD">
        <w:rPr>
          <w:rFonts w:asciiTheme="minorHAnsi" w:hAnsiTheme="minorHAnsi" w:cstheme="minorHAnsi"/>
          <w:spacing w:val="9"/>
          <w:sz w:val="22"/>
          <w:szCs w:val="22"/>
        </w:rPr>
        <w:t>a</w:t>
      </w:r>
      <w:r w:rsidRPr="00C86DBD">
        <w:rPr>
          <w:rFonts w:asciiTheme="minorHAnsi" w:hAnsiTheme="minorHAnsi" w:cstheme="minorHAnsi"/>
          <w:spacing w:val="10"/>
          <w:sz w:val="22"/>
          <w:szCs w:val="22"/>
        </w:rPr>
        <w:t>tient</w:t>
      </w:r>
      <w:r w:rsidRPr="00C86DBD">
        <w:rPr>
          <w:rFonts w:asciiTheme="minorHAnsi" w:hAnsiTheme="minorHAnsi" w:cstheme="minorHAnsi"/>
          <w:sz w:val="22"/>
          <w:szCs w:val="22"/>
        </w:rPr>
        <w:t>s</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w</w:t>
      </w:r>
      <w:r w:rsidRPr="00C86DBD">
        <w:rPr>
          <w:rFonts w:asciiTheme="minorHAnsi" w:hAnsiTheme="minorHAnsi" w:cstheme="minorHAnsi"/>
          <w:spacing w:val="11"/>
          <w:sz w:val="22"/>
          <w:szCs w:val="22"/>
        </w:rPr>
        <w:t>i</w:t>
      </w:r>
      <w:r w:rsidRPr="00C86DBD">
        <w:rPr>
          <w:rFonts w:asciiTheme="minorHAnsi" w:hAnsiTheme="minorHAnsi" w:cstheme="minorHAnsi"/>
          <w:spacing w:val="10"/>
          <w:sz w:val="22"/>
          <w:szCs w:val="22"/>
        </w:rPr>
        <w:t>t</w:t>
      </w:r>
      <w:r w:rsidRPr="00C86DBD">
        <w:rPr>
          <w:rFonts w:asciiTheme="minorHAnsi" w:hAnsiTheme="minorHAnsi" w:cstheme="minorHAnsi"/>
          <w:sz w:val="22"/>
          <w:szCs w:val="22"/>
        </w:rPr>
        <w:t>h</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ileostomies</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PEG, central</w:t>
      </w:r>
      <w:r w:rsidRPr="00C86DBD">
        <w:rPr>
          <w:rFonts w:asciiTheme="minorHAnsi" w:hAnsiTheme="minorHAnsi" w:cstheme="minorHAnsi"/>
          <w:spacing w:val="11"/>
          <w:sz w:val="22"/>
          <w:szCs w:val="22"/>
        </w:rPr>
        <w:t>l</w:t>
      </w:r>
      <w:r w:rsidRPr="00C86DBD">
        <w:rPr>
          <w:rFonts w:asciiTheme="minorHAnsi" w:hAnsiTheme="minorHAnsi" w:cstheme="minorHAnsi"/>
          <w:sz w:val="22"/>
          <w:szCs w:val="22"/>
        </w:rPr>
        <w:t>y</w:t>
      </w:r>
      <w:r w:rsidRPr="00C86DBD">
        <w:rPr>
          <w:rFonts w:asciiTheme="minorHAnsi" w:hAnsiTheme="minorHAnsi" w:cstheme="minorHAnsi"/>
          <w:spacing w:val="19"/>
          <w:sz w:val="22"/>
          <w:szCs w:val="22"/>
        </w:rPr>
        <w:t xml:space="preserve"> </w:t>
      </w:r>
      <w:r w:rsidRPr="00C86DBD">
        <w:rPr>
          <w:rFonts w:asciiTheme="minorHAnsi" w:hAnsiTheme="minorHAnsi" w:cstheme="minorHAnsi"/>
          <w:spacing w:val="10"/>
          <w:sz w:val="22"/>
          <w:szCs w:val="22"/>
        </w:rPr>
        <w:t>inserte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catheters</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an</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Ilea</w:t>
      </w:r>
      <w:r w:rsidRPr="00C86DBD">
        <w:rPr>
          <w:rFonts w:asciiTheme="minorHAnsi" w:hAnsiTheme="minorHAnsi" w:cstheme="minorHAnsi"/>
          <w:sz w:val="22"/>
          <w:szCs w:val="22"/>
        </w:rPr>
        <w:t>l</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conduits</w:t>
      </w:r>
    </w:p>
    <w:p w14:paraId="4F76DAD6" w14:textId="77777777" w:rsidR="00847EBA" w:rsidRPr="00C86DBD" w:rsidRDefault="009865CD" w:rsidP="00C86DBD">
      <w:pPr>
        <w:ind w:left="116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9"/>
          <w:sz w:val="22"/>
          <w:szCs w:val="22"/>
        </w:rPr>
        <w:t xml:space="preserve"> </w:t>
      </w:r>
      <w:r w:rsidRPr="00C86DBD">
        <w:rPr>
          <w:rFonts w:asciiTheme="minorHAnsi" w:hAnsiTheme="minorHAnsi" w:cstheme="minorHAnsi"/>
          <w:spacing w:val="10"/>
          <w:sz w:val="22"/>
          <w:szCs w:val="22"/>
        </w:rPr>
        <w:t>Administe</w:t>
      </w:r>
      <w:r w:rsidRPr="00C86DBD">
        <w:rPr>
          <w:rFonts w:asciiTheme="minorHAnsi" w:hAnsiTheme="minorHAnsi" w:cstheme="minorHAnsi"/>
          <w:spacing w:val="11"/>
          <w:sz w:val="22"/>
          <w:szCs w:val="22"/>
        </w:rPr>
        <w:t>r</w:t>
      </w:r>
      <w:r w:rsidRPr="00C86DBD">
        <w:rPr>
          <w:rFonts w:asciiTheme="minorHAnsi" w:hAnsiTheme="minorHAnsi" w:cstheme="minorHAnsi"/>
          <w:spacing w:val="10"/>
          <w:sz w:val="22"/>
          <w:szCs w:val="22"/>
        </w:rPr>
        <w:t>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medicat</w:t>
      </w:r>
      <w:r w:rsidRPr="00C86DBD">
        <w:rPr>
          <w:rFonts w:asciiTheme="minorHAnsi" w:hAnsiTheme="minorHAnsi" w:cstheme="minorHAnsi"/>
          <w:spacing w:val="11"/>
          <w:sz w:val="22"/>
          <w:szCs w:val="22"/>
        </w:rPr>
        <w:t>i</w:t>
      </w:r>
      <w:r w:rsidRPr="00C86DBD">
        <w:rPr>
          <w:rFonts w:asciiTheme="minorHAnsi" w:hAnsiTheme="minorHAnsi" w:cstheme="minorHAnsi"/>
          <w:spacing w:val="10"/>
          <w:sz w:val="22"/>
          <w:szCs w:val="22"/>
        </w:rPr>
        <w:t>on</w:t>
      </w:r>
      <w:r w:rsidRPr="00C86DBD">
        <w:rPr>
          <w:rFonts w:asciiTheme="minorHAnsi" w:hAnsiTheme="minorHAnsi" w:cstheme="minorHAnsi"/>
          <w:sz w:val="22"/>
          <w:szCs w:val="22"/>
        </w:rPr>
        <w:t>s</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b</w:t>
      </w:r>
      <w:r w:rsidRPr="00C86DBD">
        <w:rPr>
          <w:rFonts w:asciiTheme="minorHAnsi" w:hAnsiTheme="minorHAnsi" w:cstheme="minorHAnsi"/>
          <w:sz w:val="22"/>
          <w:szCs w:val="22"/>
        </w:rPr>
        <w:t>y</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variou</w:t>
      </w:r>
      <w:r w:rsidRPr="00C86DBD">
        <w:rPr>
          <w:rFonts w:asciiTheme="minorHAnsi" w:hAnsiTheme="minorHAnsi" w:cstheme="minorHAnsi"/>
          <w:sz w:val="22"/>
          <w:szCs w:val="22"/>
        </w:rPr>
        <w:t>s</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routes</w:t>
      </w:r>
    </w:p>
    <w:p w14:paraId="1DB62F1E" w14:textId="77777777" w:rsidR="00847EBA" w:rsidRPr="00C86DBD" w:rsidRDefault="009865CD" w:rsidP="00C86DBD">
      <w:pPr>
        <w:ind w:left="116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9"/>
          <w:sz w:val="22"/>
          <w:szCs w:val="22"/>
        </w:rPr>
        <w:t xml:space="preserve"> </w:t>
      </w:r>
      <w:r w:rsidRPr="00C86DBD">
        <w:rPr>
          <w:rFonts w:asciiTheme="minorHAnsi" w:hAnsiTheme="minorHAnsi" w:cstheme="minorHAnsi"/>
          <w:spacing w:val="10"/>
          <w:sz w:val="22"/>
          <w:szCs w:val="22"/>
        </w:rPr>
        <w:t>Do</w:t>
      </w:r>
      <w:r w:rsidRPr="00C86DBD">
        <w:rPr>
          <w:rFonts w:asciiTheme="minorHAnsi" w:hAnsiTheme="minorHAnsi" w:cstheme="minorHAnsi"/>
          <w:spacing w:val="11"/>
          <w:sz w:val="22"/>
          <w:szCs w:val="22"/>
        </w:rPr>
        <w:t>cu</w:t>
      </w:r>
      <w:r w:rsidRPr="00C86DBD">
        <w:rPr>
          <w:rFonts w:asciiTheme="minorHAnsi" w:hAnsiTheme="minorHAnsi" w:cstheme="minorHAnsi"/>
          <w:spacing w:val="10"/>
          <w:sz w:val="22"/>
          <w:szCs w:val="22"/>
        </w:rPr>
        <w:t>ment</w:t>
      </w:r>
      <w:r w:rsidRPr="00C86DBD">
        <w:rPr>
          <w:rFonts w:asciiTheme="minorHAnsi" w:hAnsiTheme="minorHAnsi" w:cstheme="minorHAnsi"/>
          <w:spacing w:val="11"/>
          <w:sz w:val="22"/>
          <w:szCs w:val="22"/>
        </w:rPr>
        <w:t>e</w:t>
      </w:r>
      <w:r w:rsidRPr="00C86DBD">
        <w:rPr>
          <w:rFonts w:asciiTheme="minorHAnsi" w:hAnsiTheme="minorHAnsi" w:cstheme="minorHAnsi"/>
          <w:sz w:val="22"/>
          <w:szCs w:val="22"/>
        </w:rPr>
        <w:t>d</w:t>
      </w:r>
      <w:r w:rsidRPr="00C86DBD">
        <w:rPr>
          <w:rFonts w:asciiTheme="minorHAnsi" w:hAnsiTheme="minorHAnsi" w:cstheme="minorHAnsi"/>
          <w:spacing w:val="19"/>
          <w:sz w:val="22"/>
          <w:szCs w:val="22"/>
        </w:rPr>
        <w:t xml:space="preserve"> </w:t>
      </w:r>
      <w:r w:rsidRPr="00C86DBD">
        <w:rPr>
          <w:rFonts w:asciiTheme="minorHAnsi" w:hAnsiTheme="minorHAnsi" w:cstheme="minorHAnsi"/>
          <w:spacing w:val="10"/>
          <w:sz w:val="22"/>
          <w:szCs w:val="22"/>
        </w:rPr>
        <w:t>patients</w:t>
      </w:r>
      <w:r w:rsidRPr="00C86DBD">
        <w:rPr>
          <w:rFonts w:asciiTheme="minorHAnsi" w:hAnsiTheme="minorHAnsi" w:cstheme="minorHAnsi"/>
          <w:sz w:val="22"/>
          <w:szCs w:val="22"/>
        </w:rPr>
        <w:t>’</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10"/>
          <w:sz w:val="22"/>
          <w:szCs w:val="22"/>
        </w:rPr>
        <w:t>asses</w:t>
      </w:r>
      <w:r w:rsidRPr="00C86DBD">
        <w:rPr>
          <w:rFonts w:asciiTheme="minorHAnsi" w:hAnsiTheme="minorHAnsi" w:cstheme="minorHAnsi"/>
          <w:spacing w:val="11"/>
          <w:sz w:val="22"/>
          <w:szCs w:val="22"/>
        </w:rPr>
        <w:t>s</w:t>
      </w:r>
      <w:r w:rsidRPr="00C86DBD">
        <w:rPr>
          <w:rFonts w:asciiTheme="minorHAnsi" w:hAnsiTheme="minorHAnsi" w:cstheme="minorHAnsi"/>
          <w:spacing w:val="10"/>
          <w:sz w:val="22"/>
          <w:szCs w:val="22"/>
        </w:rPr>
        <w:t>men</w:t>
      </w:r>
      <w:r w:rsidRPr="00C86DBD">
        <w:rPr>
          <w:rFonts w:asciiTheme="minorHAnsi" w:hAnsiTheme="minorHAnsi" w:cstheme="minorHAnsi"/>
          <w:sz w:val="22"/>
          <w:szCs w:val="22"/>
        </w:rPr>
        <w:t>t</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10"/>
          <w:sz w:val="22"/>
          <w:szCs w:val="22"/>
        </w:rPr>
        <w:t>info</w:t>
      </w:r>
      <w:r w:rsidRPr="00C86DBD">
        <w:rPr>
          <w:rFonts w:asciiTheme="minorHAnsi" w:hAnsiTheme="minorHAnsi" w:cstheme="minorHAnsi"/>
          <w:spacing w:val="11"/>
          <w:sz w:val="22"/>
          <w:szCs w:val="22"/>
        </w:rPr>
        <w:t>r</w:t>
      </w:r>
      <w:r w:rsidRPr="00C86DBD">
        <w:rPr>
          <w:rFonts w:asciiTheme="minorHAnsi" w:hAnsiTheme="minorHAnsi" w:cstheme="minorHAnsi"/>
          <w:spacing w:val="9"/>
          <w:sz w:val="22"/>
          <w:szCs w:val="22"/>
        </w:rPr>
        <w:t>m</w:t>
      </w:r>
      <w:r w:rsidRPr="00C86DBD">
        <w:rPr>
          <w:rFonts w:asciiTheme="minorHAnsi" w:hAnsiTheme="minorHAnsi" w:cstheme="minorHAnsi"/>
          <w:spacing w:val="10"/>
          <w:sz w:val="22"/>
          <w:szCs w:val="22"/>
        </w:rPr>
        <w:t>atio</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i</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1"/>
          <w:sz w:val="22"/>
          <w:szCs w:val="22"/>
        </w:rPr>
        <w:t>co</w:t>
      </w:r>
      <w:r w:rsidRPr="00C86DBD">
        <w:rPr>
          <w:rFonts w:asciiTheme="minorHAnsi" w:hAnsiTheme="minorHAnsi" w:cstheme="minorHAnsi"/>
          <w:spacing w:val="10"/>
          <w:sz w:val="22"/>
          <w:szCs w:val="22"/>
        </w:rPr>
        <w:t>mputer</w:t>
      </w:r>
    </w:p>
    <w:p w14:paraId="713A5089" w14:textId="77777777" w:rsidR="00847EBA" w:rsidRPr="00C86DBD" w:rsidRDefault="00847EBA" w:rsidP="00C86DBD">
      <w:pPr>
        <w:spacing w:before="1"/>
        <w:rPr>
          <w:rFonts w:asciiTheme="minorHAnsi" w:hAnsiTheme="minorHAnsi" w:cstheme="minorHAnsi"/>
          <w:sz w:val="22"/>
          <w:szCs w:val="22"/>
        </w:rPr>
      </w:pPr>
    </w:p>
    <w:p w14:paraId="65309246" w14:textId="77777777" w:rsidR="00847EBA" w:rsidRPr="00C86DBD" w:rsidRDefault="009865CD" w:rsidP="00C86DBD">
      <w:pPr>
        <w:ind w:left="440"/>
        <w:rPr>
          <w:rFonts w:asciiTheme="minorHAnsi" w:hAnsiTheme="minorHAnsi" w:cstheme="minorHAnsi"/>
          <w:sz w:val="22"/>
          <w:szCs w:val="22"/>
        </w:rPr>
      </w:pPr>
      <w:r w:rsidRPr="00C86DBD">
        <w:rPr>
          <w:rFonts w:asciiTheme="minorHAnsi" w:hAnsiTheme="minorHAnsi" w:cstheme="minorHAnsi"/>
          <w:b/>
          <w:spacing w:val="10"/>
          <w:sz w:val="22"/>
          <w:szCs w:val="22"/>
        </w:rPr>
        <w:t>St</w:t>
      </w:r>
      <w:r w:rsidRPr="00C86DBD">
        <w:rPr>
          <w:rFonts w:asciiTheme="minorHAnsi" w:hAnsiTheme="minorHAnsi" w:cstheme="minorHAnsi"/>
          <w:b/>
          <w:sz w:val="22"/>
          <w:szCs w:val="22"/>
        </w:rPr>
        <w:t>.</w:t>
      </w:r>
      <w:r w:rsidRPr="00C86DBD">
        <w:rPr>
          <w:rFonts w:asciiTheme="minorHAnsi" w:hAnsiTheme="minorHAnsi" w:cstheme="minorHAnsi"/>
          <w:b/>
          <w:spacing w:val="20"/>
          <w:sz w:val="22"/>
          <w:szCs w:val="22"/>
        </w:rPr>
        <w:t xml:space="preserve"> </w:t>
      </w:r>
      <w:r w:rsidRPr="00C86DBD">
        <w:rPr>
          <w:rFonts w:asciiTheme="minorHAnsi" w:hAnsiTheme="minorHAnsi" w:cstheme="minorHAnsi"/>
          <w:b/>
          <w:spacing w:val="10"/>
          <w:sz w:val="22"/>
          <w:szCs w:val="22"/>
        </w:rPr>
        <w:t>John'</w:t>
      </w:r>
      <w:r w:rsidRPr="00C86DBD">
        <w:rPr>
          <w:rFonts w:asciiTheme="minorHAnsi" w:hAnsiTheme="minorHAnsi" w:cstheme="minorHAnsi"/>
          <w:b/>
          <w:sz w:val="22"/>
          <w:szCs w:val="22"/>
        </w:rPr>
        <w:t>s</w:t>
      </w:r>
      <w:r w:rsidRPr="00C86DBD">
        <w:rPr>
          <w:rFonts w:asciiTheme="minorHAnsi" w:hAnsiTheme="minorHAnsi" w:cstheme="minorHAnsi"/>
          <w:b/>
          <w:spacing w:val="20"/>
          <w:sz w:val="22"/>
          <w:szCs w:val="22"/>
        </w:rPr>
        <w:t xml:space="preserve"> </w:t>
      </w:r>
      <w:r w:rsidRPr="00C86DBD">
        <w:rPr>
          <w:rFonts w:asciiTheme="minorHAnsi" w:hAnsiTheme="minorHAnsi" w:cstheme="minorHAnsi"/>
          <w:b/>
          <w:spacing w:val="10"/>
          <w:sz w:val="22"/>
          <w:szCs w:val="22"/>
        </w:rPr>
        <w:t>Hospita</w:t>
      </w:r>
      <w:r w:rsidRPr="00C86DBD">
        <w:rPr>
          <w:rFonts w:asciiTheme="minorHAnsi" w:hAnsiTheme="minorHAnsi" w:cstheme="minorHAnsi"/>
          <w:b/>
          <w:spacing w:val="11"/>
          <w:sz w:val="22"/>
          <w:szCs w:val="22"/>
        </w:rPr>
        <w:t>l</w:t>
      </w:r>
      <w:r w:rsidRPr="00C86DBD">
        <w:rPr>
          <w:rFonts w:asciiTheme="minorHAnsi" w:hAnsiTheme="minorHAnsi" w:cstheme="minorHAnsi"/>
          <w:b/>
          <w:sz w:val="22"/>
          <w:szCs w:val="22"/>
        </w:rPr>
        <w:t>,</w:t>
      </w:r>
      <w:r w:rsidRPr="00C86DBD">
        <w:rPr>
          <w:rFonts w:asciiTheme="minorHAnsi" w:hAnsiTheme="minorHAnsi" w:cstheme="minorHAnsi"/>
          <w:b/>
          <w:spacing w:val="40"/>
          <w:sz w:val="22"/>
          <w:szCs w:val="22"/>
        </w:rPr>
        <w:t xml:space="preserve"> </w:t>
      </w:r>
      <w:r w:rsidRPr="00C86DBD">
        <w:rPr>
          <w:rFonts w:asciiTheme="minorHAnsi" w:hAnsiTheme="minorHAnsi" w:cstheme="minorHAnsi"/>
          <w:spacing w:val="10"/>
          <w:sz w:val="22"/>
          <w:szCs w:val="22"/>
        </w:rPr>
        <w:t>Flushing</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N</w:t>
      </w:r>
      <w:r w:rsidRPr="00C86DBD">
        <w:rPr>
          <w:rFonts w:asciiTheme="minorHAnsi" w:hAnsiTheme="minorHAnsi" w:cstheme="minorHAnsi"/>
          <w:sz w:val="22"/>
          <w:szCs w:val="22"/>
        </w:rPr>
        <w:t xml:space="preserve">Y                                    </w:t>
      </w:r>
      <w:r w:rsidRPr="00C86DBD">
        <w:rPr>
          <w:rFonts w:asciiTheme="minorHAnsi" w:hAnsiTheme="minorHAnsi" w:cstheme="minorHAnsi"/>
          <w:spacing w:val="31"/>
          <w:sz w:val="22"/>
          <w:szCs w:val="22"/>
        </w:rPr>
        <w:t xml:space="preserve"> </w:t>
      </w:r>
      <w:r w:rsidRPr="00C86DBD">
        <w:rPr>
          <w:rFonts w:asciiTheme="minorHAnsi" w:hAnsiTheme="minorHAnsi" w:cstheme="minorHAnsi"/>
          <w:spacing w:val="10"/>
          <w:sz w:val="22"/>
          <w:szCs w:val="22"/>
        </w:rPr>
        <w:t>Jun</w:t>
      </w:r>
      <w:r w:rsidRPr="00C86DBD">
        <w:rPr>
          <w:rFonts w:asciiTheme="minorHAnsi" w:hAnsiTheme="minorHAnsi" w:cstheme="minorHAnsi"/>
          <w:sz w:val="22"/>
          <w:szCs w:val="22"/>
        </w:rPr>
        <w:t>e</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10"/>
          <w:sz w:val="22"/>
          <w:szCs w:val="22"/>
        </w:rPr>
        <w:t>200</w:t>
      </w:r>
      <w:r w:rsidRPr="00C86DBD">
        <w:rPr>
          <w:rFonts w:asciiTheme="minorHAnsi" w:hAnsiTheme="minorHAnsi" w:cstheme="minorHAnsi"/>
          <w:sz w:val="22"/>
          <w:szCs w:val="22"/>
        </w:rPr>
        <w:t>6</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t</w:t>
      </w:r>
      <w:r w:rsidRPr="00C86DBD">
        <w:rPr>
          <w:rFonts w:asciiTheme="minorHAnsi" w:hAnsiTheme="minorHAnsi" w:cstheme="minorHAnsi"/>
          <w:sz w:val="22"/>
          <w:szCs w:val="22"/>
        </w:rPr>
        <w:t>o</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D</w:t>
      </w:r>
      <w:r w:rsidRPr="00C86DBD">
        <w:rPr>
          <w:rFonts w:asciiTheme="minorHAnsi" w:hAnsiTheme="minorHAnsi" w:cstheme="minorHAnsi"/>
          <w:spacing w:val="11"/>
          <w:sz w:val="22"/>
          <w:szCs w:val="22"/>
        </w:rPr>
        <w:t>e</w:t>
      </w:r>
      <w:r w:rsidRPr="00C86DBD">
        <w:rPr>
          <w:rFonts w:asciiTheme="minorHAnsi" w:hAnsiTheme="minorHAnsi" w:cstheme="minorHAnsi"/>
          <w:spacing w:val="10"/>
          <w:sz w:val="22"/>
          <w:szCs w:val="22"/>
        </w:rPr>
        <w:t>c</w:t>
      </w:r>
      <w:r w:rsidRPr="00C86DBD">
        <w:rPr>
          <w:rFonts w:asciiTheme="minorHAnsi" w:hAnsiTheme="minorHAnsi" w:cstheme="minorHAnsi"/>
          <w:spacing w:val="11"/>
          <w:sz w:val="22"/>
          <w:szCs w:val="22"/>
        </w:rPr>
        <w:t>e</w:t>
      </w:r>
      <w:r w:rsidRPr="00C86DBD">
        <w:rPr>
          <w:rFonts w:asciiTheme="minorHAnsi" w:hAnsiTheme="minorHAnsi" w:cstheme="minorHAnsi"/>
          <w:spacing w:val="10"/>
          <w:sz w:val="22"/>
          <w:szCs w:val="22"/>
        </w:rPr>
        <w:t>mbe</w:t>
      </w:r>
      <w:r w:rsidRPr="00C86DBD">
        <w:rPr>
          <w:rFonts w:asciiTheme="minorHAnsi" w:hAnsiTheme="minorHAnsi" w:cstheme="minorHAnsi"/>
          <w:sz w:val="22"/>
          <w:szCs w:val="22"/>
        </w:rPr>
        <w:t>r</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2006</w:t>
      </w:r>
    </w:p>
    <w:p w14:paraId="13688709" w14:textId="77777777" w:rsidR="00847EBA" w:rsidRPr="00C86DBD" w:rsidRDefault="009865CD" w:rsidP="00C86DBD">
      <w:pPr>
        <w:ind w:left="440"/>
        <w:rPr>
          <w:rFonts w:asciiTheme="minorHAnsi" w:hAnsiTheme="minorHAnsi" w:cstheme="minorHAnsi"/>
          <w:sz w:val="22"/>
          <w:szCs w:val="22"/>
        </w:rPr>
      </w:pPr>
      <w:r w:rsidRPr="00C86DBD">
        <w:rPr>
          <w:rFonts w:asciiTheme="minorHAnsi" w:hAnsiTheme="minorHAnsi" w:cstheme="minorHAnsi"/>
          <w:b/>
          <w:i/>
          <w:spacing w:val="10"/>
          <w:sz w:val="22"/>
          <w:szCs w:val="22"/>
        </w:rPr>
        <w:t>Stud</w:t>
      </w:r>
      <w:r w:rsidRPr="00C86DBD">
        <w:rPr>
          <w:rFonts w:asciiTheme="minorHAnsi" w:hAnsiTheme="minorHAnsi" w:cstheme="minorHAnsi"/>
          <w:b/>
          <w:i/>
          <w:spacing w:val="11"/>
          <w:sz w:val="22"/>
          <w:szCs w:val="22"/>
        </w:rPr>
        <w:t>e</w:t>
      </w:r>
      <w:r w:rsidRPr="00C86DBD">
        <w:rPr>
          <w:rFonts w:asciiTheme="minorHAnsi" w:hAnsiTheme="minorHAnsi" w:cstheme="minorHAnsi"/>
          <w:b/>
          <w:i/>
          <w:spacing w:val="9"/>
          <w:sz w:val="22"/>
          <w:szCs w:val="22"/>
        </w:rPr>
        <w:t>n</w:t>
      </w:r>
      <w:r w:rsidRPr="00C86DBD">
        <w:rPr>
          <w:rFonts w:asciiTheme="minorHAnsi" w:hAnsiTheme="minorHAnsi" w:cstheme="minorHAnsi"/>
          <w:b/>
          <w:i/>
          <w:sz w:val="22"/>
          <w:szCs w:val="22"/>
        </w:rPr>
        <w:t>t</w:t>
      </w:r>
      <w:r w:rsidRPr="00C86DBD">
        <w:rPr>
          <w:rFonts w:asciiTheme="minorHAnsi" w:hAnsiTheme="minorHAnsi" w:cstheme="minorHAnsi"/>
          <w:b/>
          <w:i/>
          <w:spacing w:val="20"/>
          <w:sz w:val="22"/>
          <w:szCs w:val="22"/>
        </w:rPr>
        <w:t xml:space="preserve"> </w:t>
      </w:r>
      <w:r w:rsidRPr="00C86DBD">
        <w:rPr>
          <w:rFonts w:asciiTheme="minorHAnsi" w:hAnsiTheme="minorHAnsi" w:cstheme="minorHAnsi"/>
          <w:b/>
          <w:i/>
          <w:spacing w:val="10"/>
          <w:sz w:val="22"/>
          <w:szCs w:val="22"/>
        </w:rPr>
        <w:t>E</w:t>
      </w:r>
      <w:r w:rsidRPr="00C86DBD">
        <w:rPr>
          <w:rFonts w:asciiTheme="minorHAnsi" w:hAnsiTheme="minorHAnsi" w:cstheme="minorHAnsi"/>
          <w:b/>
          <w:i/>
          <w:spacing w:val="11"/>
          <w:sz w:val="22"/>
          <w:szCs w:val="22"/>
        </w:rPr>
        <w:t>x</w:t>
      </w:r>
      <w:r w:rsidRPr="00C86DBD">
        <w:rPr>
          <w:rFonts w:asciiTheme="minorHAnsi" w:hAnsiTheme="minorHAnsi" w:cstheme="minorHAnsi"/>
          <w:b/>
          <w:i/>
          <w:spacing w:val="10"/>
          <w:sz w:val="22"/>
          <w:szCs w:val="22"/>
        </w:rPr>
        <w:t>tern</w:t>
      </w:r>
      <w:r w:rsidRPr="00C86DBD">
        <w:rPr>
          <w:rFonts w:asciiTheme="minorHAnsi" w:hAnsiTheme="minorHAnsi" w:cstheme="minorHAnsi"/>
          <w:b/>
          <w:i/>
          <w:sz w:val="22"/>
          <w:szCs w:val="22"/>
        </w:rPr>
        <w:t>,</w:t>
      </w:r>
      <w:r w:rsidRPr="00C86DBD">
        <w:rPr>
          <w:rFonts w:asciiTheme="minorHAnsi" w:hAnsiTheme="minorHAnsi" w:cstheme="minorHAnsi"/>
          <w:b/>
          <w:i/>
          <w:spacing w:val="20"/>
          <w:sz w:val="22"/>
          <w:szCs w:val="22"/>
        </w:rPr>
        <w:t xml:space="preserve"> </w:t>
      </w:r>
      <w:r w:rsidRPr="00C86DBD">
        <w:rPr>
          <w:rFonts w:asciiTheme="minorHAnsi" w:hAnsiTheme="minorHAnsi" w:cstheme="minorHAnsi"/>
          <w:b/>
          <w:i/>
          <w:spacing w:val="10"/>
          <w:sz w:val="22"/>
          <w:szCs w:val="22"/>
        </w:rPr>
        <w:t>Med</w:t>
      </w:r>
      <w:r w:rsidRPr="00C86DBD">
        <w:rPr>
          <w:rFonts w:asciiTheme="minorHAnsi" w:hAnsiTheme="minorHAnsi" w:cstheme="minorHAnsi"/>
          <w:b/>
          <w:i/>
          <w:spacing w:val="11"/>
          <w:sz w:val="22"/>
          <w:szCs w:val="22"/>
        </w:rPr>
        <w:t>i</w:t>
      </w:r>
      <w:r w:rsidRPr="00C86DBD">
        <w:rPr>
          <w:rFonts w:asciiTheme="minorHAnsi" w:hAnsiTheme="minorHAnsi" w:cstheme="minorHAnsi"/>
          <w:b/>
          <w:i/>
          <w:spacing w:val="10"/>
          <w:sz w:val="22"/>
          <w:szCs w:val="22"/>
        </w:rPr>
        <w:t>ca</w:t>
      </w:r>
      <w:r w:rsidRPr="00C86DBD">
        <w:rPr>
          <w:rFonts w:asciiTheme="minorHAnsi" w:hAnsiTheme="minorHAnsi" w:cstheme="minorHAnsi"/>
          <w:b/>
          <w:i/>
          <w:sz w:val="22"/>
          <w:szCs w:val="22"/>
        </w:rPr>
        <w:t>l</w:t>
      </w:r>
      <w:r w:rsidRPr="00C86DBD">
        <w:rPr>
          <w:rFonts w:asciiTheme="minorHAnsi" w:hAnsiTheme="minorHAnsi" w:cstheme="minorHAnsi"/>
          <w:b/>
          <w:i/>
          <w:spacing w:val="20"/>
          <w:sz w:val="22"/>
          <w:szCs w:val="22"/>
        </w:rPr>
        <w:t xml:space="preserve"> </w:t>
      </w:r>
      <w:r w:rsidRPr="00C86DBD">
        <w:rPr>
          <w:rFonts w:asciiTheme="minorHAnsi" w:hAnsiTheme="minorHAnsi" w:cstheme="minorHAnsi"/>
          <w:b/>
          <w:i/>
          <w:spacing w:val="10"/>
          <w:sz w:val="22"/>
          <w:szCs w:val="22"/>
        </w:rPr>
        <w:t>Surgica</w:t>
      </w:r>
      <w:r w:rsidRPr="00C86DBD">
        <w:rPr>
          <w:rFonts w:asciiTheme="minorHAnsi" w:hAnsiTheme="minorHAnsi" w:cstheme="minorHAnsi"/>
          <w:b/>
          <w:i/>
          <w:sz w:val="22"/>
          <w:szCs w:val="22"/>
        </w:rPr>
        <w:t>l</w:t>
      </w:r>
      <w:r w:rsidRPr="00C86DBD">
        <w:rPr>
          <w:rFonts w:asciiTheme="minorHAnsi" w:hAnsiTheme="minorHAnsi" w:cstheme="minorHAnsi"/>
          <w:b/>
          <w:i/>
          <w:spacing w:val="20"/>
          <w:sz w:val="22"/>
          <w:szCs w:val="22"/>
        </w:rPr>
        <w:t xml:space="preserve"> </w:t>
      </w:r>
      <w:r w:rsidRPr="00C86DBD">
        <w:rPr>
          <w:rFonts w:asciiTheme="minorHAnsi" w:hAnsiTheme="minorHAnsi" w:cstheme="minorHAnsi"/>
          <w:b/>
          <w:i/>
          <w:spacing w:val="10"/>
          <w:sz w:val="22"/>
          <w:szCs w:val="22"/>
        </w:rPr>
        <w:t>Unit</w:t>
      </w:r>
    </w:p>
    <w:p w14:paraId="2C11248F" w14:textId="77777777" w:rsidR="00847EBA" w:rsidRPr="00C86DBD" w:rsidRDefault="00847EBA" w:rsidP="00C86DBD">
      <w:pPr>
        <w:spacing w:before="8"/>
        <w:rPr>
          <w:rFonts w:asciiTheme="minorHAnsi" w:hAnsiTheme="minorHAnsi" w:cstheme="minorHAnsi"/>
          <w:sz w:val="22"/>
          <w:szCs w:val="22"/>
        </w:rPr>
      </w:pPr>
    </w:p>
    <w:p w14:paraId="28B455F2" w14:textId="77777777" w:rsidR="00847EBA" w:rsidRPr="00C86DBD" w:rsidRDefault="009865CD" w:rsidP="00C86DBD">
      <w:pPr>
        <w:tabs>
          <w:tab w:val="left" w:pos="1520"/>
        </w:tabs>
        <w:ind w:left="1520" w:right="456" w:hanging="360"/>
        <w:rPr>
          <w:rFonts w:asciiTheme="minorHAnsi" w:hAnsiTheme="minorHAnsi" w:cstheme="minorHAnsi"/>
          <w:sz w:val="22"/>
          <w:szCs w:val="22"/>
        </w:rPr>
      </w:pPr>
      <w:r w:rsidRPr="00C86DBD">
        <w:rPr>
          <w:rFonts w:asciiTheme="minorHAnsi" w:eastAsia="Verdana" w:hAnsiTheme="minorHAnsi" w:cstheme="minorHAnsi"/>
          <w:sz w:val="22"/>
          <w:szCs w:val="22"/>
        </w:rPr>
        <w:t>•</w:t>
      </w:r>
      <w:r w:rsidRPr="00C86DBD">
        <w:rPr>
          <w:rFonts w:asciiTheme="minorHAnsi" w:eastAsia="Verdana" w:hAnsiTheme="minorHAnsi" w:cstheme="minorHAnsi"/>
          <w:sz w:val="22"/>
          <w:szCs w:val="22"/>
        </w:rPr>
        <w:tab/>
      </w:r>
      <w:r w:rsidRPr="00C86DBD">
        <w:rPr>
          <w:rFonts w:asciiTheme="minorHAnsi" w:hAnsiTheme="minorHAnsi" w:cstheme="minorHAnsi"/>
          <w:spacing w:val="10"/>
          <w:sz w:val="22"/>
          <w:szCs w:val="22"/>
        </w:rPr>
        <w:t>Collecte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ongoin</w:t>
      </w:r>
      <w:r w:rsidRPr="00C86DBD">
        <w:rPr>
          <w:rFonts w:asciiTheme="minorHAnsi" w:hAnsiTheme="minorHAnsi" w:cstheme="minorHAnsi"/>
          <w:sz w:val="22"/>
          <w:szCs w:val="22"/>
        </w:rPr>
        <w:t>g</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pat</w:t>
      </w:r>
      <w:r w:rsidRPr="00C86DBD">
        <w:rPr>
          <w:rFonts w:asciiTheme="minorHAnsi" w:hAnsiTheme="minorHAnsi" w:cstheme="minorHAnsi"/>
          <w:spacing w:val="11"/>
          <w:sz w:val="22"/>
          <w:szCs w:val="22"/>
        </w:rPr>
        <w:t>i</w:t>
      </w:r>
      <w:r w:rsidRPr="00C86DBD">
        <w:rPr>
          <w:rFonts w:asciiTheme="minorHAnsi" w:hAnsiTheme="minorHAnsi" w:cstheme="minorHAnsi"/>
          <w:spacing w:val="10"/>
          <w:sz w:val="22"/>
          <w:szCs w:val="22"/>
        </w:rPr>
        <w:t>en</w:t>
      </w:r>
      <w:r w:rsidRPr="00C86DBD">
        <w:rPr>
          <w:rFonts w:asciiTheme="minorHAnsi" w:hAnsiTheme="minorHAnsi" w:cstheme="minorHAnsi"/>
          <w:sz w:val="22"/>
          <w:szCs w:val="22"/>
        </w:rPr>
        <w:t>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data</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documente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an</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revi</w:t>
      </w:r>
      <w:r w:rsidRPr="00C86DBD">
        <w:rPr>
          <w:rFonts w:asciiTheme="minorHAnsi" w:hAnsiTheme="minorHAnsi" w:cstheme="minorHAnsi"/>
          <w:spacing w:val="11"/>
          <w:sz w:val="22"/>
          <w:szCs w:val="22"/>
        </w:rPr>
        <w:t>e</w:t>
      </w:r>
      <w:r w:rsidRPr="00C86DBD">
        <w:rPr>
          <w:rFonts w:asciiTheme="minorHAnsi" w:hAnsiTheme="minorHAnsi" w:cstheme="minorHAnsi"/>
          <w:spacing w:val="10"/>
          <w:sz w:val="22"/>
          <w:szCs w:val="22"/>
        </w:rPr>
        <w:t>we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finding</w:t>
      </w:r>
      <w:r w:rsidRPr="00C86DBD">
        <w:rPr>
          <w:rFonts w:asciiTheme="minorHAnsi" w:hAnsiTheme="minorHAnsi" w:cstheme="minorHAnsi"/>
          <w:sz w:val="22"/>
          <w:szCs w:val="22"/>
        </w:rPr>
        <w:t>s</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10"/>
          <w:sz w:val="22"/>
          <w:szCs w:val="22"/>
        </w:rPr>
        <w:t>with preceptor</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1"/>
          <w:sz w:val="22"/>
          <w:szCs w:val="22"/>
        </w:rPr>
        <w:t>i</w:t>
      </w:r>
      <w:r w:rsidRPr="00C86DBD">
        <w:rPr>
          <w:rFonts w:asciiTheme="minorHAnsi" w:hAnsiTheme="minorHAnsi" w:cstheme="minorHAnsi"/>
          <w:spacing w:val="10"/>
          <w:sz w:val="22"/>
          <w:szCs w:val="22"/>
        </w:rPr>
        <w:t>ncludin</w:t>
      </w:r>
      <w:r w:rsidRPr="00C86DBD">
        <w:rPr>
          <w:rFonts w:asciiTheme="minorHAnsi" w:hAnsiTheme="minorHAnsi" w:cstheme="minorHAnsi"/>
          <w:sz w:val="22"/>
          <w:szCs w:val="22"/>
        </w:rPr>
        <w:t>g</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TPR</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BP</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heigh</w:t>
      </w:r>
      <w:r w:rsidRPr="00C86DBD">
        <w:rPr>
          <w:rFonts w:asciiTheme="minorHAnsi" w:hAnsiTheme="minorHAnsi" w:cstheme="minorHAnsi"/>
          <w:sz w:val="22"/>
          <w:szCs w:val="22"/>
        </w:rPr>
        <w:t>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an</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weigh</w:t>
      </w:r>
      <w:r w:rsidRPr="00C86DBD">
        <w:rPr>
          <w:rFonts w:asciiTheme="minorHAnsi" w:hAnsiTheme="minorHAnsi" w:cstheme="minorHAnsi"/>
          <w:sz w:val="22"/>
          <w:szCs w:val="22"/>
        </w:rPr>
        <w:t>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an</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pai</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score</w:t>
      </w:r>
    </w:p>
    <w:p w14:paraId="2951F025" w14:textId="77777777" w:rsidR="00847EBA" w:rsidRPr="00C86DBD" w:rsidRDefault="009865CD" w:rsidP="00C86DBD">
      <w:pPr>
        <w:tabs>
          <w:tab w:val="left" w:pos="1520"/>
        </w:tabs>
        <w:ind w:left="1509" w:right="1280" w:hanging="349"/>
        <w:rPr>
          <w:rFonts w:asciiTheme="minorHAnsi" w:hAnsiTheme="minorHAnsi" w:cstheme="minorHAnsi"/>
          <w:sz w:val="22"/>
          <w:szCs w:val="22"/>
        </w:rPr>
      </w:pPr>
      <w:r w:rsidRPr="00C86DBD">
        <w:rPr>
          <w:rFonts w:asciiTheme="minorHAnsi" w:eastAsia="Verdana" w:hAnsiTheme="minorHAnsi" w:cstheme="minorHAnsi"/>
          <w:sz w:val="22"/>
          <w:szCs w:val="22"/>
        </w:rPr>
        <w:t>•</w:t>
      </w:r>
      <w:r w:rsidRPr="00C86DBD">
        <w:rPr>
          <w:rFonts w:asciiTheme="minorHAnsi" w:eastAsia="Verdana" w:hAnsiTheme="minorHAnsi" w:cstheme="minorHAnsi"/>
          <w:sz w:val="22"/>
          <w:szCs w:val="22"/>
        </w:rPr>
        <w:tab/>
      </w:r>
      <w:r w:rsidRPr="00C86DBD">
        <w:rPr>
          <w:rFonts w:asciiTheme="minorHAnsi" w:eastAsia="Verdana" w:hAnsiTheme="minorHAnsi" w:cstheme="minorHAnsi"/>
          <w:sz w:val="22"/>
          <w:szCs w:val="22"/>
        </w:rPr>
        <w:tab/>
      </w:r>
      <w:r w:rsidRPr="00C86DBD">
        <w:rPr>
          <w:rFonts w:asciiTheme="minorHAnsi" w:hAnsiTheme="minorHAnsi" w:cstheme="minorHAnsi"/>
          <w:spacing w:val="10"/>
          <w:sz w:val="22"/>
          <w:szCs w:val="22"/>
        </w:rPr>
        <w:t>Collaborate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wit</w:t>
      </w:r>
      <w:r w:rsidRPr="00C86DBD">
        <w:rPr>
          <w:rFonts w:asciiTheme="minorHAnsi" w:hAnsiTheme="minorHAnsi" w:cstheme="minorHAnsi"/>
          <w:sz w:val="22"/>
          <w:szCs w:val="22"/>
        </w:rPr>
        <w:t>h</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precepto</w:t>
      </w:r>
      <w:r w:rsidRPr="00C86DBD">
        <w:rPr>
          <w:rFonts w:asciiTheme="minorHAnsi" w:hAnsiTheme="minorHAnsi" w:cstheme="minorHAnsi"/>
          <w:sz w:val="22"/>
          <w:szCs w:val="22"/>
        </w:rPr>
        <w:t>r</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i</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th</w:t>
      </w:r>
      <w:r w:rsidRPr="00C86DBD">
        <w:rPr>
          <w:rFonts w:asciiTheme="minorHAnsi" w:hAnsiTheme="minorHAnsi" w:cstheme="minorHAnsi"/>
          <w:sz w:val="22"/>
          <w:szCs w:val="22"/>
        </w:rPr>
        <w:t>e</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deve</w:t>
      </w:r>
      <w:r w:rsidRPr="00C86DBD">
        <w:rPr>
          <w:rFonts w:asciiTheme="minorHAnsi" w:hAnsiTheme="minorHAnsi" w:cstheme="minorHAnsi"/>
          <w:spacing w:val="11"/>
          <w:sz w:val="22"/>
          <w:szCs w:val="22"/>
        </w:rPr>
        <w:t>l</w:t>
      </w:r>
      <w:r w:rsidRPr="00C86DBD">
        <w:rPr>
          <w:rFonts w:asciiTheme="minorHAnsi" w:hAnsiTheme="minorHAnsi" w:cstheme="minorHAnsi"/>
          <w:spacing w:val="10"/>
          <w:sz w:val="22"/>
          <w:szCs w:val="22"/>
        </w:rPr>
        <w:t>opmen</w:t>
      </w:r>
      <w:r w:rsidRPr="00C86DBD">
        <w:rPr>
          <w:rFonts w:asciiTheme="minorHAnsi" w:hAnsiTheme="minorHAnsi" w:cstheme="minorHAnsi"/>
          <w:sz w:val="22"/>
          <w:szCs w:val="22"/>
        </w:rPr>
        <w:t>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an</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updatin</w:t>
      </w:r>
      <w:r w:rsidRPr="00C86DBD">
        <w:rPr>
          <w:rFonts w:asciiTheme="minorHAnsi" w:hAnsiTheme="minorHAnsi" w:cstheme="minorHAnsi"/>
          <w:sz w:val="22"/>
          <w:szCs w:val="22"/>
        </w:rPr>
        <w:t>g</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of interdi</w:t>
      </w:r>
      <w:r w:rsidRPr="00C86DBD">
        <w:rPr>
          <w:rFonts w:asciiTheme="minorHAnsi" w:hAnsiTheme="minorHAnsi" w:cstheme="minorHAnsi"/>
          <w:spacing w:val="11"/>
          <w:sz w:val="22"/>
          <w:szCs w:val="22"/>
        </w:rPr>
        <w:t>s</w:t>
      </w:r>
      <w:r w:rsidRPr="00C86DBD">
        <w:rPr>
          <w:rFonts w:asciiTheme="minorHAnsi" w:hAnsiTheme="minorHAnsi" w:cstheme="minorHAnsi"/>
          <w:spacing w:val="10"/>
          <w:sz w:val="22"/>
          <w:szCs w:val="22"/>
        </w:rPr>
        <w:t>ciplinar</w:t>
      </w:r>
      <w:r w:rsidRPr="00C86DBD">
        <w:rPr>
          <w:rFonts w:asciiTheme="minorHAnsi" w:hAnsiTheme="minorHAnsi" w:cstheme="minorHAnsi"/>
          <w:sz w:val="22"/>
          <w:szCs w:val="22"/>
        </w:rPr>
        <w:t>y</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p</w:t>
      </w:r>
      <w:r w:rsidRPr="00C86DBD">
        <w:rPr>
          <w:rFonts w:asciiTheme="minorHAnsi" w:hAnsiTheme="minorHAnsi" w:cstheme="minorHAnsi"/>
          <w:spacing w:val="11"/>
          <w:sz w:val="22"/>
          <w:szCs w:val="22"/>
        </w:rPr>
        <w:t>l</w:t>
      </w:r>
      <w:r w:rsidRPr="00C86DBD">
        <w:rPr>
          <w:rFonts w:asciiTheme="minorHAnsi" w:hAnsiTheme="minorHAnsi" w:cstheme="minorHAnsi"/>
          <w:spacing w:val="10"/>
          <w:sz w:val="22"/>
          <w:szCs w:val="22"/>
        </w:rPr>
        <w:t>a</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o</w:t>
      </w:r>
      <w:r w:rsidRPr="00C86DBD">
        <w:rPr>
          <w:rFonts w:asciiTheme="minorHAnsi" w:hAnsiTheme="minorHAnsi" w:cstheme="minorHAnsi"/>
          <w:sz w:val="22"/>
          <w:szCs w:val="22"/>
        </w:rPr>
        <w:t>f</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1"/>
          <w:sz w:val="22"/>
          <w:szCs w:val="22"/>
        </w:rPr>
        <w:t>c</w:t>
      </w:r>
      <w:r w:rsidRPr="00C86DBD">
        <w:rPr>
          <w:rFonts w:asciiTheme="minorHAnsi" w:hAnsiTheme="minorHAnsi" w:cstheme="minorHAnsi"/>
          <w:spacing w:val="10"/>
          <w:sz w:val="22"/>
          <w:szCs w:val="22"/>
        </w:rPr>
        <w:t>are</w:t>
      </w:r>
    </w:p>
    <w:p w14:paraId="47767D01" w14:textId="77777777" w:rsidR="00847EBA" w:rsidRPr="00C86DBD" w:rsidRDefault="009865CD" w:rsidP="00C86DBD">
      <w:pPr>
        <w:ind w:left="116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9"/>
          <w:sz w:val="22"/>
          <w:szCs w:val="22"/>
        </w:rPr>
        <w:t xml:space="preserve"> </w:t>
      </w:r>
      <w:r w:rsidRPr="00C86DBD">
        <w:rPr>
          <w:rFonts w:asciiTheme="minorHAnsi" w:hAnsiTheme="minorHAnsi" w:cstheme="minorHAnsi"/>
          <w:spacing w:val="10"/>
          <w:sz w:val="22"/>
          <w:szCs w:val="22"/>
        </w:rPr>
        <w:t>Assiste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wit</w:t>
      </w:r>
      <w:r w:rsidRPr="00C86DBD">
        <w:rPr>
          <w:rFonts w:asciiTheme="minorHAnsi" w:hAnsiTheme="minorHAnsi" w:cstheme="minorHAnsi"/>
          <w:sz w:val="22"/>
          <w:szCs w:val="22"/>
        </w:rPr>
        <w:t>h</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patien</w:t>
      </w:r>
      <w:r w:rsidRPr="00C86DBD">
        <w:rPr>
          <w:rFonts w:asciiTheme="minorHAnsi" w:hAnsiTheme="minorHAnsi" w:cstheme="minorHAnsi"/>
          <w:sz w:val="22"/>
          <w:szCs w:val="22"/>
        </w:rPr>
        <w:t>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1"/>
          <w:sz w:val="22"/>
          <w:szCs w:val="22"/>
        </w:rPr>
        <w:t>ad</w:t>
      </w:r>
      <w:r w:rsidRPr="00C86DBD">
        <w:rPr>
          <w:rFonts w:asciiTheme="minorHAnsi" w:hAnsiTheme="minorHAnsi" w:cstheme="minorHAnsi"/>
          <w:spacing w:val="8"/>
          <w:sz w:val="22"/>
          <w:szCs w:val="22"/>
        </w:rPr>
        <w:t>m</w:t>
      </w:r>
      <w:r w:rsidRPr="00C86DBD">
        <w:rPr>
          <w:rFonts w:asciiTheme="minorHAnsi" w:hAnsiTheme="minorHAnsi" w:cstheme="minorHAnsi"/>
          <w:spacing w:val="10"/>
          <w:sz w:val="22"/>
          <w:szCs w:val="22"/>
        </w:rPr>
        <w:t>issions</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transfe</w:t>
      </w:r>
      <w:r w:rsidRPr="00C86DBD">
        <w:rPr>
          <w:rFonts w:asciiTheme="minorHAnsi" w:hAnsiTheme="minorHAnsi" w:cstheme="minorHAnsi"/>
          <w:spacing w:val="11"/>
          <w:sz w:val="22"/>
          <w:szCs w:val="22"/>
        </w:rPr>
        <w:t>r</w:t>
      </w:r>
      <w:r w:rsidRPr="00C86DBD">
        <w:rPr>
          <w:rFonts w:asciiTheme="minorHAnsi" w:hAnsiTheme="minorHAnsi" w:cstheme="minorHAnsi"/>
          <w:spacing w:val="10"/>
          <w:sz w:val="22"/>
          <w:szCs w:val="22"/>
        </w:rPr>
        <w:t>s</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1"/>
          <w:sz w:val="22"/>
          <w:szCs w:val="22"/>
        </w:rPr>
        <w:t>a</w:t>
      </w:r>
      <w:r w:rsidRPr="00C86DBD">
        <w:rPr>
          <w:rFonts w:asciiTheme="minorHAnsi" w:hAnsiTheme="minorHAnsi" w:cstheme="minorHAnsi"/>
          <w:spacing w:val="10"/>
          <w:sz w:val="22"/>
          <w:szCs w:val="22"/>
        </w:rPr>
        <w:t>n</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dis</w:t>
      </w:r>
      <w:r w:rsidRPr="00C86DBD">
        <w:rPr>
          <w:rFonts w:asciiTheme="minorHAnsi" w:hAnsiTheme="minorHAnsi" w:cstheme="minorHAnsi"/>
          <w:spacing w:val="11"/>
          <w:sz w:val="22"/>
          <w:szCs w:val="22"/>
        </w:rPr>
        <w:t>c</w:t>
      </w:r>
      <w:r w:rsidRPr="00C86DBD">
        <w:rPr>
          <w:rFonts w:asciiTheme="minorHAnsi" w:hAnsiTheme="minorHAnsi" w:cstheme="minorHAnsi"/>
          <w:spacing w:val="10"/>
          <w:sz w:val="22"/>
          <w:szCs w:val="22"/>
        </w:rPr>
        <w:t>harges</w:t>
      </w:r>
    </w:p>
    <w:p w14:paraId="27A666BB" w14:textId="77777777" w:rsidR="00847EBA" w:rsidRPr="00C86DBD" w:rsidRDefault="009865CD" w:rsidP="00C86DBD">
      <w:pPr>
        <w:tabs>
          <w:tab w:val="left" w:pos="1520"/>
        </w:tabs>
        <w:ind w:left="1510" w:right="587" w:hanging="349"/>
        <w:rPr>
          <w:rFonts w:asciiTheme="minorHAnsi" w:hAnsiTheme="minorHAnsi" w:cstheme="minorHAnsi"/>
          <w:sz w:val="22"/>
          <w:szCs w:val="22"/>
        </w:rPr>
      </w:pPr>
      <w:r w:rsidRPr="00C86DBD">
        <w:rPr>
          <w:rFonts w:asciiTheme="minorHAnsi" w:eastAsia="Verdana" w:hAnsiTheme="minorHAnsi" w:cstheme="minorHAnsi"/>
          <w:sz w:val="22"/>
          <w:szCs w:val="22"/>
        </w:rPr>
        <w:t>•</w:t>
      </w:r>
      <w:r w:rsidRPr="00C86DBD">
        <w:rPr>
          <w:rFonts w:asciiTheme="minorHAnsi" w:eastAsia="Verdana" w:hAnsiTheme="minorHAnsi" w:cstheme="minorHAnsi"/>
          <w:sz w:val="22"/>
          <w:szCs w:val="22"/>
        </w:rPr>
        <w:tab/>
      </w:r>
      <w:r w:rsidRPr="00C86DBD">
        <w:rPr>
          <w:rFonts w:asciiTheme="minorHAnsi" w:eastAsia="Verdana" w:hAnsiTheme="minorHAnsi" w:cstheme="minorHAnsi"/>
          <w:sz w:val="22"/>
          <w:szCs w:val="22"/>
        </w:rPr>
        <w:tab/>
      </w:r>
      <w:r w:rsidRPr="00C86DBD">
        <w:rPr>
          <w:rFonts w:asciiTheme="minorHAnsi" w:hAnsiTheme="minorHAnsi" w:cstheme="minorHAnsi"/>
          <w:spacing w:val="10"/>
          <w:sz w:val="22"/>
          <w:szCs w:val="22"/>
        </w:rPr>
        <w:t>Assiste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p</w:t>
      </w:r>
      <w:r w:rsidRPr="00C86DBD">
        <w:rPr>
          <w:rFonts w:asciiTheme="minorHAnsi" w:hAnsiTheme="minorHAnsi" w:cstheme="minorHAnsi"/>
          <w:spacing w:val="11"/>
          <w:sz w:val="22"/>
          <w:szCs w:val="22"/>
        </w:rPr>
        <w:t>a</w:t>
      </w:r>
      <w:r w:rsidRPr="00C86DBD">
        <w:rPr>
          <w:rFonts w:asciiTheme="minorHAnsi" w:hAnsiTheme="minorHAnsi" w:cstheme="minorHAnsi"/>
          <w:spacing w:val="10"/>
          <w:sz w:val="22"/>
          <w:szCs w:val="22"/>
        </w:rPr>
        <w:t>tien</w:t>
      </w:r>
      <w:r w:rsidRPr="00C86DBD">
        <w:rPr>
          <w:rFonts w:asciiTheme="minorHAnsi" w:hAnsiTheme="minorHAnsi" w:cstheme="minorHAnsi"/>
          <w:sz w:val="22"/>
          <w:szCs w:val="22"/>
        </w:rPr>
        <w:t>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wit</w:t>
      </w:r>
      <w:r w:rsidRPr="00C86DBD">
        <w:rPr>
          <w:rFonts w:asciiTheme="minorHAnsi" w:hAnsiTheme="minorHAnsi" w:cstheme="minorHAnsi"/>
          <w:sz w:val="22"/>
          <w:szCs w:val="22"/>
        </w:rPr>
        <w:t>h</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1"/>
          <w:sz w:val="22"/>
          <w:szCs w:val="22"/>
        </w:rPr>
        <w:t>a</w:t>
      </w:r>
      <w:r w:rsidRPr="00C86DBD">
        <w:rPr>
          <w:rFonts w:asciiTheme="minorHAnsi" w:hAnsiTheme="minorHAnsi" w:cstheme="minorHAnsi"/>
          <w:spacing w:val="10"/>
          <w:sz w:val="22"/>
          <w:szCs w:val="22"/>
        </w:rPr>
        <w:t>ctivitie</w:t>
      </w:r>
      <w:r w:rsidRPr="00C86DBD">
        <w:rPr>
          <w:rFonts w:asciiTheme="minorHAnsi" w:hAnsiTheme="minorHAnsi" w:cstheme="minorHAnsi"/>
          <w:sz w:val="22"/>
          <w:szCs w:val="22"/>
        </w:rPr>
        <w:t>s</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o</w:t>
      </w:r>
      <w:r w:rsidRPr="00C86DBD">
        <w:rPr>
          <w:rFonts w:asciiTheme="minorHAnsi" w:hAnsiTheme="minorHAnsi" w:cstheme="minorHAnsi"/>
          <w:sz w:val="22"/>
          <w:szCs w:val="22"/>
        </w:rPr>
        <w:t>f</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dail</w:t>
      </w:r>
      <w:r w:rsidRPr="00C86DBD">
        <w:rPr>
          <w:rFonts w:asciiTheme="minorHAnsi" w:hAnsiTheme="minorHAnsi" w:cstheme="minorHAnsi"/>
          <w:sz w:val="22"/>
          <w:szCs w:val="22"/>
        </w:rPr>
        <w:t>y</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livin</w:t>
      </w:r>
      <w:r w:rsidRPr="00C86DBD">
        <w:rPr>
          <w:rFonts w:asciiTheme="minorHAnsi" w:hAnsiTheme="minorHAnsi" w:cstheme="minorHAnsi"/>
          <w:sz w:val="22"/>
          <w:szCs w:val="22"/>
        </w:rPr>
        <w:t>g</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suc</w:t>
      </w:r>
      <w:r w:rsidRPr="00C86DBD">
        <w:rPr>
          <w:rFonts w:asciiTheme="minorHAnsi" w:hAnsiTheme="minorHAnsi" w:cstheme="minorHAnsi"/>
          <w:sz w:val="22"/>
          <w:szCs w:val="22"/>
        </w:rPr>
        <w:t>h</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as</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bathing</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eat</w:t>
      </w:r>
      <w:r w:rsidRPr="00C86DBD">
        <w:rPr>
          <w:rFonts w:asciiTheme="minorHAnsi" w:hAnsiTheme="minorHAnsi" w:cstheme="minorHAnsi"/>
          <w:spacing w:val="11"/>
          <w:sz w:val="22"/>
          <w:szCs w:val="22"/>
        </w:rPr>
        <w:t>i</w:t>
      </w:r>
      <w:r w:rsidRPr="00C86DBD">
        <w:rPr>
          <w:rFonts w:asciiTheme="minorHAnsi" w:hAnsiTheme="minorHAnsi" w:cstheme="minorHAnsi"/>
          <w:spacing w:val="10"/>
          <w:sz w:val="22"/>
          <w:szCs w:val="22"/>
        </w:rPr>
        <w:t>ng, toileting</w:t>
      </w:r>
      <w:r w:rsidRPr="00C86DBD">
        <w:rPr>
          <w:rFonts w:asciiTheme="minorHAnsi" w:hAnsiTheme="minorHAnsi" w:cstheme="minorHAnsi"/>
          <w:sz w:val="22"/>
          <w:szCs w:val="22"/>
        </w:rPr>
        <w: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an</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ora</w:t>
      </w:r>
      <w:r w:rsidRPr="00C86DBD">
        <w:rPr>
          <w:rFonts w:asciiTheme="minorHAnsi" w:hAnsiTheme="minorHAnsi" w:cstheme="minorHAnsi"/>
          <w:sz w:val="22"/>
          <w:szCs w:val="22"/>
        </w:rPr>
        <w:t>l</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10"/>
          <w:sz w:val="22"/>
          <w:szCs w:val="22"/>
        </w:rPr>
        <w:t>hygiene</w:t>
      </w:r>
    </w:p>
    <w:p w14:paraId="35BFE5D5" w14:textId="77777777" w:rsidR="00847EBA" w:rsidRPr="00C86DBD" w:rsidRDefault="009865CD" w:rsidP="00C86DBD">
      <w:pPr>
        <w:ind w:left="116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9"/>
          <w:sz w:val="22"/>
          <w:szCs w:val="22"/>
        </w:rPr>
        <w:t xml:space="preserve"> </w:t>
      </w:r>
      <w:r w:rsidRPr="00C86DBD">
        <w:rPr>
          <w:rFonts w:asciiTheme="minorHAnsi" w:hAnsiTheme="minorHAnsi" w:cstheme="minorHAnsi"/>
          <w:spacing w:val="10"/>
          <w:sz w:val="22"/>
          <w:szCs w:val="22"/>
        </w:rPr>
        <w:t>Collecte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1"/>
          <w:sz w:val="22"/>
          <w:szCs w:val="22"/>
        </w:rPr>
        <w:t>a</w:t>
      </w:r>
      <w:r w:rsidRPr="00C86DBD">
        <w:rPr>
          <w:rFonts w:asciiTheme="minorHAnsi" w:hAnsiTheme="minorHAnsi" w:cstheme="minorHAnsi"/>
          <w:spacing w:val="10"/>
          <w:sz w:val="22"/>
          <w:szCs w:val="22"/>
        </w:rPr>
        <w:t>n</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label</w:t>
      </w:r>
      <w:r w:rsidRPr="00C86DBD">
        <w:rPr>
          <w:rFonts w:asciiTheme="minorHAnsi" w:hAnsiTheme="minorHAnsi" w:cstheme="minorHAnsi"/>
          <w:spacing w:val="11"/>
          <w:sz w:val="22"/>
          <w:szCs w:val="22"/>
        </w:rPr>
        <w:t>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spec</w:t>
      </w:r>
      <w:r w:rsidRPr="00C86DBD">
        <w:rPr>
          <w:rFonts w:asciiTheme="minorHAnsi" w:hAnsiTheme="minorHAnsi" w:cstheme="minorHAnsi"/>
          <w:spacing w:val="11"/>
          <w:sz w:val="22"/>
          <w:szCs w:val="22"/>
        </w:rPr>
        <w:t>i</w:t>
      </w:r>
      <w:r w:rsidRPr="00C86DBD">
        <w:rPr>
          <w:rFonts w:asciiTheme="minorHAnsi" w:hAnsiTheme="minorHAnsi" w:cstheme="minorHAnsi"/>
          <w:spacing w:val="10"/>
          <w:sz w:val="22"/>
          <w:szCs w:val="22"/>
        </w:rPr>
        <w:t>mens</w:t>
      </w:r>
    </w:p>
    <w:p w14:paraId="1DE0E450" w14:textId="77777777" w:rsidR="00847EBA" w:rsidRPr="00C86DBD" w:rsidRDefault="009865CD" w:rsidP="00C86DBD">
      <w:pPr>
        <w:ind w:left="116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9"/>
          <w:sz w:val="22"/>
          <w:szCs w:val="22"/>
        </w:rPr>
        <w:t xml:space="preserve"> </w:t>
      </w:r>
      <w:r w:rsidRPr="00C86DBD">
        <w:rPr>
          <w:rFonts w:asciiTheme="minorHAnsi" w:hAnsiTheme="minorHAnsi" w:cstheme="minorHAnsi"/>
          <w:spacing w:val="10"/>
          <w:sz w:val="22"/>
          <w:szCs w:val="22"/>
        </w:rPr>
        <w:t>Pe</w:t>
      </w:r>
      <w:r w:rsidRPr="00C86DBD">
        <w:rPr>
          <w:rFonts w:asciiTheme="minorHAnsi" w:hAnsiTheme="minorHAnsi" w:cstheme="minorHAnsi"/>
          <w:spacing w:val="11"/>
          <w:sz w:val="22"/>
          <w:szCs w:val="22"/>
        </w:rPr>
        <w:t>r</w:t>
      </w:r>
      <w:r w:rsidRPr="00C86DBD">
        <w:rPr>
          <w:rFonts w:asciiTheme="minorHAnsi" w:hAnsiTheme="minorHAnsi" w:cstheme="minorHAnsi"/>
          <w:spacing w:val="9"/>
          <w:sz w:val="22"/>
          <w:szCs w:val="22"/>
        </w:rPr>
        <w:t>f</w:t>
      </w:r>
      <w:r w:rsidRPr="00C86DBD">
        <w:rPr>
          <w:rFonts w:asciiTheme="minorHAnsi" w:hAnsiTheme="minorHAnsi" w:cstheme="minorHAnsi"/>
          <w:spacing w:val="10"/>
          <w:sz w:val="22"/>
          <w:szCs w:val="22"/>
        </w:rPr>
        <w:t>o</w:t>
      </w:r>
      <w:r w:rsidRPr="00C86DBD">
        <w:rPr>
          <w:rFonts w:asciiTheme="minorHAnsi" w:hAnsiTheme="minorHAnsi" w:cstheme="minorHAnsi"/>
          <w:spacing w:val="11"/>
          <w:sz w:val="22"/>
          <w:szCs w:val="22"/>
        </w:rPr>
        <w:t>r</w:t>
      </w:r>
      <w:r w:rsidRPr="00C86DBD">
        <w:rPr>
          <w:rFonts w:asciiTheme="minorHAnsi" w:hAnsiTheme="minorHAnsi" w:cstheme="minorHAnsi"/>
          <w:spacing w:val="10"/>
          <w:sz w:val="22"/>
          <w:szCs w:val="22"/>
        </w:rPr>
        <w:t>me</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bloo</w:t>
      </w:r>
      <w:r w:rsidRPr="00C86DBD">
        <w:rPr>
          <w:rFonts w:asciiTheme="minorHAnsi" w:hAnsiTheme="minorHAnsi" w:cstheme="minorHAnsi"/>
          <w:sz w:val="22"/>
          <w:szCs w:val="22"/>
        </w:rPr>
        <w:t>d</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glu</w:t>
      </w:r>
      <w:r w:rsidRPr="00C86DBD">
        <w:rPr>
          <w:rFonts w:asciiTheme="minorHAnsi" w:hAnsiTheme="minorHAnsi" w:cstheme="minorHAnsi"/>
          <w:spacing w:val="11"/>
          <w:sz w:val="22"/>
          <w:szCs w:val="22"/>
        </w:rPr>
        <w:t>c</w:t>
      </w:r>
      <w:r w:rsidRPr="00C86DBD">
        <w:rPr>
          <w:rFonts w:asciiTheme="minorHAnsi" w:hAnsiTheme="minorHAnsi" w:cstheme="minorHAnsi"/>
          <w:spacing w:val="10"/>
          <w:sz w:val="22"/>
          <w:szCs w:val="22"/>
        </w:rPr>
        <w:t>os</w:t>
      </w:r>
      <w:r w:rsidRPr="00C86DBD">
        <w:rPr>
          <w:rFonts w:asciiTheme="minorHAnsi" w:hAnsiTheme="minorHAnsi" w:cstheme="minorHAnsi"/>
          <w:sz w:val="22"/>
          <w:szCs w:val="22"/>
        </w:rPr>
        <w:t>e</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ch</w:t>
      </w:r>
      <w:r w:rsidRPr="00C86DBD">
        <w:rPr>
          <w:rFonts w:asciiTheme="minorHAnsi" w:hAnsiTheme="minorHAnsi" w:cstheme="minorHAnsi"/>
          <w:spacing w:val="11"/>
          <w:sz w:val="22"/>
          <w:szCs w:val="22"/>
        </w:rPr>
        <w:t>e</w:t>
      </w:r>
      <w:r w:rsidRPr="00C86DBD">
        <w:rPr>
          <w:rFonts w:asciiTheme="minorHAnsi" w:hAnsiTheme="minorHAnsi" w:cstheme="minorHAnsi"/>
          <w:spacing w:val="10"/>
          <w:sz w:val="22"/>
          <w:szCs w:val="22"/>
        </w:rPr>
        <w:t>cks</w:t>
      </w:r>
    </w:p>
    <w:p w14:paraId="57A392EC" w14:textId="77777777" w:rsidR="00847EBA" w:rsidRPr="00C86DBD" w:rsidRDefault="00847EBA" w:rsidP="00C86DBD">
      <w:pPr>
        <w:rPr>
          <w:rFonts w:asciiTheme="minorHAnsi" w:hAnsiTheme="minorHAnsi" w:cstheme="minorHAnsi"/>
          <w:sz w:val="22"/>
          <w:szCs w:val="22"/>
        </w:rPr>
      </w:pPr>
    </w:p>
    <w:p w14:paraId="39485AFA" w14:textId="77777777" w:rsidR="00847EBA" w:rsidRPr="00C86DBD" w:rsidRDefault="009865CD" w:rsidP="00C86DBD">
      <w:pPr>
        <w:ind w:left="125"/>
        <w:rPr>
          <w:rFonts w:asciiTheme="minorHAnsi" w:hAnsiTheme="minorHAnsi" w:cstheme="minorHAnsi"/>
          <w:sz w:val="22"/>
          <w:szCs w:val="22"/>
        </w:rPr>
      </w:pPr>
      <w:r w:rsidRPr="00C86DBD">
        <w:rPr>
          <w:rFonts w:asciiTheme="minorHAnsi" w:hAnsiTheme="minorHAnsi" w:cstheme="minorHAnsi"/>
          <w:b/>
          <w:spacing w:val="10"/>
          <w:position w:val="-1"/>
          <w:sz w:val="22"/>
          <w:szCs w:val="22"/>
        </w:rPr>
        <w:t>AFFILIATIONS</w:t>
      </w:r>
    </w:p>
    <w:p w14:paraId="27D6EA3C" w14:textId="77777777" w:rsidR="00847EBA" w:rsidRPr="00C86DBD" w:rsidRDefault="00847EBA" w:rsidP="00C86DBD">
      <w:pPr>
        <w:spacing w:before="4"/>
        <w:rPr>
          <w:rFonts w:asciiTheme="minorHAnsi" w:hAnsiTheme="minorHAnsi" w:cstheme="minorHAnsi"/>
          <w:sz w:val="22"/>
          <w:szCs w:val="22"/>
        </w:rPr>
      </w:pPr>
    </w:p>
    <w:p w14:paraId="7AE4C939" w14:textId="77777777" w:rsidR="00847EBA" w:rsidRPr="00C86DBD" w:rsidRDefault="00847EBA" w:rsidP="00C86DBD">
      <w:pPr>
        <w:rPr>
          <w:rFonts w:asciiTheme="minorHAnsi" w:hAnsiTheme="minorHAnsi" w:cstheme="minorHAnsi"/>
          <w:sz w:val="22"/>
          <w:szCs w:val="22"/>
        </w:rPr>
      </w:pPr>
    </w:p>
    <w:p w14:paraId="36089036" w14:textId="77777777" w:rsidR="00847EBA" w:rsidRPr="00C86DBD" w:rsidRDefault="009865CD" w:rsidP="00C86DBD">
      <w:pPr>
        <w:spacing w:before="29"/>
        <w:ind w:left="407"/>
        <w:rPr>
          <w:rFonts w:asciiTheme="minorHAnsi" w:hAnsiTheme="minorHAnsi" w:cstheme="minorHAnsi"/>
          <w:sz w:val="22"/>
          <w:szCs w:val="22"/>
        </w:rPr>
      </w:pPr>
      <w:r w:rsidRPr="00C86DBD">
        <w:rPr>
          <w:rFonts w:asciiTheme="minorHAnsi" w:hAnsiTheme="minorHAnsi" w:cstheme="minorHAnsi"/>
          <w:spacing w:val="10"/>
          <w:position w:val="-1"/>
          <w:sz w:val="22"/>
          <w:szCs w:val="22"/>
        </w:rPr>
        <w:t>Sigm</w:t>
      </w:r>
      <w:r w:rsidRPr="00C86DBD">
        <w:rPr>
          <w:rFonts w:asciiTheme="minorHAnsi" w:hAnsiTheme="minorHAnsi" w:cstheme="minorHAnsi"/>
          <w:position w:val="-1"/>
          <w:sz w:val="22"/>
          <w:szCs w:val="22"/>
        </w:rPr>
        <w:t>a</w:t>
      </w:r>
      <w:r w:rsidRPr="00C86DBD">
        <w:rPr>
          <w:rFonts w:asciiTheme="minorHAnsi" w:hAnsiTheme="minorHAnsi" w:cstheme="minorHAnsi"/>
          <w:spacing w:val="20"/>
          <w:position w:val="-1"/>
          <w:sz w:val="22"/>
          <w:szCs w:val="22"/>
        </w:rPr>
        <w:t xml:space="preserve"> </w:t>
      </w:r>
      <w:r w:rsidRPr="00C86DBD">
        <w:rPr>
          <w:rFonts w:asciiTheme="minorHAnsi" w:hAnsiTheme="minorHAnsi" w:cstheme="minorHAnsi"/>
          <w:spacing w:val="10"/>
          <w:position w:val="-1"/>
          <w:sz w:val="22"/>
          <w:szCs w:val="22"/>
        </w:rPr>
        <w:t>Thet</w:t>
      </w:r>
      <w:r w:rsidRPr="00C86DBD">
        <w:rPr>
          <w:rFonts w:asciiTheme="minorHAnsi" w:hAnsiTheme="minorHAnsi" w:cstheme="minorHAnsi"/>
          <w:position w:val="-1"/>
          <w:sz w:val="22"/>
          <w:szCs w:val="22"/>
        </w:rPr>
        <w:t>a</w:t>
      </w:r>
      <w:r w:rsidRPr="00C86DBD">
        <w:rPr>
          <w:rFonts w:asciiTheme="minorHAnsi" w:hAnsiTheme="minorHAnsi" w:cstheme="minorHAnsi"/>
          <w:spacing w:val="20"/>
          <w:position w:val="-1"/>
          <w:sz w:val="22"/>
          <w:szCs w:val="22"/>
        </w:rPr>
        <w:t xml:space="preserve"> </w:t>
      </w:r>
      <w:r w:rsidRPr="00C86DBD">
        <w:rPr>
          <w:rFonts w:asciiTheme="minorHAnsi" w:hAnsiTheme="minorHAnsi" w:cstheme="minorHAnsi"/>
          <w:spacing w:val="10"/>
          <w:position w:val="-1"/>
          <w:sz w:val="22"/>
          <w:szCs w:val="22"/>
        </w:rPr>
        <w:t>Ta</w:t>
      </w:r>
      <w:r w:rsidRPr="00C86DBD">
        <w:rPr>
          <w:rFonts w:asciiTheme="minorHAnsi" w:hAnsiTheme="minorHAnsi" w:cstheme="minorHAnsi"/>
          <w:position w:val="-1"/>
          <w:sz w:val="22"/>
          <w:szCs w:val="22"/>
        </w:rPr>
        <w:t>u</w:t>
      </w:r>
      <w:r w:rsidRPr="00C86DBD">
        <w:rPr>
          <w:rFonts w:asciiTheme="minorHAnsi" w:hAnsiTheme="minorHAnsi" w:cstheme="minorHAnsi"/>
          <w:spacing w:val="20"/>
          <w:position w:val="-1"/>
          <w:sz w:val="22"/>
          <w:szCs w:val="22"/>
        </w:rPr>
        <w:t xml:space="preserve"> </w:t>
      </w:r>
      <w:r w:rsidRPr="00C86DBD">
        <w:rPr>
          <w:rFonts w:asciiTheme="minorHAnsi" w:hAnsiTheme="minorHAnsi" w:cstheme="minorHAnsi"/>
          <w:spacing w:val="10"/>
          <w:position w:val="-1"/>
          <w:sz w:val="22"/>
          <w:szCs w:val="22"/>
        </w:rPr>
        <w:t>Inter</w:t>
      </w:r>
      <w:r w:rsidRPr="00C86DBD">
        <w:rPr>
          <w:rFonts w:asciiTheme="minorHAnsi" w:hAnsiTheme="minorHAnsi" w:cstheme="minorHAnsi"/>
          <w:spacing w:val="8"/>
          <w:position w:val="-1"/>
          <w:sz w:val="22"/>
          <w:szCs w:val="22"/>
        </w:rPr>
        <w:t>n</w:t>
      </w:r>
      <w:r w:rsidRPr="00C86DBD">
        <w:rPr>
          <w:rFonts w:asciiTheme="minorHAnsi" w:hAnsiTheme="minorHAnsi" w:cstheme="minorHAnsi"/>
          <w:spacing w:val="10"/>
          <w:position w:val="-1"/>
          <w:sz w:val="22"/>
          <w:szCs w:val="22"/>
        </w:rPr>
        <w:t>ationa</w:t>
      </w:r>
      <w:r w:rsidRPr="00C86DBD">
        <w:rPr>
          <w:rFonts w:asciiTheme="minorHAnsi" w:hAnsiTheme="minorHAnsi" w:cstheme="minorHAnsi"/>
          <w:position w:val="-1"/>
          <w:sz w:val="22"/>
          <w:szCs w:val="22"/>
        </w:rPr>
        <w:t>l</w:t>
      </w:r>
      <w:r w:rsidRPr="00C86DBD">
        <w:rPr>
          <w:rFonts w:asciiTheme="minorHAnsi" w:hAnsiTheme="minorHAnsi" w:cstheme="minorHAnsi"/>
          <w:spacing w:val="20"/>
          <w:position w:val="-1"/>
          <w:sz w:val="22"/>
          <w:szCs w:val="22"/>
        </w:rPr>
        <w:t xml:space="preserve"> </w:t>
      </w:r>
      <w:r w:rsidRPr="00C86DBD">
        <w:rPr>
          <w:rFonts w:asciiTheme="minorHAnsi" w:hAnsiTheme="minorHAnsi" w:cstheme="minorHAnsi"/>
          <w:spacing w:val="10"/>
          <w:position w:val="-1"/>
          <w:sz w:val="22"/>
          <w:szCs w:val="22"/>
        </w:rPr>
        <w:t>Hono</w:t>
      </w:r>
      <w:r w:rsidRPr="00C86DBD">
        <w:rPr>
          <w:rFonts w:asciiTheme="minorHAnsi" w:hAnsiTheme="minorHAnsi" w:cstheme="minorHAnsi"/>
          <w:position w:val="-1"/>
          <w:sz w:val="22"/>
          <w:szCs w:val="22"/>
        </w:rPr>
        <w:t>r</w:t>
      </w:r>
      <w:r w:rsidRPr="00C86DBD">
        <w:rPr>
          <w:rFonts w:asciiTheme="minorHAnsi" w:hAnsiTheme="minorHAnsi" w:cstheme="minorHAnsi"/>
          <w:spacing w:val="20"/>
          <w:position w:val="-1"/>
          <w:sz w:val="22"/>
          <w:szCs w:val="22"/>
        </w:rPr>
        <w:t xml:space="preserve"> </w:t>
      </w:r>
      <w:r w:rsidRPr="00C86DBD">
        <w:rPr>
          <w:rFonts w:asciiTheme="minorHAnsi" w:hAnsiTheme="minorHAnsi" w:cstheme="minorHAnsi"/>
          <w:spacing w:val="10"/>
          <w:position w:val="-1"/>
          <w:sz w:val="22"/>
          <w:szCs w:val="22"/>
        </w:rPr>
        <w:t>Societ</w:t>
      </w:r>
      <w:r w:rsidRPr="00C86DBD">
        <w:rPr>
          <w:rFonts w:asciiTheme="minorHAnsi" w:hAnsiTheme="minorHAnsi" w:cstheme="minorHAnsi"/>
          <w:position w:val="-1"/>
          <w:sz w:val="22"/>
          <w:szCs w:val="22"/>
        </w:rPr>
        <w:t>y</w:t>
      </w:r>
      <w:r w:rsidRPr="00C86DBD">
        <w:rPr>
          <w:rFonts w:asciiTheme="minorHAnsi" w:hAnsiTheme="minorHAnsi" w:cstheme="minorHAnsi"/>
          <w:spacing w:val="20"/>
          <w:position w:val="-1"/>
          <w:sz w:val="22"/>
          <w:szCs w:val="22"/>
        </w:rPr>
        <w:t xml:space="preserve"> </w:t>
      </w:r>
      <w:r w:rsidRPr="00C86DBD">
        <w:rPr>
          <w:rFonts w:asciiTheme="minorHAnsi" w:hAnsiTheme="minorHAnsi" w:cstheme="minorHAnsi"/>
          <w:spacing w:val="10"/>
          <w:position w:val="-1"/>
          <w:sz w:val="22"/>
          <w:szCs w:val="22"/>
        </w:rPr>
        <w:t>o</w:t>
      </w:r>
      <w:r w:rsidRPr="00C86DBD">
        <w:rPr>
          <w:rFonts w:asciiTheme="minorHAnsi" w:hAnsiTheme="minorHAnsi" w:cstheme="minorHAnsi"/>
          <w:position w:val="-1"/>
          <w:sz w:val="22"/>
          <w:szCs w:val="22"/>
        </w:rPr>
        <w:t>f</w:t>
      </w:r>
      <w:r w:rsidRPr="00C86DBD">
        <w:rPr>
          <w:rFonts w:asciiTheme="minorHAnsi" w:hAnsiTheme="minorHAnsi" w:cstheme="minorHAnsi"/>
          <w:spacing w:val="20"/>
          <w:position w:val="-1"/>
          <w:sz w:val="22"/>
          <w:szCs w:val="22"/>
        </w:rPr>
        <w:t xml:space="preserve"> </w:t>
      </w:r>
      <w:r w:rsidRPr="00C86DBD">
        <w:rPr>
          <w:rFonts w:asciiTheme="minorHAnsi" w:hAnsiTheme="minorHAnsi" w:cstheme="minorHAnsi"/>
          <w:spacing w:val="10"/>
          <w:position w:val="-1"/>
          <w:sz w:val="22"/>
          <w:szCs w:val="22"/>
        </w:rPr>
        <w:t>Nursing</w:t>
      </w:r>
    </w:p>
    <w:p w14:paraId="01912EE1" w14:textId="77777777" w:rsidR="00847EBA" w:rsidRPr="00C86DBD" w:rsidRDefault="009865CD" w:rsidP="00C86DBD">
      <w:pPr>
        <w:spacing w:before="2"/>
        <w:ind w:left="406" w:right="4342" w:hanging="1"/>
        <w:rPr>
          <w:rFonts w:asciiTheme="minorHAnsi" w:hAnsiTheme="minorHAnsi" w:cstheme="minorHAnsi"/>
          <w:sz w:val="22"/>
          <w:szCs w:val="22"/>
        </w:rPr>
      </w:pPr>
      <w:r w:rsidRPr="00C86DBD">
        <w:rPr>
          <w:rFonts w:asciiTheme="minorHAnsi" w:hAnsiTheme="minorHAnsi" w:cstheme="minorHAnsi"/>
          <w:spacing w:val="10"/>
          <w:sz w:val="22"/>
          <w:szCs w:val="22"/>
        </w:rPr>
        <w:t>Nationa</w:t>
      </w:r>
      <w:r w:rsidRPr="00C86DBD">
        <w:rPr>
          <w:rFonts w:asciiTheme="minorHAnsi" w:hAnsiTheme="minorHAnsi" w:cstheme="minorHAnsi"/>
          <w:sz w:val="22"/>
          <w:szCs w:val="22"/>
        </w:rPr>
        <w:t>l</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Studen</w:t>
      </w:r>
      <w:r w:rsidRPr="00C86DBD">
        <w:rPr>
          <w:rFonts w:asciiTheme="minorHAnsi" w:hAnsiTheme="minorHAnsi" w:cstheme="minorHAnsi"/>
          <w:sz w:val="22"/>
          <w:szCs w:val="22"/>
        </w:rPr>
        <w:t>t</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Nurse</w:t>
      </w:r>
      <w:r w:rsidRPr="00C86DBD">
        <w:rPr>
          <w:rFonts w:asciiTheme="minorHAnsi" w:hAnsiTheme="minorHAnsi" w:cstheme="minorHAnsi"/>
          <w:sz w:val="22"/>
          <w:szCs w:val="22"/>
        </w:rPr>
        <w:t>s</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10"/>
          <w:sz w:val="22"/>
          <w:szCs w:val="22"/>
        </w:rPr>
        <w:t>As</w:t>
      </w:r>
      <w:r w:rsidRPr="00C86DBD">
        <w:rPr>
          <w:rFonts w:asciiTheme="minorHAnsi" w:hAnsiTheme="minorHAnsi" w:cstheme="minorHAnsi"/>
          <w:spacing w:val="11"/>
          <w:sz w:val="22"/>
          <w:szCs w:val="22"/>
        </w:rPr>
        <w:t>s</w:t>
      </w:r>
      <w:r w:rsidRPr="00C86DBD">
        <w:rPr>
          <w:rFonts w:asciiTheme="minorHAnsi" w:hAnsiTheme="minorHAnsi" w:cstheme="minorHAnsi"/>
          <w:spacing w:val="10"/>
          <w:sz w:val="22"/>
          <w:szCs w:val="22"/>
        </w:rPr>
        <w:t>ociatio</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1"/>
          <w:sz w:val="22"/>
          <w:szCs w:val="22"/>
        </w:rPr>
        <w:t>(</w:t>
      </w:r>
      <w:r w:rsidRPr="00C86DBD">
        <w:rPr>
          <w:rFonts w:asciiTheme="minorHAnsi" w:hAnsiTheme="minorHAnsi" w:cstheme="minorHAnsi"/>
          <w:spacing w:val="10"/>
          <w:sz w:val="22"/>
          <w:szCs w:val="22"/>
        </w:rPr>
        <w:t>NSNA) Nationa</w:t>
      </w:r>
      <w:r w:rsidRPr="00C86DBD">
        <w:rPr>
          <w:rFonts w:asciiTheme="minorHAnsi" w:hAnsiTheme="minorHAnsi" w:cstheme="minorHAnsi"/>
          <w:sz w:val="22"/>
          <w:szCs w:val="22"/>
        </w:rPr>
        <w:t>l</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Blac</w:t>
      </w:r>
      <w:r w:rsidRPr="00C86DBD">
        <w:rPr>
          <w:rFonts w:asciiTheme="minorHAnsi" w:hAnsiTheme="minorHAnsi" w:cstheme="minorHAnsi"/>
          <w:sz w:val="22"/>
          <w:szCs w:val="22"/>
        </w:rPr>
        <w:t>k</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N</w:t>
      </w:r>
      <w:r w:rsidRPr="00C86DBD">
        <w:rPr>
          <w:rFonts w:asciiTheme="minorHAnsi" w:hAnsiTheme="minorHAnsi" w:cstheme="minorHAnsi"/>
          <w:spacing w:val="9"/>
          <w:sz w:val="22"/>
          <w:szCs w:val="22"/>
        </w:rPr>
        <w:t>u</w:t>
      </w:r>
      <w:r w:rsidRPr="00C86DBD">
        <w:rPr>
          <w:rFonts w:asciiTheme="minorHAnsi" w:hAnsiTheme="minorHAnsi" w:cstheme="minorHAnsi"/>
          <w:spacing w:val="10"/>
          <w:sz w:val="22"/>
          <w:szCs w:val="22"/>
        </w:rPr>
        <w:t>rse</w:t>
      </w:r>
      <w:r w:rsidRPr="00C86DBD">
        <w:rPr>
          <w:rFonts w:asciiTheme="minorHAnsi" w:hAnsiTheme="minorHAnsi" w:cstheme="minorHAnsi"/>
          <w:sz w:val="22"/>
          <w:szCs w:val="22"/>
        </w:rPr>
        <w:t>s</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0"/>
          <w:sz w:val="22"/>
          <w:szCs w:val="22"/>
        </w:rPr>
        <w:t>Associatio</w:t>
      </w:r>
      <w:r w:rsidRPr="00C86DBD">
        <w:rPr>
          <w:rFonts w:asciiTheme="minorHAnsi" w:hAnsiTheme="minorHAnsi" w:cstheme="minorHAnsi"/>
          <w:sz w:val="22"/>
          <w:szCs w:val="22"/>
        </w:rPr>
        <w:t>n</w:t>
      </w:r>
      <w:r w:rsidRPr="00C86DBD">
        <w:rPr>
          <w:rFonts w:asciiTheme="minorHAnsi" w:hAnsiTheme="minorHAnsi" w:cstheme="minorHAnsi"/>
          <w:spacing w:val="20"/>
          <w:sz w:val="22"/>
          <w:szCs w:val="22"/>
        </w:rPr>
        <w:t xml:space="preserve"> </w:t>
      </w:r>
      <w:r w:rsidRPr="00C86DBD">
        <w:rPr>
          <w:rFonts w:asciiTheme="minorHAnsi" w:hAnsiTheme="minorHAnsi" w:cstheme="minorHAnsi"/>
          <w:spacing w:val="11"/>
          <w:sz w:val="22"/>
          <w:szCs w:val="22"/>
        </w:rPr>
        <w:t>(</w:t>
      </w:r>
      <w:r w:rsidRPr="00C86DBD">
        <w:rPr>
          <w:rFonts w:asciiTheme="minorHAnsi" w:hAnsiTheme="minorHAnsi" w:cstheme="minorHAnsi"/>
          <w:spacing w:val="10"/>
          <w:sz w:val="22"/>
          <w:szCs w:val="22"/>
        </w:rPr>
        <w:t>NBNA)</w:t>
      </w:r>
    </w:p>
    <w:p w14:paraId="39C01740" w14:textId="77777777" w:rsidR="00847EBA" w:rsidRPr="00C86DBD" w:rsidRDefault="00847EBA" w:rsidP="00C86DBD">
      <w:pPr>
        <w:spacing w:before="5"/>
        <w:rPr>
          <w:rFonts w:asciiTheme="minorHAnsi" w:hAnsiTheme="minorHAnsi" w:cstheme="minorHAnsi"/>
          <w:sz w:val="22"/>
          <w:szCs w:val="22"/>
        </w:rPr>
      </w:pPr>
    </w:p>
    <w:p w14:paraId="1948BDDB" w14:textId="77777777" w:rsidR="00847EBA" w:rsidRPr="00C86DBD" w:rsidRDefault="00847EBA" w:rsidP="00C86DBD">
      <w:pPr>
        <w:rPr>
          <w:rFonts w:asciiTheme="minorHAnsi" w:hAnsiTheme="minorHAnsi" w:cstheme="minorHAnsi"/>
          <w:sz w:val="22"/>
          <w:szCs w:val="22"/>
        </w:rPr>
      </w:pPr>
    </w:p>
    <w:p w14:paraId="16A84411" w14:textId="77777777" w:rsidR="00847EBA" w:rsidRPr="00C86DBD" w:rsidRDefault="00847EBA" w:rsidP="00C86DBD">
      <w:pPr>
        <w:rPr>
          <w:rFonts w:asciiTheme="minorHAnsi" w:hAnsiTheme="minorHAnsi" w:cstheme="minorHAnsi"/>
          <w:sz w:val="22"/>
          <w:szCs w:val="22"/>
        </w:rPr>
      </w:pPr>
    </w:p>
    <w:p w14:paraId="5047FAEB" w14:textId="77777777" w:rsidR="00847EBA" w:rsidRPr="00C86DBD" w:rsidRDefault="009865CD" w:rsidP="00C86DBD">
      <w:pPr>
        <w:spacing w:before="29"/>
        <w:ind w:left="2957"/>
        <w:rPr>
          <w:rFonts w:asciiTheme="minorHAnsi" w:hAnsiTheme="minorHAnsi" w:cstheme="minorHAnsi"/>
          <w:sz w:val="22"/>
          <w:szCs w:val="22"/>
        </w:rPr>
        <w:sectPr w:rsidR="00847EBA" w:rsidRPr="00C86DBD">
          <w:pgSz w:w="12240" w:h="15840"/>
          <w:pgMar w:top="1040" w:right="1600" w:bottom="280" w:left="1020" w:header="720" w:footer="720" w:gutter="0"/>
          <w:cols w:space="720"/>
        </w:sectPr>
      </w:pPr>
      <w:r w:rsidRPr="00C86DBD">
        <w:rPr>
          <w:rFonts w:asciiTheme="minorHAnsi" w:hAnsiTheme="minorHAnsi" w:cstheme="minorHAnsi"/>
          <w:spacing w:val="9"/>
          <w:sz w:val="22"/>
          <w:szCs w:val="22"/>
        </w:rPr>
        <w:t>R</w:t>
      </w:r>
      <w:r w:rsidRPr="00C86DBD">
        <w:rPr>
          <w:rFonts w:asciiTheme="minorHAnsi" w:hAnsiTheme="minorHAnsi" w:cstheme="minorHAnsi"/>
          <w:spacing w:val="11"/>
          <w:sz w:val="22"/>
          <w:szCs w:val="22"/>
        </w:rPr>
        <w:t>e</w:t>
      </w:r>
      <w:r w:rsidRPr="00C86DBD">
        <w:rPr>
          <w:rFonts w:asciiTheme="minorHAnsi" w:hAnsiTheme="minorHAnsi" w:cstheme="minorHAnsi"/>
          <w:spacing w:val="9"/>
          <w:sz w:val="22"/>
          <w:szCs w:val="22"/>
        </w:rPr>
        <w:t>f</w:t>
      </w:r>
      <w:r w:rsidRPr="00C86DBD">
        <w:rPr>
          <w:rFonts w:asciiTheme="minorHAnsi" w:hAnsiTheme="minorHAnsi" w:cstheme="minorHAnsi"/>
          <w:spacing w:val="10"/>
          <w:sz w:val="22"/>
          <w:szCs w:val="22"/>
        </w:rPr>
        <w:t>erence</w:t>
      </w:r>
      <w:r w:rsidRPr="00C86DBD">
        <w:rPr>
          <w:rFonts w:asciiTheme="minorHAnsi" w:hAnsiTheme="minorHAnsi" w:cstheme="minorHAnsi"/>
          <w:sz w:val="22"/>
          <w:szCs w:val="22"/>
        </w:rPr>
        <w:t>s</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9"/>
          <w:sz w:val="22"/>
          <w:szCs w:val="22"/>
        </w:rPr>
        <w:t>A</w:t>
      </w:r>
      <w:r w:rsidRPr="00C86DBD">
        <w:rPr>
          <w:rFonts w:asciiTheme="minorHAnsi" w:hAnsiTheme="minorHAnsi" w:cstheme="minorHAnsi"/>
          <w:spacing w:val="11"/>
          <w:sz w:val="22"/>
          <w:szCs w:val="22"/>
        </w:rPr>
        <w:t>v</w:t>
      </w:r>
      <w:r w:rsidRPr="00C86DBD">
        <w:rPr>
          <w:rFonts w:asciiTheme="minorHAnsi" w:hAnsiTheme="minorHAnsi" w:cstheme="minorHAnsi"/>
          <w:spacing w:val="10"/>
          <w:sz w:val="22"/>
          <w:szCs w:val="22"/>
        </w:rPr>
        <w:t>ailabl</w:t>
      </w:r>
      <w:r w:rsidRPr="00C86DBD">
        <w:rPr>
          <w:rFonts w:asciiTheme="minorHAnsi" w:hAnsiTheme="minorHAnsi" w:cstheme="minorHAnsi"/>
          <w:sz w:val="22"/>
          <w:szCs w:val="22"/>
        </w:rPr>
        <w:t>e</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9"/>
          <w:sz w:val="22"/>
          <w:szCs w:val="22"/>
        </w:rPr>
        <w:t>U</w:t>
      </w:r>
      <w:r w:rsidRPr="00C86DBD">
        <w:rPr>
          <w:rFonts w:asciiTheme="minorHAnsi" w:hAnsiTheme="minorHAnsi" w:cstheme="minorHAnsi"/>
          <w:spacing w:val="10"/>
          <w:sz w:val="22"/>
          <w:szCs w:val="22"/>
        </w:rPr>
        <w:t>po</w:t>
      </w:r>
      <w:r w:rsidRPr="00C86DBD">
        <w:rPr>
          <w:rFonts w:asciiTheme="minorHAnsi" w:hAnsiTheme="minorHAnsi" w:cstheme="minorHAnsi"/>
          <w:sz w:val="22"/>
          <w:szCs w:val="22"/>
        </w:rPr>
        <w:t>n</w:t>
      </w:r>
      <w:r w:rsidRPr="00C86DBD">
        <w:rPr>
          <w:rFonts w:asciiTheme="minorHAnsi" w:hAnsiTheme="minorHAnsi" w:cstheme="minorHAnsi"/>
          <w:spacing w:val="21"/>
          <w:sz w:val="22"/>
          <w:szCs w:val="22"/>
        </w:rPr>
        <w:t xml:space="preserve"> </w:t>
      </w:r>
      <w:r w:rsidRPr="00C86DBD">
        <w:rPr>
          <w:rFonts w:asciiTheme="minorHAnsi" w:hAnsiTheme="minorHAnsi" w:cstheme="minorHAnsi"/>
          <w:spacing w:val="9"/>
          <w:sz w:val="22"/>
          <w:szCs w:val="22"/>
        </w:rPr>
        <w:t>R</w:t>
      </w:r>
      <w:r w:rsidRPr="00C86DBD">
        <w:rPr>
          <w:rFonts w:asciiTheme="minorHAnsi" w:hAnsiTheme="minorHAnsi" w:cstheme="minorHAnsi"/>
          <w:spacing w:val="10"/>
          <w:sz w:val="22"/>
          <w:szCs w:val="22"/>
        </w:rPr>
        <w:t>equest</w:t>
      </w:r>
    </w:p>
    <w:p w14:paraId="7471F2CB" w14:textId="77777777" w:rsidR="00847EBA" w:rsidRPr="00C86DBD" w:rsidRDefault="009865CD" w:rsidP="00C86DBD">
      <w:pPr>
        <w:spacing w:before="100"/>
        <w:ind w:left="105"/>
        <w:rPr>
          <w:rFonts w:asciiTheme="minorHAnsi" w:hAnsiTheme="minorHAnsi" w:cstheme="minorHAnsi"/>
          <w:sz w:val="22"/>
          <w:szCs w:val="22"/>
        </w:rPr>
      </w:pPr>
      <w:r w:rsidRPr="00C86DBD">
        <w:rPr>
          <w:rFonts w:asciiTheme="minorHAnsi" w:hAnsiTheme="minorHAnsi" w:cstheme="minorHAnsi"/>
          <w:sz w:val="22"/>
          <w:szCs w:val="22"/>
        </w:rPr>
        <w:lastRenderedPageBreak/>
        <w:pict w14:anchorId="51C00B8F">
          <v:shape id="_x0000_i1025" type="#_x0000_t75" style="width:503.05pt;height:57.95pt">
            <v:imagedata r:id="rId16" o:title=""/>
          </v:shape>
        </w:pict>
      </w:r>
    </w:p>
    <w:p w14:paraId="527C4563" w14:textId="77777777" w:rsidR="00847EBA" w:rsidRPr="00C86DBD" w:rsidRDefault="00847EBA" w:rsidP="00C86DBD">
      <w:pPr>
        <w:spacing w:before="1"/>
        <w:rPr>
          <w:rFonts w:asciiTheme="minorHAnsi" w:hAnsiTheme="minorHAnsi" w:cstheme="minorHAnsi"/>
          <w:sz w:val="22"/>
          <w:szCs w:val="22"/>
        </w:rPr>
      </w:pPr>
    </w:p>
    <w:p w14:paraId="047ED9AF" w14:textId="77777777" w:rsidR="00847EBA" w:rsidRPr="00C86DBD" w:rsidRDefault="00847EBA" w:rsidP="00C86DBD">
      <w:pPr>
        <w:rPr>
          <w:rFonts w:asciiTheme="minorHAnsi" w:hAnsiTheme="minorHAnsi" w:cstheme="minorHAnsi"/>
          <w:sz w:val="22"/>
          <w:szCs w:val="22"/>
        </w:rPr>
      </w:pPr>
    </w:p>
    <w:p w14:paraId="1171C593" w14:textId="77777777" w:rsidR="00847EBA" w:rsidRPr="00C86DBD" w:rsidRDefault="00847EBA" w:rsidP="00C86DBD">
      <w:pPr>
        <w:rPr>
          <w:rFonts w:asciiTheme="minorHAnsi" w:hAnsiTheme="minorHAnsi" w:cstheme="minorHAnsi"/>
          <w:sz w:val="22"/>
          <w:szCs w:val="22"/>
        </w:rPr>
      </w:pPr>
    </w:p>
    <w:p w14:paraId="54B55851" w14:textId="77777777" w:rsidR="00847EBA" w:rsidRPr="00C86DBD" w:rsidRDefault="00847EBA" w:rsidP="00C86DBD">
      <w:pPr>
        <w:rPr>
          <w:rFonts w:asciiTheme="minorHAnsi" w:hAnsiTheme="minorHAnsi" w:cstheme="minorHAnsi"/>
          <w:sz w:val="22"/>
          <w:szCs w:val="22"/>
        </w:rPr>
      </w:pPr>
    </w:p>
    <w:p w14:paraId="4C09F2F1" w14:textId="77777777" w:rsidR="00847EBA" w:rsidRPr="00C86DBD" w:rsidRDefault="009865CD" w:rsidP="00C86DBD">
      <w:pPr>
        <w:spacing w:before="24"/>
        <w:ind w:left="100"/>
        <w:rPr>
          <w:rFonts w:asciiTheme="minorHAnsi" w:hAnsiTheme="minorHAnsi" w:cstheme="minorHAnsi"/>
          <w:sz w:val="22"/>
          <w:szCs w:val="22"/>
        </w:rPr>
      </w:pPr>
      <w:r w:rsidRPr="00C86DBD">
        <w:rPr>
          <w:rFonts w:asciiTheme="minorHAnsi" w:hAnsiTheme="minorHAnsi" w:cstheme="minorHAnsi"/>
          <w:w w:val="112"/>
          <w:sz w:val="22"/>
          <w:szCs w:val="22"/>
        </w:rPr>
        <w:t>ACTION</w:t>
      </w:r>
      <w:r w:rsidRPr="00C86DBD">
        <w:rPr>
          <w:rFonts w:asciiTheme="minorHAnsi" w:hAnsiTheme="minorHAnsi" w:cstheme="minorHAnsi"/>
          <w:spacing w:val="-10"/>
          <w:w w:val="112"/>
          <w:sz w:val="22"/>
          <w:szCs w:val="22"/>
        </w:rPr>
        <w:t xml:space="preserve"> </w:t>
      </w:r>
      <w:r w:rsidRPr="00C86DBD">
        <w:rPr>
          <w:rFonts w:asciiTheme="minorHAnsi" w:hAnsiTheme="minorHAnsi" w:cstheme="minorHAnsi"/>
          <w:w w:val="111"/>
          <w:sz w:val="22"/>
          <w:szCs w:val="22"/>
        </w:rPr>
        <w:t>W</w:t>
      </w:r>
      <w:r w:rsidRPr="00C86DBD">
        <w:rPr>
          <w:rFonts w:asciiTheme="minorHAnsi" w:hAnsiTheme="minorHAnsi" w:cstheme="minorHAnsi"/>
          <w:w w:val="117"/>
          <w:sz w:val="22"/>
          <w:szCs w:val="22"/>
        </w:rPr>
        <w:t>O</w:t>
      </w:r>
      <w:r w:rsidRPr="00C86DBD">
        <w:rPr>
          <w:rFonts w:asciiTheme="minorHAnsi" w:hAnsiTheme="minorHAnsi" w:cstheme="minorHAnsi"/>
          <w:w w:val="115"/>
          <w:sz w:val="22"/>
          <w:szCs w:val="22"/>
        </w:rPr>
        <w:t>R</w:t>
      </w:r>
      <w:r w:rsidRPr="00C86DBD">
        <w:rPr>
          <w:rFonts w:asciiTheme="minorHAnsi" w:hAnsiTheme="minorHAnsi" w:cstheme="minorHAnsi"/>
          <w:w w:val="113"/>
          <w:sz w:val="22"/>
          <w:szCs w:val="22"/>
        </w:rPr>
        <w:t>D</w:t>
      </w:r>
      <w:r w:rsidRPr="00C86DBD">
        <w:rPr>
          <w:rFonts w:asciiTheme="minorHAnsi" w:hAnsiTheme="minorHAnsi" w:cstheme="minorHAnsi"/>
          <w:w w:val="112"/>
          <w:sz w:val="22"/>
          <w:szCs w:val="22"/>
        </w:rPr>
        <w:t>S</w:t>
      </w:r>
    </w:p>
    <w:p w14:paraId="34B9E763" w14:textId="77777777" w:rsidR="00847EBA" w:rsidRPr="00C86DBD" w:rsidRDefault="009865CD" w:rsidP="00C86DBD">
      <w:pPr>
        <w:spacing w:before="2"/>
        <w:ind w:left="100"/>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Use action words to describe your experience and accomplishments.</w:t>
      </w:r>
    </w:p>
    <w:p w14:paraId="5AEE80A7" w14:textId="77777777" w:rsidR="00847EBA" w:rsidRPr="00C86DBD" w:rsidRDefault="00847EBA" w:rsidP="00C86DBD">
      <w:pPr>
        <w:spacing w:before="8"/>
        <w:rPr>
          <w:rFonts w:asciiTheme="minorHAnsi" w:hAnsiTheme="minorHAnsi" w:cstheme="minorHAnsi"/>
          <w:sz w:val="22"/>
          <w:szCs w:val="22"/>
        </w:rPr>
      </w:pPr>
    </w:p>
    <w:tbl>
      <w:tblPr>
        <w:tblW w:w="0" w:type="auto"/>
        <w:tblInd w:w="780" w:type="dxa"/>
        <w:tblLayout w:type="fixed"/>
        <w:tblCellMar>
          <w:left w:w="0" w:type="dxa"/>
          <w:right w:w="0" w:type="dxa"/>
        </w:tblCellMar>
        <w:tblLook w:val="01E0" w:firstRow="1" w:lastRow="1" w:firstColumn="1" w:lastColumn="1" w:noHBand="0" w:noVBand="0"/>
      </w:tblPr>
      <w:tblGrid>
        <w:gridCol w:w="1884"/>
        <w:gridCol w:w="2100"/>
        <w:gridCol w:w="1802"/>
      </w:tblGrid>
      <w:tr w:rsidR="00847EBA" w:rsidRPr="00C86DBD" w14:paraId="64E3F719" w14:textId="77777777">
        <w:trPr>
          <w:trHeight w:hRule="exact" w:val="813"/>
        </w:trPr>
        <w:tc>
          <w:tcPr>
            <w:tcW w:w="1884" w:type="dxa"/>
            <w:tcBorders>
              <w:top w:val="nil"/>
              <w:left w:val="nil"/>
              <w:bottom w:val="nil"/>
              <w:right w:val="nil"/>
            </w:tcBorders>
          </w:tcPr>
          <w:p w14:paraId="0ACA6FA5" w14:textId="77777777" w:rsidR="00847EBA" w:rsidRPr="00C86DBD" w:rsidRDefault="009865CD" w:rsidP="00C86DBD">
            <w:pPr>
              <w:spacing w:before="78"/>
              <w:ind w:left="40" w:right="839"/>
              <w:jc w:val="both"/>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 xml:space="preserve">Achieved </w:t>
            </w:r>
            <w:r w:rsidRPr="00C86DBD">
              <w:rPr>
                <w:rFonts w:asciiTheme="minorHAnsi" w:eastAsia="Gill Sans MT" w:hAnsiTheme="minorHAnsi" w:cstheme="minorHAnsi"/>
                <w:b/>
                <w:w w:val="111"/>
                <w:sz w:val="22"/>
                <w:szCs w:val="22"/>
              </w:rPr>
              <w:t xml:space="preserve">Acquired </w:t>
            </w:r>
            <w:r w:rsidRPr="00C86DBD">
              <w:rPr>
                <w:rFonts w:asciiTheme="minorHAnsi" w:eastAsia="Gill Sans MT" w:hAnsiTheme="minorHAnsi" w:cstheme="minorHAnsi"/>
                <w:b/>
                <w:w w:val="112"/>
                <w:sz w:val="22"/>
                <w:szCs w:val="22"/>
              </w:rPr>
              <w:t>Adapted</w:t>
            </w:r>
          </w:p>
        </w:tc>
        <w:tc>
          <w:tcPr>
            <w:tcW w:w="2100" w:type="dxa"/>
            <w:tcBorders>
              <w:top w:val="nil"/>
              <w:left w:val="nil"/>
              <w:bottom w:val="nil"/>
              <w:right w:val="nil"/>
            </w:tcBorders>
          </w:tcPr>
          <w:p w14:paraId="1329D2C7" w14:textId="77777777" w:rsidR="00847EBA" w:rsidRPr="00C86DBD" w:rsidRDefault="009865CD" w:rsidP="00C86DBD">
            <w:pPr>
              <w:spacing w:before="78"/>
              <w:ind w:left="316" w:right="636"/>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 xml:space="preserve">Generated </w:t>
            </w:r>
            <w:r w:rsidRPr="00C86DBD">
              <w:rPr>
                <w:rFonts w:asciiTheme="minorHAnsi" w:eastAsia="Gill Sans MT" w:hAnsiTheme="minorHAnsi" w:cstheme="minorHAnsi"/>
                <w:b/>
                <w:w w:val="110"/>
                <w:sz w:val="22"/>
                <w:szCs w:val="22"/>
              </w:rPr>
              <w:t xml:space="preserve">Guided </w:t>
            </w:r>
            <w:r w:rsidRPr="00C86DBD">
              <w:rPr>
                <w:rFonts w:asciiTheme="minorHAnsi" w:eastAsia="Gill Sans MT" w:hAnsiTheme="minorHAnsi" w:cstheme="minorHAnsi"/>
                <w:b/>
                <w:w w:val="112"/>
                <w:sz w:val="22"/>
                <w:szCs w:val="22"/>
              </w:rPr>
              <w:t>Hired</w:t>
            </w:r>
          </w:p>
        </w:tc>
        <w:tc>
          <w:tcPr>
            <w:tcW w:w="1802" w:type="dxa"/>
            <w:tcBorders>
              <w:top w:val="nil"/>
              <w:left w:val="nil"/>
              <w:bottom w:val="nil"/>
              <w:right w:val="nil"/>
            </w:tcBorders>
          </w:tcPr>
          <w:p w14:paraId="4687DADC" w14:textId="77777777" w:rsidR="00847EBA" w:rsidRPr="00C86DBD" w:rsidRDefault="009865CD" w:rsidP="00C86DBD">
            <w:pPr>
              <w:spacing w:before="78"/>
              <w:ind w:left="375" w:right="322"/>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 xml:space="preserve">Selected Separated </w:t>
            </w:r>
            <w:r w:rsidRPr="00C86DBD">
              <w:rPr>
                <w:rFonts w:asciiTheme="minorHAnsi" w:eastAsia="Gill Sans MT" w:hAnsiTheme="minorHAnsi" w:cstheme="minorHAnsi"/>
                <w:b/>
                <w:sz w:val="22"/>
                <w:szCs w:val="22"/>
              </w:rPr>
              <w:t>Set</w:t>
            </w:r>
            <w:r w:rsidRPr="00C86DBD">
              <w:rPr>
                <w:rFonts w:asciiTheme="minorHAnsi" w:eastAsia="Gill Sans MT" w:hAnsiTheme="minorHAnsi" w:cstheme="minorHAnsi"/>
                <w:b/>
                <w:spacing w:val="36"/>
                <w:sz w:val="22"/>
                <w:szCs w:val="22"/>
              </w:rPr>
              <w:t xml:space="preserve"> </w:t>
            </w:r>
            <w:r w:rsidRPr="00C86DBD">
              <w:rPr>
                <w:rFonts w:asciiTheme="minorHAnsi" w:eastAsia="Gill Sans MT" w:hAnsiTheme="minorHAnsi" w:cstheme="minorHAnsi"/>
                <w:b/>
                <w:w w:val="112"/>
                <w:sz w:val="22"/>
                <w:szCs w:val="22"/>
              </w:rPr>
              <w:t>up</w:t>
            </w:r>
          </w:p>
        </w:tc>
      </w:tr>
      <w:tr w:rsidR="00847EBA" w:rsidRPr="00C86DBD" w14:paraId="7DB0A889" w14:textId="77777777">
        <w:trPr>
          <w:trHeight w:hRule="exact" w:val="242"/>
        </w:trPr>
        <w:tc>
          <w:tcPr>
            <w:tcW w:w="1884" w:type="dxa"/>
            <w:tcBorders>
              <w:top w:val="nil"/>
              <w:left w:val="nil"/>
              <w:bottom w:val="nil"/>
              <w:right w:val="nil"/>
            </w:tcBorders>
          </w:tcPr>
          <w:p w14:paraId="188B575F"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Addressed</w:t>
            </w:r>
          </w:p>
        </w:tc>
        <w:tc>
          <w:tcPr>
            <w:tcW w:w="2100" w:type="dxa"/>
            <w:tcBorders>
              <w:top w:val="nil"/>
              <w:left w:val="nil"/>
              <w:bottom w:val="nil"/>
              <w:right w:val="nil"/>
            </w:tcBorders>
          </w:tcPr>
          <w:p w14:paraId="34A39075"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6"/>
                <w:sz w:val="22"/>
                <w:szCs w:val="22"/>
              </w:rPr>
              <w:t>I</w:t>
            </w:r>
            <w:r w:rsidRPr="00C86DBD">
              <w:rPr>
                <w:rFonts w:asciiTheme="minorHAnsi" w:eastAsia="Gill Sans MT" w:hAnsiTheme="minorHAnsi" w:cstheme="minorHAnsi"/>
                <w:b/>
                <w:w w:val="111"/>
                <w:sz w:val="22"/>
                <w:szCs w:val="22"/>
              </w:rPr>
              <w:t>mplemented</w:t>
            </w:r>
          </w:p>
        </w:tc>
        <w:tc>
          <w:tcPr>
            <w:tcW w:w="1802" w:type="dxa"/>
            <w:tcBorders>
              <w:top w:val="nil"/>
              <w:left w:val="nil"/>
              <w:bottom w:val="nil"/>
              <w:right w:val="nil"/>
            </w:tcBorders>
          </w:tcPr>
          <w:p w14:paraId="01E9B425"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Simplified</w:t>
            </w:r>
          </w:p>
        </w:tc>
      </w:tr>
      <w:tr w:rsidR="00847EBA" w:rsidRPr="00C86DBD" w14:paraId="5988D288" w14:textId="77777777">
        <w:trPr>
          <w:trHeight w:hRule="exact" w:val="245"/>
        </w:trPr>
        <w:tc>
          <w:tcPr>
            <w:tcW w:w="1884" w:type="dxa"/>
            <w:tcBorders>
              <w:top w:val="nil"/>
              <w:left w:val="nil"/>
              <w:bottom w:val="nil"/>
              <w:right w:val="nil"/>
            </w:tcBorders>
          </w:tcPr>
          <w:p w14:paraId="7D3E7958"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Administered</w:t>
            </w:r>
          </w:p>
        </w:tc>
        <w:tc>
          <w:tcPr>
            <w:tcW w:w="2100" w:type="dxa"/>
            <w:tcBorders>
              <w:top w:val="nil"/>
              <w:left w:val="nil"/>
              <w:bottom w:val="nil"/>
              <w:right w:val="nil"/>
            </w:tcBorders>
          </w:tcPr>
          <w:p w14:paraId="60C21330"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Improved</w:t>
            </w:r>
          </w:p>
        </w:tc>
        <w:tc>
          <w:tcPr>
            <w:tcW w:w="1802" w:type="dxa"/>
            <w:tcBorders>
              <w:top w:val="nil"/>
              <w:left w:val="nil"/>
              <w:bottom w:val="nil"/>
              <w:right w:val="nil"/>
            </w:tcBorders>
          </w:tcPr>
          <w:p w14:paraId="1066F9C6"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04"/>
                <w:sz w:val="22"/>
                <w:szCs w:val="22"/>
              </w:rPr>
              <w:t>S</w:t>
            </w:r>
            <w:r w:rsidRPr="00C86DBD">
              <w:rPr>
                <w:rFonts w:asciiTheme="minorHAnsi" w:eastAsia="Gill Sans MT" w:hAnsiTheme="minorHAnsi" w:cstheme="minorHAnsi"/>
                <w:b/>
                <w:w w:val="113"/>
                <w:sz w:val="22"/>
                <w:szCs w:val="22"/>
              </w:rPr>
              <w:t>olved</w:t>
            </w:r>
          </w:p>
        </w:tc>
      </w:tr>
      <w:tr w:rsidR="00847EBA" w:rsidRPr="00C86DBD" w14:paraId="732DCEDB" w14:textId="77777777">
        <w:trPr>
          <w:trHeight w:hRule="exact" w:val="485"/>
        </w:trPr>
        <w:tc>
          <w:tcPr>
            <w:tcW w:w="1884" w:type="dxa"/>
            <w:tcBorders>
              <w:top w:val="nil"/>
              <w:left w:val="nil"/>
              <w:bottom w:val="nil"/>
              <w:right w:val="nil"/>
            </w:tcBorders>
          </w:tcPr>
          <w:p w14:paraId="71018EAF"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Analyzed</w:t>
            </w:r>
          </w:p>
          <w:p w14:paraId="63CBC343" w14:textId="77777777" w:rsidR="00847EBA" w:rsidRPr="00C86DBD" w:rsidRDefault="009865CD" w:rsidP="00C86DBD">
            <w:pPr>
              <w:spacing w:before="8"/>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Assembled</w:t>
            </w:r>
          </w:p>
        </w:tc>
        <w:tc>
          <w:tcPr>
            <w:tcW w:w="2100" w:type="dxa"/>
            <w:tcBorders>
              <w:top w:val="nil"/>
              <w:left w:val="nil"/>
              <w:bottom w:val="nil"/>
              <w:right w:val="nil"/>
            </w:tcBorders>
          </w:tcPr>
          <w:p w14:paraId="1B0ECC91"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Informed</w:t>
            </w:r>
          </w:p>
          <w:p w14:paraId="21CA8762" w14:textId="77777777" w:rsidR="00847EBA" w:rsidRPr="00C86DBD" w:rsidRDefault="009865CD" w:rsidP="00C86DBD">
            <w:pPr>
              <w:spacing w:before="8"/>
              <w:ind w:left="316"/>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Insured</w:t>
            </w:r>
          </w:p>
        </w:tc>
        <w:tc>
          <w:tcPr>
            <w:tcW w:w="1802" w:type="dxa"/>
            <w:tcBorders>
              <w:top w:val="nil"/>
              <w:left w:val="nil"/>
              <w:bottom w:val="nil"/>
              <w:right w:val="nil"/>
            </w:tcBorders>
          </w:tcPr>
          <w:p w14:paraId="71B8709F"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Surveyed</w:t>
            </w:r>
          </w:p>
          <w:p w14:paraId="4BC5828A" w14:textId="77777777" w:rsidR="00847EBA" w:rsidRPr="00C86DBD" w:rsidRDefault="009865CD" w:rsidP="00C86DBD">
            <w:pPr>
              <w:spacing w:before="8"/>
              <w:ind w:left="375"/>
              <w:rPr>
                <w:rFonts w:asciiTheme="minorHAnsi" w:eastAsia="Gill Sans MT" w:hAnsiTheme="minorHAnsi" w:cstheme="minorHAnsi"/>
                <w:sz w:val="22"/>
                <w:szCs w:val="22"/>
              </w:rPr>
            </w:pPr>
            <w:r w:rsidRPr="00C86DBD">
              <w:rPr>
                <w:rFonts w:asciiTheme="minorHAnsi" w:eastAsia="Gill Sans MT" w:hAnsiTheme="minorHAnsi" w:cstheme="minorHAnsi"/>
                <w:b/>
                <w:w w:val="114"/>
                <w:sz w:val="22"/>
                <w:szCs w:val="22"/>
              </w:rPr>
              <w:t>Staffed</w:t>
            </w:r>
          </w:p>
        </w:tc>
      </w:tr>
      <w:tr w:rsidR="00847EBA" w:rsidRPr="00C86DBD" w14:paraId="75F8613B" w14:textId="77777777">
        <w:trPr>
          <w:trHeight w:hRule="exact" w:val="245"/>
        </w:trPr>
        <w:tc>
          <w:tcPr>
            <w:tcW w:w="1884" w:type="dxa"/>
            <w:tcBorders>
              <w:top w:val="nil"/>
              <w:left w:val="nil"/>
              <w:bottom w:val="nil"/>
              <w:right w:val="nil"/>
            </w:tcBorders>
          </w:tcPr>
          <w:p w14:paraId="3F65A8E3"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4"/>
                <w:sz w:val="22"/>
                <w:szCs w:val="22"/>
              </w:rPr>
              <w:t>Assisted</w:t>
            </w:r>
          </w:p>
        </w:tc>
        <w:tc>
          <w:tcPr>
            <w:tcW w:w="2100" w:type="dxa"/>
            <w:tcBorders>
              <w:top w:val="nil"/>
              <w:left w:val="nil"/>
              <w:bottom w:val="nil"/>
              <w:right w:val="nil"/>
            </w:tcBorders>
          </w:tcPr>
          <w:p w14:paraId="3A0CD3B9"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Interpreted</w:t>
            </w:r>
          </w:p>
        </w:tc>
        <w:tc>
          <w:tcPr>
            <w:tcW w:w="1802" w:type="dxa"/>
            <w:tcBorders>
              <w:top w:val="nil"/>
              <w:left w:val="nil"/>
              <w:bottom w:val="nil"/>
              <w:right w:val="nil"/>
            </w:tcBorders>
          </w:tcPr>
          <w:p w14:paraId="19233015"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Standardized</w:t>
            </w:r>
          </w:p>
        </w:tc>
      </w:tr>
      <w:tr w:rsidR="00847EBA" w:rsidRPr="00C86DBD" w14:paraId="701502DB" w14:textId="77777777">
        <w:trPr>
          <w:trHeight w:hRule="exact" w:val="485"/>
        </w:trPr>
        <w:tc>
          <w:tcPr>
            <w:tcW w:w="1884" w:type="dxa"/>
            <w:tcBorders>
              <w:top w:val="nil"/>
              <w:left w:val="nil"/>
              <w:bottom w:val="nil"/>
              <w:right w:val="nil"/>
            </w:tcBorders>
          </w:tcPr>
          <w:p w14:paraId="54B6F8D6"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Audited</w:t>
            </w:r>
          </w:p>
          <w:p w14:paraId="0A7512DF" w14:textId="77777777" w:rsidR="00847EBA" w:rsidRPr="00C86DBD" w:rsidRDefault="009865CD" w:rsidP="00C86DBD">
            <w:pPr>
              <w:spacing w:before="8"/>
              <w:ind w:left="40"/>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Budgeted</w:t>
            </w:r>
          </w:p>
        </w:tc>
        <w:tc>
          <w:tcPr>
            <w:tcW w:w="2100" w:type="dxa"/>
            <w:tcBorders>
              <w:top w:val="nil"/>
              <w:left w:val="nil"/>
              <w:bottom w:val="nil"/>
              <w:right w:val="nil"/>
            </w:tcBorders>
          </w:tcPr>
          <w:p w14:paraId="4861A26B"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Interviewed</w:t>
            </w:r>
          </w:p>
          <w:p w14:paraId="64A0BF8E" w14:textId="77777777" w:rsidR="00847EBA" w:rsidRPr="00C86DBD" w:rsidRDefault="009865CD" w:rsidP="00C86DBD">
            <w:pPr>
              <w:spacing w:before="8"/>
              <w:ind w:left="316"/>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Launched</w:t>
            </w:r>
          </w:p>
        </w:tc>
        <w:tc>
          <w:tcPr>
            <w:tcW w:w="1802" w:type="dxa"/>
            <w:tcBorders>
              <w:top w:val="nil"/>
              <w:left w:val="nil"/>
              <w:bottom w:val="nil"/>
              <w:right w:val="nil"/>
            </w:tcBorders>
          </w:tcPr>
          <w:p w14:paraId="05E19EE1"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Streamlined</w:t>
            </w:r>
          </w:p>
          <w:p w14:paraId="3B98CD9E" w14:textId="77777777" w:rsidR="00847EBA" w:rsidRPr="00C86DBD" w:rsidRDefault="009865CD" w:rsidP="00C86DBD">
            <w:pPr>
              <w:spacing w:before="8"/>
              <w:ind w:left="375"/>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Studied</w:t>
            </w:r>
          </w:p>
        </w:tc>
      </w:tr>
      <w:tr w:rsidR="00847EBA" w:rsidRPr="00C86DBD" w14:paraId="48F8C72D" w14:textId="77777777">
        <w:trPr>
          <w:trHeight w:hRule="exact" w:val="245"/>
        </w:trPr>
        <w:tc>
          <w:tcPr>
            <w:tcW w:w="1884" w:type="dxa"/>
            <w:tcBorders>
              <w:top w:val="nil"/>
              <w:left w:val="nil"/>
              <w:bottom w:val="nil"/>
              <w:right w:val="nil"/>
            </w:tcBorders>
          </w:tcPr>
          <w:p w14:paraId="711B914E"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Calculated</w:t>
            </w:r>
          </w:p>
        </w:tc>
        <w:tc>
          <w:tcPr>
            <w:tcW w:w="2100" w:type="dxa"/>
            <w:tcBorders>
              <w:top w:val="nil"/>
              <w:left w:val="nil"/>
              <w:bottom w:val="nil"/>
              <w:right w:val="nil"/>
            </w:tcBorders>
          </w:tcPr>
          <w:p w14:paraId="49A24004"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Maintained</w:t>
            </w:r>
          </w:p>
        </w:tc>
        <w:tc>
          <w:tcPr>
            <w:tcW w:w="1802" w:type="dxa"/>
            <w:tcBorders>
              <w:top w:val="nil"/>
              <w:left w:val="nil"/>
              <w:bottom w:val="nil"/>
              <w:right w:val="nil"/>
            </w:tcBorders>
          </w:tcPr>
          <w:p w14:paraId="707EBBD5"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09"/>
                <w:sz w:val="22"/>
                <w:szCs w:val="22"/>
              </w:rPr>
              <w:t>Succeeded</w:t>
            </w:r>
          </w:p>
        </w:tc>
      </w:tr>
      <w:tr w:rsidR="00847EBA" w:rsidRPr="00C86DBD" w14:paraId="5872238B" w14:textId="77777777">
        <w:trPr>
          <w:trHeight w:hRule="exact" w:val="485"/>
        </w:trPr>
        <w:tc>
          <w:tcPr>
            <w:tcW w:w="1884" w:type="dxa"/>
            <w:tcBorders>
              <w:top w:val="nil"/>
              <w:left w:val="nil"/>
              <w:bottom w:val="nil"/>
              <w:right w:val="nil"/>
            </w:tcBorders>
          </w:tcPr>
          <w:p w14:paraId="0AFDD94D"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Centralized</w:t>
            </w:r>
          </w:p>
          <w:p w14:paraId="47860B2E" w14:textId="77777777" w:rsidR="00847EBA" w:rsidRPr="00C86DBD" w:rsidRDefault="009865CD" w:rsidP="00C86DBD">
            <w:pPr>
              <w:spacing w:before="8"/>
              <w:ind w:left="40"/>
              <w:rPr>
                <w:rFonts w:asciiTheme="minorHAnsi" w:eastAsia="Gill Sans MT" w:hAnsiTheme="minorHAnsi" w:cstheme="minorHAnsi"/>
                <w:sz w:val="22"/>
                <w:szCs w:val="22"/>
              </w:rPr>
            </w:pPr>
            <w:r w:rsidRPr="00C86DBD">
              <w:rPr>
                <w:rFonts w:asciiTheme="minorHAnsi" w:eastAsia="Gill Sans MT" w:hAnsiTheme="minorHAnsi" w:cstheme="minorHAnsi"/>
                <w:b/>
                <w:w w:val="109"/>
                <w:sz w:val="22"/>
                <w:szCs w:val="22"/>
              </w:rPr>
              <w:t>Changed</w:t>
            </w:r>
          </w:p>
        </w:tc>
        <w:tc>
          <w:tcPr>
            <w:tcW w:w="2100" w:type="dxa"/>
            <w:tcBorders>
              <w:top w:val="nil"/>
              <w:left w:val="nil"/>
              <w:bottom w:val="nil"/>
              <w:right w:val="nil"/>
            </w:tcBorders>
          </w:tcPr>
          <w:p w14:paraId="7C67C3FE"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Managed</w:t>
            </w:r>
          </w:p>
          <w:p w14:paraId="33D6D0C6" w14:textId="77777777" w:rsidR="00847EBA" w:rsidRPr="00C86DBD" w:rsidRDefault="009865CD" w:rsidP="00C86DBD">
            <w:pPr>
              <w:spacing w:before="8"/>
              <w:ind w:left="316"/>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Marketed</w:t>
            </w:r>
          </w:p>
        </w:tc>
        <w:tc>
          <w:tcPr>
            <w:tcW w:w="1802" w:type="dxa"/>
            <w:tcBorders>
              <w:top w:val="nil"/>
              <w:left w:val="nil"/>
              <w:bottom w:val="nil"/>
              <w:right w:val="nil"/>
            </w:tcBorders>
          </w:tcPr>
          <w:p w14:paraId="53140C2D"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04"/>
                <w:sz w:val="22"/>
                <w:szCs w:val="22"/>
              </w:rPr>
              <w:t>S</w:t>
            </w:r>
            <w:r w:rsidRPr="00C86DBD">
              <w:rPr>
                <w:rFonts w:asciiTheme="minorHAnsi" w:eastAsia="Gill Sans MT" w:hAnsiTheme="minorHAnsi" w:cstheme="minorHAnsi"/>
                <w:b/>
                <w:w w:val="110"/>
                <w:sz w:val="22"/>
                <w:szCs w:val="22"/>
              </w:rPr>
              <w:t>ummarized</w:t>
            </w:r>
          </w:p>
          <w:p w14:paraId="432408CB" w14:textId="77777777" w:rsidR="00847EBA" w:rsidRPr="00C86DBD" w:rsidRDefault="009865CD" w:rsidP="00C86DBD">
            <w:pPr>
              <w:spacing w:before="8"/>
              <w:ind w:left="375"/>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Supervised</w:t>
            </w:r>
          </w:p>
        </w:tc>
      </w:tr>
      <w:tr w:rsidR="00847EBA" w:rsidRPr="00C86DBD" w14:paraId="5B7224B6" w14:textId="77777777">
        <w:trPr>
          <w:trHeight w:hRule="exact" w:val="245"/>
        </w:trPr>
        <w:tc>
          <w:tcPr>
            <w:tcW w:w="1884" w:type="dxa"/>
            <w:tcBorders>
              <w:top w:val="nil"/>
              <w:left w:val="nil"/>
              <w:bottom w:val="nil"/>
              <w:right w:val="nil"/>
            </w:tcBorders>
          </w:tcPr>
          <w:p w14:paraId="2DCA767F"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Collaborated</w:t>
            </w:r>
          </w:p>
        </w:tc>
        <w:tc>
          <w:tcPr>
            <w:tcW w:w="2100" w:type="dxa"/>
            <w:tcBorders>
              <w:top w:val="nil"/>
              <w:left w:val="nil"/>
              <w:bottom w:val="nil"/>
              <w:right w:val="nil"/>
            </w:tcBorders>
          </w:tcPr>
          <w:p w14:paraId="4B30A84C"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Minimized</w:t>
            </w:r>
          </w:p>
        </w:tc>
        <w:tc>
          <w:tcPr>
            <w:tcW w:w="1802" w:type="dxa"/>
            <w:tcBorders>
              <w:top w:val="nil"/>
              <w:left w:val="nil"/>
              <w:bottom w:val="nil"/>
              <w:right w:val="nil"/>
            </w:tcBorders>
          </w:tcPr>
          <w:p w14:paraId="24B5545C"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Supported</w:t>
            </w:r>
          </w:p>
        </w:tc>
      </w:tr>
      <w:tr w:rsidR="00847EBA" w:rsidRPr="00C86DBD" w14:paraId="78D61B97" w14:textId="77777777">
        <w:trPr>
          <w:trHeight w:hRule="exact" w:val="485"/>
        </w:trPr>
        <w:tc>
          <w:tcPr>
            <w:tcW w:w="1884" w:type="dxa"/>
            <w:tcBorders>
              <w:top w:val="nil"/>
              <w:left w:val="nil"/>
              <w:bottom w:val="nil"/>
              <w:right w:val="nil"/>
            </w:tcBorders>
          </w:tcPr>
          <w:p w14:paraId="44F74B69"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09"/>
                <w:sz w:val="22"/>
                <w:szCs w:val="22"/>
              </w:rPr>
              <w:t>Composed</w:t>
            </w:r>
          </w:p>
          <w:p w14:paraId="5E14C732" w14:textId="77777777" w:rsidR="00847EBA" w:rsidRPr="00C86DBD" w:rsidRDefault="009865CD" w:rsidP="00C86DBD">
            <w:pPr>
              <w:spacing w:before="8"/>
              <w:ind w:left="40"/>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Condensed</w:t>
            </w:r>
          </w:p>
        </w:tc>
        <w:tc>
          <w:tcPr>
            <w:tcW w:w="2100" w:type="dxa"/>
            <w:tcBorders>
              <w:top w:val="nil"/>
              <w:left w:val="nil"/>
              <w:bottom w:val="nil"/>
              <w:right w:val="nil"/>
            </w:tcBorders>
          </w:tcPr>
          <w:p w14:paraId="5E2AB103"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M</w:t>
            </w:r>
            <w:r w:rsidRPr="00C86DBD">
              <w:rPr>
                <w:rFonts w:asciiTheme="minorHAnsi" w:eastAsia="Gill Sans MT" w:hAnsiTheme="minorHAnsi" w:cstheme="minorHAnsi"/>
                <w:b/>
                <w:w w:val="114"/>
                <w:sz w:val="22"/>
                <w:szCs w:val="22"/>
              </w:rPr>
              <w:t>otivated</w:t>
            </w:r>
          </w:p>
          <w:p w14:paraId="26D5B6DA" w14:textId="77777777" w:rsidR="00847EBA" w:rsidRPr="00C86DBD" w:rsidRDefault="009865CD" w:rsidP="00C86DBD">
            <w:pPr>
              <w:spacing w:before="8"/>
              <w:ind w:left="316"/>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Negotiated</w:t>
            </w:r>
          </w:p>
        </w:tc>
        <w:tc>
          <w:tcPr>
            <w:tcW w:w="1802" w:type="dxa"/>
            <w:tcBorders>
              <w:top w:val="nil"/>
              <w:left w:val="nil"/>
              <w:bottom w:val="nil"/>
              <w:right w:val="nil"/>
            </w:tcBorders>
          </w:tcPr>
          <w:p w14:paraId="6FD49F36"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Surpassed</w:t>
            </w:r>
          </w:p>
          <w:p w14:paraId="4AECC889" w14:textId="77777777" w:rsidR="00847EBA" w:rsidRPr="00C86DBD" w:rsidRDefault="009865CD" w:rsidP="00C86DBD">
            <w:pPr>
              <w:spacing w:before="8"/>
              <w:ind w:left="375"/>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Surveyed</w:t>
            </w:r>
          </w:p>
        </w:tc>
      </w:tr>
      <w:tr w:rsidR="00847EBA" w:rsidRPr="00C86DBD" w14:paraId="19C6A766" w14:textId="77777777">
        <w:trPr>
          <w:trHeight w:hRule="exact" w:val="245"/>
        </w:trPr>
        <w:tc>
          <w:tcPr>
            <w:tcW w:w="1884" w:type="dxa"/>
            <w:tcBorders>
              <w:top w:val="nil"/>
              <w:left w:val="nil"/>
              <w:bottom w:val="nil"/>
              <w:right w:val="nil"/>
            </w:tcBorders>
          </w:tcPr>
          <w:p w14:paraId="48ED584E"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Constructed</w:t>
            </w:r>
          </w:p>
        </w:tc>
        <w:tc>
          <w:tcPr>
            <w:tcW w:w="2100" w:type="dxa"/>
            <w:tcBorders>
              <w:top w:val="nil"/>
              <w:left w:val="nil"/>
              <w:bottom w:val="nil"/>
              <w:right w:val="nil"/>
            </w:tcBorders>
          </w:tcPr>
          <w:p w14:paraId="54618A44"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Obtained</w:t>
            </w:r>
          </w:p>
        </w:tc>
        <w:tc>
          <w:tcPr>
            <w:tcW w:w="1802" w:type="dxa"/>
            <w:tcBorders>
              <w:top w:val="nil"/>
              <w:left w:val="nil"/>
              <w:bottom w:val="nil"/>
              <w:right w:val="nil"/>
            </w:tcBorders>
          </w:tcPr>
          <w:p w14:paraId="3D023C0E"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Systemized</w:t>
            </w:r>
          </w:p>
        </w:tc>
      </w:tr>
      <w:tr w:rsidR="00847EBA" w:rsidRPr="00C86DBD" w14:paraId="2D0FB75D" w14:textId="77777777">
        <w:trPr>
          <w:trHeight w:hRule="exact" w:val="485"/>
        </w:trPr>
        <w:tc>
          <w:tcPr>
            <w:tcW w:w="1884" w:type="dxa"/>
            <w:tcBorders>
              <w:top w:val="nil"/>
              <w:left w:val="nil"/>
              <w:bottom w:val="nil"/>
              <w:right w:val="nil"/>
            </w:tcBorders>
          </w:tcPr>
          <w:p w14:paraId="7510C460"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Contracted</w:t>
            </w:r>
          </w:p>
          <w:p w14:paraId="1F4A8C4A" w14:textId="77777777" w:rsidR="00847EBA" w:rsidRPr="00C86DBD" w:rsidRDefault="009865CD" w:rsidP="00C86DBD">
            <w:pPr>
              <w:spacing w:before="8"/>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Converted</w:t>
            </w:r>
          </w:p>
        </w:tc>
        <w:tc>
          <w:tcPr>
            <w:tcW w:w="2100" w:type="dxa"/>
            <w:tcBorders>
              <w:top w:val="nil"/>
              <w:left w:val="nil"/>
              <w:bottom w:val="nil"/>
              <w:right w:val="nil"/>
            </w:tcBorders>
          </w:tcPr>
          <w:p w14:paraId="09F4BEA4"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Operated</w:t>
            </w:r>
          </w:p>
          <w:p w14:paraId="0D423F32" w14:textId="77777777" w:rsidR="00847EBA" w:rsidRPr="00C86DBD" w:rsidRDefault="009865CD" w:rsidP="00C86DBD">
            <w:pPr>
              <w:spacing w:before="8"/>
              <w:ind w:left="316"/>
              <w:rPr>
                <w:rFonts w:asciiTheme="minorHAnsi" w:eastAsia="Gill Sans MT" w:hAnsiTheme="minorHAnsi" w:cstheme="minorHAnsi"/>
                <w:sz w:val="22"/>
                <w:szCs w:val="22"/>
              </w:rPr>
            </w:pPr>
            <w:r w:rsidRPr="00C86DBD">
              <w:rPr>
                <w:rFonts w:asciiTheme="minorHAnsi" w:eastAsia="Gill Sans MT" w:hAnsiTheme="minorHAnsi" w:cstheme="minorHAnsi"/>
                <w:b/>
                <w:w w:val="109"/>
                <w:sz w:val="22"/>
                <w:szCs w:val="22"/>
              </w:rPr>
              <w:t>Organized</w:t>
            </w:r>
          </w:p>
        </w:tc>
        <w:tc>
          <w:tcPr>
            <w:tcW w:w="1802" w:type="dxa"/>
            <w:tcBorders>
              <w:top w:val="nil"/>
              <w:left w:val="nil"/>
              <w:bottom w:val="nil"/>
              <w:right w:val="nil"/>
            </w:tcBorders>
          </w:tcPr>
          <w:p w14:paraId="417F1BAF"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Taught</w:t>
            </w:r>
          </w:p>
          <w:p w14:paraId="4455DD18" w14:textId="77777777" w:rsidR="00847EBA" w:rsidRPr="00C86DBD" w:rsidRDefault="009865CD" w:rsidP="00C86DBD">
            <w:pPr>
              <w:spacing w:before="8"/>
              <w:ind w:left="375"/>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Terminated</w:t>
            </w:r>
          </w:p>
        </w:tc>
      </w:tr>
      <w:tr w:rsidR="00847EBA" w:rsidRPr="00C86DBD" w14:paraId="2A339D2F" w14:textId="77777777">
        <w:trPr>
          <w:trHeight w:hRule="exact" w:val="485"/>
        </w:trPr>
        <w:tc>
          <w:tcPr>
            <w:tcW w:w="1884" w:type="dxa"/>
            <w:tcBorders>
              <w:top w:val="nil"/>
              <w:left w:val="nil"/>
              <w:bottom w:val="nil"/>
              <w:right w:val="nil"/>
            </w:tcBorders>
          </w:tcPr>
          <w:p w14:paraId="4EFA35DD"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Coordinated</w:t>
            </w:r>
          </w:p>
          <w:p w14:paraId="6FF13945" w14:textId="77777777" w:rsidR="00847EBA" w:rsidRPr="00C86DBD" w:rsidRDefault="009865CD" w:rsidP="00C86DBD">
            <w:pPr>
              <w:spacing w:before="8"/>
              <w:ind w:left="40"/>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Created</w:t>
            </w:r>
          </w:p>
        </w:tc>
        <w:tc>
          <w:tcPr>
            <w:tcW w:w="2100" w:type="dxa"/>
            <w:tcBorders>
              <w:top w:val="nil"/>
              <w:left w:val="nil"/>
              <w:bottom w:val="nil"/>
              <w:right w:val="nil"/>
            </w:tcBorders>
          </w:tcPr>
          <w:p w14:paraId="142F120B"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Originated</w:t>
            </w:r>
          </w:p>
          <w:p w14:paraId="6CD3DAC7" w14:textId="77777777" w:rsidR="00847EBA" w:rsidRPr="00C86DBD" w:rsidRDefault="009865CD" w:rsidP="00C86DBD">
            <w:pPr>
              <w:spacing w:before="8"/>
              <w:ind w:left="316"/>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Oversaw</w:t>
            </w:r>
          </w:p>
        </w:tc>
        <w:tc>
          <w:tcPr>
            <w:tcW w:w="1802" w:type="dxa"/>
            <w:tcBorders>
              <w:top w:val="nil"/>
              <w:left w:val="nil"/>
              <w:bottom w:val="nil"/>
              <w:right w:val="nil"/>
            </w:tcBorders>
          </w:tcPr>
          <w:p w14:paraId="167CF9A2"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Tested</w:t>
            </w:r>
          </w:p>
          <w:p w14:paraId="538180B6" w14:textId="77777777" w:rsidR="00847EBA" w:rsidRPr="00C86DBD" w:rsidRDefault="009865CD" w:rsidP="00C86DBD">
            <w:pPr>
              <w:spacing w:before="8"/>
              <w:ind w:left="376"/>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Traded</w:t>
            </w:r>
          </w:p>
        </w:tc>
      </w:tr>
      <w:tr w:rsidR="00847EBA" w:rsidRPr="00C86DBD" w14:paraId="55B65810" w14:textId="77777777">
        <w:trPr>
          <w:trHeight w:hRule="exact" w:val="245"/>
        </w:trPr>
        <w:tc>
          <w:tcPr>
            <w:tcW w:w="1884" w:type="dxa"/>
            <w:tcBorders>
              <w:top w:val="nil"/>
              <w:left w:val="nil"/>
              <w:bottom w:val="nil"/>
              <w:right w:val="nil"/>
            </w:tcBorders>
          </w:tcPr>
          <w:p w14:paraId="1921F077"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Demonstrated</w:t>
            </w:r>
          </w:p>
        </w:tc>
        <w:tc>
          <w:tcPr>
            <w:tcW w:w="2100" w:type="dxa"/>
            <w:tcBorders>
              <w:top w:val="nil"/>
              <w:left w:val="nil"/>
              <w:bottom w:val="nil"/>
              <w:right w:val="nil"/>
            </w:tcBorders>
          </w:tcPr>
          <w:p w14:paraId="4612B748"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Performed</w:t>
            </w:r>
          </w:p>
        </w:tc>
        <w:tc>
          <w:tcPr>
            <w:tcW w:w="1802" w:type="dxa"/>
            <w:tcBorders>
              <w:top w:val="nil"/>
              <w:left w:val="nil"/>
              <w:bottom w:val="nil"/>
              <w:right w:val="nil"/>
            </w:tcBorders>
          </w:tcPr>
          <w:p w14:paraId="570E2BE2"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Translated</w:t>
            </w:r>
          </w:p>
        </w:tc>
      </w:tr>
      <w:tr w:rsidR="00847EBA" w:rsidRPr="00C86DBD" w14:paraId="1E24D006" w14:textId="77777777">
        <w:trPr>
          <w:trHeight w:hRule="exact" w:val="485"/>
        </w:trPr>
        <w:tc>
          <w:tcPr>
            <w:tcW w:w="1884" w:type="dxa"/>
            <w:tcBorders>
              <w:top w:val="nil"/>
              <w:left w:val="nil"/>
              <w:bottom w:val="nil"/>
              <w:right w:val="nil"/>
            </w:tcBorders>
          </w:tcPr>
          <w:p w14:paraId="4F5D4B48"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Designed</w:t>
            </w:r>
          </w:p>
          <w:p w14:paraId="491DF175" w14:textId="77777777" w:rsidR="00847EBA" w:rsidRPr="00C86DBD" w:rsidRDefault="009865CD" w:rsidP="00C86DBD">
            <w:pPr>
              <w:spacing w:before="8"/>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Developed</w:t>
            </w:r>
          </w:p>
        </w:tc>
        <w:tc>
          <w:tcPr>
            <w:tcW w:w="2100" w:type="dxa"/>
            <w:tcBorders>
              <w:top w:val="nil"/>
              <w:left w:val="nil"/>
              <w:bottom w:val="nil"/>
              <w:right w:val="nil"/>
            </w:tcBorders>
          </w:tcPr>
          <w:p w14:paraId="1CC4E95A"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Planned</w:t>
            </w:r>
          </w:p>
          <w:p w14:paraId="4938DEFD" w14:textId="77777777" w:rsidR="00847EBA" w:rsidRPr="00C86DBD" w:rsidRDefault="009865CD" w:rsidP="00C86DBD">
            <w:pPr>
              <w:spacing w:before="8"/>
              <w:ind w:left="316"/>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Prevented</w:t>
            </w:r>
          </w:p>
        </w:tc>
        <w:tc>
          <w:tcPr>
            <w:tcW w:w="1802" w:type="dxa"/>
            <w:tcBorders>
              <w:top w:val="nil"/>
              <w:left w:val="nil"/>
              <w:bottom w:val="nil"/>
              <w:right w:val="nil"/>
            </w:tcBorders>
          </w:tcPr>
          <w:p w14:paraId="25CF59B7"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Trained</w:t>
            </w:r>
          </w:p>
          <w:p w14:paraId="1EB1981A" w14:textId="77777777" w:rsidR="00847EBA" w:rsidRPr="00C86DBD" w:rsidRDefault="009865CD" w:rsidP="00C86DBD">
            <w:pPr>
              <w:spacing w:before="8"/>
              <w:ind w:left="375"/>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Traced</w:t>
            </w:r>
          </w:p>
        </w:tc>
      </w:tr>
      <w:tr w:rsidR="00847EBA" w:rsidRPr="00C86DBD" w14:paraId="7067BAF0" w14:textId="77777777">
        <w:trPr>
          <w:trHeight w:hRule="exact" w:val="245"/>
        </w:trPr>
        <w:tc>
          <w:tcPr>
            <w:tcW w:w="1884" w:type="dxa"/>
            <w:tcBorders>
              <w:top w:val="nil"/>
              <w:left w:val="nil"/>
              <w:bottom w:val="nil"/>
              <w:right w:val="nil"/>
            </w:tcBorders>
          </w:tcPr>
          <w:p w14:paraId="054D40F6"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Devised</w:t>
            </w:r>
          </w:p>
        </w:tc>
        <w:tc>
          <w:tcPr>
            <w:tcW w:w="2100" w:type="dxa"/>
            <w:tcBorders>
              <w:top w:val="nil"/>
              <w:left w:val="nil"/>
              <w:bottom w:val="nil"/>
              <w:right w:val="nil"/>
            </w:tcBorders>
          </w:tcPr>
          <w:p w14:paraId="7FC1DB7B"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Produced</w:t>
            </w:r>
          </w:p>
        </w:tc>
        <w:tc>
          <w:tcPr>
            <w:tcW w:w="1802" w:type="dxa"/>
            <w:tcBorders>
              <w:top w:val="nil"/>
              <w:left w:val="nil"/>
              <w:bottom w:val="nil"/>
              <w:right w:val="nil"/>
            </w:tcBorders>
          </w:tcPr>
          <w:p w14:paraId="4B0DEDC7"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Uncovered</w:t>
            </w:r>
          </w:p>
        </w:tc>
      </w:tr>
      <w:tr w:rsidR="00847EBA" w:rsidRPr="00C86DBD" w14:paraId="3A07E95B" w14:textId="77777777">
        <w:trPr>
          <w:trHeight w:hRule="exact" w:val="485"/>
        </w:trPr>
        <w:tc>
          <w:tcPr>
            <w:tcW w:w="1884" w:type="dxa"/>
            <w:tcBorders>
              <w:top w:val="nil"/>
              <w:left w:val="nil"/>
              <w:bottom w:val="nil"/>
              <w:right w:val="nil"/>
            </w:tcBorders>
          </w:tcPr>
          <w:p w14:paraId="567B8C9C"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Discovered</w:t>
            </w:r>
          </w:p>
          <w:p w14:paraId="5CCE2D96" w14:textId="77777777" w:rsidR="00847EBA" w:rsidRPr="00C86DBD" w:rsidRDefault="009865CD" w:rsidP="00C86DBD">
            <w:pPr>
              <w:spacing w:before="8"/>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Doubled</w:t>
            </w:r>
          </w:p>
        </w:tc>
        <w:tc>
          <w:tcPr>
            <w:tcW w:w="2100" w:type="dxa"/>
            <w:tcBorders>
              <w:top w:val="nil"/>
              <w:left w:val="nil"/>
              <w:bottom w:val="nil"/>
              <w:right w:val="nil"/>
            </w:tcBorders>
          </w:tcPr>
          <w:p w14:paraId="6CB7C96D"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09"/>
                <w:sz w:val="22"/>
                <w:szCs w:val="22"/>
              </w:rPr>
              <w:t>Programmed</w:t>
            </w:r>
          </w:p>
          <w:p w14:paraId="61B7570D" w14:textId="77777777" w:rsidR="00847EBA" w:rsidRPr="00C86DBD" w:rsidRDefault="009865CD" w:rsidP="00C86DBD">
            <w:pPr>
              <w:spacing w:before="8"/>
              <w:ind w:left="316"/>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Promoted</w:t>
            </w:r>
          </w:p>
        </w:tc>
        <w:tc>
          <w:tcPr>
            <w:tcW w:w="1802" w:type="dxa"/>
            <w:tcBorders>
              <w:top w:val="nil"/>
              <w:left w:val="nil"/>
              <w:bottom w:val="nil"/>
              <w:right w:val="nil"/>
            </w:tcBorders>
          </w:tcPr>
          <w:p w14:paraId="519382AF"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Unified</w:t>
            </w:r>
          </w:p>
          <w:p w14:paraId="2309622C" w14:textId="77777777" w:rsidR="00847EBA" w:rsidRPr="00C86DBD" w:rsidRDefault="009865CD" w:rsidP="00C86DBD">
            <w:pPr>
              <w:spacing w:before="8"/>
              <w:ind w:left="375"/>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Utilized</w:t>
            </w:r>
          </w:p>
        </w:tc>
      </w:tr>
      <w:tr w:rsidR="00847EBA" w:rsidRPr="00C86DBD" w14:paraId="0084DD3A" w14:textId="77777777">
        <w:trPr>
          <w:trHeight w:hRule="exact" w:val="245"/>
        </w:trPr>
        <w:tc>
          <w:tcPr>
            <w:tcW w:w="1884" w:type="dxa"/>
            <w:tcBorders>
              <w:top w:val="nil"/>
              <w:left w:val="nil"/>
              <w:bottom w:val="nil"/>
              <w:right w:val="nil"/>
            </w:tcBorders>
          </w:tcPr>
          <w:p w14:paraId="5C902AD0"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Drafted</w:t>
            </w:r>
          </w:p>
        </w:tc>
        <w:tc>
          <w:tcPr>
            <w:tcW w:w="2100" w:type="dxa"/>
            <w:tcBorders>
              <w:top w:val="nil"/>
              <w:left w:val="nil"/>
              <w:bottom w:val="nil"/>
              <w:right w:val="nil"/>
            </w:tcBorders>
          </w:tcPr>
          <w:p w14:paraId="21C756D7"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Provided</w:t>
            </w:r>
          </w:p>
        </w:tc>
        <w:tc>
          <w:tcPr>
            <w:tcW w:w="1802" w:type="dxa"/>
            <w:tcBorders>
              <w:top w:val="nil"/>
              <w:left w:val="nil"/>
              <w:bottom w:val="nil"/>
              <w:right w:val="nil"/>
            </w:tcBorders>
          </w:tcPr>
          <w:p w14:paraId="775B3172"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Vitalized</w:t>
            </w:r>
          </w:p>
        </w:tc>
      </w:tr>
      <w:tr w:rsidR="00847EBA" w:rsidRPr="00C86DBD" w14:paraId="37CCE301" w14:textId="77777777">
        <w:trPr>
          <w:trHeight w:hRule="exact" w:val="485"/>
        </w:trPr>
        <w:tc>
          <w:tcPr>
            <w:tcW w:w="1884" w:type="dxa"/>
            <w:tcBorders>
              <w:top w:val="nil"/>
              <w:left w:val="nil"/>
              <w:bottom w:val="nil"/>
              <w:right w:val="nil"/>
            </w:tcBorders>
          </w:tcPr>
          <w:p w14:paraId="0427A276"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Edited</w:t>
            </w:r>
          </w:p>
          <w:p w14:paraId="7F9038AB" w14:textId="77777777" w:rsidR="00847EBA" w:rsidRPr="00C86DBD" w:rsidRDefault="009865CD" w:rsidP="00C86DBD">
            <w:pPr>
              <w:spacing w:before="8"/>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Eliminated</w:t>
            </w:r>
          </w:p>
        </w:tc>
        <w:tc>
          <w:tcPr>
            <w:tcW w:w="2100" w:type="dxa"/>
            <w:tcBorders>
              <w:top w:val="nil"/>
              <w:left w:val="nil"/>
              <w:bottom w:val="nil"/>
              <w:right w:val="nil"/>
            </w:tcBorders>
          </w:tcPr>
          <w:p w14:paraId="5ADAFF79"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Publicized</w:t>
            </w:r>
          </w:p>
          <w:p w14:paraId="1E87AF95" w14:textId="77777777" w:rsidR="00847EBA" w:rsidRPr="00C86DBD" w:rsidRDefault="009865CD" w:rsidP="00C86DBD">
            <w:pPr>
              <w:spacing w:before="8"/>
              <w:ind w:left="316"/>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Published</w:t>
            </w:r>
          </w:p>
        </w:tc>
        <w:tc>
          <w:tcPr>
            <w:tcW w:w="1802" w:type="dxa"/>
            <w:tcBorders>
              <w:top w:val="nil"/>
              <w:left w:val="nil"/>
              <w:bottom w:val="nil"/>
              <w:right w:val="nil"/>
            </w:tcBorders>
          </w:tcPr>
          <w:p w14:paraId="5667ACD0"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Volunteered</w:t>
            </w:r>
          </w:p>
          <w:p w14:paraId="625D7E8D" w14:textId="77777777" w:rsidR="00847EBA" w:rsidRPr="00C86DBD" w:rsidRDefault="009865CD" w:rsidP="00C86DBD">
            <w:pPr>
              <w:spacing w:before="8"/>
              <w:ind w:left="375"/>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Widened</w:t>
            </w:r>
          </w:p>
        </w:tc>
      </w:tr>
      <w:tr w:rsidR="00847EBA" w:rsidRPr="00C86DBD" w14:paraId="74C876EA" w14:textId="77777777">
        <w:trPr>
          <w:trHeight w:hRule="exact" w:val="245"/>
        </w:trPr>
        <w:tc>
          <w:tcPr>
            <w:tcW w:w="1884" w:type="dxa"/>
            <w:tcBorders>
              <w:top w:val="nil"/>
              <w:left w:val="nil"/>
              <w:bottom w:val="nil"/>
              <w:right w:val="nil"/>
            </w:tcBorders>
          </w:tcPr>
          <w:p w14:paraId="4A2D79E6"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Enforced</w:t>
            </w:r>
          </w:p>
        </w:tc>
        <w:tc>
          <w:tcPr>
            <w:tcW w:w="2100" w:type="dxa"/>
            <w:tcBorders>
              <w:top w:val="nil"/>
              <w:left w:val="nil"/>
              <w:bottom w:val="nil"/>
              <w:right w:val="nil"/>
            </w:tcBorders>
          </w:tcPr>
          <w:p w14:paraId="4DAA52E8"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Recruited</w:t>
            </w:r>
          </w:p>
        </w:tc>
        <w:tc>
          <w:tcPr>
            <w:tcW w:w="1802" w:type="dxa"/>
            <w:tcBorders>
              <w:top w:val="nil"/>
              <w:left w:val="nil"/>
              <w:bottom w:val="nil"/>
              <w:right w:val="nil"/>
            </w:tcBorders>
          </w:tcPr>
          <w:p w14:paraId="1A3B6CC5"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08"/>
                <w:sz w:val="22"/>
                <w:szCs w:val="22"/>
              </w:rPr>
              <w:t>Won</w:t>
            </w:r>
          </w:p>
        </w:tc>
      </w:tr>
      <w:tr w:rsidR="00847EBA" w:rsidRPr="00C86DBD" w14:paraId="2FEE524B" w14:textId="77777777">
        <w:trPr>
          <w:trHeight w:hRule="exact" w:val="485"/>
        </w:trPr>
        <w:tc>
          <w:tcPr>
            <w:tcW w:w="1884" w:type="dxa"/>
            <w:tcBorders>
              <w:top w:val="nil"/>
              <w:left w:val="nil"/>
              <w:bottom w:val="nil"/>
              <w:right w:val="nil"/>
            </w:tcBorders>
          </w:tcPr>
          <w:p w14:paraId="4986D56F"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Established</w:t>
            </w:r>
          </w:p>
          <w:p w14:paraId="54B6E8DA" w14:textId="77777777" w:rsidR="00847EBA" w:rsidRPr="00C86DBD" w:rsidRDefault="009865CD" w:rsidP="00C86DBD">
            <w:pPr>
              <w:spacing w:before="8"/>
              <w:ind w:left="40"/>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Evaluated</w:t>
            </w:r>
          </w:p>
        </w:tc>
        <w:tc>
          <w:tcPr>
            <w:tcW w:w="2100" w:type="dxa"/>
            <w:tcBorders>
              <w:top w:val="nil"/>
              <w:left w:val="nil"/>
              <w:bottom w:val="nil"/>
              <w:right w:val="nil"/>
            </w:tcBorders>
          </w:tcPr>
          <w:p w14:paraId="080FD1C2"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Reorganized</w:t>
            </w:r>
          </w:p>
          <w:p w14:paraId="61EEBBCB" w14:textId="77777777" w:rsidR="00847EBA" w:rsidRPr="00C86DBD" w:rsidRDefault="009865CD" w:rsidP="00C86DBD">
            <w:pPr>
              <w:spacing w:before="8"/>
              <w:ind w:left="316"/>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Reported</w:t>
            </w:r>
          </w:p>
        </w:tc>
        <w:tc>
          <w:tcPr>
            <w:tcW w:w="1802" w:type="dxa"/>
            <w:tcBorders>
              <w:top w:val="nil"/>
              <w:left w:val="nil"/>
              <w:bottom w:val="nil"/>
              <w:right w:val="nil"/>
            </w:tcBorders>
          </w:tcPr>
          <w:p w14:paraId="1EA73D0E" w14:textId="77777777" w:rsidR="00847EBA" w:rsidRPr="00C86DBD" w:rsidRDefault="009865CD" w:rsidP="00C86DBD">
            <w:pPr>
              <w:ind w:left="375"/>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Withdrew</w:t>
            </w:r>
          </w:p>
          <w:p w14:paraId="10DE018E" w14:textId="77777777" w:rsidR="00847EBA" w:rsidRPr="00C86DBD" w:rsidRDefault="009865CD" w:rsidP="00C86DBD">
            <w:pPr>
              <w:spacing w:before="8"/>
              <w:ind w:left="375"/>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Wrote</w:t>
            </w:r>
          </w:p>
        </w:tc>
      </w:tr>
      <w:tr w:rsidR="00847EBA" w:rsidRPr="00C86DBD" w14:paraId="32F7DC59" w14:textId="77777777">
        <w:trPr>
          <w:trHeight w:hRule="exact" w:val="245"/>
        </w:trPr>
        <w:tc>
          <w:tcPr>
            <w:tcW w:w="1884" w:type="dxa"/>
            <w:tcBorders>
              <w:top w:val="nil"/>
              <w:left w:val="nil"/>
              <w:bottom w:val="nil"/>
              <w:right w:val="nil"/>
            </w:tcBorders>
          </w:tcPr>
          <w:p w14:paraId="64D7D971"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Expanded</w:t>
            </w:r>
          </w:p>
        </w:tc>
        <w:tc>
          <w:tcPr>
            <w:tcW w:w="2100" w:type="dxa"/>
            <w:tcBorders>
              <w:top w:val="nil"/>
              <w:left w:val="nil"/>
              <w:bottom w:val="nil"/>
              <w:right w:val="nil"/>
            </w:tcBorders>
          </w:tcPr>
          <w:p w14:paraId="47BDA7DB"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Researched</w:t>
            </w:r>
          </w:p>
        </w:tc>
        <w:tc>
          <w:tcPr>
            <w:tcW w:w="1802" w:type="dxa"/>
            <w:tcBorders>
              <w:top w:val="nil"/>
              <w:left w:val="nil"/>
              <w:bottom w:val="nil"/>
              <w:right w:val="nil"/>
            </w:tcBorders>
          </w:tcPr>
          <w:p w14:paraId="51DD544D" w14:textId="77777777" w:rsidR="00847EBA" w:rsidRPr="00C86DBD" w:rsidRDefault="00847EBA" w:rsidP="00C86DBD">
            <w:pPr>
              <w:rPr>
                <w:rFonts w:asciiTheme="minorHAnsi" w:hAnsiTheme="minorHAnsi" w:cstheme="minorHAnsi"/>
                <w:sz w:val="22"/>
                <w:szCs w:val="22"/>
              </w:rPr>
            </w:pPr>
          </w:p>
        </w:tc>
      </w:tr>
      <w:tr w:rsidR="00847EBA" w:rsidRPr="00C86DBD" w14:paraId="20513DD2" w14:textId="77777777">
        <w:trPr>
          <w:trHeight w:hRule="exact" w:val="485"/>
        </w:trPr>
        <w:tc>
          <w:tcPr>
            <w:tcW w:w="1884" w:type="dxa"/>
            <w:tcBorders>
              <w:top w:val="nil"/>
              <w:left w:val="nil"/>
              <w:bottom w:val="nil"/>
              <w:right w:val="nil"/>
            </w:tcBorders>
          </w:tcPr>
          <w:p w14:paraId="69CD1C05"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Explained</w:t>
            </w:r>
          </w:p>
          <w:p w14:paraId="7CB8D5E9" w14:textId="77777777" w:rsidR="00847EBA" w:rsidRPr="00C86DBD" w:rsidRDefault="009865CD" w:rsidP="00C86DBD">
            <w:pPr>
              <w:spacing w:before="8"/>
              <w:ind w:left="4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Forecasted</w:t>
            </w:r>
          </w:p>
        </w:tc>
        <w:tc>
          <w:tcPr>
            <w:tcW w:w="2100" w:type="dxa"/>
            <w:tcBorders>
              <w:top w:val="nil"/>
              <w:left w:val="nil"/>
              <w:bottom w:val="nil"/>
              <w:right w:val="nil"/>
            </w:tcBorders>
          </w:tcPr>
          <w:p w14:paraId="59F353A3"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Resolved</w:t>
            </w:r>
          </w:p>
          <w:p w14:paraId="66DC8820" w14:textId="77777777" w:rsidR="00847EBA" w:rsidRPr="00C86DBD" w:rsidRDefault="009865CD" w:rsidP="00C86DBD">
            <w:pPr>
              <w:spacing w:before="8"/>
              <w:ind w:left="316"/>
              <w:rPr>
                <w:rFonts w:asciiTheme="minorHAnsi" w:eastAsia="Gill Sans MT" w:hAnsiTheme="minorHAnsi" w:cstheme="minorHAnsi"/>
                <w:sz w:val="22"/>
                <w:szCs w:val="22"/>
              </w:rPr>
            </w:pPr>
            <w:r w:rsidRPr="00C86DBD">
              <w:rPr>
                <w:rFonts w:asciiTheme="minorHAnsi" w:eastAsia="Gill Sans MT" w:hAnsiTheme="minorHAnsi" w:cstheme="minorHAnsi"/>
                <w:b/>
                <w:w w:val="113"/>
                <w:sz w:val="22"/>
                <w:szCs w:val="22"/>
              </w:rPr>
              <w:t>Reviewed</w:t>
            </w:r>
          </w:p>
        </w:tc>
        <w:tc>
          <w:tcPr>
            <w:tcW w:w="1802" w:type="dxa"/>
            <w:tcBorders>
              <w:top w:val="nil"/>
              <w:left w:val="nil"/>
              <w:bottom w:val="nil"/>
              <w:right w:val="nil"/>
            </w:tcBorders>
          </w:tcPr>
          <w:p w14:paraId="355F33C1" w14:textId="77777777" w:rsidR="00847EBA" w:rsidRPr="00C86DBD" w:rsidRDefault="00847EBA" w:rsidP="00C86DBD">
            <w:pPr>
              <w:rPr>
                <w:rFonts w:asciiTheme="minorHAnsi" w:hAnsiTheme="minorHAnsi" w:cstheme="minorHAnsi"/>
                <w:sz w:val="22"/>
                <w:szCs w:val="22"/>
              </w:rPr>
            </w:pPr>
          </w:p>
        </w:tc>
      </w:tr>
      <w:tr w:rsidR="00847EBA" w:rsidRPr="00C86DBD" w14:paraId="76405D5C" w14:textId="77777777">
        <w:trPr>
          <w:trHeight w:hRule="exact" w:val="326"/>
        </w:trPr>
        <w:tc>
          <w:tcPr>
            <w:tcW w:w="1884" w:type="dxa"/>
            <w:tcBorders>
              <w:top w:val="nil"/>
              <w:left w:val="nil"/>
              <w:bottom w:val="nil"/>
              <w:right w:val="nil"/>
            </w:tcBorders>
          </w:tcPr>
          <w:p w14:paraId="67BD586F" w14:textId="77777777" w:rsidR="00847EBA" w:rsidRPr="00C86DBD" w:rsidRDefault="009865CD" w:rsidP="00C86DBD">
            <w:pPr>
              <w:ind w:left="40"/>
              <w:rPr>
                <w:rFonts w:asciiTheme="minorHAnsi" w:eastAsia="Gill Sans MT" w:hAnsiTheme="minorHAnsi" w:cstheme="minorHAnsi"/>
                <w:sz w:val="22"/>
                <w:szCs w:val="22"/>
              </w:rPr>
            </w:pPr>
            <w:r w:rsidRPr="00C86DBD">
              <w:rPr>
                <w:rFonts w:asciiTheme="minorHAnsi" w:eastAsia="Gill Sans MT" w:hAnsiTheme="minorHAnsi" w:cstheme="minorHAnsi"/>
                <w:b/>
                <w:w w:val="109"/>
                <w:sz w:val="22"/>
                <w:szCs w:val="22"/>
              </w:rPr>
              <w:t>Formed</w:t>
            </w:r>
          </w:p>
        </w:tc>
        <w:tc>
          <w:tcPr>
            <w:tcW w:w="2100" w:type="dxa"/>
            <w:tcBorders>
              <w:top w:val="nil"/>
              <w:left w:val="nil"/>
              <w:bottom w:val="nil"/>
              <w:right w:val="nil"/>
            </w:tcBorders>
          </w:tcPr>
          <w:p w14:paraId="65F68E89" w14:textId="77777777" w:rsidR="00847EBA" w:rsidRPr="00C86DBD" w:rsidRDefault="009865CD" w:rsidP="00C86DBD">
            <w:pPr>
              <w:ind w:left="316"/>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Scheduled</w:t>
            </w:r>
          </w:p>
        </w:tc>
        <w:tc>
          <w:tcPr>
            <w:tcW w:w="1802" w:type="dxa"/>
            <w:tcBorders>
              <w:top w:val="nil"/>
              <w:left w:val="nil"/>
              <w:bottom w:val="nil"/>
              <w:right w:val="nil"/>
            </w:tcBorders>
          </w:tcPr>
          <w:p w14:paraId="3EC71368" w14:textId="77777777" w:rsidR="00847EBA" w:rsidRPr="00C86DBD" w:rsidRDefault="00847EBA" w:rsidP="00C86DBD">
            <w:pPr>
              <w:rPr>
                <w:rFonts w:asciiTheme="minorHAnsi" w:hAnsiTheme="minorHAnsi" w:cstheme="minorHAnsi"/>
                <w:sz w:val="22"/>
                <w:szCs w:val="22"/>
              </w:rPr>
            </w:pPr>
          </w:p>
        </w:tc>
      </w:tr>
    </w:tbl>
    <w:p w14:paraId="1E4A97CC" w14:textId="77777777" w:rsidR="00847EBA" w:rsidRPr="00C86DBD" w:rsidRDefault="00847EBA" w:rsidP="00C86DBD">
      <w:pPr>
        <w:rPr>
          <w:rFonts w:asciiTheme="minorHAnsi" w:hAnsiTheme="minorHAnsi" w:cstheme="minorHAnsi"/>
          <w:sz w:val="22"/>
          <w:szCs w:val="22"/>
        </w:rPr>
        <w:sectPr w:rsidR="00847EBA" w:rsidRPr="00C86DBD">
          <w:pgSz w:w="12240" w:h="15840"/>
          <w:pgMar w:top="620" w:right="980" w:bottom="280" w:left="980" w:header="720" w:footer="720" w:gutter="0"/>
          <w:cols w:space="720"/>
        </w:sectPr>
      </w:pPr>
    </w:p>
    <w:p w14:paraId="2EAE2CE0" w14:textId="77777777" w:rsidR="00847EBA" w:rsidRPr="00C86DBD" w:rsidRDefault="00847EBA" w:rsidP="00C86DBD">
      <w:pPr>
        <w:rPr>
          <w:rFonts w:asciiTheme="minorHAnsi" w:hAnsiTheme="minorHAnsi" w:cstheme="minorHAnsi"/>
          <w:sz w:val="22"/>
          <w:szCs w:val="22"/>
        </w:rPr>
      </w:pPr>
    </w:p>
    <w:p w14:paraId="6AFC56F4" w14:textId="77777777" w:rsidR="00847EBA" w:rsidRPr="00C86DBD" w:rsidRDefault="00847EBA" w:rsidP="00C86DBD">
      <w:pPr>
        <w:spacing w:before="2"/>
        <w:rPr>
          <w:rFonts w:asciiTheme="minorHAnsi" w:hAnsiTheme="minorHAnsi" w:cstheme="minorHAnsi"/>
          <w:sz w:val="22"/>
          <w:szCs w:val="22"/>
        </w:rPr>
      </w:pPr>
    </w:p>
    <w:p w14:paraId="6DA0B6B7" w14:textId="77777777" w:rsidR="00847EBA" w:rsidRPr="00C86DBD" w:rsidRDefault="009865CD" w:rsidP="00C86DBD">
      <w:pPr>
        <w:spacing w:before="29"/>
        <w:ind w:left="2902" w:right="2884"/>
        <w:jc w:val="center"/>
        <w:rPr>
          <w:rFonts w:asciiTheme="minorHAnsi" w:hAnsiTheme="minorHAnsi" w:cstheme="minorHAnsi"/>
          <w:sz w:val="22"/>
          <w:szCs w:val="22"/>
        </w:rPr>
      </w:pPr>
      <w:r w:rsidRPr="00C86DBD">
        <w:rPr>
          <w:rFonts w:asciiTheme="minorHAnsi" w:hAnsiTheme="minorHAnsi" w:cstheme="minorHAnsi"/>
          <w:b/>
          <w:sz w:val="22"/>
          <w:szCs w:val="22"/>
        </w:rPr>
        <w:t>SAMPLE COVER LETTER</w:t>
      </w:r>
    </w:p>
    <w:p w14:paraId="498E6FDC" w14:textId="77777777" w:rsidR="00847EBA" w:rsidRPr="00C86DBD" w:rsidRDefault="00847EBA" w:rsidP="00C86DBD">
      <w:pPr>
        <w:spacing w:before="2"/>
        <w:rPr>
          <w:rFonts w:asciiTheme="minorHAnsi" w:hAnsiTheme="minorHAnsi" w:cstheme="minorHAnsi"/>
          <w:sz w:val="22"/>
          <w:szCs w:val="22"/>
        </w:rPr>
      </w:pPr>
    </w:p>
    <w:p w14:paraId="78661B9E" w14:textId="77777777" w:rsidR="00847EBA" w:rsidRPr="00C86DBD" w:rsidRDefault="00847EBA" w:rsidP="00C86DBD">
      <w:pPr>
        <w:rPr>
          <w:rFonts w:asciiTheme="minorHAnsi" w:hAnsiTheme="minorHAnsi" w:cstheme="minorHAnsi"/>
          <w:sz w:val="22"/>
          <w:szCs w:val="22"/>
        </w:rPr>
      </w:pPr>
    </w:p>
    <w:p w14:paraId="003E6E4B" w14:textId="77777777" w:rsidR="00847EBA" w:rsidRPr="00C86DBD" w:rsidRDefault="00847EBA" w:rsidP="00C86DBD">
      <w:pPr>
        <w:rPr>
          <w:rFonts w:asciiTheme="minorHAnsi" w:hAnsiTheme="minorHAnsi" w:cstheme="minorHAnsi"/>
          <w:sz w:val="22"/>
          <w:szCs w:val="22"/>
        </w:rPr>
      </w:pPr>
    </w:p>
    <w:p w14:paraId="7619EA51" w14:textId="77777777" w:rsidR="00847EBA" w:rsidRPr="00C86DBD" w:rsidRDefault="009865CD" w:rsidP="00C86DBD">
      <w:pPr>
        <w:ind w:left="3535" w:right="3515"/>
        <w:jc w:val="center"/>
        <w:rPr>
          <w:rFonts w:asciiTheme="minorHAnsi" w:hAnsiTheme="minorHAnsi" w:cstheme="minorHAnsi"/>
          <w:sz w:val="22"/>
          <w:szCs w:val="22"/>
        </w:rPr>
      </w:pPr>
      <w:r w:rsidRPr="00C86DBD">
        <w:rPr>
          <w:rFonts w:asciiTheme="minorHAnsi" w:hAnsiTheme="minorHAnsi" w:cstheme="minorHAnsi"/>
          <w:position w:val="-1"/>
          <w:sz w:val="22"/>
          <w:szCs w:val="22"/>
        </w:rPr>
        <w:t>Sally Cooper</w:t>
      </w:r>
    </w:p>
    <w:p w14:paraId="5B3F12AC" w14:textId="77777777" w:rsidR="00847EBA" w:rsidRPr="00C86DBD" w:rsidRDefault="009865CD" w:rsidP="00C86DBD">
      <w:pPr>
        <w:ind w:left="3246" w:right="3226"/>
        <w:jc w:val="center"/>
        <w:rPr>
          <w:rFonts w:asciiTheme="minorHAnsi" w:hAnsiTheme="minorHAnsi" w:cstheme="minorHAnsi"/>
          <w:sz w:val="22"/>
          <w:szCs w:val="22"/>
        </w:rPr>
      </w:pPr>
      <w:r w:rsidRPr="00C86DBD">
        <w:rPr>
          <w:rFonts w:asciiTheme="minorHAnsi" w:hAnsiTheme="minorHAnsi" w:cstheme="minorHAnsi"/>
          <w:sz w:val="22"/>
          <w:szCs w:val="22"/>
        </w:rPr>
        <w:t>33-26 10</w:t>
      </w:r>
      <w:r w:rsidRPr="00C86DBD">
        <w:rPr>
          <w:rFonts w:asciiTheme="minorHAnsi" w:hAnsiTheme="minorHAnsi" w:cstheme="minorHAnsi"/>
          <w:position w:val="11"/>
          <w:sz w:val="22"/>
          <w:szCs w:val="22"/>
        </w:rPr>
        <w:t>th</w:t>
      </w:r>
      <w:r w:rsidRPr="00C86DBD">
        <w:rPr>
          <w:rFonts w:asciiTheme="minorHAnsi" w:hAnsiTheme="minorHAnsi" w:cstheme="minorHAnsi"/>
          <w:spacing w:val="20"/>
          <w:position w:val="11"/>
          <w:sz w:val="22"/>
          <w:szCs w:val="22"/>
        </w:rPr>
        <w:t xml:space="preserve"> </w:t>
      </w:r>
      <w:r w:rsidRPr="00C86DBD">
        <w:rPr>
          <w:rFonts w:asciiTheme="minorHAnsi" w:hAnsiTheme="minorHAnsi" w:cstheme="minorHAnsi"/>
          <w:sz w:val="22"/>
          <w:szCs w:val="22"/>
        </w:rPr>
        <w:t>Street Apt. 2</w:t>
      </w:r>
    </w:p>
    <w:p w14:paraId="1DBC3245" w14:textId="77777777" w:rsidR="00847EBA" w:rsidRPr="00C86DBD" w:rsidRDefault="009865CD" w:rsidP="00C86DBD">
      <w:pPr>
        <w:ind w:left="3006" w:right="2986"/>
        <w:jc w:val="center"/>
        <w:rPr>
          <w:rFonts w:asciiTheme="minorHAnsi" w:hAnsiTheme="minorHAnsi" w:cstheme="minorHAnsi"/>
          <w:sz w:val="22"/>
          <w:szCs w:val="22"/>
        </w:rPr>
      </w:pPr>
      <w:r w:rsidRPr="00C86DBD">
        <w:rPr>
          <w:rFonts w:asciiTheme="minorHAnsi" w:hAnsiTheme="minorHAnsi" w:cstheme="minorHAnsi"/>
          <w:sz w:val="22"/>
          <w:szCs w:val="22"/>
        </w:rPr>
        <w:t>Long Island City, NY 11103</w:t>
      </w:r>
    </w:p>
    <w:p w14:paraId="57E1361D" w14:textId="77777777" w:rsidR="00847EBA" w:rsidRPr="00C86DBD" w:rsidRDefault="009865CD" w:rsidP="00C86DBD">
      <w:pPr>
        <w:spacing w:before="5"/>
        <w:ind w:left="3132" w:right="3111" w:hanging="2"/>
        <w:jc w:val="center"/>
        <w:rPr>
          <w:rFonts w:asciiTheme="minorHAnsi" w:hAnsiTheme="minorHAnsi" w:cstheme="minorHAnsi"/>
          <w:sz w:val="22"/>
          <w:szCs w:val="22"/>
        </w:rPr>
      </w:pPr>
      <w:r w:rsidRPr="00C86DBD">
        <w:rPr>
          <w:rFonts w:asciiTheme="minorHAnsi" w:hAnsiTheme="minorHAnsi" w:cstheme="minorHAnsi"/>
          <w:sz w:val="22"/>
          <w:szCs w:val="22"/>
        </w:rPr>
        <w:t xml:space="preserve">646-655-7810 </w:t>
      </w:r>
      <w:hyperlink r:id="rId17">
        <w:r w:rsidRPr="00C86DBD">
          <w:rPr>
            <w:rFonts w:asciiTheme="minorHAnsi" w:hAnsiTheme="minorHAnsi" w:cstheme="minorHAnsi"/>
            <w:color w:val="0000FF"/>
            <w:sz w:val="22"/>
            <w:szCs w:val="22"/>
            <w:u w:val="single" w:color="0000FF"/>
          </w:rPr>
          <w:t>sallycooper@hot</w:t>
        </w:r>
        <w:r w:rsidRPr="00C86DBD">
          <w:rPr>
            <w:rFonts w:asciiTheme="minorHAnsi" w:hAnsiTheme="minorHAnsi" w:cstheme="minorHAnsi"/>
            <w:color w:val="0000FF"/>
            <w:spacing w:val="-2"/>
            <w:sz w:val="22"/>
            <w:szCs w:val="22"/>
            <w:u w:val="single" w:color="0000FF"/>
          </w:rPr>
          <w:t>m</w:t>
        </w:r>
        <w:r w:rsidRPr="00C86DBD">
          <w:rPr>
            <w:rFonts w:asciiTheme="minorHAnsi" w:hAnsiTheme="minorHAnsi" w:cstheme="minorHAnsi"/>
            <w:color w:val="0000FF"/>
            <w:sz w:val="22"/>
            <w:szCs w:val="22"/>
            <w:u w:val="single" w:color="0000FF"/>
          </w:rPr>
          <w:t>ail.com</w:t>
        </w:r>
      </w:hyperlink>
    </w:p>
    <w:p w14:paraId="75E5E773" w14:textId="77777777" w:rsidR="00847EBA" w:rsidRPr="00C86DBD" w:rsidRDefault="00847EBA" w:rsidP="00C86DBD">
      <w:pPr>
        <w:spacing w:before="4"/>
        <w:rPr>
          <w:rFonts w:asciiTheme="minorHAnsi" w:hAnsiTheme="minorHAnsi" w:cstheme="minorHAnsi"/>
          <w:sz w:val="22"/>
          <w:szCs w:val="22"/>
        </w:rPr>
      </w:pPr>
    </w:p>
    <w:p w14:paraId="0FED1CB8" w14:textId="77777777" w:rsidR="00847EBA" w:rsidRPr="00C86DBD" w:rsidRDefault="009865CD" w:rsidP="00C86DBD">
      <w:pPr>
        <w:spacing w:before="29"/>
        <w:ind w:left="100"/>
        <w:rPr>
          <w:rFonts w:asciiTheme="minorHAnsi" w:hAnsiTheme="minorHAnsi" w:cstheme="minorHAnsi"/>
          <w:sz w:val="22"/>
          <w:szCs w:val="22"/>
        </w:rPr>
      </w:pPr>
      <w:r w:rsidRPr="00C86DBD">
        <w:rPr>
          <w:rFonts w:asciiTheme="minorHAnsi" w:hAnsiTheme="minorHAnsi" w:cstheme="minorHAnsi"/>
          <w:sz w:val="22"/>
          <w:szCs w:val="22"/>
        </w:rPr>
        <w:t>July 18, 2007</w:t>
      </w:r>
    </w:p>
    <w:p w14:paraId="16736EBA" w14:textId="77777777" w:rsidR="00847EBA" w:rsidRPr="00C86DBD" w:rsidRDefault="00847EBA" w:rsidP="00C86DBD">
      <w:pPr>
        <w:spacing w:before="16"/>
        <w:rPr>
          <w:rFonts w:asciiTheme="minorHAnsi" w:hAnsiTheme="minorHAnsi" w:cstheme="minorHAnsi"/>
          <w:sz w:val="22"/>
          <w:szCs w:val="22"/>
        </w:rPr>
      </w:pPr>
    </w:p>
    <w:p w14:paraId="656B8BAB" w14:textId="77777777" w:rsidR="00847EBA" w:rsidRPr="00C86DBD" w:rsidRDefault="009865CD" w:rsidP="00C86DBD">
      <w:pPr>
        <w:ind w:left="100"/>
        <w:rPr>
          <w:rFonts w:asciiTheme="minorHAnsi" w:hAnsiTheme="minorHAnsi" w:cstheme="minorHAnsi"/>
          <w:sz w:val="22"/>
          <w:szCs w:val="22"/>
        </w:rPr>
      </w:pPr>
      <w:r w:rsidRPr="00C86DBD">
        <w:rPr>
          <w:rFonts w:asciiTheme="minorHAnsi" w:hAnsiTheme="minorHAnsi" w:cstheme="minorHAnsi"/>
          <w:sz w:val="22"/>
          <w:szCs w:val="22"/>
        </w:rPr>
        <w:t>Ms. Roberta Hernandez</w:t>
      </w:r>
    </w:p>
    <w:p w14:paraId="69D9FE81" w14:textId="77777777" w:rsidR="00847EBA" w:rsidRPr="00C86DBD" w:rsidRDefault="009865CD" w:rsidP="00C86DBD">
      <w:pPr>
        <w:ind w:left="100"/>
        <w:rPr>
          <w:rFonts w:asciiTheme="minorHAnsi" w:hAnsiTheme="minorHAnsi" w:cstheme="minorHAnsi"/>
          <w:sz w:val="22"/>
          <w:szCs w:val="22"/>
        </w:rPr>
      </w:pPr>
      <w:r w:rsidRPr="00C86DBD">
        <w:rPr>
          <w:rFonts w:asciiTheme="minorHAnsi" w:hAnsiTheme="minorHAnsi" w:cstheme="minorHAnsi"/>
          <w:sz w:val="22"/>
          <w:szCs w:val="22"/>
        </w:rPr>
        <w:t>Direct</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 of Recruit</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ent</w:t>
      </w:r>
    </w:p>
    <w:p w14:paraId="6B057D77" w14:textId="77777777" w:rsidR="00847EBA" w:rsidRPr="00C86DBD" w:rsidRDefault="009865CD" w:rsidP="00C86DBD">
      <w:pPr>
        <w:ind w:left="100"/>
        <w:rPr>
          <w:rFonts w:asciiTheme="minorHAnsi" w:hAnsiTheme="minorHAnsi" w:cstheme="minorHAnsi"/>
          <w:sz w:val="22"/>
          <w:szCs w:val="22"/>
        </w:rPr>
      </w:pPr>
      <w:r w:rsidRPr="00C86DBD">
        <w:rPr>
          <w:rFonts w:asciiTheme="minorHAnsi" w:hAnsiTheme="minorHAnsi" w:cstheme="minorHAnsi"/>
          <w:sz w:val="22"/>
          <w:szCs w:val="22"/>
        </w:rPr>
        <w:t>ABC Corporation of A</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erica</w:t>
      </w:r>
    </w:p>
    <w:p w14:paraId="4CAB3FEE" w14:textId="77777777" w:rsidR="00847EBA" w:rsidRPr="00C86DBD" w:rsidRDefault="009865CD" w:rsidP="00C86DBD">
      <w:pPr>
        <w:ind w:left="100"/>
        <w:rPr>
          <w:rFonts w:asciiTheme="minorHAnsi" w:hAnsiTheme="minorHAnsi" w:cstheme="minorHAnsi"/>
          <w:sz w:val="22"/>
          <w:szCs w:val="22"/>
        </w:rPr>
      </w:pPr>
      <w:r w:rsidRPr="00C86DBD">
        <w:rPr>
          <w:rFonts w:asciiTheme="minorHAnsi" w:hAnsiTheme="minorHAnsi" w:cstheme="minorHAnsi"/>
          <w:sz w:val="22"/>
          <w:szCs w:val="22"/>
        </w:rPr>
        <w:t>1611 Avenue of the Americas</w:t>
      </w:r>
    </w:p>
    <w:p w14:paraId="60C0777C" w14:textId="77777777" w:rsidR="00847EBA" w:rsidRPr="00C86DBD" w:rsidRDefault="009865CD" w:rsidP="00C86DBD">
      <w:pPr>
        <w:ind w:left="100"/>
        <w:rPr>
          <w:rFonts w:asciiTheme="minorHAnsi" w:hAnsiTheme="minorHAnsi" w:cstheme="minorHAnsi"/>
          <w:sz w:val="22"/>
          <w:szCs w:val="22"/>
        </w:rPr>
      </w:pPr>
      <w:r w:rsidRPr="00C86DBD">
        <w:rPr>
          <w:rFonts w:asciiTheme="minorHAnsi" w:hAnsiTheme="minorHAnsi" w:cstheme="minorHAnsi"/>
          <w:sz w:val="22"/>
          <w:szCs w:val="22"/>
        </w:rPr>
        <w:t>New York, NY 10017</w:t>
      </w:r>
    </w:p>
    <w:p w14:paraId="52B4AAB6" w14:textId="77777777" w:rsidR="00847EBA" w:rsidRPr="00C86DBD" w:rsidRDefault="00847EBA" w:rsidP="00C86DBD">
      <w:pPr>
        <w:spacing w:before="16"/>
        <w:rPr>
          <w:rFonts w:asciiTheme="minorHAnsi" w:hAnsiTheme="minorHAnsi" w:cstheme="minorHAnsi"/>
          <w:sz w:val="22"/>
          <w:szCs w:val="22"/>
        </w:rPr>
      </w:pPr>
    </w:p>
    <w:p w14:paraId="7805D9B6" w14:textId="77777777" w:rsidR="00847EBA" w:rsidRPr="00C86DBD" w:rsidRDefault="009865CD" w:rsidP="00C86DBD">
      <w:pPr>
        <w:ind w:left="100"/>
        <w:rPr>
          <w:rFonts w:asciiTheme="minorHAnsi" w:hAnsiTheme="minorHAnsi" w:cstheme="minorHAnsi"/>
          <w:sz w:val="22"/>
          <w:szCs w:val="22"/>
        </w:rPr>
      </w:pPr>
      <w:r w:rsidRPr="00C86DBD">
        <w:rPr>
          <w:rFonts w:asciiTheme="minorHAnsi" w:hAnsiTheme="minorHAnsi" w:cstheme="minorHAnsi"/>
          <w:sz w:val="22"/>
          <w:szCs w:val="22"/>
        </w:rPr>
        <w:t>Dear Ms. Hernandez,</w:t>
      </w:r>
    </w:p>
    <w:p w14:paraId="137E13E8" w14:textId="77777777" w:rsidR="00847EBA" w:rsidRPr="00C86DBD" w:rsidRDefault="00847EBA" w:rsidP="00C86DBD">
      <w:pPr>
        <w:spacing w:before="16"/>
        <w:rPr>
          <w:rFonts w:asciiTheme="minorHAnsi" w:hAnsiTheme="minorHAnsi" w:cstheme="minorHAnsi"/>
          <w:sz w:val="22"/>
          <w:szCs w:val="22"/>
        </w:rPr>
      </w:pPr>
    </w:p>
    <w:p w14:paraId="66CE5743" w14:textId="77777777" w:rsidR="00847EBA" w:rsidRPr="00C86DBD" w:rsidRDefault="009865CD" w:rsidP="00C86DBD">
      <w:pPr>
        <w:ind w:left="100" w:right="406"/>
        <w:rPr>
          <w:rFonts w:asciiTheme="minorHAnsi" w:hAnsiTheme="minorHAnsi" w:cstheme="minorHAnsi"/>
          <w:sz w:val="22"/>
          <w:szCs w:val="22"/>
        </w:rPr>
      </w:pPr>
      <w:r w:rsidRPr="00C86DBD">
        <w:rPr>
          <w:rFonts w:asciiTheme="minorHAnsi" w:hAnsiTheme="minorHAnsi" w:cstheme="minorHAnsi"/>
          <w:sz w:val="22"/>
          <w:szCs w:val="22"/>
        </w:rPr>
        <w:t xml:space="preserve">I was excited to see </w:t>
      </w:r>
      <w:r w:rsidRPr="00C86DBD">
        <w:rPr>
          <w:rFonts w:asciiTheme="minorHAnsi" w:hAnsiTheme="minorHAnsi" w:cstheme="minorHAnsi"/>
          <w:sz w:val="22"/>
          <w:szCs w:val="22"/>
        </w:rPr>
        <w:t>your posting for a Hu</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an Resource Assistant listed on the Hunter College Career Develop</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 xml:space="preserve">ent Services </w:t>
      </w:r>
      <w:r w:rsidRPr="00C86DBD">
        <w:rPr>
          <w:rFonts w:asciiTheme="minorHAnsi" w:hAnsiTheme="minorHAnsi" w:cstheme="minorHAnsi"/>
          <w:spacing w:val="1"/>
          <w:sz w:val="22"/>
          <w:szCs w:val="22"/>
        </w:rPr>
        <w:t>J</w:t>
      </w:r>
      <w:r w:rsidRPr="00C86DBD">
        <w:rPr>
          <w:rFonts w:asciiTheme="minorHAnsi" w:hAnsiTheme="minorHAnsi" w:cstheme="minorHAnsi"/>
          <w:sz w:val="22"/>
          <w:szCs w:val="22"/>
        </w:rPr>
        <w:t xml:space="preserve">ob Bank. Below are a few highlights of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y quali</w:t>
      </w:r>
      <w:r w:rsidRPr="00C86DBD">
        <w:rPr>
          <w:rFonts w:asciiTheme="minorHAnsi" w:hAnsiTheme="minorHAnsi" w:cstheme="minorHAnsi"/>
          <w:spacing w:val="-1"/>
          <w:sz w:val="22"/>
          <w:szCs w:val="22"/>
        </w:rPr>
        <w:t>f</w:t>
      </w:r>
      <w:r w:rsidRPr="00C86DBD">
        <w:rPr>
          <w:rFonts w:asciiTheme="minorHAnsi" w:hAnsiTheme="minorHAnsi" w:cstheme="minorHAnsi"/>
          <w:sz w:val="22"/>
          <w:szCs w:val="22"/>
        </w:rPr>
        <w:t>ic</w:t>
      </w:r>
      <w:r w:rsidRPr="00C86DBD">
        <w:rPr>
          <w:rFonts w:asciiTheme="minorHAnsi" w:hAnsiTheme="minorHAnsi" w:cstheme="minorHAnsi"/>
          <w:spacing w:val="-1"/>
          <w:sz w:val="22"/>
          <w:szCs w:val="22"/>
        </w:rPr>
        <w:t>a</w:t>
      </w:r>
      <w:r w:rsidRPr="00C86DBD">
        <w:rPr>
          <w:rFonts w:asciiTheme="minorHAnsi" w:hAnsiTheme="minorHAnsi" w:cstheme="minorHAnsi"/>
          <w:sz w:val="22"/>
          <w:szCs w:val="22"/>
        </w:rPr>
        <w:t>tio</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s.</w:t>
      </w:r>
    </w:p>
    <w:p w14:paraId="14F69715" w14:textId="77777777" w:rsidR="00847EBA" w:rsidRPr="00C86DBD" w:rsidRDefault="00847EBA" w:rsidP="00C86DBD">
      <w:pPr>
        <w:spacing w:before="16"/>
        <w:rPr>
          <w:rFonts w:asciiTheme="minorHAnsi" w:hAnsiTheme="minorHAnsi" w:cstheme="minorHAnsi"/>
          <w:sz w:val="22"/>
          <w:szCs w:val="22"/>
        </w:rPr>
      </w:pPr>
    </w:p>
    <w:p w14:paraId="530ED021" w14:textId="77777777" w:rsidR="00847EBA" w:rsidRPr="00C86DBD" w:rsidRDefault="009865CD" w:rsidP="00C86DBD">
      <w:pPr>
        <w:ind w:left="100"/>
        <w:rPr>
          <w:rFonts w:asciiTheme="minorHAnsi" w:hAnsiTheme="minorHAnsi" w:cstheme="minorHAnsi"/>
          <w:sz w:val="22"/>
          <w:szCs w:val="22"/>
        </w:rPr>
      </w:pPr>
      <w:r w:rsidRPr="00C86DBD">
        <w:rPr>
          <w:rFonts w:asciiTheme="minorHAnsi" w:hAnsiTheme="minorHAnsi" w:cstheme="minorHAnsi"/>
          <w:sz w:val="22"/>
          <w:szCs w:val="22"/>
        </w:rPr>
        <w:t>I am</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currently pursuing a degree in psy</w:t>
      </w:r>
      <w:r w:rsidRPr="00C86DBD">
        <w:rPr>
          <w:rFonts w:asciiTheme="minorHAnsi" w:hAnsiTheme="minorHAnsi" w:cstheme="minorHAnsi"/>
          <w:spacing w:val="-1"/>
          <w:sz w:val="22"/>
          <w:szCs w:val="22"/>
        </w:rPr>
        <w:t>c</w:t>
      </w:r>
      <w:r w:rsidRPr="00C86DBD">
        <w:rPr>
          <w:rFonts w:asciiTheme="minorHAnsi" w:hAnsiTheme="minorHAnsi" w:cstheme="minorHAnsi"/>
          <w:sz w:val="22"/>
          <w:szCs w:val="22"/>
        </w:rPr>
        <w:t xml:space="preserve">hology and will </w:t>
      </w:r>
      <w:r w:rsidRPr="00C86DBD">
        <w:rPr>
          <w:rFonts w:asciiTheme="minorHAnsi" w:hAnsiTheme="minorHAnsi" w:cstheme="minorHAnsi"/>
          <w:spacing w:val="-1"/>
          <w:sz w:val="22"/>
          <w:szCs w:val="22"/>
        </w:rPr>
        <w:t>g</w:t>
      </w:r>
      <w:r w:rsidRPr="00C86DBD">
        <w:rPr>
          <w:rFonts w:asciiTheme="minorHAnsi" w:hAnsiTheme="minorHAnsi" w:cstheme="minorHAnsi"/>
          <w:sz w:val="22"/>
          <w:szCs w:val="22"/>
        </w:rPr>
        <w:t xml:space="preserve">raduate with </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onors in</w:t>
      </w:r>
    </w:p>
    <w:p w14:paraId="7A53511C" w14:textId="77777777" w:rsidR="00847EBA" w:rsidRPr="00C86DBD" w:rsidRDefault="009865CD" w:rsidP="00C86DBD">
      <w:pPr>
        <w:ind w:left="100" w:right="228"/>
        <w:rPr>
          <w:rFonts w:asciiTheme="minorHAnsi" w:hAnsiTheme="minorHAnsi" w:cstheme="minorHAnsi"/>
          <w:sz w:val="22"/>
          <w:szCs w:val="22"/>
        </w:rPr>
      </w:pPr>
      <w:r w:rsidRPr="00C86DBD">
        <w:rPr>
          <w:rFonts w:asciiTheme="minorHAnsi" w:hAnsiTheme="minorHAnsi" w:cstheme="minorHAnsi"/>
          <w:sz w:val="22"/>
          <w:szCs w:val="22"/>
        </w:rPr>
        <w:t>June 2008. I ha</w:t>
      </w:r>
      <w:r w:rsidRPr="00C86DBD">
        <w:rPr>
          <w:rFonts w:asciiTheme="minorHAnsi" w:hAnsiTheme="minorHAnsi" w:cstheme="minorHAnsi"/>
          <w:sz w:val="22"/>
          <w:szCs w:val="22"/>
        </w:rPr>
        <w:t>ve taken courses in indust</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ial/organizational psychology, motivation and social psyc</w:t>
      </w:r>
      <w:r w:rsidRPr="00C86DBD">
        <w:rPr>
          <w:rFonts w:asciiTheme="minorHAnsi" w:hAnsiTheme="minorHAnsi" w:cstheme="minorHAnsi"/>
          <w:spacing w:val="-1"/>
          <w:sz w:val="22"/>
          <w:szCs w:val="22"/>
        </w:rPr>
        <w:t>h</w:t>
      </w:r>
      <w:r w:rsidRPr="00C86DBD">
        <w:rPr>
          <w:rFonts w:asciiTheme="minorHAnsi" w:hAnsiTheme="minorHAnsi" w:cstheme="minorHAnsi"/>
          <w:sz w:val="22"/>
          <w:szCs w:val="22"/>
        </w:rPr>
        <w:t>ology. In a</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 xml:space="preserve">dition to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y</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cours</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wor</w:t>
      </w:r>
      <w:r w:rsidRPr="00C86DBD">
        <w:rPr>
          <w:rFonts w:asciiTheme="minorHAnsi" w:hAnsiTheme="minorHAnsi" w:cstheme="minorHAnsi"/>
          <w:spacing w:val="-1"/>
          <w:sz w:val="22"/>
          <w:szCs w:val="22"/>
        </w:rPr>
        <w:t>k</w:t>
      </w:r>
      <w:r w:rsidRPr="00C86DBD">
        <w:rPr>
          <w:rFonts w:asciiTheme="minorHAnsi" w:hAnsiTheme="minorHAnsi" w:cstheme="minorHAnsi"/>
          <w:sz w:val="22"/>
          <w:szCs w:val="22"/>
        </w:rPr>
        <w:t>, I have worked in vari</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us custo</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 xml:space="preserve">er service related positions that have allowed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 xml:space="preserve">to develop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y interpersonal and ad</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 xml:space="preserve">nistrative </w:t>
      </w:r>
      <w:r w:rsidRPr="00C86DBD">
        <w:rPr>
          <w:rFonts w:asciiTheme="minorHAnsi" w:hAnsiTheme="minorHAnsi" w:cstheme="minorHAnsi"/>
          <w:sz w:val="22"/>
          <w:szCs w:val="22"/>
        </w:rPr>
        <w:t>skills. In my current position I am</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responsible for processing new hire paperwork, orientation and payroll using ADP. I am</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extr</w:t>
      </w:r>
      <w:r w:rsidRPr="00C86DBD">
        <w:rPr>
          <w:rFonts w:asciiTheme="minorHAnsi" w:hAnsiTheme="minorHAnsi" w:cstheme="minorHAnsi"/>
          <w:spacing w:val="1"/>
          <w:sz w:val="22"/>
          <w:szCs w:val="22"/>
        </w:rPr>
        <w:t>e</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l</w:t>
      </w:r>
      <w:r w:rsidRPr="00C86DBD">
        <w:rPr>
          <w:rFonts w:asciiTheme="minorHAnsi" w:hAnsiTheme="minorHAnsi" w:cstheme="minorHAnsi"/>
          <w:sz w:val="22"/>
          <w:szCs w:val="22"/>
        </w:rPr>
        <w:t>y detail oriented; I possess excellent computer skills and eager to obta</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n a position in corporate Human Resources.</w:t>
      </w:r>
    </w:p>
    <w:p w14:paraId="695B982E" w14:textId="77777777" w:rsidR="00847EBA" w:rsidRPr="00C86DBD" w:rsidRDefault="00847EBA" w:rsidP="00C86DBD">
      <w:pPr>
        <w:spacing w:before="16"/>
        <w:rPr>
          <w:rFonts w:asciiTheme="minorHAnsi" w:hAnsiTheme="minorHAnsi" w:cstheme="minorHAnsi"/>
          <w:sz w:val="22"/>
          <w:szCs w:val="22"/>
        </w:rPr>
      </w:pPr>
    </w:p>
    <w:p w14:paraId="79EA0409" w14:textId="77777777" w:rsidR="00847EBA" w:rsidRPr="00C86DBD" w:rsidRDefault="009865CD" w:rsidP="00C86DBD">
      <w:pPr>
        <w:ind w:left="100" w:right="221"/>
        <w:rPr>
          <w:rFonts w:asciiTheme="minorHAnsi" w:hAnsiTheme="minorHAnsi" w:cstheme="minorHAnsi"/>
          <w:sz w:val="22"/>
          <w:szCs w:val="22"/>
        </w:rPr>
      </w:pPr>
      <w:r w:rsidRPr="00C86DBD">
        <w:rPr>
          <w:rFonts w:asciiTheme="minorHAnsi" w:hAnsiTheme="minorHAnsi" w:cstheme="minorHAnsi"/>
          <w:sz w:val="22"/>
          <w:szCs w:val="22"/>
        </w:rPr>
        <w:t>I believ</w:t>
      </w:r>
      <w:r w:rsidRPr="00C86DBD">
        <w:rPr>
          <w:rFonts w:asciiTheme="minorHAnsi" w:hAnsiTheme="minorHAnsi" w:cstheme="minorHAnsi"/>
          <w:sz w:val="22"/>
          <w:szCs w:val="22"/>
        </w:rPr>
        <w:t>e t</w:t>
      </w:r>
      <w:r w:rsidRPr="00C86DBD">
        <w:rPr>
          <w:rFonts w:asciiTheme="minorHAnsi" w:hAnsiTheme="minorHAnsi" w:cstheme="minorHAnsi"/>
          <w:spacing w:val="-1"/>
          <w:sz w:val="22"/>
          <w:szCs w:val="22"/>
        </w:rPr>
        <w:t>ha</w:t>
      </w:r>
      <w:r w:rsidRPr="00C86DBD">
        <w:rPr>
          <w:rFonts w:asciiTheme="minorHAnsi" w:hAnsiTheme="minorHAnsi" w:cstheme="minorHAnsi"/>
          <w:sz w:val="22"/>
          <w:szCs w:val="22"/>
        </w:rPr>
        <w:t>t the co</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bination of</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ex</w:t>
      </w:r>
      <w:r w:rsidRPr="00C86DBD">
        <w:rPr>
          <w:rFonts w:asciiTheme="minorHAnsi" w:hAnsiTheme="minorHAnsi" w:cstheme="minorHAnsi"/>
          <w:spacing w:val="-1"/>
          <w:sz w:val="22"/>
          <w:szCs w:val="22"/>
        </w:rPr>
        <w:t>p</w:t>
      </w:r>
      <w:r w:rsidRPr="00C86DBD">
        <w:rPr>
          <w:rFonts w:asciiTheme="minorHAnsi" w:hAnsiTheme="minorHAnsi" w:cstheme="minorHAnsi"/>
          <w:sz w:val="22"/>
          <w:szCs w:val="22"/>
        </w:rPr>
        <w:t>erie</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ce, college cour</w:t>
      </w:r>
      <w:r w:rsidRPr="00C86DBD">
        <w:rPr>
          <w:rFonts w:asciiTheme="minorHAnsi" w:hAnsiTheme="minorHAnsi" w:cstheme="minorHAnsi"/>
          <w:spacing w:val="-1"/>
          <w:sz w:val="22"/>
          <w:szCs w:val="22"/>
        </w:rPr>
        <w:t>s</w:t>
      </w:r>
      <w:r w:rsidRPr="00C86DBD">
        <w:rPr>
          <w:rFonts w:asciiTheme="minorHAnsi" w:hAnsiTheme="minorHAnsi" w:cstheme="minorHAnsi"/>
          <w:sz w:val="22"/>
          <w:szCs w:val="22"/>
        </w:rPr>
        <w:t>es,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co</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puter skills and a dili</w:t>
      </w:r>
      <w:r w:rsidRPr="00C86DBD">
        <w:rPr>
          <w:rFonts w:asciiTheme="minorHAnsi" w:hAnsiTheme="minorHAnsi" w:cstheme="minorHAnsi"/>
          <w:spacing w:val="-1"/>
          <w:sz w:val="22"/>
          <w:szCs w:val="22"/>
        </w:rPr>
        <w:t>g</w:t>
      </w:r>
      <w:r w:rsidRPr="00C86DBD">
        <w:rPr>
          <w:rFonts w:asciiTheme="minorHAnsi" w:hAnsiTheme="minorHAnsi" w:cstheme="minorHAnsi"/>
          <w:sz w:val="22"/>
          <w:szCs w:val="22"/>
        </w:rPr>
        <w:t xml:space="preserve">ent work ethic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 xml:space="preserve">ake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 xml:space="preserve">e a well </w:t>
      </w:r>
      <w:r w:rsidRPr="00C86DBD">
        <w:rPr>
          <w:rFonts w:asciiTheme="minorHAnsi" w:hAnsiTheme="minorHAnsi" w:cstheme="minorHAnsi"/>
          <w:spacing w:val="-1"/>
          <w:sz w:val="22"/>
          <w:szCs w:val="22"/>
        </w:rPr>
        <w:t>q</w:t>
      </w:r>
      <w:r w:rsidRPr="00C86DBD">
        <w:rPr>
          <w:rFonts w:asciiTheme="minorHAnsi" w:hAnsiTheme="minorHAnsi" w:cstheme="minorHAnsi"/>
          <w:sz w:val="22"/>
          <w:szCs w:val="22"/>
        </w:rPr>
        <w:t>ualified</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ca</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 xml:space="preserve">didate. Enclosed is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y resu</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 xml:space="preserve">e for your perusal. I look forward to the opportunity to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eet with you. Thank you for your consideratio</w:t>
      </w:r>
      <w:r w:rsidRPr="00C86DBD">
        <w:rPr>
          <w:rFonts w:asciiTheme="minorHAnsi" w:hAnsiTheme="minorHAnsi" w:cstheme="minorHAnsi"/>
          <w:sz w:val="22"/>
          <w:szCs w:val="22"/>
        </w:rPr>
        <w:t>n.</w:t>
      </w:r>
    </w:p>
    <w:p w14:paraId="21A9B99E" w14:textId="77777777" w:rsidR="00847EBA" w:rsidRPr="00C86DBD" w:rsidRDefault="00847EBA" w:rsidP="00C86DBD">
      <w:pPr>
        <w:spacing w:before="16"/>
        <w:rPr>
          <w:rFonts w:asciiTheme="minorHAnsi" w:hAnsiTheme="minorHAnsi" w:cstheme="minorHAnsi"/>
          <w:sz w:val="22"/>
          <w:szCs w:val="22"/>
        </w:rPr>
      </w:pPr>
    </w:p>
    <w:p w14:paraId="0742AF0E" w14:textId="77777777" w:rsidR="00847EBA" w:rsidRPr="00C86DBD" w:rsidRDefault="009865CD" w:rsidP="00C86DBD">
      <w:pPr>
        <w:ind w:left="100" w:right="7418"/>
        <w:rPr>
          <w:rFonts w:asciiTheme="minorHAnsi" w:hAnsiTheme="minorHAnsi" w:cstheme="minorHAnsi"/>
          <w:sz w:val="22"/>
          <w:szCs w:val="22"/>
        </w:rPr>
        <w:sectPr w:rsidR="00847EBA" w:rsidRPr="00C86DBD">
          <w:pgSz w:w="12240" w:h="15840"/>
          <w:pgMar w:top="1480" w:right="1720" w:bottom="280" w:left="1700" w:header="720" w:footer="720" w:gutter="0"/>
          <w:cols w:space="720"/>
        </w:sectPr>
      </w:pPr>
      <w:r w:rsidRPr="00C86DBD">
        <w:rPr>
          <w:rFonts w:asciiTheme="minorHAnsi" w:hAnsiTheme="minorHAnsi" w:cstheme="minorHAnsi"/>
          <w:sz w:val="22"/>
          <w:szCs w:val="22"/>
        </w:rPr>
        <w:t>Sincerely, Sally Cooper</w:t>
      </w:r>
    </w:p>
    <w:p w14:paraId="24425898" w14:textId="77777777" w:rsidR="00847EBA" w:rsidRPr="00C86DBD" w:rsidRDefault="009865CD" w:rsidP="00C86DBD">
      <w:pPr>
        <w:spacing w:before="59"/>
        <w:ind w:left="2052" w:right="2051"/>
        <w:jc w:val="center"/>
        <w:rPr>
          <w:rFonts w:asciiTheme="minorHAnsi" w:hAnsiTheme="minorHAnsi" w:cstheme="minorHAnsi"/>
          <w:sz w:val="22"/>
          <w:szCs w:val="22"/>
        </w:rPr>
      </w:pPr>
      <w:r w:rsidRPr="00C86DBD">
        <w:rPr>
          <w:rFonts w:asciiTheme="minorHAnsi" w:hAnsiTheme="minorHAnsi" w:cstheme="minorHAnsi"/>
          <w:b/>
          <w:sz w:val="22"/>
          <w:szCs w:val="22"/>
        </w:rPr>
        <w:lastRenderedPageBreak/>
        <w:t>Sample E-mail Networking Letter</w:t>
      </w:r>
    </w:p>
    <w:p w14:paraId="204D9504" w14:textId="77777777" w:rsidR="00847EBA" w:rsidRPr="00C86DBD" w:rsidRDefault="00847EBA" w:rsidP="00C86DBD">
      <w:pPr>
        <w:rPr>
          <w:rFonts w:asciiTheme="minorHAnsi" w:hAnsiTheme="minorHAnsi" w:cstheme="minorHAnsi"/>
          <w:sz w:val="22"/>
          <w:szCs w:val="22"/>
        </w:rPr>
      </w:pPr>
    </w:p>
    <w:p w14:paraId="5B5A6D1A" w14:textId="77777777" w:rsidR="00847EBA" w:rsidRPr="00C86DBD" w:rsidRDefault="00847EBA" w:rsidP="00C86DBD">
      <w:pPr>
        <w:rPr>
          <w:rFonts w:asciiTheme="minorHAnsi" w:hAnsiTheme="minorHAnsi" w:cstheme="minorHAnsi"/>
          <w:sz w:val="22"/>
          <w:szCs w:val="22"/>
        </w:rPr>
      </w:pPr>
    </w:p>
    <w:p w14:paraId="3718768E" w14:textId="77777777" w:rsidR="00847EBA" w:rsidRPr="00C86DBD" w:rsidRDefault="00847EBA" w:rsidP="00C86DBD">
      <w:pPr>
        <w:rPr>
          <w:rFonts w:asciiTheme="minorHAnsi" w:hAnsiTheme="minorHAnsi" w:cstheme="minorHAnsi"/>
          <w:sz w:val="22"/>
          <w:szCs w:val="22"/>
        </w:rPr>
      </w:pPr>
    </w:p>
    <w:p w14:paraId="408905F2" w14:textId="77777777" w:rsidR="00847EBA" w:rsidRPr="00C86DBD" w:rsidRDefault="00847EBA" w:rsidP="00C86DBD">
      <w:pPr>
        <w:rPr>
          <w:rFonts w:asciiTheme="minorHAnsi" w:hAnsiTheme="minorHAnsi" w:cstheme="minorHAnsi"/>
          <w:sz w:val="22"/>
          <w:szCs w:val="22"/>
        </w:rPr>
      </w:pPr>
    </w:p>
    <w:p w14:paraId="63B5DF04" w14:textId="77777777" w:rsidR="00847EBA" w:rsidRPr="00C86DBD" w:rsidRDefault="00847EBA" w:rsidP="00C86DBD">
      <w:pPr>
        <w:rPr>
          <w:rFonts w:asciiTheme="minorHAnsi" w:hAnsiTheme="minorHAnsi" w:cstheme="minorHAnsi"/>
          <w:sz w:val="22"/>
          <w:szCs w:val="22"/>
        </w:rPr>
      </w:pPr>
    </w:p>
    <w:p w14:paraId="53398EF1" w14:textId="77777777" w:rsidR="00847EBA" w:rsidRPr="00C86DBD" w:rsidRDefault="00847EBA" w:rsidP="00C86DBD">
      <w:pPr>
        <w:rPr>
          <w:rFonts w:asciiTheme="minorHAnsi" w:hAnsiTheme="minorHAnsi" w:cstheme="minorHAnsi"/>
          <w:sz w:val="22"/>
          <w:szCs w:val="22"/>
        </w:rPr>
      </w:pPr>
    </w:p>
    <w:p w14:paraId="622DA25E" w14:textId="77777777" w:rsidR="00847EBA" w:rsidRPr="00C86DBD" w:rsidRDefault="00847EBA" w:rsidP="00C86DBD">
      <w:pPr>
        <w:rPr>
          <w:rFonts w:asciiTheme="minorHAnsi" w:hAnsiTheme="minorHAnsi" w:cstheme="minorHAnsi"/>
          <w:sz w:val="22"/>
          <w:szCs w:val="22"/>
        </w:rPr>
      </w:pPr>
    </w:p>
    <w:p w14:paraId="0BBAE2CB" w14:textId="77777777" w:rsidR="00847EBA" w:rsidRPr="00C86DBD" w:rsidRDefault="00847EBA" w:rsidP="00C86DBD">
      <w:pPr>
        <w:spacing w:before="7"/>
        <w:rPr>
          <w:rFonts w:asciiTheme="minorHAnsi" w:hAnsiTheme="minorHAnsi" w:cstheme="minorHAnsi"/>
          <w:sz w:val="22"/>
          <w:szCs w:val="22"/>
        </w:rPr>
      </w:pPr>
    </w:p>
    <w:p w14:paraId="1B9B35C7" w14:textId="77777777" w:rsidR="00847EBA" w:rsidRPr="00C86DBD" w:rsidRDefault="009865CD" w:rsidP="00C86DBD">
      <w:pPr>
        <w:ind w:left="100"/>
        <w:rPr>
          <w:rFonts w:asciiTheme="minorHAnsi" w:hAnsiTheme="minorHAnsi" w:cstheme="minorHAnsi"/>
          <w:sz w:val="22"/>
          <w:szCs w:val="22"/>
        </w:rPr>
      </w:pPr>
      <w:r w:rsidRPr="00C86DBD">
        <w:rPr>
          <w:rFonts w:asciiTheme="minorHAnsi" w:hAnsiTheme="minorHAnsi" w:cstheme="minorHAnsi"/>
          <w:sz w:val="22"/>
          <w:szCs w:val="22"/>
        </w:rPr>
        <w:t>Dear</w:t>
      </w:r>
      <w:r w:rsidRPr="00C86DBD">
        <w:rPr>
          <w:rFonts w:asciiTheme="minorHAnsi" w:hAnsiTheme="minorHAnsi" w:cstheme="minorHAnsi"/>
          <w:spacing w:val="-5"/>
          <w:sz w:val="22"/>
          <w:szCs w:val="22"/>
        </w:rPr>
        <w:t xml:space="preserve"> </w:t>
      </w:r>
      <w:r w:rsidRPr="00C86DBD">
        <w:rPr>
          <w:rFonts w:asciiTheme="minorHAnsi" w:hAnsiTheme="minorHAnsi" w:cstheme="minorHAnsi"/>
          <w:sz w:val="22"/>
          <w:szCs w:val="22"/>
        </w:rPr>
        <w:t>Ms.</w:t>
      </w:r>
      <w:r w:rsidRPr="00C86DBD">
        <w:rPr>
          <w:rFonts w:asciiTheme="minorHAnsi" w:hAnsiTheme="minorHAnsi" w:cstheme="minorHAnsi"/>
          <w:spacing w:val="-4"/>
          <w:sz w:val="22"/>
          <w:szCs w:val="22"/>
        </w:rPr>
        <w:t xml:space="preserve"> </w:t>
      </w:r>
      <w:r w:rsidRPr="00C86DBD">
        <w:rPr>
          <w:rFonts w:asciiTheme="minorHAnsi" w:hAnsiTheme="minorHAnsi" w:cstheme="minorHAnsi"/>
          <w:sz w:val="22"/>
          <w:szCs w:val="22"/>
        </w:rPr>
        <w:t>Friedberg,</w:t>
      </w:r>
    </w:p>
    <w:p w14:paraId="2C6AD754" w14:textId="77777777" w:rsidR="00847EBA" w:rsidRPr="00C86DBD" w:rsidRDefault="00847EBA" w:rsidP="00C86DBD">
      <w:pPr>
        <w:spacing w:before="6"/>
        <w:rPr>
          <w:rFonts w:asciiTheme="minorHAnsi" w:hAnsiTheme="minorHAnsi" w:cstheme="minorHAnsi"/>
          <w:sz w:val="22"/>
          <w:szCs w:val="22"/>
        </w:rPr>
      </w:pPr>
    </w:p>
    <w:p w14:paraId="19D388A9" w14:textId="77777777" w:rsidR="00847EBA" w:rsidRPr="00C86DBD" w:rsidRDefault="00847EBA" w:rsidP="00C86DBD">
      <w:pPr>
        <w:rPr>
          <w:rFonts w:asciiTheme="minorHAnsi" w:hAnsiTheme="minorHAnsi" w:cstheme="minorHAnsi"/>
          <w:sz w:val="22"/>
          <w:szCs w:val="22"/>
        </w:rPr>
      </w:pPr>
    </w:p>
    <w:p w14:paraId="632E7862" w14:textId="77777777" w:rsidR="00847EBA" w:rsidRPr="00C86DBD" w:rsidRDefault="009865CD" w:rsidP="00C86DBD">
      <w:pPr>
        <w:ind w:left="100" w:right="125"/>
        <w:rPr>
          <w:rFonts w:asciiTheme="minorHAnsi" w:hAnsiTheme="minorHAnsi" w:cstheme="minorHAnsi"/>
          <w:sz w:val="22"/>
          <w:szCs w:val="22"/>
        </w:rPr>
      </w:pPr>
      <w:r w:rsidRPr="00C86DBD">
        <w:rPr>
          <w:rFonts w:asciiTheme="minorHAnsi" w:hAnsiTheme="minorHAnsi" w:cstheme="minorHAnsi"/>
          <w:sz w:val="22"/>
          <w:szCs w:val="22"/>
        </w:rPr>
        <w:t>Dr.</w:t>
      </w:r>
      <w:r w:rsidRPr="00C86DBD">
        <w:rPr>
          <w:rFonts w:asciiTheme="minorHAnsi" w:hAnsiTheme="minorHAnsi" w:cstheme="minorHAnsi"/>
          <w:spacing w:val="-4"/>
          <w:sz w:val="22"/>
          <w:szCs w:val="22"/>
        </w:rPr>
        <w:t xml:space="preserve"> </w:t>
      </w:r>
      <w:r w:rsidRPr="00C86DBD">
        <w:rPr>
          <w:rFonts w:asciiTheme="minorHAnsi" w:hAnsiTheme="minorHAnsi" w:cstheme="minorHAnsi"/>
          <w:sz w:val="22"/>
          <w:szCs w:val="22"/>
        </w:rPr>
        <w:t>Clifton</w:t>
      </w:r>
      <w:r w:rsidRPr="00C86DBD">
        <w:rPr>
          <w:rFonts w:asciiTheme="minorHAnsi" w:hAnsiTheme="minorHAnsi" w:cstheme="minorHAnsi"/>
          <w:spacing w:val="-8"/>
          <w:sz w:val="22"/>
          <w:szCs w:val="22"/>
        </w:rPr>
        <w:t xml:space="preserve"> </w:t>
      </w:r>
      <w:r w:rsidRPr="00C86DBD">
        <w:rPr>
          <w:rFonts w:asciiTheme="minorHAnsi" w:hAnsiTheme="minorHAnsi" w:cstheme="minorHAnsi"/>
          <w:sz w:val="22"/>
          <w:szCs w:val="22"/>
        </w:rPr>
        <w:t>Carr,</w:t>
      </w:r>
      <w:r w:rsidRPr="00C86DBD">
        <w:rPr>
          <w:rFonts w:asciiTheme="minorHAnsi" w:hAnsiTheme="minorHAnsi" w:cstheme="minorHAnsi"/>
          <w:spacing w:val="-6"/>
          <w:sz w:val="22"/>
          <w:szCs w:val="22"/>
        </w:rPr>
        <w:t xml:space="preserve"> </w:t>
      </w:r>
      <w:r w:rsidRPr="00C86DBD">
        <w:rPr>
          <w:rFonts w:asciiTheme="minorHAnsi" w:hAnsiTheme="minorHAnsi" w:cstheme="minorHAnsi"/>
          <w:sz w:val="22"/>
          <w:szCs w:val="22"/>
        </w:rPr>
        <w:t>Professor</w:t>
      </w:r>
      <w:r w:rsidRPr="00C86DBD">
        <w:rPr>
          <w:rFonts w:asciiTheme="minorHAnsi" w:hAnsiTheme="minorHAnsi" w:cstheme="minorHAnsi"/>
          <w:spacing w:val="-11"/>
          <w:sz w:val="22"/>
          <w:szCs w:val="22"/>
        </w:rPr>
        <w:t xml:space="preserve"> </w:t>
      </w:r>
      <w:r w:rsidRPr="00C86DBD">
        <w:rPr>
          <w:rFonts w:asciiTheme="minorHAnsi" w:hAnsiTheme="minorHAnsi" w:cstheme="minorHAnsi"/>
          <w:sz w:val="22"/>
          <w:szCs w:val="22"/>
        </w:rPr>
        <w:t>of</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Econo</w:t>
      </w:r>
      <w:r w:rsidRPr="00C86DBD">
        <w:rPr>
          <w:rFonts w:asciiTheme="minorHAnsi" w:hAnsiTheme="minorHAnsi" w:cstheme="minorHAnsi"/>
          <w:spacing w:val="-1"/>
          <w:sz w:val="22"/>
          <w:szCs w:val="22"/>
        </w:rPr>
        <w:t>m</w:t>
      </w:r>
      <w:r w:rsidRPr="00C86DBD">
        <w:rPr>
          <w:rFonts w:asciiTheme="minorHAnsi" w:hAnsiTheme="minorHAnsi" w:cstheme="minorHAnsi"/>
          <w:sz w:val="22"/>
          <w:szCs w:val="22"/>
        </w:rPr>
        <w:t>ics</w:t>
      </w:r>
      <w:r w:rsidRPr="00C86DBD">
        <w:rPr>
          <w:rFonts w:asciiTheme="minorHAnsi" w:hAnsiTheme="minorHAnsi" w:cstheme="minorHAnsi"/>
          <w:spacing w:val="-12"/>
          <w:sz w:val="22"/>
          <w:szCs w:val="22"/>
        </w:rPr>
        <w:t xml:space="preserve"> </w:t>
      </w:r>
      <w:r w:rsidRPr="00C86DBD">
        <w:rPr>
          <w:rFonts w:asciiTheme="minorHAnsi" w:hAnsiTheme="minorHAnsi" w:cstheme="minorHAnsi"/>
          <w:sz w:val="22"/>
          <w:szCs w:val="22"/>
        </w:rPr>
        <w:t>at Hunter</w:t>
      </w:r>
      <w:r w:rsidRPr="00C86DBD">
        <w:rPr>
          <w:rFonts w:asciiTheme="minorHAnsi" w:hAnsiTheme="minorHAnsi" w:cstheme="minorHAnsi"/>
          <w:spacing w:val="-8"/>
          <w:sz w:val="22"/>
          <w:szCs w:val="22"/>
        </w:rPr>
        <w:t xml:space="preserve"> </w:t>
      </w:r>
      <w:r w:rsidRPr="00C86DBD">
        <w:rPr>
          <w:rFonts w:asciiTheme="minorHAnsi" w:hAnsiTheme="minorHAnsi" w:cstheme="minorHAnsi"/>
          <w:sz w:val="22"/>
          <w:szCs w:val="22"/>
        </w:rPr>
        <w:t>College, suggested</w:t>
      </w:r>
      <w:r w:rsidRPr="00C86DBD">
        <w:rPr>
          <w:rFonts w:asciiTheme="minorHAnsi" w:hAnsiTheme="minorHAnsi" w:cstheme="minorHAnsi"/>
          <w:spacing w:val="-11"/>
          <w:sz w:val="22"/>
          <w:szCs w:val="22"/>
        </w:rPr>
        <w:t xml:space="preserve"> </w:t>
      </w:r>
      <w:r w:rsidRPr="00C86DBD">
        <w:rPr>
          <w:rFonts w:asciiTheme="minorHAnsi" w:hAnsiTheme="minorHAnsi" w:cstheme="minorHAnsi"/>
          <w:sz w:val="22"/>
          <w:szCs w:val="22"/>
        </w:rPr>
        <w:t>that I contact you.</w:t>
      </w:r>
      <w:r w:rsidRPr="00C86DBD">
        <w:rPr>
          <w:rFonts w:asciiTheme="minorHAnsi" w:hAnsiTheme="minorHAnsi" w:cstheme="minorHAnsi"/>
          <w:spacing w:val="-5"/>
          <w:sz w:val="22"/>
          <w:szCs w:val="22"/>
        </w:rPr>
        <w:t xml:space="preserve"> </w:t>
      </w:r>
      <w:r w:rsidRPr="00C86DBD">
        <w:rPr>
          <w:rFonts w:asciiTheme="minorHAnsi" w:hAnsiTheme="minorHAnsi" w:cstheme="minorHAnsi"/>
          <w:sz w:val="22"/>
          <w:szCs w:val="22"/>
        </w:rPr>
        <w:t>He</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thought</w:t>
      </w:r>
      <w:r w:rsidRPr="00C86DBD">
        <w:rPr>
          <w:rFonts w:asciiTheme="minorHAnsi" w:hAnsiTheme="minorHAnsi" w:cstheme="minorHAnsi"/>
          <w:spacing w:val="-9"/>
          <w:sz w:val="22"/>
          <w:szCs w:val="22"/>
        </w:rPr>
        <w:t xml:space="preserve"> </w:t>
      </w:r>
      <w:r w:rsidRPr="00C86DBD">
        <w:rPr>
          <w:rFonts w:asciiTheme="minorHAnsi" w:hAnsiTheme="minorHAnsi" w:cstheme="minorHAnsi"/>
          <w:sz w:val="22"/>
          <w:szCs w:val="22"/>
        </w:rPr>
        <w:t>that, as</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an</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alu</w:t>
      </w:r>
      <w:r w:rsidRPr="00C86DBD">
        <w:rPr>
          <w:rFonts w:asciiTheme="minorHAnsi" w:hAnsiTheme="minorHAnsi" w:cstheme="minorHAnsi"/>
          <w:spacing w:val="-1"/>
          <w:sz w:val="22"/>
          <w:szCs w:val="22"/>
        </w:rPr>
        <w:t>m</w:t>
      </w:r>
      <w:r w:rsidRPr="00C86DBD">
        <w:rPr>
          <w:rFonts w:asciiTheme="minorHAnsi" w:hAnsiTheme="minorHAnsi" w:cstheme="minorHAnsi"/>
          <w:sz w:val="22"/>
          <w:szCs w:val="22"/>
        </w:rPr>
        <w:t>na,</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you</w:t>
      </w:r>
      <w:r w:rsidRPr="00C86DBD">
        <w:rPr>
          <w:rFonts w:asciiTheme="minorHAnsi" w:hAnsiTheme="minorHAnsi" w:cstheme="minorHAnsi"/>
          <w:spacing w:val="-4"/>
          <w:sz w:val="22"/>
          <w:szCs w:val="22"/>
        </w:rPr>
        <w:t xml:space="preserve"> </w:t>
      </w:r>
      <w:r w:rsidRPr="00C86DBD">
        <w:rPr>
          <w:rFonts w:asciiTheme="minorHAnsi" w:hAnsiTheme="minorHAnsi" w:cstheme="minorHAnsi"/>
          <w:sz w:val="22"/>
          <w:szCs w:val="22"/>
        </w:rPr>
        <w:t>would</w:t>
      </w:r>
      <w:r w:rsidRPr="00C86DBD">
        <w:rPr>
          <w:rFonts w:asciiTheme="minorHAnsi" w:hAnsiTheme="minorHAnsi" w:cstheme="minorHAnsi"/>
          <w:spacing w:val="-7"/>
          <w:sz w:val="22"/>
          <w:szCs w:val="22"/>
        </w:rPr>
        <w:t xml:space="preserve"> </w:t>
      </w:r>
      <w:r w:rsidRPr="00C86DBD">
        <w:rPr>
          <w:rFonts w:asciiTheme="minorHAnsi" w:hAnsiTheme="minorHAnsi" w:cstheme="minorHAnsi"/>
          <w:sz w:val="22"/>
          <w:szCs w:val="22"/>
        </w:rPr>
        <w:t>be</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in</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an</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excellent posit</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on</w:t>
      </w:r>
      <w:r w:rsidRPr="00C86DBD">
        <w:rPr>
          <w:rFonts w:asciiTheme="minorHAnsi" w:hAnsiTheme="minorHAnsi" w:cstheme="minorHAnsi"/>
          <w:spacing w:val="-9"/>
          <w:sz w:val="22"/>
          <w:szCs w:val="22"/>
        </w:rPr>
        <w:t xml:space="preserve"> </w:t>
      </w:r>
      <w:r w:rsidRPr="00C86DBD">
        <w:rPr>
          <w:rFonts w:asciiTheme="minorHAnsi" w:hAnsiTheme="minorHAnsi" w:cstheme="minorHAnsi"/>
          <w:sz w:val="22"/>
          <w:szCs w:val="22"/>
        </w:rPr>
        <w:t>to</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assist</w:t>
      </w:r>
      <w:r w:rsidRPr="00C86DBD">
        <w:rPr>
          <w:rFonts w:asciiTheme="minorHAnsi" w:hAnsiTheme="minorHAnsi" w:cstheme="minorHAnsi"/>
          <w:spacing w:val="-6"/>
          <w:sz w:val="22"/>
          <w:szCs w:val="22"/>
        </w:rPr>
        <w:t xml:space="preserve"> </w:t>
      </w:r>
      <w:r w:rsidRPr="00C86DBD">
        <w:rPr>
          <w:rFonts w:asciiTheme="minorHAnsi" w:hAnsiTheme="minorHAnsi" w:cstheme="minorHAnsi"/>
          <w:spacing w:val="-1"/>
          <w:sz w:val="22"/>
          <w:szCs w:val="22"/>
        </w:rPr>
        <w:t>m</w:t>
      </w:r>
      <w:r w:rsidRPr="00C86DBD">
        <w:rPr>
          <w:rFonts w:asciiTheme="minorHAnsi" w:hAnsiTheme="minorHAnsi" w:cstheme="minorHAnsi"/>
          <w:sz w:val="22"/>
          <w:szCs w:val="22"/>
        </w:rPr>
        <w:t>e</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with</w:t>
      </w:r>
      <w:r w:rsidRPr="00C86DBD">
        <w:rPr>
          <w:rFonts w:asciiTheme="minorHAnsi" w:hAnsiTheme="minorHAnsi" w:cstheme="minorHAnsi"/>
          <w:spacing w:val="-5"/>
          <w:sz w:val="22"/>
          <w:szCs w:val="22"/>
        </w:rPr>
        <w:t xml:space="preserve"> </w:t>
      </w:r>
      <w:r w:rsidRPr="00C86DBD">
        <w:rPr>
          <w:rFonts w:asciiTheme="minorHAnsi" w:hAnsiTheme="minorHAnsi" w:cstheme="minorHAnsi"/>
          <w:sz w:val="22"/>
          <w:szCs w:val="22"/>
        </w:rPr>
        <w:t>a career decision.</w:t>
      </w:r>
    </w:p>
    <w:p w14:paraId="08CD4243" w14:textId="77777777" w:rsidR="00847EBA" w:rsidRPr="00C86DBD" w:rsidRDefault="00847EBA" w:rsidP="00C86DBD">
      <w:pPr>
        <w:spacing w:before="2"/>
        <w:rPr>
          <w:rFonts w:asciiTheme="minorHAnsi" w:hAnsiTheme="minorHAnsi" w:cstheme="minorHAnsi"/>
          <w:sz w:val="22"/>
          <w:szCs w:val="22"/>
        </w:rPr>
      </w:pPr>
    </w:p>
    <w:p w14:paraId="4573C514" w14:textId="77777777" w:rsidR="00847EBA" w:rsidRPr="00C86DBD" w:rsidRDefault="00847EBA" w:rsidP="00C86DBD">
      <w:pPr>
        <w:rPr>
          <w:rFonts w:asciiTheme="minorHAnsi" w:hAnsiTheme="minorHAnsi" w:cstheme="minorHAnsi"/>
          <w:sz w:val="22"/>
          <w:szCs w:val="22"/>
        </w:rPr>
      </w:pPr>
    </w:p>
    <w:p w14:paraId="055C67B6" w14:textId="77777777" w:rsidR="00847EBA" w:rsidRPr="00C86DBD" w:rsidRDefault="009865CD" w:rsidP="00C86DBD">
      <w:pPr>
        <w:ind w:left="100" w:right="54"/>
        <w:rPr>
          <w:rFonts w:asciiTheme="minorHAnsi" w:hAnsiTheme="minorHAnsi" w:cstheme="minorHAnsi"/>
          <w:sz w:val="22"/>
          <w:szCs w:val="22"/>
        </w:rPr>
      </w:pPr>
      <w:r w:rsidRPr="00C86DBD">
        <w:rPr>
          <w:rFonts w:asciiTheme="minorHAnsi" w:hAnsiTheme="minorHAnsi" w:cstheme="minorHAnsi"/>
          <w:sz w:val="22"/>
          <w:szCs w:val="22"/>
        </w:rPr>
        <w:t>As</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an</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econo</w:t>
      </w:r>
      <w:r w:rsidRPr="00C86DBD">
        <w:rPr>
          <w:rFonts w:asciiTheme="minorHAnsi" w:hAnsiTheme="minorHAnsi" w:cstheme="minorHAnsi"/>
          <w:spacing w:val="-1"/>
          <w:sz w:val="22"/>
          <w:szCs w:val="22"/>
        </w:rPr>
        <w:t>m</w:t>
      </w:r>
      <w:r w:rsidRPr="00C86DBD">
        <w:rPr>
          <w:rFonts w:asciiTheme="minorHAnsi" w:hAnsiTheme="minorHAnsi" w:cstheme="minorHAnsi"/>
          <w:sz w:val="22"/>
          <w:szCs w:val="22"/>
        </w:rPr>
        <w:t>ics</w:t>
      </w:r>
      <w:r w:rsidRPr="00C86DBD">
        <w:rPr>
          <w:rFonts w:asciiTheme="minorHAnsi" w:hAnsiTheme="minorHAnsi" w:cstheme="minorHAnsi"/>
          <w:spacing w:val="-9"/>
          <w:sz w:val="22"/>
          <w:szCs w:val="22"/>
        </w:rPr>
        <w:t xml:space="preserve"> </w:t>
      </w:r>
      <w:r w:rsidRPr="00C86DBD">
        <w:rPr>
          <w:rFonts w:asciiTheme="minorHAnsi" w:hAnsiTheme="minorHAnsi" w:cstheme="minorHAnsi"/>
          <w:sz w:val="22"/>
          <w:szCs w:val="22"/>
        </w:rPr>
        <w:t>student,</w:t>
      </w:r>
      <w:r w:rsidRPr="00C86DBD">
        <w:rPr>
          <w:rFonts w:asciiTheme="minorHAnsi" w:hAnsiTheme="minorHAnsi" w:cstheme="minorHAnsi"/>
          <w:spacing w:val="-9"/>
          <w:sz w:val="22"/>
          <w:szCs w:val="22"/>
        </w:rPr>
        <w:t xml:space="preserve"> </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am exploring</w:t>
      </w:r>
      <w:r w:rsidRPr="00C86DBD">
        <w:rPr>
          <w:rFonts w:asciiTheme="minorHAnsi" w:hAnsiTheme="minorHAnsi" w:cstheme="minorHAnsi"/>
          <w:spacing w:val="-12"/>
          <w:sz w:val="22"/>
          <w:szCs w:val="22"/>
        </w:rPr>
        <w:t xml:space="preserve"> </w:t>
      </w:r>
      <w:r w:rsidRPr="00C86DBD">
        <w:rPr>
          <w:rFonts w:asciiTheme="minorHAnsi" w:hAnsiTheme="minorHAnsi" w:cstheme="minorHAnsi"/>
          <w:sz w:val="22"/>
          <w:szCs w:val="22"/>
        </w:rPr>
        <w:t>which</w:t>
      </w:r>
      <w:r w:rsidRPr="00C86DBD">
        <w:rPr>
          <w:rFonts w:asciiTheme="minorHAnsi" w:hAnsiTheme="minorHAnsi" w:cstheme="minorHAnsi"/>
          <w:spacing w:val="-7"/>
          <w:sz w:val="22"/>
          <w:szCs w:val="22"/>
        </w:rPr>
        <w:t xml:space="preserve"> </w:t>
      </w:r>
      <w:r w:rsidRPr="00C86DBD">
        <w:rPr>
          <w:rFonts w:asciiTheme="minorHAnsi" w:hAnsiTheme="minorHAnsi" w:cstheme="minorHAnsi"/>
          <w:sz w:val="22"/>
          <w:szCs w:val="22"/>
        </w:rPr>
        <w:t>career path</w:t>
      </w:r>
      <w:r w:rsidRPr="00C86DBD">
        <w:rPr>
          <w:rFonts w:asciiTheme="minorHAnsi" w:hAnsiTheme="minorHAnsi" w:cstheme="minorHAnsi"/>
          <w:spacing w:val="-5"/>
          <w:sz w:val="22"/>
          <w:szCs w:val="22"/>
        </w:rPr>
        <w:t xml:space="preserve"> </w:t>
      </w:r>
      <w:r w:rsidRPr="00C86DBD">
        <w:rPr>
          <w:rFonts w:asciiTheme="minorHAnsi" w:hAnsiTheme="minorHAnsi" w:cstheme="minorHAnsi"/>
          <w:sz w:val="22"/>
          <w:szCs w:val="22"/>
        </w:rPr>
        <w:t>to</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pursue.</w:t>
      </w:r>
      <w:r w:rsidRPr="00C86DBD">
        <w:rPr>
          <w:rFonts w:asciiTheme="minorHAnsi" w:hAnsiTheme="minorHAnsi" w:cstheme="minorHAnsi"/>
          <w:spacing w:val="-8"/>
          <w:sz w:val="22"/>
          <w:szCs w:val="22"/>
        </w:rPr>
        <w:t xml:space="preserve"> </w:t>
      </w:r>
      <w:r w:rsidRPr="00C86DBD">
        <w:rPr>
          <w:rFonts w:asciiTheme="minorHAnsi" w:hAnsiTheme="minorHAnsi" w:cstheme="minorHAnsi"/>
          <w:sz w:val="22"/>
          <w:szCs w:val="22"/>
        </w:rPr>
        <w:t>At</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this point</w:t>
      </w:r>
      <w:r w:rsidRPr="00C86DBD">
        <w:rPr>
          <w:rFonts w:asciiTheme="minorHAnsi" w:hAnsiTheme="minorHAnsi" w:cstheme="minorHAnsi"/>
          <w:spacing w:val="-6"/>
          <w:sz w:val="22"/>
          <w:szCs w:val="22"/>
        </w:rPr>
        <w:t xml:space="preserve"> </w:t>
      </w:r>
      <w:r w:rsidRPr="00C86DBD">
        <w:rPr>
          <w:rFonts w:asciiTheme="minorHAnsi" w:hAnsiTheme="minorHAnsi" w:cstheme="minorHAnsi"/>
          <w:sz w:val="22"/>
          <w:szCs w:val="22"/>
        </w:rPr>
        <w:t>securities, trading</w:t>
      </w:r>
      <w:r w:rsidRPr="00C86DBD">
        <w:rPr>
          <w:rFonts w:asciiTheme="minorHAnsi" w:hAnsiTheme="minorHAnsi" w:cstheme="minorHAnsi"/>
          <w:spacing w:val="-8"/>
          <w:sz w:val="22"/>
          <w:szCs w:val="22"/>
        </w:rPr>
        <w:t xml:space="preserve"> </w:t>
      </w:r>
      <w:r w:rsidRPr="00C86DBD">
        <w:rPr>
          <w:rFonts w:asciiTheme="minorHAnsi" w:hAnsiTheme="minorHAnsi" w:cstheme="minorHAnsi"/>
          <w:sz w:val="22"/>
          <w:szCs w:val="22"/>
        </w:rPr>
        <w:t>and</w:t>
      </w:r>
      <w:r w:rsidRPr="00C86DBD">
        <w:rPr>
          <w:rFonts w:asciiTheme="minorHAnsi" w:hAnsiTheme="minorHAnsi" w:cstheme="minorHAnsi"/>
          <w:spacing w:val="-4"/>
          <w:sz w:val="22"/>
          <w:szCs w:val="22"/>
        </w:rPr>
        <w:t xml:space="preserve"> </w:t>
      </w:r>
      <w:r w:rsidRPr="00C86DBD">
        <w:rPr>
          <w:rFonts w:asciiTheme="minorHAnsi" w:hAnsiTheme="minorHAnsi" w:cstheme="minorHAnsi"/>
          <w:sz w:val="22"/>
          <w:szCs w:val="22"/>
        </w:rPr>
        <w:t>invest</w:t>
      </w:r>
      <w:r w:rsidRPr="00C86DBD">
        <w:rPr>
          <w:rFonts w:asciiTheme="minorHAnsi" w:hAnsiTheme="minorHAnsi" w:cstheme="minorHAnsi"/>
          <w:spacing w:val="-1"/>
          <w:sz w:val="22"/>
          <w:szCs w:val="22"/>
        </w:rPr>
        <w:t>me</w:t>
      </w:r>
      <w:r w:rsidRPr="00C86DBD">
        <w:rPr>
          <w:rFonts w:asciiTheme="minorHAnsi" w:hAnsiTheme="minorHAnsi" w:cstheme="minorHAnsi"/>
          <w:sz w:val="22"/>
          <w:szCs w:val="22"/>
        </w:rPr>
        <w:t>nt</w:t>
      </w:r>
      <w:r w:rsidRPr="00C86DBD">
        <w:rPr>
          <w:rFonts w:asciiTheme="minorHAnsi" w:hAnsiTheme="minorHAnsi" w:cstheme="minorHAnsi"/>
          <w:spacing w:val="-11"/>
          <w:sz w:val="22"/>
          <w:szCs w:val="22"/>
        </w:rPr>
        <w:t xml:space="preserve"> </w:t>
      </w:r>
      <w:r w:rsidRPr="00C86DBD">
        <w:rPr>
          <w:rFonts w:asciiTheme="minorHAnsi" w:hAnsiTheme="minorHAnsi" w:cstheme="minorHAnsi"/>
          <w:sz w:val="22"/>
          <w:szCs w:val="22"/>
        </w:rPr>
        <w:t>banking</w:t>
      </w:r>
      <w:r w:rsidRPr="00C86DBD">
        <w:rPr>
          <w:rFonts w:asciiTheme="minorHAnsi" w:hAnsiTheme="minorHAnsi" w:cstheme="minorHAnsi"/>
          <w:spacing w:val="-9"/>
          <w:sz w:val="22"/>
          <w:szCs w:val="22"/>
        </w:rPr>
        <w:t xml:space="preserve"> </w:t>
      </w:r>
      <w:r w:rsidRPr="00C86DBD">
        <w:rPr>
          <w:rFonts w:asciiTheme="minorHAnsi" w:hAnsiTheme="minorHAnsi" w:cstheme="minorHAnsi"/>
          <w:sz w:val="22"/>
          <w:szCs w:val="22"/>
        </w:rPr>
        <w:t>work</w:t>
      </w:r>
      <w:r w:rsidRPr="00C86DBD">
        <w:rPr>
          <w:rFonts w:asciiTheme="minorHAnsi" w:hAnsiTheme="minorHAnsi" w:cstheme="minorHAnsi"/>
          <w:spacing w:val="-6"/>
          <w:sz w:val="22"/>
          <w:szCs w:val="22"/>
        </w:rPr>
        <w:t xml:space="preserve"> </w:t>
      </w:r>
      <w:r w:rsidRPr="00C86DBD">
        <w:rPr>
          <w:rFonts w:asciiTheme="minorHAnsi" w:hAnsiTheme="minorHAnsi" w:cstheme="minorHAnsi"/>
          <w:sz w:val="22"/>
          <w:szCs w:val="22"/>
        </w:rPr>
        <w:t>all sound</w:t>
      </w:r>
      <w:r w:rsidRPr="00C86DBD">
        <w:rPr>
          <w:rFonts w:asciiTheme="minorHAnsi" w:hAnsiTheme="minorHAnsi" w:cstheme="minorHAnsi"/>
          <w:spacing w:val="-7"/>
          <w:sz w:val="22"/>
          <w:szCs w:val="22"/>
        </w:rPr>
        <w:t xml:space="preserve"> </w:t>
      </w:r>
      <w:r w:rsidRPr="00C86DBD">
        <w:rPr>
          <w:rFonts w:asciiTheme="minorHAnsi" w:hAnsiTheme="minorHAnsi" w:cstheme="minorHAnsi"/>
          <w:sz w:val="22"/>
          <w:szCs w:val="22"/>
        </w:rPr>
        <w:t>interesting</w:t>
      </w:r>
    </w:p>
    <w:p w14:paraId="4503639E" w14:textId="77777777" w:rsidR="00847EBA" w:rsidRPr="00C86DBD" w:rsidRDefault="009865CD" w:rsidP="00C86DBD">
      <w:pPr>
        <w:ind w:left="100" w:right="475"/>
        <w:rPr>
          <w:rFonts w:asciiTheme="minorHAnsi" w:hAnsiTheme="minorHAnsi" w:cstheme="minorHAnsi"/>
          <w:sz w:val="22"/>
          <w:szCs w:val="22"/>
        </w:rPr>
      </w:pPr>
      <w:r w:rsidRPr="00C86DBD">
        <w:rPr>
          <w:rFonts w:asciiTheme="minorHAnsi" w:hAnsiTheme="minorHAnsi" w:cstheme="minorHAnsi"/>
          <w:sz w:val="22"/>
          <w:szCs w:val="22"/>
        </w:rPr>
        <w:t>to</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me.</w:t>
      </w:r>
      <w:r w:rsidRPr="00C86DBD">
        <w:rPr>
          <w:rFonts w:asciiTheme="minorHAnsi" w:hAnsiTheme="minorHAnsi" w:cstheme="minorHAnsi"/>
          <w:spacing w:val="-4"/>
          <w:sz w:val="22"/>
          <w:szCs w:val="22"/>
        </w:rPr>
        <w:t xml:space="preserve"> </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would</w:t>
      </w:r>
      <w:r w:rsidRPr="00C86DBD">
        <w:rPr>
          <w:rFonts w:asciiTheme="minorHAnsi" w:hAnsiTheme="minorHAnsi" w:cstheme="minorHAnsi"/>
          <w:spacing w:val="-7"/>
          <w:sz w:val="22"/>
          <w:szCs w:val="22"/>
        </w:rPr>
        <w:t xml:space="preserve"> </w:t>
      </w:r>
      <w:r w:rsidRPr="00C86DBD">
        <w:rPr>
          <w:rFonts w:asciiTheme="minorHAnsi" w:hAnsiTheme="minorHAnsi" w:cstheme="minorHAnsi"/>
          <w:sz w:val="22"/>
          <w:szCs w:val="22"/>
        </w:rPr>
        <w:t>l</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ke</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to</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go</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into</w:t>
      </w:r>
      <w:r w:rsidRPr="00C86DBD">
        <w:rPr>
          <w:rFonts w:asciiTheme="minorHAnsi" w:hAnsiTheme="minorHAnsi" w:cstheme="minorHAnsi"/>
          <w:spacing w:val="-4"/>
          <w:sz w:val="22"/>
          <w:szCs w:val="22"/>
        </w:rPr>
        <w:t xml:space="preserve"> </w:t>
      </w:r>
      <w:r w:rsidRPr="00C86DBD">
        <w:rPr>
          <w:rFonts w:asciiTheme="minorHAnsi" w:hAnsiTheme="minorHAnsi" w:cstheme="minorHAnsi"/>
          <w:spacing w:val="-1"/>
          <w:sz w:val="22"/>
          <w:szCs w:val="22"/>
        </w:rPr>
        <w:t>m</w:t>
      </w:r>
      <w:r w:rsidRPr="00C86DBD">
        <w:rPr>
          <w:rFonts w:asciiTheme="minorHAnsi" w:hAnsiTheme="minorHAnsi" w:cstheme="minorHAnsi"/>
          <w:sz w:val="22"/>
          <w:szCs w:val="22"/>
        </w:rPr>
        <w:t>y</w:t>
      </w:r>
      <w:r w:rsidRPr="00C86DBD">
        <w:rPr>
          <w:rFonts w:asciiTheme="minorHAnsi" w:hAnsiTheme="minorHAnsi" w:cstheme="minorHAnsi"/>
          <w:spacing w:val="-4"/>
          <w:sz w:val="22"/>
          <w:szCs w:val="22"/>
        </w:rPr>
        <w:t xml:space="preserve"> </w:t>
      </w:r>
      <w:r w:rsidRPr="00C86DBD">
        <w:rPr>
          <w:rFonts w:asciiTheme="minorHAnsi" w:hAnsiTheme="minorHAnsi" w:cstheme="minorHAnsi"/>
          <w:sz w:val="22"/>
          <w:szCs w:val="22"/>
        </w:rPr>
        <w:t>ca</w:t>
      </w:r>
      <w:r w:rsidRPr="00C86DBD">
        <w:rPr>
          <w:rFonts w:asciiTheme="minorHAnsi" w:hAnsiTheme="minorHAnsi" w:cstheme="minorHAnsi"/>
          <w:spacing w:val="-1"/>
          <w:sz w:val="22"/>
          <w:szCs w:val="22"/>
        </w:rPr>
        <w:t>m</w:t>
      </w:r>
      <w:r w:rsidRPr="00C86DBD">
        <w:rPr>
          <w:rFonts w:asciiTheme="minorHAnsi" w:hAnsiTheme="minorHAnsi" w:cstheme="minorHAnsi"/>
          <w:sz w:val="22"/>
          <w:szCs w:val="22"/>
        </w:rPr>
        <w:t>pus</w:t>
      </w:r>
      <w:r w:rsidRPr="00C86DBD">
        <w:rPr>
          <w:rFonts w:asciiTheme="minorHAnsi" w:hAnsiTheme="minorHAnsi" w:cstheme="minorHAnsi"/>
          <w:spacing w:val="-4"/>
          <w:sz w:val="22"/>
          <w:szCs w:val="22"/>
        </w:rPr>
        <w:t xml:space="preserve"> </w:t>
      </w:r>
      <w:r w:rsidRPr="00C86DBD">
        <w:rPr>
          <w:rFonts w:asciiTheme="minorHAnsi" w:hAnsiTheme="minorHAnsi" w:cstheme="minorHAnsi"/>
          <w:sz w:val="22"/>
          <w:szCs w:val="22"/>
        </w:rPr>
        <w:t>interviews</w:t>
      </w:r>
      <w:r w:rsidRPr="00C86DBD">
        <w:rPr>
          <w:rFonts w:asciiTheme="minorHAnsi" w:hAnsiTheme="minorHAnsi" w:cstheme="minorHAnsi"/>
          <w:spacing w:val="-12"/>
          <w:sz w:val="22"/>
          <w:szCs w:val="22"/>
        </w:rPr>
        <w:t xml:space="preserve"> </w:t>
      </w:r>
      <w:r w:rsidRPr="00C86DBD">
        <w:rPr>
          <w:rFonts w:asciiTheme="minorHAnsi" w:hAnsiTheme="minorHAnsi" w:cstheme="minorHAnsi"/>
          <w:sz w:val="22"/>
          <w:szCs w:val="22"/>
        </w:rPr>
        <w:t>next</w:t>
      </w:r>
      <w:r w:rsidRPr="00C86DBD">
        <w:rPr>
          <w:rFonts w:asciiTheme="minorHAnsi" w:hAnsiTheme="minorHAnsi" w:cstheme="minorHAnsi"/>
          <w:spacing w:val="-5"/>
          <w:sz w:val="22"/>
          <w:szCs w:val="22"/>
        </w:rPr>
        <w:t xml:space="preserve"> </w:t>
      </w:r>
      <w:r w:rsidRPr="00C86DBD">
        <w:rPr>
          <w:rFonts w:asciiTheme="minorHAnsi" w:hAnsiTheme="minorHAnsi" w:cstheme="minorHAnsi"/>
          <w:sz w:val="22"/>
          <w:szCs w:val="22"/>
        </w:rPr>
        <w:t>semester with</w:t>
      </w:r>
      <w:r w:rsidRPr="00C86DBD">
        <w:rPr>
          <w:rFonts w:asciiTheme="minorHAnsi" w:hAnsiTheme="minorHAnsi" w:cstheme="minorHAnsi"/>
          <w:spacing w:val="-5"/>
          <w:sz w:val="22"/>
          <w:szCs w:val="22"/>
        </w:rPr>
        <w:t xml:space="preserve"> </w:t>
      </w:r>
      <w:r w:rsidRPr="00C86DBD">
        <w:rPr>
          <w:rFonts w:asciiTheme="minorHAnsi" w:hAnsiTheme="minorHAnsi" w:cstheme="minorHAnsi"/>
          <w:sz w:val="22"/>
          <w:szCs w:val="22"/>
        </w:rPr>
        <w:t>a clear sense</w:t>
      </w:r>
      <w:r w:rsidRPr="00C86DBD">
        <w:rPr>
          <w:rFonts w:asciiTheme="minorHAnsi" w:hAnsiTheme="minorHAnsi" w:cstheme="minorHAnsi"/>
          <w:spacing w:val="-6"/>
          <w:sz w:val="22"/>
          <w:szCs w:val="22"/>
        </w:rPr>
        <w:t xml:space="preserve"> </w:t>
      </w:r>
      <w:r w:rsidRPr="00C86DBD">
        <w:rPr>
          <w:rFonts w:asciiTheme="minorHAnsi" w:hAnsiTheme="minorHAnsi" w:cstheme="minorHAnsi"/>
          <w:sz w:val="22"/>
          <w:szCs w:val="22"/>
        </w:rPr>
        <w:t>of</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direction.</w:t>
      </w:r>
      <w:r w:rsidRPr="00C86DBD">
        <w:rPr>
          <w:rFonts w:asciiTheme="minorHAnsi" w:hAnsiTheme="minorHAnsi" w:cstheme="minorHAnsi"/>
          <w:spacing w:val="-11"/>
          <w:sz w:val="22"/>
          <w:szCs w:val="22"/>
        </w:rPr>
        <w:t xml:space="preserve"> </w:t>
      </w:r>
      <w:r w:rsidRPr="00C86DBD">
        <w:rPr>
          <w:rFonts w:asciiTheme="minorHAnsi" w:hAnsiTheme="minorHAnsi" w:cstheme="minorHAnsi"/>
          <w:sz w:val="22"/>
          <w:szCs w:val="22"/>
        </w:rPr>
        <w:t>I</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would</w:t>
      </w:r>
      <w:r w:rsidRPr="00C86DBD">
        <w:rPr>
          <w:rFonts w:asciiTheme="minorHAnsi" w:hAnsiTheme="minorHAnsi" w:cstheme="minorHAnsi"/>
          <w:spacing w:val="-7"/>
          <w:sz w:val="22"/>
          <w:szCs w:val="22"/>
        </w:rPr>
        <w:t xml:space="preserve"> </w:t>
      </w:r>
      <w:r w:rsidRPr="00C86DBD">
        <w:rPr>
          <w:rFonts w:asciiTheme="minorHAnsi" w:hAnsiTheme="minorHAnsi" w:cstheme="minorHAnsi"/>
          <w:sz w:val="22"/>
          <w:szCs w:val="22"/>
        </w:rPr>
        <w:t>like to</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get your</w:t>
      </w:r>
      <w:r w:rsidRPr="00C86DBD">
        <w:rPr>
          <w:rFonts w:asciiTheme="minorHAnsi" w:hAnsiTheme="minorHAnsi" w:cstheme="minorHAnsi"/>
          <w:spacing w:val="-5"/>
          <w:sz w:val="22"/>
          <w:szCs w:val="22"/>
        </w:rPr>
        <w:t xml:space="preserve"> </w:t>
      </w:r>
      <w:r w:rsidRPr="00C86DBD">
        <w:rPr>
          <w:rFonts w:asciiTheme="minorHAnsi" w:hAnsiTheme="minorHAnsi" w:cstheme="minorHAnsi"/>
          <w:sz w:val="22"/>
          <w:szCs w:val="22"/>
        </w:rPr>
        <w:t>advice regarding</w:t>
      </w:r>
      <w:r w:rsidRPr="00C86DBD">
        <w:rPr>
          <w:rFonts w:asciiTheme="minorHAnsi" w:hAnsiTheme="minorHAnsi" w:cstheme="minorHAnsi"/>
          <w:spacing w:val="-11"/>
          <w:sz w:val="22"/>
          <w:szCs w:val="22"/>
        </w:rPr>
        <w:t xml:space="preserve"> </w:t>
      </w:r>
      <w:r w:rsidRPr="00C86DBD">
        <w:rPr>
          <w:rFonts w:asciiTheme="minorHAnsi" w:hAnsiTheme="minorHAnsi" w:cstheme="minorHAnsi"/>
          <w:sz w:val="22"/>
          <w:szCs w:val="22"/>
        </w:rPr>
        <w:t>the industry.</w:t>
      </w:r>
    </w:p>
    <w:p w14:paraId="2E118E93" w14:textId="77777777" w:rsidR="00847EBA" w:rsidRPr="00C86DBD" w:rsidRDefault="00847EBA" w:rsidP="00C86DBD">
      <w:pPr>
        <w:spacing w:before="2"/>
        <w:rPr>
          <w:rFonts w:asciiTheme="minorHAnsi" w:hAnsiTheme="minorHAnsi" w:cstheme="minorHAnsi"/>
          <w:sz w:val="22"/>
          <w:szCs w:val="22"/>
        </w:rPr>
      </w:pPr>
    </w:p>
    <w:p w14:paraId="72975FA3" w14:textId="77777777" w:rsidR="00847EBA" w:rsidRPr="00C86DBD" w:rsidRDefault="00847EBA" w:rsidP="00C86DBD">
      <w:pPr>
        <w:rPr>
          <w:rFonts w:asciiTheme="minorHAnsi" w:hAnsiTheme="minorHAnsi" w:cstheme="minorHAnsi"/>
          <w:sz w:val="22"/>
          <w:szCs w:val="22"/>
        </w:rPr>
      </w:pPr>
    </w:p>
    <w:p w14:paraId="343CDFEF" w14:textId="77777777" w:rsidR="00847EBA" w:rsidRPr="00C86DBD" w:rsidRDefault="009865CD" w:rsidP="00C86DBD">
      <w:pPr>
        <w:ind w:left="100" w:right="184"/>
        <w:rPr>
          <w:rFonts w:asciiTheme="minorHAnsi" w:hAnsiTheme="minorHAnsi" w:cstheme="minorHAnsi"/>
          <w:sz w:val="22"/>
          <w:szCs w:val="22"/>
        </w:rPr>
      </w:pPr>
      <w:r w:rsidRPr="00C86DBD">
        <w:rPr>
          <w:rFonts w:asciiTheme="minorHAnsi" w:hAnsiTheme="minorHAnsi" w:cstheme="minorHAnsi"/>
          <w:sz w:val="22"/>
          <w:szCs w:val="22"/>
        </w:rPr>
        <w:t>I</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will follow</w:t>
      </w:r>
      <w:r w:rsidRPr="00C86DBD">
        <w:rPr>
          <w:rFonts w:asciiTheme="minorHAnsi" w:hAnsiTheme="minorHAnsi" w:cstheme="minorHAnsi"/>
          <w:spacing w:val="-7"/>
          <w:sz w:val="22"/>
          <w:szCs w:val="22"/>
        </w:rPr>
        <w:t xml:space="preserve"> </w:t>
      </w:r>
      <w:r w:rsidRPr="00C86DBD">
        <w:rPr>
          <w:rFonts w:asciiTheme="minorHAnsi" w:hAnsiTheme="minorHAnsi" w:cstheme="minorHAnsi"/>
          <w:sz w:val="22"/>
          <w:szCs w:val="22"/>
        </w:rPr>
        <w:t>up</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with</w:t>
      </w:r>
      <w:r w:rsidRPr="00C86DBD">
        <w:rPr>
          <w:rFonts w:asciiTheme="minorHAnsi" w:hAnsiTheme="minorHAnsi" w:cstheme="minorHAnsi"/>
          <w:spacing w:val="-5"/>
          <w:sz w:val="22"/>
          <w:szCs w:val="22"/>
        </w:rPr>
        <w:t xml:space="preserve"> </w:t>
      </w:r>
      <w:r w:rsidRPr="00C86DBD">
        <w:rPr>
          <w:rFonts w:asciiTheme="minorHAnsi" w:hAnsiTheme="minorHAnsi" w:cstheme="minorHAnsi"/>
          <w:sz w:val="22"/>
          <w:szCs w:val="22"/>
        </w:rPr>
        <w:t>you</w:t>
      </w:r>
      <w:r w:rsidRPr="00C86DBD">
        <w:rPr>
          <w:rFonts w:asciiTheme="minorHAnsi" w:hAnsiTheme="minorHAnsi" w:cstheme="minorHAnsi"/>
          <w:spacing w:val="-4"/>
          <w:sz w:val="22"/>
          <w:szCs w:val="22"/>
        </w:rPr>
        <w:t xml:space="preserve"> </w:t>
      </w:r>
      <w:r w:rsidRPr="00C86DBD">
        <w:rPr>
          <w:rFonts w:asciiTheme="minorHAnsi" w:hAnsiTheme="minorHAnsi" w:cstheme="minorHAnsi"/>
          <w:sz w:val="22"/>
          <w:szCs w:val="22"/>
        </w:rPr>
        <w:t>next</w:t>
      </w:r>
      <w:r w:rsidRPr="00C86DBD">
        <w:rPr>
          <w:rFonts w:asciiTheme="minorHAnsi" w:hAnsiTheme="minorHAnsi" w:cstheme="minorHAnsi"/>
          <w:spacing w:val="-5"/>
          <w:sz w:val="22"/>
          <w:szCs w:val="22"/>
        </w:rPr>
        <w:t xml:space="preserve"> </w:t>
      </w:r>
      <w:r w:rsidRPr="00C86DBD">
        <w:rPr>
          <w:rFonts w:asciiTheme="minorHAnsi" w:hAnsiTheme="minorHAnsi" w:cstheme="minorHAnsi"/>
          <w:sz w:val="22"/>
          <w:szCs w:val="22"/>
        </w:rPr>
        <w:t>week</w:t>
      </w:r>
      <w:r w:rsidRPr="00C86DBD">
        <w:rPr>
          <w:rFonts w:asciiTheme="minorHAnsi" w:hAnsiTheme="minorHAnsi" w:cstheme="minorHAnsi"/>
          <w:spacing w:val="-6"/>
          <w:sz w:val="22"/>
          <w:szCs w:val="22"/>
        </w:rPr>
        <w:t xml:space="preserve"> </w:t>
      </w:r>
      <w:r w:rsidRPr="00C86DBD">
        <w:rPr>
          <w:rFonts w:asciiTheme="minorHAnsi" w:hAnsiTheme="minorHAnsi" w:cstheme="minorHAnsi"/>
          <w:sz w:val="22"/>
          <w:szCs w:val="22"/>
        </w:rPr>
        <w:t>to</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see</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if we</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can arrange</w:t>
      </w:r>
      <w:r w:rsidRPr="00C86DBD">
        <w:rPr>
          <w:rFonts w:asciiTheme="minorHAnsi" w:hAnsiTheme="minorHAnsi" w:cstheme="minorHAnsi"/>
          <w:spacing w:val="-8"/>
          <w:sz w:val="22"/>
          <w:szCs w:val="22"/>
        </w:rPr>
        <w:t xml:space="preserve"> </w:t>
      </w:r>
      <w:r w:rsidRPr="00C86DBD">
        <w:rPr>
          <w:rFonts w:asciiTheme="minorHAnsi" w:hAnsiTheme="minorHAnsi" w:cstheme="minorHAnsi"/>
          <w:sz w:val="22"/>
          <w:szCs w:val="22"/>
        </w:rPr>
        <w:t>a brief</w:t>
      </w:r>
      <w:r w:rsidRPr="00C86DBD">
        <w:rPr>
          <w:rFonts w:asciiTheme="minorHAnsi" w:hAnsiTheme="minorHAnsi" w:cstheme="minorHAnsi"/>
          <w:spacing w:val="-5"/>
          <w:sz w:val="22"/>
          <w:szCs w:val="22"/>
        </w:rPr>
        <w:t xml:space="preserve"> </w:t>
      </w:r>
      <w:r w:rsidRPr="00C86DBD">
        <w:rPr>
          <w:rFonts w:asciiTheme="minorHAnsi" w:hAnsiTheme="minorHAnsi" w:cstheme="minorHAnsi"/>
          <w:sz w:val="22"/>
          <w:szCs w:val="22"/>
        </w:rPr>
        <w:t>meeting at your</w:t>
      </w:r>
      <w:r w:rsidRPr="00C86DBD">
        <w:rPr>
          <w:rFonts w:asciiTheme="minorHAnsi" w:hAnsiTheme="minorHAnsi" w:cstheme="minorHAnsi"/>
          <w:spacing w:val="-5"/>
          <w:sz w:val="22"/>
          <w:szCs w:val="22"/>
        </w:rPr>
        <w:t xml:space="preserve"> </w:t>
      </w:r>
      <w:r w:rsidRPr="00C86DBD">
        <w:rPr>
          <w:rFonts w:asciiTheme="minorHAnsi" w:hAnsiTheme="minorHAnsi" w:cstheme="minorHAnsi"/>
          <w:sz w:val="22"/>
          <w:szCs w:val="22"/>
        </w:rPr>
        <w:t>convenience.</w:t>
      </w:r>
      <w:r w:rsidRPr="00C86DBD">
        <w:rPr>
          <w:rFonts w:asciiTheme="minorHAnsi" w:hAnsiTheme="minorHAnsi" w:cstheme="minorHAnsi"/>
          <w:spacing w:val="-15"/>
          <w:sz w:val="22"/>
          <w:szCs w:val="22"/>
        </w:rPr>
        <w:t xml:space="preserve"> </w:t>
      </w:r>
      <w:r w:rsidRPr="00C86DBD">
        <w:rPr>
          <w:rFonts w:asciiTheme="minorHAnsi" w:hAnsiTheme="minorHAnsi" w:cstheme="minorHAnsi"/>
          <w:sz w:val="22"/>
          <w:szCs w:val="22"/>
        </w:rPr>
        <w:t>Thank</w:t>
      </w:r>
      <w:r w:rsidRPr="00C86DBD">
        <w:rPr>
          <w:rFonts w:asciiTheme="minorHAnsi" w:hAnsiTheme="minorHAnsi" w:cstheme="minorHAnsi"/>
          <w:spacing w:val="-7"/>
          <w:sz w:val="22"/>
          <w:szCs w:val="22"/>
        </w:rPr>
        <w:t xml:space="preserve"> </w:t>
      </w:r>
      <w:r w:rsidRPr="00C86DBD">
        <w:rPr>
          <w:rFonts w:asciiTheme="minorHAnsi" w:hAnsiTheme="minorHAnsi" w:cstheme="minorHAnsi"/>
          <w:sz w:val="22"/>
          <w:szCs w:val="22"/>
        </w:rPr>
        <w:t>you</w:t>
      </w:r>
      <w:r w:rsidRPr="00C86DBD">
        <w:rPr>
          <w:rFonts w:asciiTheme="minorHAnsi" w:hAnsiTheme="minorHAnsi" w:cstheme="minorHAnsi"/>
          <w:spacing w:val="-4"/>
          <w:sz w:val="22"/>
          <w:szCs w:val="22"/>
        </w:rPr>
        <w:t xml:space="preserve"> </w:t>
      </w:r>
      <w:r w:rsidRPr="00C86DBD">
        <w:rPr>
          <w:rFonts w:asciiTheme="minorHAnsi" w:hAnsiTheme="minorHAnsi" w:cstheme="minorHAnsi"/>
          <w:sz w:val="22"/>
          <w:szCs w:val="22"/>
        </w:rPr>
        <w:t>for</w:t>
      </w:r>
      <w:r w:rsidRPr="00C86DBD">
        <w:rPr>
          <w:rFonts w:asciiTheme="minorHAnsi" w:hAnsiTheme="minorHAnsi" w:cstheme="minorHAnsi"/>
          <w:spacing w:val="-3"/>
          <w:sz w:val="22"/>
          <w:szCs w:val="22"/>
        </w:rPr>
        <w:t xml:space="preserve"> </w:t>
      </w:r>
      <w:r w:rsidRPr="00C86DBD">
        <w:rPr>
          <w:rFonts w:asciiTheme="minorHAnsi" w:hAnsiTheme="minorHAnsi" w:cstheme="minorHAnsi"/>
          <w:sz w:val="22"/>
          <w:szCs w:val="22"/>
        </w:rPr>
        <w:t>cons</w:t>
      </w:r>
      <w:r w:rsidRPr="00C86DBD">
        <w:rPr>
          <w:rFonts w:asciiTheme="minorHAnsi" w:hAnsiTheme="minorHAnsi" w:cstheme="minorHAnsi"/>
          <w:spacing w:val="-1"/>
          <w:sz w:val="22"/>
          <w:szCs w:val="22"/>
        </w:rPr>
        <w:t>i</w:t>
      </w:r>
      <w:r w:rsidRPr="00C86DBD">
        <w:rPr>
          <w:rFonts w:asciiTheme="minorHAnsi" w:hAnsiTheme="minorHAnsi" w:cstheme="minorHAnsi"/>
          <w:spacing w:val="1"/>
          <w:sz w:val="22"/>
          <w:szCs w:val="22"/>
        </w:rPr>
        <w:t>d</w:t>
      </w:r>
      <w:r w:rsidRPr="00C86DBD">
        <w:rPr>
          <w:rFonts w:asciiTheme="minorHAnsi" w:hAnsiTheme="minorHAnsi" w:cstheme="minorHAnsi"/>
          <w:sz w:val="22"/>
          <w:szCs w:val="22"/>
        </w:rPr>
        <w:t>ering</w:t>
      </w:r>
      <w:r w:rsidRPr="00C86DBD">
        <w:rPr>
          <w:rFonts w:asciiTheme="minorHAnsi" w:hAnsiTheme="minorHAnsi" w:cstheme="minorHAnsi"/>
          <w:spacing w:val="-13"/>
          <w:sz w:val="22"/>
          <w:szCs w:val="22"/>
        </w:rPr>
        <w:t xml:space="preserve"> </w:t>
      </w:r>
      <w:r w:rsidRPr="00C86DBD">
        <w:rPr>
          <w:rFonts w:asciiTheme="minorHAnsi" w:hAnsiTheme="minorHAnsi" w:cstheme="minorHAnsi"/>
          <w:spacing w:val="-1"/>
          <w:sz w:val="22"/>
          <w:szCs w:val="22"/>
        </w:rPr>
        <w:t>m</w:t>
      </w:r>
      <w:r w:rsidRPr="00C86DBD">
        <w:rPr>
          <w:rFonts w:asciiTheme="minorHAnsi" w:hAnsiTheme="minorHAnsi" w:cstheme="minorHAnsi"/>
          <w:sz w:val="22"/>
          <w:szCs w:val="22"/>
        </w:rPr>
        <w:t>y</w:t>
      </w:r>
      <w:r w:rsidRPr="00C86DBD">
        <w:rPr>
          <w:rFonts w:asciiTheme="minorHAnsi" w:hAnsiTheme="minorHAnsi" w:cstheme="minorHAnsi"/>
          <w:spacing w:val="-4"/>
          <w:sz w:val="22"/>
          <w:szCs w:val="22"/>
        </w:rPr>
        <w:t xml:space="preserve"> </w:t>
      </w:r>
      <w:r w:rsidRPr="00C86DBD">
        <w:rPr>
          <w:rFonts w:asciiTheme="minorHAnsi" w:hAnsiTheme="minorHAnsi" w:cstheme="minorHAnsi"/>
          <w:sz w:val="22"/>
          <w:szCs w:val="22"/>
        </w:rPr>
        <w:t>request.</w:t>
      </w:r>
    </w:p>
    <w:p w14:paraId="1E67A712" w14:textId="77777777" w:rsidR="00847EBA" w:rsidRPr="00C86DBD" w:rsidRDefault="00847EBA" w:rsidP="00C86DBD">
      <w:pPr>
        <w:rPr>
          <w:rFonts w:asciiTheme="minorHAnsi" w:hAnsiTheme="minorHAnsi" w:cstheme="minorHAnsi"/>
          <w:sz w:val="22"/>
          <w:szCs w:val="22"/>
        </w:rPr>
      </w:pPr>
    </w:p>
    <w:p w14:paraId="09812FD0" w14:textId="77777777" w:rsidR="00847EBA" w:rsidRPr="00C86DBD" w:rsidRDefault="00847EBA" w:rsidP="00C86DBD">
      <w:pPr>
        <w:rPr>
          <w:rFonts w:asciiTheme="minorHAnsi" w:hAnsiTheme="minorHAnsi" w:cstheme="minorHAnsi"/>
          <w:sz w:val="22"/>
          <w:szCs w:val="22"/>
        </w:rPr>
      </w:pPr>
    </w:p>
    <w:p w14:paraId="3C1402F9" w14:textId="77777777" w:rsidR="00847EBA" w:rsidRPr="00C86DBD" w:rsidRDefault="00847EBA" w:rsidP="00C86DBD">
      <w:pPr>
        <w:rPr>
          <w:rFonts w:asciiTheme="minorHAnsi" w:hAnsiTheme="minorHAnsi" w:cstheme="minorHAnsi"/>
          <w:sz w:val="22"/>
          <w:szCs w:val="22"/>
        </w:rPr>
      </w:pPr>
    </w:p>
    <w:p w14:paraId="66C2DE13" w14:textId="77777777" w:rsidR="00847EBA" w:rsidRPr="00C86DBD" w:rsidRDefault="009865CD" w:rsidP="00C86DBD">
      <w:pPr>
        <w:ind w:left="100" w:right="7175"/>
        <w:rPr>
          <w:rFonts w:asciiTheme="minorHAnsi" w:hAnsiTheme="minorHAnsi" w:cstheme="minorHAnsi"/>
          <w:sz w:val="22"/>
          <w:szCs w:val="22"/>
        </w:rPr>
      </w:pPr>
      <w:r w:rsidRPr="00C86DBD">
        <w:rPr>
          <w:rFonts w:asciiTheme="minorHAnsi" w:hAnsiTheme="minorHAnsi" w:cstheme="minorHAnsi"/>
          <w:sz w:val="22"/>
          <w:szCs w:val="22"/>
        </w:rPr>
        <w:t>Sincerely, Scott Stevens</w:t>
      </w:r>
    </w:p>
    <w:p w14:paraId="5CCE7404" w14:textId="77777777" w:rsidR="00847EBA" w:rsidRPr="00C86DBD" w:rsidRDefault="00847EBA" w:rsidP="00C86DBD">
      <w:pPr>
        <w:spacing w:before="8"/>
        <w:rPr>
          <w:rFonts w:asciiTheme="minorHAnsi" w:hAnsiTheme="minorHAnsi" w:cstheme="minorHAnsi"/>
          <w:sz w:val="22"/>
          <w:szCs w:val="22"/>
        </w:rPr>
      </w:pPr>
    </w:p>
    <w:p w14:paraId="7745939E" w14:textId="77777777" w:rsidR="00847EBA" w:rsidRPr="00C86DBD" w:rsidRDefault="00847EBA" w:rsidP="00C86DBD">
      <w:pPr>
        <w:rPr>
          <w:rFonts w:asciiTheme="minorHAnsi" w:hAnsiTheme="minorHAnsi" w:cstheme="minorHAnsi"/>
          <w:sz w:val="22"/>
          <w:szCs w:val="22"/>
        </w:rPr>
      </w:pPr>
    </w:p>
    <w:p w14:paraId="433D1041" w14:textId="77777777" w:rsidR="00847EBA" w:rsidRPr="00C86DBD" w:rsidRDefault="009865CD" w:rsidP="00C86DBD">
      <w:pPr>
        <w:ind w:left="100"/>
        <w:rPr>
          <w:rFonts w:asciiTheme="minorHAnsi" w:hAnsiTheme="minorHAnsi" w:cstheme="minorHAnsi"/>
          <w:sz w:val="22"/>
          <w:szCs w:val="22"/>
        </w:rPr>
      </w:pPr>
      <w:r w:rsidRPr="00C86DBD">
        <w:rPr>
          <w:rFonts w:asciiTheme="minorHAnsi" w:hAnsiTheme="minorHAnsi" w:cstheme="minorHAnsi"/>
          <w:b/>
          <w:sz w:val="22"/>
          <w:szCs w:val="22"/>
        </w:rPr>
        <w:t>Re</w:t>
      </w:r>
      <w:r w:rsidRPr="00C86DBD">
        <w:rPr>
          <w:rFonts w:asciiTheme="minorHAnsi" w:hAnsiTheme="minorHAnsi" w:cstheme="minorHAnsi"/>
          <w:b/>
          <w:spacing w:val="-2"/>
          <w:sz w:val="22"/>
          <w:szCs w:val="22"/>
        </w:rPr>
        <w:t>m</w:t>
      </w:r>
      <w:r w:rsidRPr="00C86DBD">
        <w:rPr>
          <w:rFonts w:asciiTheme="minorHAnsi" w:hAnsiTheme="minorHAnsi" w:cstheme="minorHAnsi"/>
          <w:b/>
          <w:spacing w:val="1"/>
          <w:sz w:val="22"/>
          <w:szCs w:val="22"/>
        </w:rPr>
        <w:t>e</w:t>
      </w:r>
      <w:r w:rsidRPr="00C86DBD">
        <w:rPr>
          <w:rFonts w:asciiTheme="minorHAnsi" w:hAnsiTheme="minorHAnsi" w:cstheme="minorHAnsi"/>
          <w:b/>
          <w:sz w:val="22"/>
          <w:szCs w:val="22"/>
        </w:rPr>
        <w:t>mber:</w:t>
      </w:r>
    </w:p>
    <w:p w14:paraId="18A57132" w14:textId="77777777" w:rsidR="00847EBA" w:rsidRPr="00C86DBD" w:rsidRDefault="009865CD" w:rsidP="00C86DBD">
      <w:pPr>
        <w:spacing w:before="2"/>
        <w:ind w:left="46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11"/>
          <w:sz w:val="22"/>
          <w:szCs w:val="22"/>
        </w:rPr>
        <w:t xml:space="preserve"> </w:t>
      </w:r>
      <w:r w:rsidRPr="00C86DBD">
        <w:rPr>
          <w:rFonts w:asciiTheme="minorHAnsi" w:hAnsiTheme="minorHAnsi" w:cstheme="minorHAnsi"/>
          <w:b/>
          <w:sz w:val="22"/>
          <w:szCs w:val="22"/>
        </w:rPr>
        <w:t>Ma</w:t>
      </w:r>
      <w:r w:rsidRPr="00C86DBD">
        <w:rPr>
          <w:rFonts w:asciiTheme="minorHAnsi" w:hAnsiTheme="minorHAnsi" w:cstheme="minorHAnsi"/>
          <w:b/>
          <w:spacing w:val="-2"/>
          <w:sz w:val="22"/>
          <w:szCs w:val="22"/>
        </w:rPr>
        <w:t>k</w:t>
      </w:r>
      <w:r w:rsidRPr="00C86DBD">
        <w:rPr>
          <w:rFonts w:asciiTheme="minorHAnsi" w:hAnsiTheme="minorHAnsi" w:cstheme="minorHAnsi"/>
          <w:b/>
          <w:sz w:val="22"/>
          <w:szCs w:val="22"/>
        </w:rPr>
        <w:t>e</w:t>
      </w:r>
      <w:r w:rsidRPr="00C86DBD">
        <w:rPr>
          <w:rFonts w:asciiTheme="minorHAnsi" w:hAnsiTheme="minorHAnsi" w:cstheme="minorHAnsi"/>
          <w:b/>
          <w:spacing w:val="-6"/>
          <w:sz w:val="22"/>
          <w:szCs w:val="22"/>
        </w:rPr>
        <w:t xml:space="preserve"> </w:t>
      </w:r>
      <w:r w:rsidRPr="00C86DBD">
        <w:rPr>
          <w:rFonts w:asciiTheme="minorHAnsi" w:hAnsiTheme="minorHAnsi" w:cstheme="minorHAnsi"/>
          <w:b/>
          <w:sz w:val="22"/>
          <w:szCs w:val="22"/>
        </w:rPr>
        <w:t>a</w:t>
      </w:r>
      <w:r w:rsidRPr="00C86DBD">
        <w:rPr>
          <w:rFonts w:asciiTheme="minorHAnsi" w:hAnsiTheme="minorHAnsi" w:cstheme="minorHAnsi"/>
          <w:b/>
          <w:spacing w:val="-1"/>
          <w:sz w:val="22"/>
          <w:szCs w:val="22"/>
        </w:rPr>
        <w:t xml:space="preserve"> </w:t>
      </w:r>
      <w:r w:rsidRPr="00C86DBD">
        <w:rPr>
          <w:rFonts w:asciiTheme="minorHAnsi" w:hAnsiTheme="minorHAnsi" w:cstheme="minorHAnsi"/>
          <w:b/>
          <w:sz w:val="22"/>
          <w:szCs w:val="22"/>
        </w:rPr>
        <w:t>connection</w:t>
      </w:r>
      <w:r w:rsidRPr="00C86DBD">
        <w:rPr>
          <w:rFonts w:asciiTheme="minorHAnsi" w:hAnsiTheme="minorHAnsi" w:cstheme="minorHAnsi"/>
          <w:b/>
          <w:spacing w:val="-13"/>
          <w:sz w:val="22"/>
          <w:szCs w:val="22"/>
        </w:rPr>
        <w:t xml:space="preserve"> </w:t>
      </w:r>
      <w:r w:rsidRPr="00C86DBD">
        <w:rPr>
          <w:rFonts w:asciiTheme="minorHAnsi" w:hAnsiTheme="minorHAnsi" w:cstheme="minorHAnsi"/>
          <w:b/>
          <w:sz w:val="22"/>
          <w:szCs w:val="22"/>
        </w:rPr>
        <w:t>bet</w:t>
      </w:r>
      <w:r w:rsidRPr="00C86DBD">
        <w:rPr>
          <w:rFonts w:asciiTheme="minorHAnsi" w:hAnsiTheme="minorHAnsi" w:cstheme="minorHAnsi"/>
          <w:b/>
          <w:spacing w:val="-2"/>
          <w:sz w:val="22"/>
          <w:szCs w:val="22"/>
        </w:rPr>
        <w:t>w</w:t>
      </w:r>
      <w:r w:rsidRPr="00C86DBD">
        <w:rPr>
          <w:rFonts w:asciiTheme="minorHAnsi" w:hAnsiTheme="minorHAnsi" w:cstheme="minorHAnsi"/>
          <w:b/>
          <w:sz w:val="22"/>
          <w:szCs w:val="22"/>
        </w:rPr>
        <w:t>een</w:t>
      </w:r>
      <w:r w:rsidRPr="00C86DBD">
        <w:rPr>
          <w:rFonts w:asciiTheme="minorHAnsi" w:hAnsiTheme="minorHAnsi" w:cstheme="minorHAnsi"/>
          <w:b/>
          <w:spacing w:val="-7"/>
          <w:sz w:val="22"/>
          <w:szCs w:val="22"/>
        </w:rPr>
        <w:t xml:space="preserve"> </w:t>
      </w:r>
      <w:r w:rsidRPr="00C86DBD">
        <w:rPr>
          <w:rFonts w:asciiTheme="minorHAnsi" w:hAnsiTheme="minorHAnsi" w:cstheme="minorHAnsi"/>
          <w:b/>
          <w:sz w:val="22"/>
          <w:szCs w:val="22"/>
        </w:rPr>
        <w:t>yourself</w:t>
      </w:r>
      <w:r w:rsidRPr="00C86DBD">
        <w:rPr>
          <w:rFonts w:asciiTheme="minorHAnsi" w:hAnsiTheme="minorHAnsi" w:cstheme="minorHAnsi"/>
          <w:b/>
          <w:spacing w:val="-10"/>
          <w:sz w:val="22"/>
          <w:szCs w:val="22"/>
        </w:rPr>
        <w:t xml:space="preserve"> </w:t>
      </w:r>
      <w:r w:rsidRPr="00C86DBD">
        <w:rPr>
          <w:rFonts w:asciiTheme="minorHAnsi" w:hAnsiTheme="minorHAnsi" w:cstheme="minorHAnsi"/>
          <w:b/>
          <w:sz w:val="22"/>
          <w:szCs w:val="22"/>
        </w:rPr>
        <w:t>and</w:t>
      </w:r>
      <w:r w:rsidRPr="00C86DBD">
        <w:rPr>
          <w:rFonts w:asciiTheme="minorHAnsi" w:hAnsiTheme="minorHAnsi" w:cstheme="minorHAnsi"/>
          <w:b/>
          <w:spacing w:val="-5"/>
          <w:sz w:val="22"/>
          <w:szCs w:val="22"/>
        </w:rPr>
        <w:t xml:space="preserve"> </w:t>
      </w:r>
      <w:r w:rsidRPr="00C86DBD">
        <w:rPr>
          <w:rFonts w:asciiTheme="minorHAnsi" w:hAnsiTheme="minorHAnsi" w:cstheme="minorHAnsi"/>
          <w:b/>
          <w:sz w:val="22"/>
          <w:szCs w:val="22"/>
        </w:rPr>
        <w:t>the</w:t>
      </w:r>
      <w:r w:rsidRPr="00C86DBD">
        <w:rPr>
          <w:rFonts w:asciiTheme="minorHAnsi" w:hAnsiTheme="minorHAnsi" w:cstheme="minorHAnsi"/>
          <w:b/>
          <w:spacing w:val="-4"/>
          <w:sz w:val="22"/>
          <w:szCs w:val="22"/>
        </w:rPr>
        <w:t xml:space="preserve"> </w:t>
      </w:r>
      <w:r w:rsidRPr="00C86DBD">
        <w:rPr>
          <w:rFonts w:asciiTheme="minorHAnsi" w:hAnsiTheme="minorHAnsi" w:cstheme="minorHAnsi"/>
          <w:b/>
          <w:sz w:val="22"/>
          <w:szCs w:val="22"/>
        </w:rPr>
        <w:t>reader</w:t>
      </w:r>
    </w:p>
    <w:p w14:paraId="1DF44E01" w14:textId="77777777" w:rsidR="00847EBA" w:rsidRPr="00C86DBD" w:rsidRDefault="009865CD" w:rsidP="00C86DBD">
      <w:pPr>
        <w:ind w:left="46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11"/>
          <w:sz w:val="22"/>
          <w:szCs w:val="22"/>
        </w:rPr>
        <w:t xml:space="preserve"> </w:t>
      </w:r>
      <w:r w:rsidRPr="00C86DBD">
        <w:rPr>
          <w:rFonts w:asciiTheme="minorHAnsi" w:hAnsiTheme="minorHAnsi" w:cstheme="minorHAnsi"/>
          <w:b/>
          <w:sz w:val="22"/>
          <w:szCs w:val="22"/>
        </w:rPr>
        <w:t>State</w:t>
      </w:r>
      <w:r w:rsidRPr="00C86DBD">
        <w:rPr>
          <w:rFonts w:asciiTheme="minorHAnsi" w:hAnsiTheme="minorHAnsi" w:cstheme="minorHAnsi"/>
          <w:b/>
          <w:spacing w:val="-6"/>
          <w:sz w:val="22"/>
          <w:szCs w:val="22"/>
        </w:rPr>
        <w:t xml:space="preserve"> </w:t>
      </w:r>
      <w:r w:rsidRPr="00C86DBD">
        <w:rPr>
          <w:rFonts w:asciiTheme="minorHAnsi" w:hAnsiTheme="minorHAnsi" w:cstheme="minorHAnsi"/>
          <w:b/>
          <w:sz w:val="22"/>
          <w:szCs w:val="22"/>
        </w:rPr>
        <w:t>your</w:t>
      </w:r>
      <w:r w:rsidRPr="00C86DBD">
        <w:rPr>
          <w:rFonts w:asciiTheme="minorHAnsi" w:hAnsiTheme="minorHAnsi" w:cstheme="minorHAnsi"/>
          <w:b/>
          <w:spacing w:val="-6"/>
          <w:sz w:val="22"/>
          <w:szCs w:val="22"/>
        </w:rPr>
        <w:t xml:space="preserve"> </w:t>
      </w:r>
      <w:r w:rsidRPr="00C86DBD">
        <w:rPr>
          <w:rFonts w:asciiTheme="minorHAnsi" w:hAnsiTheme="minorHAnsi" w:cstheme="minorHAnsi"/>
          <w:b/>
          <w:sz w:val="22"/>
          <w:szCs w:val="22"/>
        </w:rPr>
        <w:t>purpose</w:t>
      </w:r>
      <w:r w:rsidRPr="00C86DBD">
        <w:rPr>
          <w:rFonts w:asciiTheme="minorHAnsi" w:hAnsiTheme="minorHAnsi" w:cstheme="minorHAnsi"/>
          <w:b/>
          <w:spacing w:val="-10"/>
          <w:sz w:val="22"/>
          <w:szCs w:val="22"/>
        </w:rPr>
        <w:t xml:space="preserve"> </w:t>
      </w:r>
      <w:r w:rsidRPr="00C86DBD">
        <w:rPr>
          <w:rFonts w:asciiTheme="minorHAnsi" w:hAnsiTheme="minorHAnsi" w:cstheme="minorHAnsi"/>
          <w:b/>
          <w:spacing w:val="-2"/>
          <w:sz w:val="22"/>
          <w:szCs w:val="22"/>
        </w:rPr>
        <w:t>w</w:t>
      </w:r>
      <w:r w:rsidRPr="00C86DBD">
        <w:rPr>
          <w:rFonts w:asciiTheme="minorHAnsi" w:hAnsiTheme="minorHAnsi" w:cstheme="minorHAnsi"/>
          <w:b/>
          <w:sz w:val="22"/>
          <w:szCs w:val="22"/>
        </w:rPr>
        <w:t>ithout</w:t>
      </w:r>
      <w:r w:rsidRPr="00C86DBD">
        <w:rPr>
          <w:rFonts w:asciiTheme="minorHAnsi" w:hAnsiTheme="minorHAnsi" w:cstheme="minorHAnsi"/>
          <w:b/>
          <w:spacing w:val="-8"/>
          <w:sz w:val="22"/>
          <w:szCs w:val="22"/>
        </w:rPr>
        <w:t xml:space="preserve"> </w:t>
      </w:r>
      <w:r w:rsidRPr="00C86DBD">
        <w:rPr>
          <w:rFonts w:asciiTheme="minorHAnsi" w:hAnsiTheme="minorHAnsi" w:cstheme="minorHAnsi"/>
          <w:b/>
          <w:sz w:val="22"/>
          <w:szCs w:val="22"/>
        </w:rPr>
        <w:t>pressuring</w:t>
      </w:r>
      <w:r w:rsidRPr="00C86DBD">
        <w:rPr>
          <w:rFonts w:asciiTheme="minorHAnsi" w:hAnsiTheme="minorHAnsi" w:cstheme="minorHAnsi"/>
          <w:b/>
          <w:spacing w:val="-13"/>
          <w:sz w:val="22"/>
          <w:szCs w:val="22"/>
        </w:rPr>
        <w:t xml:space="preserve"> </w:t>
      </w:r>
      <w:r w:rsidRPr="00C86DBD">
        <w:rPr>
          <w:rFonts w:asciiTheme="minorHAnsi" w:hAnsiTheme="minorHAnsi" w:cstheme="minorHAnsi"/>
          <w:b/>
          <w:sz w:val="22"/>
          <w:szCs w:val="22"/>
        </w:rPr>
        <w:t>the</w:t>
      </w:r>
      <w:r w:rsidRPr="00C86DBD">
        <w:rPr>
          <w:rFonts w:asciiTheme="minorHAnsi" w:hAnsiTheme="minorHAnsi" w:cstheme="minorHAnsi"/>
          <w:b/>
          <w:spacing w:val="-4"/>
          <w:sz w:val="22"/>
          <w:szCs w:val="22"/>
        </w:rPr>
        <w:t xml:space="preserve"> </w:t>
      </w:r>
      <w:r w:rsidRPr="00C86DBD">
        <w:rPr>
          <w:rFonts w:asciiTheme="minorHAnsi" w:hAnsiTheme="minorHAnsi" w:cstheme="minorHAnsi"/>
          <w:b/>
          <w:sz w:val="22"/>
          <w:szCs w:val="22"/>
        </w:rPr>
        <w:t>reader</w:t>
      </w:r>
    </w:p>
    <w:p w14:paraId="406130BD" w14:textId="77777777" w:rsidR="00847EBA" w:rsidRPr="00C86DBD" w:rsidRDefault="009865CD" w:rsidP="00C86DBD">
      <w:pPr>
        <w:ind w:left="460"/>
        <w:rPr>
          <w:rFonts w:asciiTheme="minorHAnsi" w:hAnsiTheme="minorHAnsi" w:cstheme="minorHAnsi"/>
          <w:sz w:val="22"/>
          <w:szCs w:val="22"/>
        </w:r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11"/>
          <w:sz w:val="22"/>
          <w:szCs w:val="22"/>
        </w:rPr>
        <w:t xml:space="preserve"> </w:t>
      </w:r>
      <w:r w:rsidRPr="00C86DBD">
        <w:rPr>
          <w:rFonts w:asciiTheme="minorHAnsi" w:hAnsiTheme="minorHAnsi" w:cstheme="minorHAnsi"/>
          <w:b/>
          <w:sz w:val="22"/>
          <w:szCs w:val="22"/>
        </w:rPr>
        <w:t>Request</w:t>
      </w:r>
      <w:r w:rsidRPr="00C86DBD">
        <w:rPr>
          <w:rFonts w:asciiTheme="minorHAnsi" w:hAnsiTheme="minorHAnsi" w:cstheme="minorHAnsi"/>
          <w:b/>
          <w:spacing w:val="-10"/>
          <w:sz w:val="22"/>
          <w:szCs w:val="22"/>
        </w:rPr>
        <w:t xml:space="preserve"> </w:t>
      </w:r>
      <w:r w:rsidRPr="00C86DBD">
        <w:rPr>
          <w:rFonts w:asciiTheme="minorHAnsi" w:hAnsiTheme="minorHAnsi" w:cstheme="minorHAnsi"/>
          <w:b/>
          <w:sz w:val="22"/>
          <w:szCs w:val="22"/>
        </w:rPr>
        <w:t>a meeting</w:t>
      </w:r>
      <w:r w:rsidRPr="00C86DBD">
        <w:rPr>
          <w:rFonts w:asciiTheme="minorHAnsi" w:hAnsiTheme="minorHAnsi" w:cstheme="minorHAnsi"/>
          <w:b/>
          <w:spacing w:val="-9"/>
          <w:sz w:val="22"/>
          <w:szCs w:val="22"/>
        </w:rPr>
        <w:t xml:space="preserve"> </w:t>
      </w:r>
      <w:r w:rsidRPr="00C86DBD">
        <w:rPr>
          <w:rFonts w:asciiTheme="minorHAnsi" w:hAnsiTheme="minorHAnsi" w:cstheme="minorHAnsi"/>
          <w:b/>
          <w:sz w:val="22"/>
          <w:szCs w:val="22"/>
        </w:rPr>
        <w:t>indicating</w:t>
      </w:r>
      <w:r w:rsidRPr="00C86DBD">
        <w:rPr>
          <w:rFonts w:asciiTheme="minorHAnsi" w:hAnsiTheme="minorHAnsi" w:cstheme="minorHAnsi"/>
          <w:b/>
          <w:spacing w:val="-12"/>
          <w:sz w:val="22"/>
          <w:szCs w:val="22"/>
        </w:rPr>
        <w:t xml:space="preserve"> </w:t>
      </w:r>
      <w:r w:rsidRPr="00C86DBD">
        <w:rPr>
          <w:rFonts w:asciiTheme="minorHAnsi" w:hAnsiTheme="minorHAnsi" w:cstheme="minorHAnsi"/>
          <w:b/>
          <w:sz w:val="22"/>
          <w:szCs w:val="22"/>
        </w:rPr>
        <w:t>you</w:t>
      </w:r>
      <w:r w:rsidRPr="00C86DBD">
        <w:rPr>
          <w:rFonts w:asciiTheme="minorHAnsi" w:hAnsiTheme="minorHAnsi" w:cstheme="minorHAnsi"/>
          <w:b/>
          <w:spacing w:val="-4"/>
          <w:sz w:val="22"/>
          <w:szCs w:val="22"/>
        </w:rPr>
        <w:t xml:space="preserve"> </w:t>
      </w:r>
      <w:r w:rsidRPr="00C86DBD">
        <w:rPr>
          <w:rFonts w:asciiTheme="minorHAnsi" w:hAnsiTheme="minorHAnsi" w:cstheme="minorHAnsi"/>
          <w:b/>
          <w:spacing w:val="-3"/>
          <w:sz w:val="22"/>
          <w:szCs w:val="22"/>
        </w:rPr>
        <w:t>w</w:t>
      </w:r>
      <w:r w:rsidRPr="00C86DBD">
        <w:rPr>
          <w:rFonts w:asciiTheme="minorHAnsi" w:hAnsiTheme="minorHAnsi" w:cstheme="minorHAnsi"/>
          <w:b/>
          <w:sz w:val="22"/>
          <w:szCs w:val="22"/>
        </w:rPr>
        <w:t>ill</w:t>
      </w:r>
      <w:r w:rsidRPr="00C86DBD">
        <w:rPr>
          <w:rFonts w:asciiTheme="minorHAnsi" w:hAnsiTheme="minorHAnsi" w:cstheme="minorHAnsi"/>
          <w:b/>
          <w:spacing w:val="-2"/>
          <w:sz w:val="22"/>
          <w:szCs w:val="22"/>
        </w:rPr>
        <w:t xml:space="preserve"> </w:t>
      </w:r>
      <w:r w:rsidRPr="00C86DBD">
        <w:rPr>
          <w:rFonts w:asciiTheme="minorHAnsi" w:hAnsiTheme="minorHAnsi" w:cstheme="minorHAnsi"/>
          <w:b/>
          <w:sz w:val="22"/>
          <w:szCs w:val="22"/>
        </w:rPr>
        <w:t>call to</w:t>
      </w:r>
      <w:r w:rsidRPr="00C86DBD">
        <w:rPr>
          <w:rFonts w:asciiTheme="minorHAnsi" w:hAnsiTheme="minorHAnsi" w:cstheme="minorHAnsi"/>
          <w:b/>
          <w:spacing w:val="-2"/>
          <w:sz w:val="22"/>
          <w:szCs w:val="22"/>
        </w:rPr>
        <w:t xml:space="preserve"> </w:t>
      </w:r>
      <w:r w:rsidRPr="00C86DBD">
        <w:rPr>
          <w:rFonts w:asciiTheme="minorHAnsi" w:hAnsiTheme="minorHAnsi" w:cstheme="minorHAnsi"/>
          <w:b/>
          <w:sz w:val="22"/>
          <w:szCs w:val="22"/>
        </w:rPr>
        <w:t>make</w:t>
      </w:r>
      <w:r w:rsidRPr="00C86DBD">
        <w:rPr>
          <w:rFonts w:asciiTheme="minorHAnsi" w:hAnsiTheme="minorHAnsi" w:cstheme="minorHAnsi"/>
          <w:b/>
          <w:spacing w:val="-7"/>
          <w:sz w:val="22"/>
          <w:szCs w:val="22"/>
        </w:rPr>
        <w:t xml:space="preserve"> </w:t>
      </w:r>
      <w:r w:rsidRPr="00C86DBD">
        <w:rPr>
          <w:rFonts w:asciiTheme="minorHAnsi" w:hAnsiTheme="minorHAnsi" w:cstheme="minorHAnsi"/>
          <w:b/>
          <w:sz w:val="22"/>
          <w:szCs w:val="22"/>
        </w:rPr>
        <w:t>arrangements</w:t>
      </w:r>
    </w:p>
    <w:p w14:paraId="6B979B39" w14:textId="77777777" w:rsidR="00847EBA" w:rsidRPr="00C86DBD" w:rsidRDefault="009865CD" w:rsidP="00C86DBD">
      <w:pPr>
        <w:ind w:left="460"/>
        <w:rPr>
          <w:rFonts w:asciiTheme="minorHAnsi" w:hAnsiTheme="minorHAnsi" w:cstheme="minorHAnsi"/>
          <w:sz w:val="22"/>
          <w:szCs w:val="22"/>
        </w:rPr>
        <w:sectPr w:rsidR="00847EBA" w:rsidRPr="00C86DBD">
          <w:pgSz w:w="12240" w:h="15840"/>
          <w:pgMar w:top="1380" w:right="1700" w:bottom="280" w:left="1700" w:header="720" w:footer="720" w:gutter="0"/>
          <w:cols w:space="720"/>
        </w:sectPr>
      </w:pPr>
      <w:r w:rsidRPr="00C86DBD">
        <w:rPr>
          <w:rFonts w:asciiTheme="minorHAnsi" w:eastAsia="Verdana" w:hAnsiTheme="minorHAnsi" w:cstheme="minorHAnsi"/>
          <w:sz w:val="22"/>
          <w:szCs w:val="22"/>
        </w:rPr>
        <w:t xml:space="preserve">• </w:t>
      </w:r>
      <w:r w:rsidRPr="00C86DBD">
        <w:rPr>
          <w:rFonts w:asciiTheme="minorHAnsi" w:eastAsia="Verdana" w:hAnsiTheme="minorHAnsi" w:cstheme="minorHAnsi"/>
          <w:spacing w:val="11"/>
          <w:sz w:val="22"/>
          <w:szCs w:val="22"/>
        </w:rPr>
        <w:t xml:space="preserve"> </w:t>
      </w:r>
      <w:r w:rsidRPr="00C86DBD">
        <w:rPr>
          <w:rFonts w:asciiTheme="minorHAnsi" w:hAnsiTheme="minorHAnsi" w:cstheme="minorHAnsi"/>
          <w:b/>
          <w:sz w:val="22"/>
          <w:szCs w:val="22"/>
        </w:rPr>
        <w:t>Keep</w:t>
      </w:r>
      <w:r w:rsidRPr="00C86DBD">
        <w:rPr>
          <w:rFonts w:asciiTheme="minorHAnsi" w:hAnsiTheme="minorHAnsi" w:cstheme="minorHAnsi"/>
          <w:b/>
          <w:spacing w:val="-6"/>
          <w:sz w:val="22"/>
          <w:szCs w:val="22"/>
        </w:rPr>
        <w:t xml:space="preserve"> </w:t>
      </w:r>
      <w:r w:rsidRPr="00C86DBD">
        <w:rPr>
          <w:rFonts w:asciiTheme="minorHAnsi" w:hAnsiTheme="minorHAnsi" w:cstheme="minorHAnsi"/>
          <w:b/>
          <w:sz w:val="22"/>
          <w:szCs w:val="22"/>
        </w:rPr>
        <w:t>it brief and</w:t>
      </w:r>
      <w:r w:rsidRPr="00C86DBD">
        <w:rPr>
          <w:rFonts w:asciiTheme="minorHAnsi" w:hAnsiTheme="minorHAnsi" w:cstheme="minorHAnsi"/>
          <w:b/>
          <w:spacing w:val="-5"/>
          <w:sz w:val="22"/>
          <w:szCs w:val="22"/>
        </w:rPr>
        <w:t xml:space="preserve"> </w:t>
      </w:r>
      <w:r w:rsidRPr="00C86DBD">
        <w:rPr>
          <w:rFonts w:asciiTheme="minorHAnsi" w:hAnsiTheme="minorHAnsi" w:cstheme="minorHAnsi"/>
          <w:b/>
          <w:sz w:val="22"/>
          <w:szCs w:val="22"/>
        </w:rPr>
        <w:t>to</w:t>
      </w:r>
      <w:r w:rsidRPr="00C86DBD">
        <w:rPr>
          <w:rFonts w:asciiTheme="minorHAnsi" w:hAnsiTheme="minorHAnsi" w:cstheme="minorHAnsi"/>
          <w:b/>
          <w:spacing w:val="-2"/>
          <w:sz w:val="22"/>
          <w:szCs w:val="22"/>
        </w:rPr>
        <w:t xml:space="preserve"> </w:t>
      </w:r>
      <w:r w:rsidRPr="00C86DBD">
        <w:rPr>
          <w:rFonts w:asciiTheme="minorHAnsi" w:hAnsiTheme="minorHAnsi" w:cstheme="minorHAnsi"/>
          <w:b/>
          <w:sz w:val="22"/>
          <w:szCs w:val="22"/>
        </w:rPr>
        <w:t>the</w:t>
      </w:r>
      <w:r w:rsidRPr="00C86DBD">
        <w:rPr>
          <w:rFonts w:asciiTheme="minorHAnsi" w:hAnsiTheme="minorHAnsi" w:cstheme="minorHAnsi"/>
          <w:b/>
          <w:spacing w:val="-4"/>
          <w:sz w:val="22"/>
          <w:szCs w:val="22"/>
        </w:rPr>
        <w:t xml:space="preserve"> </w:t>
      </w:r>
      <w:r w:rsidRPr="00C86DBD">
        <w:rPr>
          <w:rFonts w:asciiTheme="minorHAnsi" w:hAnsiTheme="minorHAnsi" w:cstheme="minorHAnsi"/>
          <w:b/>
          <w:sz w:val="22"/>
          <w:szCs w:val="22"/>
        </w:rPr>
        <w:t>point</w:t>
      </w:r>
    </w:p>
    <w:p w14:paraId="322ACE5F" w14:textId="77777777" w:rsidR="00847EBA" w:rsidRPr="00C86DBD" w:rsidRDefault="009865CD" w:rsidP="00C86DBD">
      <w:pPr>
        <w:spacing w:before="59"/>
        <w:ind w:left="2755"/>
        <w:rPr>
          <w:rFonts w:asciiTheme="minorHAnsi" w:hAnsiTheme="minorHAnsi" w:cstheme="minorHAnsi"/>
          <w:sz w:val="22"/>
          <w:szCs w:val="22"/>
        </w:rPr>
      </w:pPr>
      <w:r w:rsidRPr="00C86DBD">
        <w:rPr>
          <w:rFonts w:asciiTheme="minorHAnsi" w:hAnsiTheme="minorHAnsi" w:cstheme="minorHAnsi"/>
          <w:b/>
          <w:position w:val="-1"/>
          <w:sz w:val="22"/>
          <w:szCs w:val="22"/>
        </w:rPr>
        <w:lastRenderedPageBreak/>
        <w:t>Sample Thank You Note</w:t>
      </w:r>
    </w:p>
    <w:p w14:paraId="2F3BE54F" w14:textId="77777777" w:rsidR="00847EBA" w:rsidRPr="00C86DBD" w:rsidRDefault="00847EBA" w:rsidP="00C86DBD">
      <w:pPr>
        <w:rPr>
          <w:rFonts w:asciiTheme="minorHAnsi" w:hAnsiTheme="minorHAnsi" w:cstheme="minorHAnsi"/>
          <w:sz w:val="22"/>
          <w:szCs w:val="22"/>
        </w:rPr>
      </w:pPr>
    </w:p>
    <w:p w14:paraId="27D8D687" w14:textId="77777777" w:rsidR="00847EBA" w:rsidRPr="00C86DBD" w:rsidRDefault="00847EBA" w:rsidP="00C86DBD">
      <w:pPr>
        <w:rPr>
          <w:rFonts w:asciiTheme="minorHAnsi" w:hAnsiTheme="minorHAnsi" w:cstheme="minorHAnsi"/>
          <w:sz w:val="22"/>
          <w:szCs w:val="22"/>
        </w:rPr>
      </w:pPr>
    </w:p>
    <w:p w14:paraId="44AAAFD1" w14:textId="77777777" w:rsidR="00847EBA" w:rsidRPr="00C86DBD" w:rsidRDefault="00847EBA" w:rsidP="00C86DBD">
      <w:pPr>
        <w:rPr>
          <w:rFonts w:asciiTheme="minorHAnsi" w:hAnsiTheme="minorHAnsi" w:cstheme="minorHAnsi"/>
          <w:sz w:val="22"/>
          <w:szCs w:val="22"/>
        </w:rPr>
      </w:pPr>
    </w:p>
    <w:p w14:paraId="6327B64C" w14:textId="77777777" w:rsidR="00847EBA" w:rsidRPr="00C86DBD" w:rsidRDefault="00847EBA" w:rsidP="00C86DBD">
      <w:pPr>
        <w:rPr>
          <w:rFonts w:asciiTheme="minorHAnsi" w:hAnsiTheme="minorHAnsi" w:cstheme="minorHAnsi"/>
          <w:sz w:val="22"/>
          <w:szCs w:val="22"/>
        </w:rPr>
      </w:pPr>
    </w:p>
    <w:p w14:paraId="0589657E" w14:textId="77777777" w:rsidR="00847EBA" w:rsidRPr="00C86DBD" w:rsidRDefault="00847EBA" w:rsidP="00C86DBD">
      <w:pPr>
        <w:rPr>
          <w:rFonts w:asciiTheme="minorHAnsi" w:hAnsiTheme="minorHAnsi" w:cstheme="minorHAnsi"/>
          <w:sz w:val="22"/>
          <w:szCs w:val="22"/>
        </w:rPr>
      </w:pPr>
    </w:p>
    <w:p w14:paraId="03074B20" w14:textId="77777777" w:rsidR="00847EBA" w:rsidRPr="00C86DBD" w:rsidRDefault="00847EBA" w:rsidP="00C86DBD">
      <w:pPr>
        <w:spacing w:before="3"/>
        <w:rPr>
          <w:rFonts w:asciiTheme="minorHAnsi" w:hAnsiTheme="minorHAnsi" w:cstheme="minorHAnsi"/>
          <w:sz w:val="22"/>
          <w:szCs w:val="22"/>
        </w:rPr>
      </w:pPr>
    </w:p>
    <w:p w14:paraId="49D9AE84" w14:textId="77777777" w:rsidR="00847EBA" w:rsidRPr="00C86DBD" w:rsidRDefault="009865CD" w:rsidP="00C86DBD">
      <w:pPr>
        <w:spacing w:before="29"/>
        <w:ind w:left="120"/>
        <w:rPr>
          <w:rFonts w:asciiTheme="minorHAnsi" w:hAnsiTheme="minorHAnsi" w:cstheme="minorHAnsi"/>
          <w:sz w:val="22"/>
          <w:szCs w:val="22"/>
        </w:rPr>
      </w:pPr>
      <w:r w:rsidRPr="00C86DBD">
        <w:rPr>
          <w:rFonts w:asciiTheme="minorHAnsi" w:hAnsiTheme="minorHAnsi" w:cstheme="minorHAnsi"/>
          <w:sz w:val="22"/>
          <w:szCs w:val="22"/>
        </w:rPr>
        <w:t>August 3, 2007</w:t>
      </w:r>
    </w:p>
    <w:p w14:paraId="3F08D805" w14:textId="77777777" w:rsidR="00847EBA" w:rsidRPr="00C86DBD" w:rsidRDefault="00847EBA" w:rsidP="00C86DBD">
      <w:pPr>
        <w:spacing w:before="16"/>
        <w:rPr>
          <w:rFonts w:asciiTheme="minorHAnsi" w:hAnsiTheme="minorHAnsi" w:cstheme="minorHAnsi"/>
          <w:sz w:val="22"/>
          <w:szCs w:val="22"/>
        </w:rPr>
      </w:pPr>
    </w:p>
    <w:p w14:paraId="51540F08"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z w:val="22"/>
          <w:szCs w:val="22"/>
        </w:rPr>
        <w:t>Mr. Charles Hershey</w:t>
      </w:r>
    </w:p>
    <w:p w14:paraId="20D1903B"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z w:val="22"/>
          <w:szCs w:val="22"/>
        </w:rPr>
        <w:t>Uptown Publishing Corporation</w:t>
      </w:r>
    </w:p>
    <w:p w14:paraId="2296F79C"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z w:val="22"/>
          <w:szCs w:val="22"/>
        </w:rPr>
        <w:t>515 Madison Avenue</w:t>
      </w:r>
    </w:p>
    <w:p w14:paraId="14A5DCCA"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z w:val="22"/>
          <w:szCs w:val="22"/>
        </w:rPr>
        <w:t>New York, NY 10022</w:t>
      </w:r>
    </w:p>
    <w:p w14:paraId="3A13DEF1" w14:textId="77777777" w:rsidR="00847EBA" w:rsidRPr="00C86DBD" w:rsidRDefault="00847EBA" w:rsidP="00C86DBD">
      <w:pPr>
        <w:spacing w:before="2"/>
        <w:rPr>
          <w:rFonts w:asciiTheme="minorHAnsi" w:hAnsiTheme="minorHAnsi" w:cstheme="minorHAnsi"/>
          <w:sz w:val="22"/>
          <w:szCs w:val="22"/>
        </w:rPr>
      </w:pPr>
    </w:p>
    <w:p w14:paraId="275C87D0" w14:textId="77777777" w:rsidR="00847EBA" w:rsidRPr="00C86DBD" w:rsidRDefault="00847EBA" w:rsidP="00C86DBD">
      <w:pPr>
        <w:rPr>
          <w:rFonts w:asciiTheme="minorHAnsi" w:hAnsiTheme="minorHAnsi" w:cstheme="minorHAnsi"/>
          <w:sz w:val="22"/>
          <w:szCs w:val="22"/>
        </w:rPr>
      </w:pPr>
    </w:p>
    <w:p w14:paraId="23D2FC3F" w14:textId="77777777" w:rsidR="00847EBA" w:rsidRPr="00C86DBD" w:rsidRDefault="00847EBA" w:rsidP="00C86DBD">
      <w:pPr>
        <w:rPr>
          <w:rFonts w:asciiTheme="minorHAnsi" w:hAnsiTheme="minorHAnsi" w:cstheme="minorHAnsi"/>
          <w:sz w:val="22"/>
          <w:szCs w:val="22"/>
        </w:rPr>
      </w:pPr>
    </w:p>
    <w:p w14:paraId="7023D3E0"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z w:val="22"/>
          <w:szCs w:val="22"/>
        </w:rPr>
        <w:t>Dear Mr. Hershey,</w:t>
      </w:r>
    </w:p>
    <w:p w14:paraId="29843429" w14:textId="77777777" w:rsidR="00847EBA" w:rsidRPr="00C86DBD" w:rsidRDefault="00847EBA" w:rsidP="00C86DBD">
      <w:pPr>
        <w:spacing w:before="16"/>
        <w:rPr>
          <w:rFonts w:asciiTheme="minorHAnsi" w:hAnsiTheme="minorHAnsi" w:cstheme="minorHAnsi"/>
          <w:sz w:val="22"/>
          <w:szCs w:val="22"/>
        </w:rPr>
      </w:pPr>
    </w:p>
    <w:p w14:paraId="4FD1BF11" w14:textId="77777777" w:rsidR="00847EBA" w:rsidRPr="00C86DBD" w:rsidRDefault="009865CD" w:rsidP="00C86DBD">
      <w:pPr>
        <w:ind w:left="120" w:right="73"/>
        <w:jc w:val="both"/>
        <w:rPr>
          <w:rFonts w:asciiTheme="minorHAnsi" w:hAnsiTheme="minorHAnsi" w:cstheme="minorHAnsi"/>
          <w:sz w:val="22"/>
          <w:szCs w:val="22"/>
        </w:rPr>
      </w:pPr>
      <w:r w:rsidRPr="00C86DBD">
        <w:rPr>
          <w:rFonts w:asciiTheme="minorHAnsi" w:hAnsiTheme="minorHAnsi" w:cstheme="minorHAnsi"/>
          <w:sz w:val="22"/>
          <w:szCs w:val="22"/>
        </w:rPr>
        <w:t xml:space="preserve">Thank you very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 xml:space="preserve">uch for interviewing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 xml:space="preserve">e yesterday for the Editorial Assistant </w:t>
      </w:r>
      <w:r w:rsidRPr="00C86DBD">
        <w:rPr>
          <w:rFonts w:asciiTheme="minorHAnsi" w:hAnsiTheme="minorHAnsi" w:cstheme="minorHAnsi"/>
          <w:sz w:val="22"/>
          <w:szCs w:val="22"/>
        </w:rPr>
        <w:t xml:space="preserve">position. I enjoyed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 xml:space="preserve">eeting you and learning </w:t>
      </w:r>
      <w:r w:rsidRPr="00C86DBD">
        <w:rPr>
          <w:rFonts w:asciiTheme="minorHAnsi" w:hAnsiTheme="minorHAnsi" w:cstheme="minorHAnsi"/>
          <w:spacing w:val="-2"/>
          <w:sz w:val="22"/>
          <w:szCs w:val="22"/>
        </w:rPr>
        <w:t>m</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re about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your publication and the responsibilities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of the position.</w:t>
      </w:r>
    </w:p>
    <w:p w14:paraId="3C9BD587" w14:textId="77777777" w:rsidR="00847EBA" w:rsidRPr="00C86DBD" w:rsidRDefault="00847EBA" w:rsidP="00C86DBD">
      <w:pPr>
        <w:spacing w:before="16"/>
        <w:rPr>
          <w:rFonts w:asciiTheme="minorHAnsi" w:hAnsiTheme="minorHAnsi" w:cstheme="minorHAnsi"/>
          <w:sz w:val="22"/>
          <w:szCs w:val="22"/>
        </w:rPr>
      </w:pPr>
    </w:p>
    <w:p w14:paraId="415B7A87" w14:textId="77777777" w:rsidR="00847EBA" w:rsidRPr="00C86DBD" w:rsidRDefault="009865CD" w:rsidP="00C86DBD">
      <w:pPr>
        <w:ind w:left="120" w:right="235"/>
        <w:rPr>
          <w:rFonts w:asciiTheme="minorHAnsi" w:hAnsiTheme="minorHAnsi" w:cstheme="minorHAnsi"/>
          <w:sz w:val="22"/>
          <w:szCs w:val="22"/>
        </w:rPr>
      </w:pPr>
      <w:r w:rsidRPr="00C86DBD">
        <w:rPr>
          <w:rFonts w:asciiTheme="minorHAnsi" w:hAnsiTheme="minorHAnsi" w:cstheme="minorHAnsi"/>
          <w:sz w:val="22"/>
          <w:szCs w:val="22"/>
        </w:rPr>
        <w:t>My enthusiasm</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for the position and my inter</w:t>
      </w:r>
      <w:r w:rsidRPr="00C86DBD">
        <w:rPr>
          <w:rFonts w:asciiTheme="minorHAnsi" w:hAnsiTheme="minorHAnsi" w:cstheme="minorHAnsi"/>
          <w:spacing w:val="-2"/>
          <w:sz w:val="22"/>
          <w:szCs w:val="22"/>
        </w:rPr>
        <w:t>e</w:t>
      </w:r>
      <w:r w:rsidRPr="00C86DBD">
        <w:rPr>
          <w:rFonts w:asciiTheme="minorHAnsi" w:hAnsiTheme="minorHAnsi" w:cstheme="minorHAnsi"/>
          <w:sz w:val="22"/>
          <w:szCs w:val="22"/>
        </w:rPr>
        <w:t xml:space="preserve">st in working for Uptown Publishing </w:t>
      </w:r>
      <w:r w:rsidRPr="00C86DBD">
        <w:rPr>
          <w:rFonts w:asciiTheme="minorHAnsi" w:hAnsiTheme="minorHAnsi" w:cstheme="minorHAnsi"/>
          <w:spacing w:val="-2"/>
          <w:sz w:val="22"/>
          <w:szCs w:val="22"/>
        </w:rPr>
        <w:t>w</w:t>
      </w:r>
      <w:r w:rsidRPr="00C86DBD">
        <w:rPr>
          <w:rFonts w:asciiTheme="minorHAnsi" w:hAnsiTheme="minorHAnsi" w:cstheme="minorHAnsi"/>
          <w:sz w:val="22"/>
          <w:szCs w:val="22"/>
        </w:rPr>
        <w:t>ere stren</w:t>
      </w:r>
      <w:r w:rsidRPr="00C86DBD">
        <w:rPr>
          <w:rFonts w:asciiTheme="minorHAnsi" w:hAnsiTheme="minorHAnsi" w:cstheme="minorHAnsi"/>
          <w:spacing w:val="-1"/>
          <w:sz w:val="22"/>
          <w:szCs w:val="22"/>
        </w:rPr>
        <w:t>g</w:t>
      </w:r>
      <w:r w:rsidRPr="00C86DBD">
        <w:rPr>
          <w:rFonts w:asciiTheme="minorHAnsi" w:hAnsiTheme="minorHAnsi" w:cstheme="minorHAnsi"/>
          <w:sz w:val="22"/>
          <w:szCs w:val="22"/>
        </w:rPr>
        <w:t>thened</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as a res</w:t>
      </w:r>
      <w:r w:rsidRPr="00C86DBD">
        <w:rPr>
          <w:rFonts w:asciiTheme="minorHAnsi" w:hAnsiTheme="minorHAnsi" w:cstheme="minorHAnsi"/>
          <w:spacing w:val="-1"/>
          <w:sz w:val="22"/>
          <w:szCs w:val="22"/>
        </w:rPr>
        <w:t>u</w:t>
      </w:r>
      <w:r w:rsidRPr="00C86DBD">
        <w:rPr>
          <w:rFonts w:asciiTheme="minorHAnsi" w:hAnsiTheme="minorHAnsi" w:cstheme="minorHAnsi"/>
          <w:sz w:val="22"/>
          <w:szCs w:val="22"/>
        </w:rPr>
        <w:t xml:space="preserve">lt </w:t>
      </w:r>
      <w:r w:rsidRPr="00C86DBD">
        <w:rPr>
          <w:rFonts w:asciiTheme="minorHAnsi" w:hAnsiTheme="minorHAnsi" w:cstheme="minorHAnsi"/>
          <w:spacing w:val="-1"/>
          <w:sz w:val="22"/>
          <w:szCs w:val="22"/>
        </w:rPr>
        <w:t>o</w:t>
      </w:r>
      <w:r w:rsidRPr="00C86DBD">
        <w:rPr>
          <w:rFonts w:asciiTheme="minorHAnsi" w:hAnsiTheme="minorHAnsi" w:cstheme="minorHAnsi"/>
          <w:sz w:val="22"/>
          <w:szCs w:val="22"/>
        </w:rPr>
        <w:t>f</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the int</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rvi</w:t>
      </w:r>
      <w:r w:rsidRPr="00C86DBD">
        <w:rPr>
          <w:rFonts w:asciiTheme="minorHAnsi" w:hAnsiTheme="minorHAnsi" w:cstheme="minorHAnsi"/>
          <w:spacing w:val="-1"/>
          <w:sz w:val="22"/>
          <w:szCs w:val="22"/>
        </w:rPr>
        <w:t>e</w:t>
      </w:r>
      <w:r w:rsidRPr="00C86DBD">
        <w:rPr>
          <w:rFonts w:asciiTheme="minorHAnsi" w:hAnsiTheme="minorHAnsi" w:cstheme="minorHAnsi"/>
          <w:sz w:val="22"/>
          <w:szCs w:val="22"/>
        </w:rPr>
        <w:t>w. My education</w:t>
      </w:r>
      <w:r w:rsidRPr="00C86DBD">
        <w:rPr>
          <w:rFonts w:asciiTheme="minorHAnsi" w:hAnsiTheme="minorHAnsi" w:cstheme="minorHAnsi"/>
          <w:sz w:val="22"/>
          <w:szCs w:val="22"/>
        </w:rPr>
        <w:t xml:space="preserve"> and cooperative education experience fit nicely with the job re</w:t>
      </w:r>
      <w:r w:rsidRPr="00C86DBD">
        <w:rPr>
          <w:rFonts w:asciiTheme="minorHAnsi" w:hAnsiTheme="minorHAnsi" w:cstheme="minorHAnsi"/>
          <w:spacing w:val="-1"/>
          <w:sz w:val="22"/>
          <w:szCs w:val="22"/>
        </w:rPr>
        <w:t>q</w:t>
      </w:r>
      <w:r w:rsidRPr="00C86DBD">
        <w:rPr>
          <w:rFonts w:asciiTheme="minorHAnsi" w:hAnsiTheme="minorHAnsi" w:cstheme="minorHAnsi"/>
          <w:sz w:val="22"/>
          <w:szCs w:val="22"/>
        </w:rPr>
        <w:t>uire</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ents.</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I am</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 xml:space="preserve">sure that I could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ake a significant contribution to your publication over ti</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w:t>
      </w:r>
    </w:p>
    <w:p w14:paraId="6D7868C1" w14:textId="77777777" w:rsidR="00847EBA" w:rsidRPr="00C86DBD" w:rsidRDefault="00847EBA" w:rsidP="00C86DBD">
      <w:pPr>
        <w:spacing w:before="16"/>
        <w:rPr>
          <w:rFonts w:asciiTheme="minorHAnsi" w:hAnsiTheme="minorHAnsi" w:cstheme="minorHAnsi"/>
          <w:sz w:val="22"/>
          <w:szCs w:val="22"/>
        </w:rPr>
      </w:pPr>
    </w:p>
    <w:p w14:paraId="3F579A8A"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z w:val="22"/>
          <w:szCs w:val="22"/>
        </w:rPr>
        <w:t>Thank you for the interview and your consideration.</w:t>
      </w:r>
    </w:p>
    <w:p w14:paraId="1ED085AA" w14:textId="77777777" w:rsidR="00847EBA" w:rsidRPr="00C86DBD" w:rsidRDefault="00847EBA" w:rsidP="00C86DBD">
      <w:pPr>
        <w:spacing w:before="1"/>
        <w:rPr>
          <w:rFonts w:asciiTheme="minorHAnsi" w:hAnsiTheme="minorHAnsi" w:cstheme="minorHAnsi"/>
          <w:sz w:val="22"/>
          <w:szCs w:val="22"/>
        </w:rPr>
      </w:pPr>
    </w:p>
    <w:p w14:paraId="40A482F4" w14:textId="77777777" w:rsidR="00847EBA" w:rsidRPr="00C86DBD" w:rsidRDefault="00847EBA" w:rsidP="00C86DBD">
      <w:pPr>
        <w:rPr>
          <w:rFonts w:asciiTheme="minorHAnsi" w:hAnsiTheme="minorHAnsi" w:cstheme="minorHAnsi"/>
          <w:sz w:val="22"/>
          <w:szCs w:val="22"/>
        </w:rPr>
      </w:pPr>
    </w:p>
    <w:p w14:paraId="0240AD53" w14:textId="77777777" w:rsidR="00847EBA" w:rsidRPr="00C86DBD" w:rsidRDefault="00847EBA" w:rsidP="00C86DBD">
      <w:pPr>
        <w:rPr>
          <w:rFonts w:asciiTheme="minorHAnsi" w:hAnsiTheme="minorHAnsi" w:cstheme="minorHAnsi"/>
          <w:sz w:val="22"/>
          <w:szCs w:val="22"/>
        </w:rPr>
      </w:pPr>
    </w:p>
    <w:p w14:paraId="06460519" w14:textId="77777777" w:rsidR="00847EBA" w:rsidRPr="00C86DBD" w:rsidRDefault="009865CD" w:rsidP="00C86DBD">
      <w:pPr>
        <w:ind w:left="120" w:right="7291"/>
        <w:rPr>
          <w:rFonts w:asciiTheme="minorHAnsi" w:hAnsiTheme="minorHAnsi" w:cstheme="minorHAnsi"/>
          <w:sz w:val="22"/>
          <w:szCs w:val="22"/>
        </w:rPr>
      </w:pPr>
      <w:r w:rsidRPr="00C86DBD">
        <w:rPr>
          <w:rFonts w:asciiTheme="minorHAnsi" w:hAnsiTheme="minorHAnsi" w:cstheme="minorHAnsi"/>
          <w:sz w:val="22"/>
          <w:szCs w:val="22"/>
        </w:rPr>
        <w:t>Sincerely, Tho</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as S</w:t>
      </w:r>
      <w:r w:rsidRPr="00C86DBD">
        <w:rPr>
          <w:rFonts w:asciiTheme="minorHAnsi" w:hAnsiTheme="minorHAnsi" w:cstheme="minorHAnsi"/>
          <w:spacing w:val="-2"/>
          <w:sz w:val="22"/>
          <w:szCs w:val="22"/>
        </w:rPr>
        <w:t>m</w:t>
      </w:r>
      <w:r w:rsidRPr="00C86DBD">
        <w:rPr>
          <w:rFonts w:asciiTheme="minorHAnsi" w:hAnsiTheme="minorHAnsi" w:cstheme="minorHAnsi"/>
          <w:spacing w:val="2"/>
          <w:sz w:val="22"/>
          <w:szCs w:val="22"/>
        </w:rPr>
        <w:t>i</w:t>
      </w:r>
      <w:r w:rsidRPr="00C86DBD">
        <w:rPr>
          <w:rFonts w:asciiTheme="minorHAnsi" w:hAnsiTheme="minorHAnsi" w:cstheme="minorHAnsi"/>
          <w:spacing w:val="1"/>
          <w:sz w:val="22"/>
          <w:szCs w:val="22"/>
        </w:rPr>
        <w:t>t</w:t>
      </w:r>
      <w:r w:rsidRPr="00C86DBD">
        <w:rPr>
          <w:rFonts w:asciiTheme="minorHAnsi" w:hAnsiTheme="minorHAnsi" w:cstheme="minorHAnsi"/>
          <w:sz w:val="22"/>
          <w:szCs w:val="22"/>
        </w:rPr>
        <w:t>h</w:t>
      </w:r>
    </w:p>
    <w:p w14:paraId="473E4F8C" w14:textId="77777777" w:rsidR="00847EBA" w:rsidRPr="00C86DBD" w:rsidRDefault="00847EBA" w:rsidP="00C86DBD">
      <w:pPr>
        <w:rPr>
          <w:rFonts w:asciiTheme="minorHAnsi" w:hAnsiTheme="minorHAnsi" w:cstheme="minorHAnsi"/>
          <w:sz w:val="22"/>
          <w:szCs w:val="22"/>
        </w:rPr>
      </w:pPr>
    </w:p>
    <w:p w14:paraId="3C7E98EC" w14:textId="77777777" w:rsidR="00847EBA" w:rsidRPr="00C86DBD" w:rsidRDefault="00847EBA" w:rsidP="00C86DBD">
      <w:pPr>
        <w:rPr>
          <w:rFonts w:asciiTheme="minorHAnsi" w:hAnsiTheme="minorHAnsi" w:cstheme="minorHAnsi"/>
          <w:sz w:val="22"/>
          <w:szCs w:val="22"/>
        </w:rPr>
      </w:pPr>
    </w:p>
    <w:p w14:paraId="5FBD75F1" w14:textId="77777777" w:rsidR="00847EBA" w:rsidRPr="00C86DBD" w:rsidRDefault="00847EBA" w:rsidP="00C86DBD">
      <w:pPr>
        <w:rPr>
          <w:rFonts w:asciiTheme="minorHAnsi" w:hAnsiTheme="minorHAnsi" w:cstheme="minorHAnsi"/>
          <w:sz w:val="22"/>
          <w:szCs w:val="22"/>
        </w:rPr>
      </w:pPr>
    </w:p>
    <w:p w14:paraId="02628116" w14:textId="77777777" w:rsidR="00847EBA" w:rsidRPr="00C86DBD" w:rsidRDefault="00847EBA" w:rsidP="00C86DBD">
      <w:pPr>
        <w:rPr>
          <w:rFonts w:asciiTheme="minorHAnsi" w:hAnsiTheme="minorHAnsi" w:cstheme="minorHAnsi"/>
          <w:sz w:val="22"/>
          <w:szCs w:val="22"/>
        </w:rPr>
      </w:pPr>
    </w:p>
    <w:p w14:paraId="17FED700"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b/>
          <w:sz w:val="22"/>
          <w:szCs w:val="22"/>
        </w:rPr>
        <w:t>Re</w:t>
      </w:r>
      <w:r w:rsidRPr="00C86DBD">
        <w:rPr>
          <w:rFonts w:asciiTheme="minorHAnsi" w:hAnsiTheme="minorHAnsi" w:cstheme="minorHAnsi"/>
          <w:b/>
          <w:spacing w:val="-2"/>
          <w:sz w:val="22"/>
          <w:szCs w:val="22"/>
        </w:rPr>
        <w:t>m</w:t>
      </w:r>
      <w:r w:rsidRPr="00C86DBD">
        <w:rPr>
          <w:rFonts w:asciiTheme="minorHAnsi" w:hAnsiTheme="minorHAnsi" w:cstheme="minorHAnsi"/>
          <w:b/>
          <w:spacing w:val="1"/>
          <w:sz w:val="22"/>
          <w:szCs w:val="22"/>
        </w:rPr>
        <w:t>e</w:t>
      </w:r>
      <w:r w:rsidRPr="00C86DBD">
        <w:rPr>
          <w:rFonts w:asciiTheme="minorHAnsi" w:hAnsiTheme="minorHAnsi" w:cstheme="minorHAnsi"/>
          <w:b/>
          <w:sz w:val="22"/>
          <w:szCs w:val="22"/>
        </w:rPr>
        <w:t>mber:</w:t>
      </w:r>
    </w:p>
    <w:p w14:paraId="268AE2B6" w14:textId="77777777" w:rsidR="00847EBA" w:rsidRPr="00C86DBD" w:rsidRDefault="009865CD" w:rsidP="00C86DBD">
      <w:pPr>
        <w:spacing w:before="1"/>
        <w:ind w:left="120"/>
        <w:rPr>
          <w:rFonts w:asciiTheme="minorHAnsi" w:hAnsiTheme="minorHAnsi" w:cstheme="minorHAnsi"/>
          <w:sz w:val="22"/>
          <w:szCs w:val="22"/>
        </w:rPr>
      </w:pPr>
      <w:r w:rsidRPr="00C86DBD">
        <w:rPr>
          <w:rFonts w:asciiTheme="minorHAnsi" w:eastAsia="Verdana" w:hAnsiTheme="minorHAnsi" w:cstheme="minorHAnsi"/>
          <w:sz w:val="22"/>
          <w:szCs w:val="22"/>
        </w:rPr>
        <w:t>•</w:t>
      </w:r>
      <w:r w:rsidRPr="00C86DBD">
        <w:rPr>
          <w:rFonts w:asciiTheme="minorHAnsi" w:eastAsia="Verdana" w:hAnsiTheme="minorHAnsi" w:cstheme="minorHAnsi"/>
          <w:spacing w:val="72"/>
          <w:sz w:val="22"/>
          <w:szCs w:val="22"/>
        </w:rPr>
        <w:t xml:space="preserve"> </w:t>
      </w:r>
      <w:r w:rsidRPr="00C86DBD">
        <w:rPr>
          <w:rFonts w:asciiTheme="minorHAnsi" w:hAnsiTheme="minorHAnsi" w:cstheme="minorHAnsi"/>
          <w:b/>
          <w:sz w:val="22"/>
          <w:szCs w:val="22"/>
        </w:rPr>
        <w:t>Ma</w:t>
      </w:r>
      <w:r w:rsidRPr="00C86DBD">
        <w:rPr>
          <w:rFonts w:asciiTheme="minorHAnsi" w:hAnsiTheme="minorHAnsi" w:cstheme="minorHAnsi"/>
          <w:b/>
          <w:spacing w:val="-2"/>
          <w:sz w:val="22"/>
          <w:szCs w:val="22"/>
        </w:rPr>
        <w:t>k</w:t>
      </w:r>
      <w:r w:rsidRPr="00C86DBD">
        <w:rPr>
          <w:rFonts w:asciiTheme="minorHAnsi" w:hAnsiTheme="minorHAnsi" w:cstheme="minorHAnsi"/>
          <w:b/>
          <w:sz w:val="22"/>
          <w:szCs w:val="22"/>
        </w:rPr>
        <w:t>e</w:t>
      </w:r>
      <w:r w:rsidRPr="00C86DBD">
        <w:rPr>
          <w:rFonts w:asciiTheme="minorHAnsi" w:hAnsiTheme="minorHAnsi" w:cstheme="minorHAnsi"/>
          <w:b/>
          <w:spacing w:val="-6"/>
          <w:sz w:val="22"/>
          <w:szCs w:val="22"/>
        </w:rPr>
        <w:t xml:space="preserve"> </w:t>
      </w:r>
      <w:r w:rsidRPr="00C86DBD">
        <w:rPr>
          <w:rFonts w:asciiTheme="minorHAnsi" w:hAnsiTheme="minorHAnsi" w:cstheme="minorHAnsi"/>
          <w:b/>
          <w:sz w:val="22"/>
          <w:szCs w:val="22"/>
        </w:rPr>
        <w:t>your</w:t>
      </w:r>
      <w:r w:rsidRPr="00C86DBD">
        <w:rPr>
          <w:rFonts w:asciiTheme="minorHAnsi" w:hAnsiTheme="minorHAnsi" w:cstheme="minorHAnsi"/>
          <w:b/>
          <w:spacing w:val="-6"/>
          <w:sz w:val="22"/>
          <w:szCs w:val="22"/>
        </w:rPr>
        <w:t xml:space="preserve"> </w:t>
      </w:r>
      <w:r w:rsidRPr="00C86DBD">
        <w:rPr>
          <w:rFonts w:asciiTheme="minorHAnsi" w:hAnsiTheme="minorHAnsi" w:cstheme="minorHAnsi"/>
          <w:b/>
          <w:sz w:val="22"/>
          <w:szCs w:val="22"/>
        </w:rPr>
        <w:t>than</w:t>
      </w:r>
      <w:r w:rsidRPr="00C86DBD">
        <w:rPr>
          <w:rFonts w:asciiTheme="minorHAnsi" w:hAnsiTheme="minorHAnsi" w:cstheme="minorHAnsi"/>
          <w:b/>
          <w:spacing w:val="-2"/>
          <w:sz w:val="22"/>
          <w:szCs w:val="22"/>
        </w:rPr>
        <w:t>k</w:t>
      </w:r>
      <w:r w:rsidRPr="00C86DBD">
        <w:rPr>
          <w:rFonts w:asciiTheme="minorHAnsi" w:hAnsiTheme="minorHAnsi" w:cstheme="minorHAnsi"/>
          <w:b/>
          <w:sz w:val="22"/>
          <w:szCs w:val="22"/>
        </w:rPr>
        <w:t>-you</w:t>
      </w:r>
      <w:r w:rsidRPr="00C86DBD">
        <w:rPr>
          <w:rFonts w:asciiTheme="minorHAnsi" w:hAnsiTheme="minorHAnsi" w:cstheme="minorHAnsi"/>
          <w:b/>
          <w:spacing w:val="-12"/>
          <w:sz w:val="22"/>
          <w:szCs w:val="22"/>
        </w:rPr>
        <w:t xml:space="preserve"> </w:t>
      </w:r>
      <w:r w:rsidRPr="00C86DBD">
        <w:rPr>
          <w:rFonts w:asciiTheme="minorHAnsi" w:hAnsiTheme="minorHAnsi" w:cstheme="minorHAnsi"/>
          <w:b/>
          <w:sz w:val="22"/>
          <w:szCs w:val="22"/>
        </w:rPr>
        <w:t>note</w:t>
      </w:r>
      <w:r w:rsidRPr="00C86DBD">
        <w:rPr>
          <w:rFonts w:asciiTheme="minorHAnsi" w:hAnsiTheme="minorHAnsi" w:cstheme="minorHAnsi"/>
          <w:b/>
          <w:spacing w:val="-5"/>
          <w:sz w:val="22"/>
          <w:szCs w:val="22"/>
        </w:rPr>
        <w:t xml:space="preserve"> </w:t>
      </w:r>
      <w:r w:rsidRPr="00C86DBD">
        <w:rPr>
          <w:rFonts w:asciiTheme="minorHAnsi" w:hAnsiTheme="minorHAnsi" w:cstheme="minorHAnsi"/>
          <w:b/>
          <w:spacing w:val="-2"/>
          <w:sz w:val="22"/>
          <w:szCs w:val="22"/>
        </w:rPr>
        <w:t>w</w:t>
      </w:r>
      <w:r w:rsidRPr="00C86DBD">
        <w:rPr>
          <w:rFonts w:asciiTheme="minorHAnsi" w:hAnsiTheme="minorHAnsi" w:cstheme="minorHAnsi"/>
          <w:b/>
          <w:spacing w:val="1"/>
          <w:sz w:val="22"/>
          <w:szCs w:val="22"/>
        </w:rPr>
        <w:t>a</w:t>
      </w:r>
      <w:r w:rsidRPr="00C86DBD">
        <w:rPr>
          <w:rFonts w:asciiTheme="minorHAnsi" w:hAnsiTheme="minorHAnsi" w:cstheme="minorHAnsi"/>
          <w:b/>
          <w:sz w:val="22"/>
          <w:szCs w:val="22"/>
        </w:rPr>
        <w:t>rm</w:t>
      </w:r>
      <w:r w:rsidRPr="00C86DBD">
        <w:rPr>
          <w:rFonts w:asciiTheme="minorHAnsi" w:hAnsiTheme="minorHAnsi" w:cstheme="minorHAnsi"/>
          <w:b/>
          <w:spacing w:val="-7"/>
          <w:sz w:val="22"/>
          <w:szCs w:val="22"/>
        </w:rPr>
        <w:t xml:space="preserve"> </w:t>
      </w:r>
      <w:r w:rsidRPr="00C86DBD">
        <w:rPr>
          <w:rFonts w:asciiTheme="minorHAnsi" w:hAnsiTheme="minorHAnsi" w:cstheme="minorHAnsi"/>
          <w:b/>
          <w:sz w:val="22"/>
          <w:szCs w:val="22"/>
        </w:rPr>
        <w:t>and</w:t>
      </w:r>
      <w:r w:rsidRPr="00C86DBD">
        <w:rPr>
          <w:rFonts w:asciiTheme="minorHAnsi" w:hAnsiTheme="minorHAnsi" w:cstheme="minorHAnsi"/>
          <w:b/>
          <w:spacing w:val="-5"/>
          <w:sz w:val="22"/>
          <w:szCs w:val="22"/>
        </w:rPr>
        <w:t xml:space="preserve"> </w:t>
      </w:r>
      <w:r w:rsidRPr="00C86DBD">
        <w:rPr>
          <w:rFonts w:asciiTheme="minorHAnsi" w:hAnsiTheme="minorHAnsi" w:cstheme="minorHAnsi"/>
          <w:b/>
          <w:sz w:val="22"/>
          <w:szCs w:val="22"/>
        </w:rPr>
        <w:t>personal</w:t>
      </w:r>
    </w:p>
    <w:p w14:paraId="39282414" w14:textId="77777777" w:rsidR="00847EBA" w:rsidRPr="00C86DBD" w:rsidRDefault="009865CD" w:rsidP="00C86DBD">
      <w:pPr>
        <w:ind w:left="120"/>
        <w:rPr>
          <w:rFonts w:asciiTheme="minorHAnsi" w:hAnsiTheme="minorHAnsi" w:cstheme="minorHAnsi"/>
          <w:sz w:val="22"/>
          <w:szCs w:val="22"/>
        </w:rPr>
      </w:pPr>
      <w:r w:rsidRPr="00C86DBD">
        <w:rPr>
          <w:rFonts w:asciiTheme="minorHAnsi" w:eastAsia="Verdana" w:hAnsiTheme="minorHAnsi" w:cstheme="minorHAnsi"/>
          <w:position w:val="-1"/>
          <w:sz w:val="22"/>
          <w:szCs w:val="22"/>
        </w:rPr>
        <w:t>•</w:t>
      </w:r>
      <w:r w:rsidRPr="00C86DBD">
        <w:rPr>
          <w:rFonts w:asciiTheme="minorHAnsi" w:eastAsia="Verdana" w:hAnsiTheme="minorHAnsi" w:cstheme="minorHAnsi"/>
          <w:spacing w:val="72"/>
          <w:position w:val="-1"/>
          <w:sz w:val="22"/>
          <w:szCs w:val="22"/>
        </w:rPr>
        <w:t xml:space="preserve"> </w:t>
      </w:r>
      <w:r w:rsidRPr="00C86DBD">
        <w:rPr>
          <w:rFonts w:asciiTheme="minorHAnsi" w:hAnsiTheme="minorHAnsi" w:cstheme="minorHAnsi"/>
          <w:b/>
          <w:position w:val="-1"/>
          <w:sz w:val="22"/>
          <w:szCs w:val="22"/>
        </w:rPr>
        <w:t>Express</w:t>
      </w:r>
      <w:r w:rsidRPr="00C86DBD">
        <w:rPr>
          <w:rFonts w:asciiTheme="minorHAnsi" w:hAnsiTheme="minorHAnsi" w:cstheme="minorHAnsi"/>
          <w:b/>
          <w:spacing w:val="-9"/>
          <w:position w:val="-1"/>
          <w:sz w:val="22"/>
          <w:szCs w:val="22"/>
        </w:rPr>
        <w:t xml:space="preserve"> </w:t>
      </w:r>
      <w:r w:rsidRPr="00C86DBD">
        <w:rPr>
          <w:rFonts w:asciiTheme="minorHAnsi" w:hAnsiTheme="minorHAnsi" w:cstheme="minorHAnsi"/>
          <w:b/>
          <w:spacing w:val="2"/>
          <w:position w:val="-1"/>
          <w:sz w:val="22"/>
          <w:szCs w:val="22"/>
        </w:rPr>
        <w:t>y</w:t>
      </w:r>
      <w:r w:rsidRPr="00C86DBD">
        <w:rPr>
          <w:rFonts w:asciiTheme="minorHAnsi" w:hAnsiTheme="minorHAnsi" w:cstheme="minorHAnsi"/>
          <w:b/>
          <w:spacing w:val="1"/>
          <w:position w:val="-1"/>
          <w:sz w:val="22"/>
          <w:szCs w:val="22"/>
        </w:rPr>
        <w:t>o</w:t>
      </w:r>
      <w:r w:rsidRPr="00C86DBD">
        <w:rPr>
          <w:rFonts w:asciiTheme="minorHAnsi" w:hAnsiTheme="minorHAnsi" w:cstheme="minorHAnsi"/>
          <w:b/>
          <w:position w:val="-1"/>
          <w:sz w:val="22"/>
          <w:szCs w:val="22"/>
        </w:rPr>
        <w:t>ur</w:t>
      </w:r>
      <w:r w:rsidRPr="00C86DBD">
        <w:rPr>
          <w:rFonts w:asciiTheme="minorHAnsi" w:hAnsiTheme="minorHAnsi" w:cstheme="minorHAnsi"/>
          <w:b/>
          <w:spacing w:val="-6"/>
          <w:position w:val="-1"/>
          <w:sz w:val="22"/>
          <w:szCs w:val="22"/>
        </w:rPr>
        <w:t xml:space="preserve"> </w:t>
      </w:r>
      <w:r w:rsidRPr="00C86DBD">
        <w:rPr>
          <w:rFonts w:asciiTheme="minorHAnsi" w:hAnsiTheme="minorHAnsi" w:cstheme="minorHAnsi"/>
          <w:b/>
          <w:position w:val="-1"/>
          <w:sz w:val="22"/>
          <w:szCs w:val="22"/>
        </w:rPr>
        <w:t>sincere apprec</w:t>
      </w:r>
      <w:r w:rsidRPr="00C86DBD">
        <w:rPr>
          <w:rFonts w:asciiTheme="minorHAnsi" w:hAnsiTheme="minorHAnsi" w:cstheme="minorHAnsi"/>
          <w:b/>
          <w:spacing w:val="2"/>
          <w:position w:val="-1"/>
          <w:sz w:val="22"/>
          <w:szCs w:val="22"/>
        </w:rPr>
        <w:t>i</w:t>
      </w:r>
      <w:r w:rsidRPr="00C86DBD">
        <w:rPr>
          <w:rFonts w:asciiTheme="minorHAnsi" w:hAnsiTheme="minorHAnsi" w:cstheme="minorHAnsi"/>
          <w:b/>
          <w:spacing w:val="1"/>
          <w:position w:val="-1"/>
          <w:sz w:val="22"/>
          <w:szCs w:val="22"/>
        </w:rPr>
        <w:t>a</w:t>
      </w:r>
      <w:r w:rsidRPr="00C86DBD">
        <w:rPr>
          <w:rFonts w:asciiTheme="minorHAnsi" w:hAnsiTheme="minorHAnsi" w:cstheme="minorHAnsi"/>
          <w:b/>
          <w:position w:val="-1"/>
          <w:sz w:val="22"/>
          <w:szCs w:val="22"/>
        </w:rPr>
        <w:t>tion</w:t>
      </w:r>
    </w:p>
    <w:p w14:paraId="53FCE370" w14:textId="77777777" w:rsidR="00847EBA" w:rsidRPr="00C86DBD" w:rsidRDefault="009865CD" w:rsidP="00C86DBD">
      <w:pPr>
        <w:ind w:left="120"/>
        <w:rPr>
          <w:rFonts w:asciiTheme="minorHAnsi" w:hAnsiTheme="minorHAnsi" w:cstheme="minorHAnsi"/>
          <w:sz w:val="22"/>
          <w:szCs w:val="22"/>
        </w:rPr>
      </w:pPr>
      <w:r w:rsidRPr="00C86DBD">
        <w:rPr>
          <w:rFonts w:asciiTheme="minorHAnsi" w:eastAsia="Verdana" w:hAnsiTheme="minorHAnsi" w:cstheme="minorHAnsi"/>
          <w:position w:val="-1"/>
          <w:sz w:val="22"/>
          <w:szCs w:val="22"/>
        </w:rPr>
        <w:t>•</w:t>
      </w:r>
      <w:r w:rsidRPr="00C86DBD">
        <w:rPr>
          <w:rFonts w:asciiTheme="minorHAnsi" w:eastAsia="Verdana" w:hAnsiTheme="minorHAnsi" w:cstheme="minorHAnsi"/>
          <w:spacing w:val="72"/>
          <w:position w:val="-1"/>
          <w:sz w:val="22"/>
          <w:szCs w:val="22"/>
        </w:rPr>
        <w:t xml:space="preserve"> </w:t>
      </w:r>
      <w:r w:rsidRPr="00C86DBD">
        <w:rPr>
          <w:rFonts w:asciiTheme="minorHAnsi" w:hAnsiTheme="minorHAnsi" w:cstheme="minorHAnsi"/>
          <w:b/>
          <w:position w:val="-1"/>
          <w:sz w:val="22"/>
          <w:szCs w:val="22"/>
        </w:rPr>
        <w:t>Reemphasi</w:t>
      </w:r>
      <w:r w:rsidRPr="00C86DBD">
        <w:rPr>
          <w:rFonts w:asciiTheme="minorHAnsi" w:hAnsiTheme="minorHAnsi" w:cstheme="minorHAnsi"/>
          <w:b/>
          <w:spacing w:val="-2"/>
          <w:position w:val="-1"/>
          <w:sz w:val="22"/>
          <w:szCs w:val="22"/>
        </w:rPr>
        <w:t>z</w:t>
      </w:r>
      <w:r w:rsidRPr="00C86DBD">
        <w:rPr>
          <w:rFonts w:asciiTheme="minorHAnsi" w:hAnsiTheme="minorHAnsi" w:cstheme="minorHAnsi"/>
          <w:b/>
          <w:position w:val="-1"/>
          <w:sz w:val="22"/>
          <w:szCs w:val="22"/>
        </w:rPr>
        <w:t>e</w:t>
      </w:r>
      <w:r w:rsidRPr="00C86DBD">
        <w:rPr>
          <w:rFonts w:asciiTheme="minorHAnsi" w:hAnsiTheme="minorHAnsi" w:cstheme="minorHAnsi"/>
          <w:b/>
          <w:spacing w:val="-14"/>
          <w:position w:val="-1"/>
          <w:sz w:val="22"/>
          <w:szCs w:val="22"/>
        </w:rPr>
        <w:t xml:space="preserve"> </w:t>
      </w:r>
      <w:r w:rsidRPr="00C86DBD">
        <w:rPr>
          <w:rFonts w:asciiTheme="minorHAnsi" w:hAnsiTheme="minorHAnsi" w:cstheme="minorHAnsi"/>
          <w:b/>
          <w:position w:val="-1"/>
          <w:sz w:val="22"/>
          <w:szCs w:val="22"/>
        </w:rPr>
        <w:t>your</w:t>
      </w:r>
      <w:r w:rsidRPr="00C86DBD">
        <w:rPr>
          <w:rFonts w:asciiTheme="minorHAnsi" w:hAnsiTheme="minorHAnsi" w:cstheme="minorHAnsi"/>
          <w:b/>
          <w:spacing w:val="-6"/>
          <w:position w:val="-1"/>
          <w:sz w:val="22"/>
          <w:szCs w:val="22"/>
        </w:rPr>
        <w:t xml:space="preserve"> </w:t>
      </w:r>
      <w:r w:rsidRPr="00C86DBD">
        <w:rPr>
          <w:rFonts w:asciiTheme="minorHAnsi" w:hAnsiTheme="minorHAnsi" w:cstheme="minorHAnsi"/>
          <w:b/>
          <w:position w:val="-1"/>
          <w:sz w:val="22"/>
          <w:szCs w:val="22"/>
        </w:rPr>
        <w:t>strongest</w:t>
      </w:r>
      <w:r w:rsidRPr="00C86DBD">
        <w:rPr>
          <w:rFonts w:asciiTheme="minorHAnsi" w:hAnsiTheme="minorHAnsi" w:cstheme="minorHAnsi"/>
          <w:b/>
          <w:spacing w:val="-11"/>
          <w:position w:val="-1"/>
          <w:sz w:val="22"/>
          <w:szCs w:val="22"/>
        </w:rPr>
        <w:t xml:space="preserve"> </w:t>
      </w:r>
      <w:r w:rsidRPr="00C86DBD">
        <w:rPr>
          <w:rFonts w:asciiTheme="minorHAnsi" w:hAnsiTheme="minorHAnsi" w:cstheme="minorHAnsi"/>
          <w:b/>
          <w:position w:val="-1"/>
          <w:sz w:val="22"/>
          <w:szCs w:val="22"/>
        </w:rPr>
        <w:t>qualifications</w:t>
      </w:r>
    </w:p>
    <w:p w14:paraId="27AE272A" w14:textId="77777777" w:rsidR="00847EBA" w:rsidRPr="00C86DBD" w:rsidRDefault="009865CD" w:rsidP="00C86DBD">
      <w:pPr>
        <w:ind w:left="120"/>
        <w:rPr>
          <w:rFonts w:asciiTheme="minorHAnsi" w:hAnsiTheme="minorHAnsi" w:cstheme="minorHAnsi"/>
          <w:sz w:val="22"/>
          <w:szCs w:val="22"/>
        </w:rPr>
      </w:pPr>
      <w:r w:rsidRPr="00C86DBD">
        <w:rPr>
          <w:rFonts w:asciiTheme="minorHAnsi" w:eastAsia="Verdana" w:hAnsiTheme="minorHAnsi" w:cstheme="minorHAnsi"/>
          <w:position w:val="-1"/>
          <w:sz w:val="22"/>
          <w:szCs w:val="22"/>
        </w:rPr>
        <w:t>•</w:t>
      </w:r>
      <w:r w:rsidRPr="00C86DBD">
        <w:rPr>
          <w:rFonts w:asciiTheme="minorHAnsi" w:eastAsia="Verdana" w:hAnsiTheme="minorHAnsi" w:cstheme="minorHAnsi"/>
          <w:spacing w:val="72"/>
          <w:position w:val="-1"/>
          <w:sz w:val="22"/>
          <w:szCs w:val="22"/>
        </w:rPr>
        <w:t xml:space="preserve"> </w:t>
      </w:r>
      <w:r w:rsidRPr="00C86DBD">
        <w:rPr>
          <w:rFonts w:asciiTheme="minorHAnsi" w:hAnsiTheme="minorHAnsi" w:cstheme="minorHAnsi"/>
          <w:b/>
          <w:position w:val="-1"/>
          <w:sz w:val="22"/>
          <w:szCs w:val="22"/>
        </w:rPr>
        <w:t>Keep</w:t>
      </w:r>
      <w:r w:rsidRPr="00C86DBD">
        <w:rPr>
          <w:rFonts w:asciiTheme="minorHAnsi" w:hAnsiTheme="minorHAnsi" w:cstheme="minorHAnsi"/>
          <w:b/>
          <w:spacing w:val="-6"/>
          <w:position w:val="-1"/>
          <w:sz w:val="22"/>
          <w:szCs w:val="22"/>
        </w:rPr>
        <w:t xml:space="preserve"> </w:t>
      </w:r>
      <w:r w:rsidRPr="00C86DBD">
        <w:rPr>
          <w:rFonts w:asciiTheme="minorHAnsi" w:hAnsiTheme="minorHAnsi" w:cstheme="minorHAnsi"/>
          <w:b/>
          <w:position w:val="-1"/>
          <w:sz w:val="22"/>
          <w:szCs w:val="22"/>
        </w:rPr>
        <w:t>it short</w:t>
      </w:r>
    </w:p>
    <w:p w14:paraId="5F214A2D" w14:textId="77777777" w:rsidR="00847EBA" w:rsidRPr="00C86DBD" w:rsidRDefault="009865CD" w:rsidP="00C86DBD">
      <w:pPr>
        <w:ind w:left="120"/>
        <w:rPr>
          <w:rFonts w:asciiTheme="minorHAnsi" w:hAnsiTheme="minorHAnsi" w:cstheme="minorHAnsi"/>
          <w:sz w:val="22"/>
          <w:szCs w:val="22"/>
        </w:rPr>
        <w:sectPr w:rsidR="00847EBA" w:rsidRPr="00C86DBD">
          <w:pgSz w:w="12240" w:h="15840"/>
          <w:pgMar w:top="1380" w:right="1700" w:bottom="280" w:left="1680" w:header="720" w:footer="720" w:gutter="0"/>
          <w:cols w:space="720"/>
        </w:sectPr>
      </w:pPr>
      <w:r w:rsidRPr="00C86DBD">
        <w:rPr>
          <w:rFonts w:asciiTheme="minorHAnsi" w:eastAsia="Verdana" w:hAnsiTheme="minorHAnsi" w:cstheme="minorHAnsi"/>
          <w:position w:val="-1"/>
          <w:sz w:val="22"/>
          <w:szCs w:val="22"/>
        </w:rPr>
        <w:t>•</w:t>
      </w:r>
      <w:r w:rsidRPr="00C86DBD">
        <w:rPr>
          <w:rFonts w:asciiTheme="minorHAnsi" w:eastAsia="Verdana" w:hAnsiTheme="minorHAnsi" w:cstheme="minorHAnsi"/>
          <w:spacing w:val="72"/>
          <w:position w:val="-1"/>
          <w:sz w:val="22"/>
          <w:szCs w:val="22"/>
        </w:rPr>
        <w:t xml:space="preserve"> </w:t>
      </w:r>
      <w:r w:rsidRPr="00C86DBD">
        <w:rPr>
          <w:rFonts w:asciiTheme="minorHAnsi" w:hAnsiTheme="minorHAnsi" w:cstheme="minorHAnsi"/>
          <w:b/>
          <w:position w:val="-1"/>
          <w:sz w:val="22"/>
          <w:szCs w:val="22"/>
        </w:rPr>
        <w:t>Be timely…send</w:t>
      </w:r>
      <w:r w:rsidRPr="00C86DBD">
        <w:rPr>
          <w:rFonts w:asciiTheme="minorHAnsi" w:hAnsiTheme="minorHAnsi" w:cstheme="minorHAnsi"/>
          <w:b/>
          <w:spacing w:val="-16"/>
          <w:position w:val="-1"/>
          <w:sz w:val="22"/>
          <w:szCs w:val="22"/>
        </w:rPr>
        <w:t xml:space="preserve"> </w:t>
      </w:r>
      <w:r w:rsidRPr="00C86DBD">
        <w:rPr>
          <w:rFonts w:asciiTheme="minorHAnsi" w:hAnsiTheme="minorHAnsi" w:cstheme="minorHAnsi"/>
          <w:b/>
          <w:position w:val="-1"/>
          <w:sz w:val="22"/>
          <w:szCs w:val="22"/>
        </w:rPr>
        <w:t>your</w:t>
      </w:r>
      <w:r w:rsidRPr="00C86DBD">
        <w:rPr>
          <w:rFonts w:asciiTheme="minorHAnsi" w:hAnsiTheme="minorHAnsi" w:cstheme="minorHAnsi"/>
          <w:b/>
          <w:spacing w:val="-6"/>
          <w:position w:val="-1"/>
          <w:sz w:val="22"/>
          <w:szCs w:val="22"/>
        </w:rPr>
        <w:t xml:space="preserve"> </w:t>
      </w:r>
      <w:r w:rsidRPr="00C86DBD">
        <w:rPr>
          <w:rFonts w:asciiTheme="minorHAnsi" w:hAnsiTheme="minorHAnsi" w:cstheme="minorHAnsi"/>
          <w:b/>
          <w:position w:val="-1"/>
          <w:sz w:val="22"/>
          <w:szCs w:val="22"/>
        </w:rPr>
        <w:t>than</w:t>
      </w:r>
      <w:r w:rsidRPr="00C86DBD">
        <w:rPr>
          <w:rFonts w:asciiTheme="minorHAnsi" w:hAnsiTheme="minorHAnsi" w:cstheme="minorHAnsi"/>
          <w:b/>
          <w:spacing w:val="-2"/>
          <w:position w:val="-1"/>
          <w:sz w:val="22"/>
          <w:szCs w:val="22"/>
        </w:rPr>
        <w:t>k</w:t>
      </w:r>
      <w:r w:rsidRPr="00C86DBD">
        <w:rPr>
          <w:rFonts w:asciiTheme="minorHAnsi" w:hAnsiTheme="minorHAnsi" w:cstheme="minorHAnsi"/>
          <w:b/>
          <w:position w:val="-1"/>
          <w:sz w:val="22"/>
          <w:szCs w:val="22"/>
        </w:rPr>
        <w:t>-you</w:t>
      </w:r>
      <w:r w:rsidRPr="00C86DBD">
        <w:rPr>
          <w:rFonts w:asciiTheme="minorHAnsi" w:hAnsiTheme="minorHAnsi" w:cstheme="minorHAnsi"/>
          <w:b/>
          <w:spacing w:val="-12"/>
          <w:position w:val="-1"/>
          <w:sz w:val="22"/>
          <w:szCs w:val="22"/>
        </w:rPr>
        <w:t xml:space="preserve"> </w:t>
      </w:r>
      <w:r w:rsidRPr="00C86DBD">
        <w:rPr>
          <w:rFonts w:asciiTheme="minorHAnsi" w:hAnsiTheme="minorHAnsi" w:cstheme="minorHAnsi"/>
          <w:b/>
          <w:position w:val="-1"/>
          <w:sz w:val="22"/>
          <w:szCs w:val="22"/>
        </w:rPr>
        <w:t>note</w:t>
      </w:r>
      <w:r w:rsidRPr="00C86DBD">
        <w:rPr>
          <w:rFonts w:asciiTheme="minorHAnsi" w:hAnsiTheme="minorHAnsi" w:cstheme="minorHAnsi"/>
          <w:b/>
          <w:spacing w:val="-5"/>
          <w:position w:val="-1"/>
          <w:sz w:val="22"/>
          <w:szCs w:val="22"/>
        </w:rPr>
        <w:t xml:space="preserve"> </w:t>
      </w:r>
      <w:r w:rsidRPr="00C86DBD">
        <w:rPr>
          <w:rFonts w:asciiTheme="minorHAnsi" w:hAnsiTheme="minorHAnsi" w:cstheme="minorHAnsi"/>
          <w:b/>
          <w:position w:val="-1"/>
          <w:sz w:val="22"/>
          <w:szCs w:val="22"/>
        </w:rPr>
        <w:t>right</w:t>
      </w:r>
      <w:r w:rsidRPr="00C86DBD">
        <w:rPr>
          <w:rFonts w:asciiTheme="minorHAnsi" w:hAnsiTheme="minorHAnsi" w:cstheme="minorHAnsi"/>
          <w:b/>
          <w:spacing w:val="-6"/>
          <w:position w:val="-1"/>
          <w:sz w:val="22"/>
          <w:szCs w:val="22"/>
        </w:rPr>
        <w:t xml:space="preserve"> </w:t>
      </w:r>
      <w:r w:rsidRPr="00C86DBD">
        <w:rPr>
          <w:rFonts w:asciiTheme="minorHAnsi" w:hAnsiTheme="minorHAnsi" w:cstheme="minorHAnsi"/>
          <w:b/>
          <w:position w:val="-1"/>
          <w:sz w:val="22"/>
          <w:szCs w:val="22"/>
        </w:rPr>
        <w:t>a</w:t>
      </w:r>
      <w:r w:rsidRPr="00C86DBD">
        <w:rPr>
          <w:rFonts w:asciiTheme="minorHAnsi" w:hAnsiTheme="minorHAnsi" w:cstheme="minorHAnsi"/>
          <w:b/>
          <w:spacing w:val="-3"/>
          <w:position w:val="-1"/>
          <w:sz w:val="22"/>
          <w:szCs w:val="22"/>
        </w:rPr>
        <w:t>w</w:t>
      </w:r>
      <w:r w:rsidRPr="00C86DBD">
        <w:rPr>
          <w:rFonts w:asciiTheme="minorHAnsi" w:hAnsiTheme="minorHAnsi" w:cstheme="minorHAnsi"/>
          <w:b/>
          <w:position w:val="-1"/>
          <w:sz w:val="22"/>
          <w:szCs w:val="22"/>
        </w:rPr>
        <w:t>ay!</w:t>
      </w:r>
    </w:p>
    <w:p w14:paraId="1B278AF9" w14:textId="77777777" w:rsidR="00847EBA" w:rsidRPr="00C86DBD" w:rsidRDefault="00847EBA" w:rsidP="00C86DBD">
      <w:pPr>
        <w:rPr>
          <w:rFonts w:asciiTheme="minorHAnsi" w:hAnsiTheme="minorHAnsi" w:cstheme="minorHAnsi"/>
          <w:sz w:val="22"/>
          <w:szCs w:val="22"/>
        </w:rPr>
      </w:pPr>
    </w:p>
    <w:p w14:paraId="570B3824" w14:textId="77777777" w:rsidR="00847EBA" w:rsidRPr="00C86DBD" w:rsidRDefault="00847EBA" w:rsidP="00C86DBD">
      <w:pPr>
        <w:spacing w:before="2"/>
        <w:rPr>
          <w:rFonts w:asciiTheme="minorHAnsi" w:hAnsiTheme="minorHAnsi" w:cstheme="minorHAnsi"/>
          <w:sz w:val="22"/>
          <w:szCs w:val="22"/>
        </w:rPr>
      </w:pPr>
    </w:p>
    <w:p w14:paraId="64759411" w14:textId="77777777" w:rsidR="00847EBA" w:rsidRPr="00C86DBD" w:rsidRDefault="009865CD" w:rsidP="00C86DBD">
      <w:pPr>
        <w:spacing w:before="29"/>
        <w:ind w:left="2765" w:right="2727"/>
        <w:jc w:val="center"/>
        <w:rPr>
          <w:rFonts w:asciiTheme="minorHAnsi" w:hAnsiTheme="minorHAnsi" w:cstheme="minorHAnsi"/>
          <w:sz w:val="22"/>
          <w:szCs w:val="22"/>
        </w:rPr>
      </w:pPr>
      <w:r w:rsidRPr="00C86DBD">
        <w:rPr>
          <w:rFonts w:asciiTheme="minorHAnsi" w:hAnsiTheme="minorHAnsi" w:cstheme="minorHAnsi"/>
          <w:b/>
          <w:sz w:val="22"/>
          <w:szCs w:val="22"/>
        </w:rPr>
        <w:t xml:space="preserve">SAMPLE </w:t>
      </w:r>
      <w:r w:rsidRPr="00C86DBD">
        <w:rPr>
          <w:rFonts w:asciiTheme="minorHAnsi" w:hAnsiTheme="minorHAnsi" w:cstheme="minorHAnsi"/>
          <w:b/>
          <w:spacing w:val="1"/>
          <w:sz w:val="22"/>
          <w:szCs w:val="22"/>
        </w:rPr>
        <w:t>TH</w:t>
      </w:r>
      <w:r w:rsidRPr="00C86DBD">
        <w:rPr>
          <w:rFonts w:asciiTheme="minorHAnsi" w:hAnsiTheme="minorHAnsi" w:cstheme="minorHAnsi"/>
          <w:b/>
          <w:sz w:val="22"/>
          <w:szCs w:val="22"/>
        </w:rPr>
        <w:t>ANK YOU NOTE</w:t>
      </w:r>
    </w:p>
    <w:p w14:paraId="0DBE4BF6" w14:textId="77777777" w:rsidR="00847EBA" w:rsidRPr="00C86DBD" w:rsidRDefault="00847EBA" w:rsidP="00C86DBD">
      <w:pPr>
        <w:spacing w:before="2"/>
        <w:rPr>
          <w:rFonts w:asciiTheme="minorHAnsi" w:hAnsiTheme="minorHAnsi" w:cstheme="minorHAnsi"/>
          <w:sz w:val="22"/>
          <w:szCs w:val="22"/>
        </w:rPr>
      </w:pPr>
    </w:p>
    <w:p w14:paraId="5874D28A" w14:textId="77777777" w:rsidR="00847EBA" w:rsidRPr="00C86DBD" w:rsidRDefault="00847EBA" w:rsidP="00C86DBD">
      <w:pPr>
        <w:rPr>
          <w:rFonts w:asciiTheme="minorHAnsi" w:hAnsiTheme="minorHAnsi" w:cstheme="minorHAnsi"/>
          <w:sz w:val="22"/>
          <w:szCs w:val="22"/>
        </w:rPr>
      </w:pPr>
    </w:p>
    <w:p w14:paraId="14BDDE7D" w14:textId="77777777" w:rsidR="00847EBA" w:rsidRPr="00C86DBD" w:rsidRDefault="00847EBA" w:rsidP="00C86DBD">
      <w:pPr>
        <w:rPr>
          <w:rFonts w:asciiTheme="minorHAnsi" w:hAnsiTheme="minorHAnsi" w:cstheme="minorHAnsi"/>
          <w:sz w:val="22"/>
          <w:szCs w:val="22"/>
        </w:rPr>
      </w:pPr>
    </w:p>
    <w:p w14:paraId="530D1988" w14:textId="77777777" w:rsidR="00847EBA" w:rsidRPr="00C86DBD" w:rsidRDefault="009865CD" w:rsidP="00C86DBD">
      <w:pPr>
        <w:ind w:left="3555" w:right="3515"/>
        <w:jc w:val="center"/>
        <w:rPr>
          <w:rFonts w:asciiTheme="minorHAnsi" w:hAnsiTheme="minorHAnsi" w:cstheme="minorHAnsi"/>
          <w:sz w:val="22"/>
          <w:szCs w:val="22"/>
        </w:rPr>
      </w:pPr>
      <w:r w:rsidRPr="00C86DBD">
        <w:rPr>
          <w:rFonts w:asciiTheme="minorHAnsi" w:hAnsiTheme="minorHAnsi" w:cstheme="minorHAnsi"/>
          <w:position w:val="-1"/>
          <w:sz w:val="22"/>
          <w:szCs w:val="22"/>
        </w:rPr>
        <w:t>Sally Cooper</w:t>
      </w:r>
    </w:p>
    <w:p w14:paraId="3899521F" w14:textId="77777777" w:rsidR="00847EBA" w:rsidRPr="00C86DBD" w:rsidRDefault="009865CD" w:rsidP="00C86DBD">
      <w:pPr>
        <w:ind w:left="3266" w:right="3226"/>
        <w:jc w:val="center"/>
        <w:rPr>
          <w:rFonts w:asciiTheme="minorHAnsi" w:hAnsiTheme="minorHAnsi" w:cstheme="minorHAnsi"/>
          <w:sz w:val="22"/>
          <w:szCs w:val="22"/>
        </w:rPr>
      </w:pPr>
      <w:r w:rsidRPr="00C86DBD">
        <w:rPr>
          <w:rFonts w:asciiTheme="minorHAnsi" w:hAnsiTheme="minorHAnsi" w:cstheme="minorHAnsi"/>
          <w:sz w:val="22"/>
          <w:szCs w:val="22"/>
        </w:rPr>
        <w:t>33-26 10</w:t>
      </w:r>
      <w:r w:rsidRPr="00C86DBD">
        <w:rPr>
          <w:rFonts w:asciiTheme="minorHAnsi" w:hAnsiTheme="minorHAnsi" w:cstheme="minorHAnsi"/>
          <w:position w:val="11"/>
          <w:sz w:val="22"/>
          <w:szCs w:val="22"/>
        </w:rPr>
        <w:t>th</w:t>
      </w:r>
      <w:r w:rsidRPr="00C86DBD">
        <w:rPr>
          <w:rFonts w:asciiTheme="minorHAnsi" w:hAnsiTheme="minorHAnsi" w:cstheme="minorHAnsi"/>
          <w:spacing w:val="20"/>
          <w:position w:val="11"/>
          <w:sz w:val="22"/>
          <w:szCs w:val="22"/>
        </w:rPr>
        <w:t xml:space="preserve"> </w:t>
      </w:r>
      <w:r w:rsidRPr="00C86DBD">
        <w:rPr>
          <w:rFonts w:asciiTheme="minorHAnsi" w:hAnsiTheme="minorHAnsi" w:cstheme="minorHAnsi"/>
          <w:sz w:val="22"/>
          <w:szCs w:val="22"/>
        </w:rPr>
        <w:t>Street Apt. 2</w:t>
      </w:r>
    </w:p>
    <w:p w14:paraId="6CF02F53" w14:textId="77777777" w:rsidR="00847EBA" w:rsidRPr="00C86DBD" w:rsidRDefault="009865CD" w:rsidP="00C86DBD">
      <w:pPr>
        <w:ind w:left="3026" w:right="2986"/>
        <w:jc w:val="center"/>
        <w:rPr>
          <w:rFonts w:asciiTheme="minorHAnsi" w:hAnsiTheme="minorHAnsi" w:cstheme="minorHAnsi"/>
          <w:sz w:val="22"/>
          <w:szCs w:val="22"/>
        </w:rPr>
      </w:pPr>
      <w:r w:rsidRPr="00C86DBD">
        <w:rPr>
          <w:rFonts w:asciiTheme="minorHAnsi" w:hAnsiTheme="minorHAnsi" w:cstheme="minorHAnsi"/>
          <w:sz w:val="22"/>
          <w:szCs w:val="22"/>
        </w:rPr>
        <w:t>Long Island City, NY 11103</w:t>
      </w:r>
    </w:p>
    <w:p w14:paraId="5554689B" w14:textId="77777777" w:rsidR="00847EBA" w:rsidRPr="00C86DBD" w:rsidRDefault="009865CD" w:rsidP="00C86DBD">
      <w:pPr>
        <w:spacing w:before="5"/>
        <w:ind w:left="3152" w:right="3111" w:hanging="2"/>
        <w:jc w:val="center"/>
        <w:rPr>
          <w:rFonts w:asciiTheme="minorHAnsi" w:hAnsiTheme="minorHAnsi" w:cstheme="minorHAnsi"/>
          <w:sz w:val="22"/>
          <w:szCs w:val="22"/>
        </w:rPr>
      </w:pPr>
      <w:r w:rsidRPr="00C86DBD">
        <w:rPr>
          <w:rFonts w:asciiTheme="minorHAnsi" w:hAnsiTheme="minorHAnsi" w:cstheme="minorHAnsi"/>
          <w:sz w:val="22"/>
          <w:szCs w:val="22"/>
        </w:rPr>
        <w:t xml:space="preserve">646-655-7810 </w:t>
      </w:r>
      <w:hyperlink r:id="rId18">
        <w:r w:rsidRPr="00C86DBD">
          <w:rPr>
            <w:rFonts w:asciiTheme="minorHAnsi" w:hAnsiTheme="minorHAnsi" w:cstheme="minorHAnsi"/>
            <w:color w:val="0000FF"/>
            <w:sz w:val="22"/>
            <w:szCs w:val="22"/>
            <w:u w:val="single" w:color="0000FF"/>
          </w:rPr>
          <w:t>sallycooper@hot</w:t>
        </w:r>
        <w:r w:rsidRPr="00C86DBD">
          <w:rPr>
            <w:rFonts w:asciiTheme="minorHAnsi" w:hAnsiTheme="minorHAnsi" w:cstheme="minorHAnsi"/>
            <w:color w:val="0000FF"/>
            <w:spacing w:val="-2"/>
            <w:sz w:val="22"/>
            <w:szCs w:val="22"/>
            <w:u w:val="single" w:color="0000FF"/>
          </w:rPr>
          <w:t>m</w:t>
        </w:r>
        <w:r w:rsidRPr="00C86DBD">
          <w:rPr>
            <w:rFonts w:asciiTheme="minorHAnsi" w:hAnsiTheme="minorHAnsi" w:cstheme="minorHAnsi"/>
            <w:color w:val="0000FF"/>
            <w:sz w:val="22"/>
            <w:szCs w:val="22"/>
            <w:u w:val="single" w:color="0000FF"/>
          </w:rPr>
          <w:t>ail.com</w:t>
        </w:r>
      </w:hyperlink>
    </w:p>
    <w:p w14:paraId="223DDA0D" w14:textId="77777777" w:rsidR="00847EBA" w:rsidRPr="00C86DBD" w:rsidRDefault="00847EBA" w:rsidP="00C86DBD">
      <w:pPr>
        <w:spacing w:before="4"/>
        <w:rPr>
          <w:rFonts w:asciiTheme="minorHAnsi" w:hAnsiTheme="minorHAnsi" w:cstheme="minorHAnsi"/>
          <w:sz w:val="22"/>
          <w:szCs w:val="22"/>
        </w:rPr>
      </w:pPr>
    </w:p>
    <w:p w14:paraId="39E2F319" w14:textId="77777777" w:rsidR="00847EBA" w:rsidRPr="00C86DBD" w:rsidRDefault="009865CD" w:rsidP="00C86DBD">
      <w:pPr>
        <w:spacing w:before="29"/>
        <w:ind w:left="120"/>
        <w:rPr>
          <w:rFonts w:asciiTheme="minorHAnsi" w:hAnsiTheme="minorHAnsi" w:cstheme="minorHAnsi"/>
          <w:sz w:val="22"/>
          <w:szCs w:val="22"/>
        </w:rPr>
      </w:pPr>
      <w:r w:rsidRPr="00C86DBD">
        <w:rPr>
          <w:rFonts w:asciiTheme="minorHAnsi" w:hAnsiTheme="minorHAnsi" w:cstheme="minorHAnsi"/>
          <w:sz w:val="22"/>
          <w:szCs w:val="22"/>
        </w:rPr>
        <w:t>July 20, 2007</w:t>
      </w:r>
    </w:p>
    <w:p w14:paraId="5294DFC5" w14:textId="77777777" w:rsidR="00847EBA" w:rsidRPr="00C86DBD" w:rsidRDefault="00847EBA" w:rsidP="00C86DBD">
      <w:pPr>
        <w:spacing w:before="16"/>
        <w:rPr>
          <w:rFonts w:asciiTheme="minorHAnsi" w:hAnsiTheme="minorHAnsi" w:cstheme="minorHAnsi"/>
          <w:sz w:val="22"/>
          <w:szCs w:val="22"/>
        </w:rPr>
      </w:pPr>
    </w:p>
    <w:p w14:paraId="345972AA"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sz w:val="22"/>
          <w:szCs w:val="22"/>
        </w:rPr>
        <w:t>Dear Ms. Hernandez,</w:t>
      </w:r>
    </w:p>
    <w:p w14:paraId="6690C563" w14:textId="77777777" w:rsidR="00847EBA" w:rsidRPr="00C86DBD" w:rsidRDefault="00847EBA" w:rsidP="00C86DBD">
      <w:pPr>
        <w:spacing w:before="1"/>
        <w:rPr>
          <w:rFonts w:asciiTheme="minorHAnsi" w:hAnsiTheme="minorHAnsi" w:cstheme="minorHAnsi"/>
          <w:sz w:val="22"/>
          <w:szCs w:val="22"/>
        </w:rPr>
      </w:pPr>
    </w:p>
    <w:p w14:paraId="5AF15ACD" w14:textId="77777777" w:rsidR="00847EBA" w:rsidRPr="00C86DBD" w:rsidRDefault="009865CD" w:rsidP="00C86DBD">
      <w:pPr>
        <w:ind w:left="120" w:right="688"/>
        <w:rPr>
          <w:rFonts w:asciiTheme="minorHAnsi" w:hAnsiTheme="minorHAnsi" w:cstheme="minorHAnsi"/>
          <w:sz w:val="22"/>
          <w:szCs w:val="22"/>
        </w:rPr>
      </w:pPr>
      <w:r w:rsidRPr="00C86DBD">
        <w:rPr>
          <w:rFonts w:asciiTheme="minorHAnsi" w:hAnsiTheme="minorHAnsi" w:cstheme="minorHAnsi"/>
          <w:sz w:val="22"/>
          <w:szCs w:val="22"/>
        </w:rPr>
        <w:t xml:space="preserve">It was a pleasure to have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et with you on July 18</w:t>
      </w:r>
      <w:r w:rsidRPr="00C86DBD">
        <w:rPr>
          <w:rFonts w:asciiTheme="minorHAnsi" w:hAnsiTheme="minorHAnsi" w:cstheme="minorHAnsi"/>
          <w:spacing w:val="-1"/>
          <w:position w:val="11"/>
          <w:sz w:val="22"/>
          <w:szCs w:val="22"/>
        </w:rPr>
        <w:t>t</w:t>
      </w:r>
      <w:r w:rsidRPr="00C86DBD">
        <w:rPr>
          <w:rFonts w:asciiTheme="minorHAnsi" w:hAnsiTheme="minorHAnsi" w:cstheme="minorHAnsi"/>
          <w:spacing w:val="1"/>
          <w:position w:val="11"/>
          <w:sz w:val="22"/>
          <w:szCs w:val="22"/>
        </w:rPr>
        <w:t>h</w:t>
      </w:r>
      <w:r w:rsidRPr="00C86DBD">
        <w:rPr>
          <w:rFonts w:asciiTheme="minorHAnsi" w:hAnsiTheme="minorHAnsi" w:cstheme="minorHAnsi"/>
          <w:sz w:val="22"/>
          <w:szCs w:val="22"/>
        </w:rPr>
        <w:t>,</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regarding the Hu</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 xml:space="preserve">an </w:t>
      </w:r>
      <w:r w:rsidRPr="00C86DBD">
        <w:rPr>
          <w:rFonts w:asciiTheme="minorHAnsi" w:hAnsiTheme="minorHAnsi" w:cstheme="minorHAnsi"/>
          <w:sz w:val="22"/>
          <w:szCs w:val="22"/>
        </w:rPr>
        <w:t>Resource Assistant position. Reflect</w:t>
      </w:r>
      <w:r w:rsidRPr="00C86DBD">
        <w:rPr>
          <w:rFonts w:asciiTheme="minorHAnsi" w:hAnsiTheme="minorHAnsi" w:cstheme="minorHAnsi"/>
          <w:spacing w:val="-1"/>
          <w:sz w:val="22"/>
          <w:szCs w:val="22"/>
        </w:rPr>
        <w:t>i</w:t>
      </w:r>
      <w:r w:rsidRPr="00C86DBD">
        <w:rPr>
          <w:rFonts w:asciiTheme="minorHAnsi" w:hAnsiTheme="minorHAnsi" w:cstheme="minorHAnsi"/>
          <w:sz w:val="22"/>
          <w:szCs w:val="22"/>
        </w:rPr>
        <w:t xml:space="preserve">ng on our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eeting and your i</w:t>
      </w:r>
      <w:r w:rsidRPr="00C86DBD">
        <w:rPr>
          <w:rFonts w:asciiTheme="minorHAnsi" w:hAnsiTheme="minorHAnsi" w:cstheme="minorHAnsi"/>
          <w:spacing w:val="-1"/>
          <w:sz w:val="22"/>
          <w:szCs w:val="22"/>
        </w:rPr>
        <w:t>n</w:t>
      </w:r>
      <w:r w:rsidRPr="00C86DBD">
        <w:rPr>
          <w:rFonts w:asciiTheme="minorHAnsi" w:hAnsiTheme="minorHAnsi" w:cstheme="minorHAnsi"/>
          <w:sz w:val="22"/>
          <w:szCs w:val="22"/>
        </w:rPr>
        <w:t xml:space="preserve">sight into the role and responsibilities, I truly </w:t>
      </w:r>
      <w:r w:rsidRPr="00C86DBD">
        <w:rPr>
          <w:rFonts w:asciiTheme="minorHAnsi" w:hAnsiTheme="minorHAnsi" w:cstheme="minorHAnsi"/>
          <w:spacing w:val="-1"/>
          <w:sz w:val="22"/>
          <w:szCs w:val="22"/>
        </w:rPr>
        <w:t>f</w:t>
      </w:r>
      <w:r w:rsidRPr="00C86DBD">
        <w:rPr>
          <w:rFonts w:asciiTheme="minorHAnsi" w:hAnsiTheme="minorHAnsi" w:cstheme="minorHAnsi"/>
          <w:sz w:val="22"/>
          <w:szCs w:val="22"/>
        </w:rPr>
        <w:t>eel I am</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a good fit for this position. I would welco</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 the opportunity to work for the Hu</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an Resou</w:t>
      </w:r>
      <w:r w:rsidRPr="00C86DBD">
        <w:rPr>
          <w:rFonts w:asciiTheme="minorHAnsi" w:hAnsiTheme="minorHAnsi" w:cstheme="minorHAnsi"/>
          <w:spacing w:val="1"/>
          <w:sz w:val="22"/>
          <w:szCs w:val="22"/>
        </w:rPr>
        <w:t>r</w:t>
      </w:r>
      <w:r w:rsidRPr="00C86DBD">
        <w:rPr>
          <w:rFonts w:asciiTheme="minorHAnsi" w:hAnsiTheme="minorHAnsi" w:cstheme="minorHAnsi"/>
          <w:sz w:val="22"/>
          <w:szCs w:val="22"/>
        </w:rPr>
        <w:t>ces depart</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ent of ABC Corporation of A</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w:t>
      </w:r>
      <w:r w:rsidRPr="00C86DBD">
        <w:rPr>
          <w:rFonts w:asciiTheme="minorHAnsi" w:hAnsiTheme="minorHAnsi" w:cstheme="minorHAnsi"/>
          <w:sz w:val="22"/>
          <w:szCs w:val="22"/>
        </w:rPr>
        <w:t>rica.</w:t>
      </w:r>
    </w:p>
    <w:p w14:paraId="783563A1" w14:textId="77777777" w:rsidR="00847EBA" w:rsidRPr="00C86DBD" w:rsidRDefault="00847EBA" w:rsidP="00C86DBD">
      <w:pPr>
        <w:spacing w:before="16"/>
        <w:rPr>
          <w:rFonts w:asciiTheme="minorHAnsi" w:hAnsiTheme="minorHAnsi" w:cstheme="minorHAnsi"/>
          <w:sz w:val="22"/>
          <w:szCs w:val="22"/>
        </w:rPr>
      </w:pPr>
    </w:p>
    <w:p w14:paraId="333C0CAD" w14:textId="77777777" w:rsidR="00847EBA" w:rsidRPr="00C86DBD" w:rsidRDefault="009865CD" w:rsidP="00C86DBD">
      <w:pPr>
        <w:ind w:left="120" w:right="2835"/>
        <w:rPr>
          <w:rFonts w:asciiTheme="minorHAnsi" w:hAnsiTheme="minorHAnsi" w:cstheme="minorHAnsi"/>
          <w:sz w:val="22"/>
          <w:szCs w:val="22"/>
        </w:rPr>
      </w:pPr>
      <w:r w:rsidRPr="00C86DBD">
        <w:rPr>
          <w:rFonts w:asciiTheme="minorHAnsi" w:hAnsiTheme="minorHAnsi" w:cstheme="minorHAnsi"/>
          <w:sz w:val="22"/>
          <w:szCs w:val="22"/>
        </w:rPr>
        <w:t>Thank you for your ti</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e</w:t>
      </w:r>
      <w:r w:rsidRPr="00C86DBD">
        <w:rPr>
          <w:rFonts w:asciiTheme="minorHAnsi" w:hAnsiTheme="minorHAnsi" w:cstheme="minorHAnsi"/>
          <w:spacing w:val="2"/>
          <w:sz w:val="22"/>
          <w:szCs w:val="22"/>
        </w:rPr>
        <w:t xml:space="preserve"> </w:t>
      </w:r>
      <w:r w:rsidRPr="00C86DBD">
        <w:rPr>
          <w:rFonts w:asciiTheme="minorHAnsi" w:hAnsiTheme="minorHAnsi" w:cstheme="minorHAnsi"/>
          <w:sz w:val="22"/>
          <w:szCs w:val="22"/>
        </w:rPr>
        <w:t xml:space="preserve">and consideration of </w:t>
      </w:r>
      <w:r w:rsidRPr="00C86DBD">
        <w:rPr>
          <w:rFonts w:asciiTheme="minorHAnsi" w:hAnsiTheme="minorHAnsi" w:cstheme="minorHAnsi"/>
          <w:spacing w:val="-2"/>
          <w:sz w:val="22"/>
          <w:szCs w:val="22"/>
        </w:rPr>
        <w:t>m</w:t>
      </w:r>
      <w:r w:rsidRPr="00C86DBD">
        <w:rPr>
          <w:rFonts w:asciiTheme="minorHAnsi" w:hAnsiTheme="minorHAnsi" w:cstheme="minorHAnsi"/>
          <w:sz w:val="22"/>
          <w:szCs w:val="22"/>
        </w:rPr>
        <w:t>y</w:t>
      </w:r>
      <w:r w:rsidRPr="00C86DBD">
        <w:rPr>
          <w:rFonts w:asciiTheme="minorHAnsi" w:hAnsiTheme="minorHAnsi" w:cstheme="minorHAnsi"/>
          <w:spacing w:val="1"/>
          <w:sz w:val="22"/>
          <w:szCs w:val="22"/>
        </w:rPr>
        <w:t xml:space="preserve"> </w:t>
      </w:r>
      <w:r w:rsidRPr="00C86DBD">
        <w:rPr>
          <w:rFonts w:asciiTheme="minorHAnsi" w:hAnsiTheme="minorHAnsi" w:cstheme="minorHAnsi"/>
          <w:sz w:val="22"/>
          <w:szCs w:val="22"/>
        </w:rPr>
        <w:t>candidacy. Sincerely,</w:t>
      </w:r>
    </w:p>
    <w:p w14:paraId="21BF25FC" w14:textId="77777777" w:rsidR="00847EBA" w:rsidRPr="00C86DBD" w:rsidRDefault="009865CD" w:rsidP="00C86DBD">
      <w:pPr>
        <w:spacing w:before="20"/>
        <w:ind w:left="120"/>
        <w:rPr>
          <w:rFonts w:asciiTheme="minorHAnsi" w:hAnsiTheme="minorHAnsi" w:cstheme="minorHAnsi"/>
          <w:sz w:val="22"/>
          <w:szCs w:val="22"/>
        </w:rPr>
        <w:sectPr w:rsidR="00847EBA" w:rsidRPr="00C86DBD">
          <w:pgSz w:w="12240" w:h="15840"/>
          <w:pgMar w:top="1480" w:right="1720" w:bottom="280" w:left="1680" w:header="720" w:footer="720" w:gutter="0"/>
          <w:cols w:space="720"/>
        </w:sectPr>
      </w:pPr>
      <w:r w:rsidRPr="00C86DBD">
        <w:rPr>
          <w:rFonts w:asciiTheme="minorHAnsi" w:hAnsiTheme="minorHAnsi" w:cstheme="minorHAnsi"/>
          <w:sz w:val="22"/>
          <w:szCs w:val="22"/>
        </w:rPr>
        <w:t>Sally Cooper</w:t>
      </w:r>
    </w:p>
    <w:p w14:paraId="3D2105EB" w14:textId="77777777" w:rsidR="00847EBA" w:rsidRPr="00C86DBD" w:rsidRDefault="00847EBA" w:rsidP="00C86DBD">
      <w:pPr>
        <w:rPr>
          <w:rFonts w:asciiTheme="minorHAnsi" w:hAnsiTheme="minorHAnsi" w:cstheme="minorHAnsi"/>
          <w:sz w:val="22"/>
          <w:szCs w:val="22"/>
        </w:rPr>
      </w:pPr>
    </w:p>
    <w:p w14:paraId="36ECEC40" w14:textId="77777777" w:rsidR="00847EBA" w:rsidRPr="00C86DBD" w:rsidRDefault="00847EBA" w:rsidP="00C86DBD">
      <w:pPr>
        <w:spacing w:before="14"/>
        <w:rPr>
          <w:rFonts w:asciiTheme="minorHAnsi" w:hAnsiTheme="minorHAnsi" w:cstheme="minorHAnsi"/>
          <w:sz w:val="22"/>
          <w:szCs w:val="22"/>
        </w:rPr>
      </w:pPr>
    </w:p>
    <w:p w14:paraId="3A3031F6" w14:textId="77777777" w:rsidR="00847EBA" w:rsidRPr="00C86DBD" w:rsidRDefault="009865CD" w:rsidP="00C86DBD">
      <w:pPr>
        <w:spacing w:before="24"/>
        <w:ind w:left="120"/>
        <w:rPr>
          <w:rFonts w:asciiTheme="minorHAnsi" w:hAnsiTheme="minorHAnsi" w:cstheme="minorHAnsi"/>
          <w:sz w:val="22"/>
          <w:szCs w:val="22"/>
        </w:rPr>
      </w:pPr>
      <w:r w:rsidRPr="00C86DBD">
        <w:rPr>
          <w:rFonts w:asciiTheme="minorHAnsi" w:hAnsiTheme="minorHAnsi" w:cstheme="minorHAnsi"/>
          <w:w w:val="111"/>
          <w:sz w:val="22"/>
          <w:szCs w:val="22"/>
        </w:rPr>
        <w:t>W</w:t>
      </w:r>
      <w:r w:rsidRPr="00C86DBD">
        <w:rPr>
          <w:rFonts w:asciiTheme="minorHAnsi" w:hAnsiTheme="minorHAnsi" w:cstheme="minorHAnsi"/>
          <w:w w:val="142"/>
          <w:sz w:val="22"/>
          <w:szCs w:val="22"/>
        </w:rPr>
        <w:t>h</w:t>
      </w:r>
      <w:r w:rsidRPr="00C86DBD">
        <w:rPr>
          <w:rFonts w:asciiTheme="minorHAnsi" w:hAnsiTheme="minorHAnsi" w:cstheme="minorHAnsi"/>
          <w:w w:val="128"/>
          <w:sz w:val="22"/>
          <w:szCs w:val="22"/>
        </w:rPr>
        <w:t>a</w:t>
      </w:r>
      <w:r w:rsidRPr="00C86DBD">
        <w:rPr>
          <w:rFonts w:asciiTheme="minorHAnsi" w:hAnsiTheme="minorHAnsi" w:cstheme="minorHAnsi"/>
          <w:w w:val="194"/>
          <w:sz w:val="22"/>
          <w:szCs w:val="22"/>
        </w:rPr>
        <w:t>t</w:t>
      </w:r>
      <w:r w:rsidRPr="00C86DBD">
        <w:rPr>
          <w:rFonts w:asciiTheme="minorHAnsi" w:hAnsiTheme="minorHAnsi" w:cstheme="minorHAnsi"/>
          <w:sz w:val="22"/>
          <w:szCs w:val="22"/>
        </w:rPr>
        <w:t xml:space="preserve"> </w:t>
      </w:r>
      <w:r w:rsidRPr="00C86DBD">
        <w:rPr>
          <w:rFonts w:asciiTheme="minorHAnsi" w:hAnsiTheme="minorHAnsi" w:cstheme="minorHAnsi"/>
          <w:w w:val="129"/>
          <w:sz w:val="22"/>
          <w:szCs w:val="22"/>
        </w:rPr>
        <w:t>is</w:t>
      </w:r>
      <w:r w:rsidRPr="00C86DBD">
        <w:rPr>
          <w:rFonts w:asciiTheme="minorHAnsi" w:hAnsiTheme="minorHAnsi" w:cstheme="minorHAnsi"/>
          <w:spacing w:val="-19"/>
          <w:w w:val="129"/>
          <w:sz w:val="22"/>
          <w:szCs w:val="22"/>
        </w:rPr>
        <w:t xml:space="preserve"> </w:t>
      </w:r>
      <w:r w:rsidRPr="00C86DBD">
        <w:rPr>
          <w:rFonts w:asciiTheme="minorHAnsi" w:hAnsiTheme="minorHAnsi" w:cstheme="minorHAnsi"/>
          <w:w w:val="129"/>
          <w:sz w:val="22"/>
          <w:szCs w:val="22"/>
        </w:rPr>
        <w:t>a</w:t>
      </w:r>
      <w:r w:rsidRPr="00C86DBD">
        <w:rPr>
          <w:rFonts w:asciiTheme="minorHAnsi" w:hAnsiTheme="minorHAnsi" w:cstheme="minorHAnsi"/>
          <w:spacing w:val="-25"/>
          <w:w w:val="129"/>
          <w:sz w:val="22"/>
          <w:szCs w:val="22"/>
        </w:rPr>
        <w:t xml:space="preserve"> </w:t>
      </w:r>
      <w:r w:rsidRPr="00C86DBD">
        <w:rPr>
          <w:rFonts w:asciiTheme="minorHAnsi" w:hAnsiTheme="minorHAnsi" w:cstheme="minorHAnsi"/>
          <w:w w:val="115"/>
          <w:sz w:val="22"/>
          <w:szCs w:val="22"/>
        </w:rPr>
        <w:t>R</w:t>
      </w:r>
      <w:r w:rsidRPr="00C86DBD">
        <w:rPr>
          <w:rFonts w:asciiTheme="minorHAnsi" w:hAnsiTheme="minorHAnsi" w:cstheme="minorHAnsi"/>
          <w:w w:val="133"/>
          <w:sz w:val="22"/>
          <w:szCs w:val="22"/>
        </w:rPr>
        <w:t>é</w:t>
      </w:r>
      <w:r w:rsidRPr="00C86DBD">
        <w:rPr>
          <w:rFonts w:asciiTheme="minorHAnsi" w:hAnsiTheme="minorHAnsi" w:cstheme="minorHAnsi"/>
          <w:w w:val="129"/>
          <w:sz w:val="22"/>
          <w:szCs w:val="22"/>
        </w:rPr>
        <w:t>s</w:t>
      </w:r>
      <w:r w:rsidRPr="00C86DBD">
        <w:rPr>
          <w:rFonts w:asciiTheme="minorHAnsi" w:hAnsiTheme="minorHAnsi" w:cstheme="minorHAnsi"/>
          <w:w w:val="126"/>
          <w:sz w:val="22"/>
          <w:szCs w:val="22"/>
        </w:rPr>
        <w:t>u</w:t>
      </w:r>
      <w:r w:rsidRPr="00C86DBD">
        <w:rPr>
          <w:rFonts w:asciiTheme="minorHAnsi" w:hAnsiTheme="minorHAnsi" w:cstheme="minorHAnsi"/>
          <w:w w:val="104"/>
          <w:sz w:val="22"/>
          <w:szCs w:val="22"/>
        </w:rPr>
        <w:t>m</w:t>
      </w:r>
      <w:r w:rsidRPr="00C86DBD">
        <w:rPr>
          <w:rFonts w:asciiTheme="minorHAnsi" w:hAnsiTheme="minorHAnsi" w:cstheme="minorHAnsi"/>
          <w:w w:val="133"/>
          <w:sz w:val="22"/>
          <w:szCs w:val="22"/>
        </w:rPr>
        <w:t>é</w:t>
      </w:r>
      <w:r w:rsidRPr="00C86DBD">
        <w:rPr>
          <w:rFonts w:asciiTheme="minorHAnsi" w:hAnsiTheme="minorHAnsi" w:cstheme="minorHAnsi"/>
          <w:w w:val="79"/>
          <w:sz w:val="22"/>
          <w:szCs w:val="22"/>
        </w:rPr>
        <w:t>?</w:t>
      </w:r>
    </w:p>
    <w:p w14:paraId="65F9749E" w14:textId="77777777" w:rsidR="00847EBA" w:rsidRPr="00C86DBD" w:rsidRDefault="009865CD" w:rsidP="00C86DBD">
      <w:pPr>
        <w:spacing w:before="2"/>
        <w:ind w:left="120" w:right="4806"/>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Résumés are simply what people use to get jobs, right? WRONG!!!!!</w:t>
      </w:r>
    </w:p>
    <w:p w14:paraId="2DFBD1D4" w14:textId="77777777" w:rsidR="00847EBA" w:rsidRPr="00C86DBD" w:rsidRDefault="009865CD" w:rsidP="00C86DBD">
      <w:pPr>
        <w:spacing w:before="2"/>
        <w:ind w:left="120" w:right="142"/>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 xml:space="preserve">A resume is a one or two page summary of your education, skills, </w:t>
      </w:r>
      <w:r w:rsidRPr="00C86DBD">
        <w:rPr>
          <w:rFonts w:asciiTheme="minorHAnsi" w:eastAsia="Gill Sans MT" w:hAnsiTheme="minorHAnsi" w:cstheme="minorHAnsi"/>
          <w:sz w:val="22"/>
          <w:szCs w:val="22"/>
        </w:rPr>
        <w:t xml:space="preserve">accomplishments and experience. Your résumé’s purpose is to get your foot in the door. A well-written résumé does its job successfully if it </w:t>
      </w:r>
      <w:r w:rsidRPr="00C86DBD">
        <w:rPr>
          <w:rFonts w:asciiTheme="minorHAnsi" w:eastAsia="Gill Sans MT" w:hAnsiTheme="minorHAnsi" w:cstheme="minorHAnsi"/>
          <w:i/>
          <w:sz w:val="22"/>
          <w:szCs w:val="22"/>
        </w:rPr>
        <w:t xml:space="preserve">does not </w:t>
      </w:r>
      <w:r w:rsidRPr="00C86DBD">
        <w:rPr>
          <w:rFonts w:asciiTheme="minorHAnsi" w:eastAsia="Gill Sans MT" w:hAnsiTheme="minorHAnsi" w:cstheme="minorHAnsi"/>
          <w:sz w:val="22"/>
          <w:szCs w:val="22"/>
        </w:rPr>
        <w:t>exclude you from consideration.</w:t>
      </w:r>
    </w:p>
    <w:p w14:paraId="30AD723B" w14:textId="77777777" w:rsidR="00847EBA" w:rsidRPr="00C86DBD" w:rsidRDefault="00847EBA" w:rsidP="00C86DBD">
      <w:pPr>
        <w:spacing w:before="18"/>
        <w:rPr>
          <w:rFonts w:asciiTheme="minorHAnsi" w:hAnsiTheme="minorHAnsi" w:cstheme="minorHAnsi"/>
          <w:sz w:val="22"/>
          <w:szCs w:val="22"/>
        </w:rPr>
      </w:pPr>
    </w:p>
    <w:p w14:paraId="09040E77" w14:textId="77777777" w:rsidR="00847EBA" w:rsidRPr="00C86DBD" w:rsidRDefault="009865CD" w:rsidP="00C86DBD">
      <w:pPr>
        <w:ind w:left="120" w:right="303"/>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 xml:space="preserve">To prepare a successful résumé you need to know how to review, </w:t>
      </w:r>
      <w:r w:rsidRPr="00C86DBD">
        <w:rPr>
          <w:rFonts w:asciiTheme="minorHAnsi" w:eastAsia="Gill Sans MT" w:hAnsiTheme="minorHAnsi" w:cstheme="minorHAnsi"/>
          <w:sz w:val="22"/>
          <w:szCs w:val="22"/>
        </w:rPr>
        <w:t>summarize, and present your experience and achievements on one page. Unless you have considerable experience, you don’t need nor should you have two pages.</w:t>
      </w:r>
    </w:p>
    <w:p w14:paraId="7BAB9437" w14:textId="77777777" w:rsidR="00847EBA" w:rsidRPr="00C86DBD" w:rsidRDefault="00847EBA" w:rsidP="00C86DBD">
      <w:pPr>
        <w:spacing w:before="14"/>
        <w:rPr>
          <w:rFonts w:asciiTheme="minorHAnsi" w:hAnsiTheme="minorHAnsi" w:cstheme="minorHAnsi"/>
          <w:sz w:val="22"/>
          <w:szCs w:val="22"/>
        </w:rPr>
      </w:pPr>
    </w:p>
    <w:p w14:paraId="0061E989" w14:textId="77777777" w:rsidR="00847EBA" w:rsidRPr="00C86DBD" w:rsidRDefault="009865CD" w:rsidP="00C86DBD">
      <w:pPr>
        <w:ind w:left="120"/>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YOUR RESUME IS YOUR TICKET TO AN INTERVIEW WHERE YOU CAN SELL YOURSELF!!!!</w:t>
      </w:r>
    </w:p>
    <w:p w14:paraId="4748E172" w14:textId="77777777" w:rsidR="00847EBA" w:rsidRPr="00C86DBD" w:rsidRDefault="00847EBA" w:rsidP="00C86DBD">
      <w:pPr>
        <w:spacing w:before="14"/>
        <w:rPr>
          <w:rFonts w:asciiTheme="minorHAnsi" w:hAnsiTheme="minorHAnsi" w:cstheme="minorHAnsi"/>
          <w:sz w:val="22"/>
          <w:szCs w:val="22"/>
        </w:rPr>
      </w:pPr>
    </w:p>
    <w:p w14:paraId="51FDA07D" w14:textId="77777777" w:rsidR="00847EBA" w:rsidRPr="00C86DBD" w:rsidRDefault="009865CD" w:rsidP="00C86DBD">
      <w:pPr>
        <w:ind w:left="120"/>
        <w:rPr>
          <w:rFonts w:asciiTheme="minorHAnsi" w:eastAsia="Gill Sans MT" w:hAnsiTheme="minorHAnsi" w:cstheme="minorHAnsi"/>
          <w:sz w:val="22"/>
          <w:szCs w:val="22"/>
        </w:rPr>
      </w:pPr>
      <w:r w:rsidRPr="00C86DBD">
        <w:rPr>
          <w:rFonts w:asciiTheme="minorHAnsi" w:eastAsia="Gill Sans MT" w:hAnsiTheme="minorHAnsi" w:cstheme="minorHAnsi"/>
          <w:b/>
          <w:sz w:val="22"/>
          <w:szCs w:val="22"/>
        </w:rPr>
        <w:t>In</w:t>
      </w:r>
      <w:r w:rsidRPr="00C86DBD">
        <w:rPr>
          <w:rFonts w:asciiTheme="minorHAnsi" w:eastAsia="Gill Sans MT" w:hAnsiTheme="minorHAnsi" w:cstheme="minorHAnsi"/>
          <w:b/>
          <w:spacing w:val="27"/>
          <w:sz w:val="22"/>
          <w:szCs w:val="22"/>
        </w:rPr>
        <w:t xml:space="preserve"> </w:t>
      </w:r>
      <w:r w:rsidRPr="00C86DBD">
        <w:rPr>
          <w:rFonts w:asciiTheme="minorHAnsi" w:eastAsia="Gill Sans MT" w:hAnsiTheme="minorHAnsi" w:cstheme="minorHAnsi"/>
          <w:b/>
          <w:sz w:val="22"/>
          <w:szCs w:val="22"/>
        </w:rPr>
        <w:t>this</w:t>
      </w:r>
      <w:r w:rsidRPr="00C86DBD">
        <w:rPr>
          <w:rFonts w:asciiTheme="minorHAnsi" w:eastAsia="Gill Sans MT" w:hAnsiTheme="minorHAnsi" w:cstheme="minorHAnsi"/>
          <w:b/>
          <w:spacing w:val="53"/>
          <w:sz w:val="22"/>
          <w:szCs w:val="22"/>
        </w:rPr>
        <w:t xml:space="preserve"> </w:t>
      </w:r>
      <w:r w:rsidRPr="00C86DBD">
        <w:rPr>
          <w:rFonts w:asciiTheme="minorHAnsi" w:eastAsia="Gill Sans MT" w:hAnsiTheme="minorHAnsi" w:cstheme="minorHAnsi"/>
          <w:b/>
          <w:sz w:val="22"/>
          <w:szCs w:val="22"/>
        </w:rPr>
        <w:t>guide</w:t>
      </w:r>
      <w:r w:rsidRPr="00C86DBD">
        <w:rPr>
          <w:rFonts w:asciiTheme="minorHAnsi" w:eastAsia="Gill Sans MT" w:hAnsiTheme="minorHAnsi" w:cstheme="minorHAnsi"/>
          <w:b/>
          <w:spacing w:val="54"/>
          <w:sz w:val="22"/>
          <w:szCs w:val="22"/>
        </w:rPr>
        <w:t xml:space="preserve"> </w:t>
      </w:r>
      <w:r w:rsidRPr="00C86DBD">
        <w:rPr>
          <w:rFonts w:asciiTheme="minorHAnsi" w:eastAsia="Gill Sans MT" w:hAnsiTheme="minorHAnsi" w:cstheme="minorHAnsi"/>
          <w:b/>
          <w:sz w:val="22"/>
          <w:szCs w:val="22"/>
        </w:rPr>
        <w:t>you</w:t>
      </w:r>
      <w:r w:rsidRPr="00C86DBD">
        <w:rPr>
          <w:rFonts w:asciiTheme="minorHAnsi" w:eastAsia="Gill Sans MT" w:hAnsiTheme="minorHAnsi" w:cstheme="minorHAnsi"/>
          <w:b/>
          <w:spacing w:val="45"/>
          <w:sz w:val="22"/>
          <w:szCs w:val="22"/>
        </w:rPr>
        <w:t xml:space="preserve"> </w:t>
      </w:r>
      <w:r w:rsidRPr="00C86DBD">
        <w:rPr>
          <w:rFonts w:asciiTheme="minorHAnsi" w:eastAsia="Gill Sans MT" w:hAnsiTheme="minorHAnsi" w:cstheme="minorHAnsi"/>
          <w:b/>
          <w:sz w:val="22"/>
          <w:szCs w:val="22"/>
        </w:rPr>
        <w:t>will</w:t>
      </w:r>
      <w:r w:rsidRPr="00C86DBD">
        <w:rPr>
          <w:rFonts w:asciiTheme="minorHAnsi" w:eastAsia="Gill Sans MT" w:hAnsiTheme="minorHAnsi" w:cstheme="minorHAnsi"/>
          <w:b/>
          <w:spacing w:val="47"/>
          <w:sz w:val="22"/>
          <w:szCs w:val="22"/>
        </w:rPr>
        <w:t xml:space="preserve"> </w:t>
      </w:r>
      <w:r w:rsidRPr="00C86DBD">
        <w:rPr>
          <w:rFonts w:asciiTheme="minorHAnsi" w:eastAsia="Gill Sans MT" w:hAnsiTheme="minorHAnsi" w:cstheme="minorHAnsi"/>
          <w:b/>
          <w:w w:val="111"/>
          <w:sz w:val="22"/>
          <w:szCs w:val="22"/>
        </w:rPr>
        <w:t>find:</w:t>
      </w:r>
    </w:p>
    <w:p w14:paraId="0A02CDFB" w14:textId="77777777" w:rsidR="00847EBA" w:rsidRPr="00C86DBD" w:rsidRDefault="009865CD" w:rsidP="00C86DBD">
      <w:pPr>
        <w:ind w:left="48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How to Prepare an Effective Résumé</w:t>
      </w:r>
    </w:p>
    <w:p w14:paraId="28A4BF3F" w14:textId="77777777" w:rsidR="00847EBA" w:rsidRPr="00C86DBD" w:rsidRDefault="009865CD" w:rsidP="00C86DBD">
      <w:pPr>
        <w:ind w:left="48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Action Words</w:t>
      </w:r>
    </w:p>
    <w:p w14:paraId="53499C0B" w14:textId="77777777" w:rsidR="00847EBA" w:rsidRPr="00C86DBD" w:rsidRDefault="009865CD" w:rsidP="00C86DBD">
      <w:pPr>
        <w:ind w:left="48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Six Tips for Effective Résumé Writing</w:t>
      </w:r>
    </w:p>
    <w:p w14:paraId="49F428C3" w14:textId="77777777" w:rsidR="00847EBA" w:rsidRPr="00C86DBD" w:rsidRDefault="009865CD" w:rsidP="00C86DBD">
      <w:pPr>
        <w:ind w:left="48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How to Prepare an Effective Cover Letter</w:t>
      </w:r>
    </w:p>
    <w:p w14:paraId="36CCA7B8" w14:textId="77777777" w:rsidR="00847EBA" w:rsidRPr="00C86DBD" w:rsidRDefault="009865CD" w:rsidP="00C86DBD">
      <w:pPr>
        <w:ind w:left="48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What Employers Want</w:t>
      </w:r>
    </w:p>
    <w:p w14:paraId="644B0061" w14:textId="77777777" w:rsidR="00847EBA" w:rsidRPr="00C86DBD" w:rsidRDefault="009865CD" w:rsidP="00C86DBD">
      <w:pPr>
        <w:ind w:left="48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Thank You Letter – Post Interview Letter</w:t>
      </w:r>
    </w:p>
    <w:p w14:paraId="2C5A6E78" w14:textId="77777777" w:rsidR="00847EBA" w:rsidRPr="00C86DBD" w:rsidRDefault="009865CD" w:rsidP="00C86DBD">
      <w:pPr>
        <w:ind w:left="48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Sample Résumés</w:t>
      </w:r>
    </w:p>
    <w:p w14:paraId="244CB448" w14:textId="77777777" w:rsidR="00847EBA" w:rsidRPr="00C86DBD" w:rsidRDefault="009865CD" w:rsidP="00C86DBD">
      <w:pPr>
        <w:ind w:left="48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 xml:space="preserve">Sample </w:t>
      </w:r>
      <w:r w:rsidRPr="00C86DBD">
        <w:rPr>
          <w:rFonts w:asciiTheme="minorHAnsi" w:eastAsia="Gill Sans MT" w:hAnsiTheme="minorHAnsi" w:cstheme="minorHAnsi"/>
          <w:sz w:val="22"/>
          <w:szCs w:val="22"/>
        </w:rPr>
        <w:t>Cover Letters</w:t>
      </w:r>
    </w:p>
    <w:p w14:paraId="2DACFAF6" w14:textId="77777777" w:rsidR="00847EBA" w:rsidRPr="00C86DBD" w:rsidRDefault="009865CD" w:rsidP="00C86DBD">
      <w:pPr>
        <w:ind w:left="48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Sample Networking Letter</w:t>
      </w:r>
    </w:p>
    <w:p w14:paraId="602469CF" w14:textId="77777777" w:rsidR="00847EBA" w:rsidRPr="00C86DBD" w:rsidRDefault="009865CD" w:rsidP="00C86DBD">
      <w:pPr>
        <w:ind w:left="48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Sample Thank You Notes</w:t>
      </w:r>
    </w:p>
    <w:p w14:paraId="6FFC1E1C" w14:textId="77777777" w:rsidR="00847EBA" w:rsidRPr="00C86DBD" w:rsidRDefault="00847EBA" w:rsidP="00C86DBD">
      <w:pPr>
        <w:rPr>
          <w:rFonts w:asciiTheme="minorHAnsi" w:hAnsiTheme="minorHAnsi" w:cstheme="minorHAnsi"/>
          <w:sz w:val="22"/>
          <w:szCs w:val="22"/>
        </w:rPr>
      </w:pPr>
    </w:p>
    <w:p w14:paraId="361C184D" w14:textId="77777777" w:rsidR="00847EBA" w:rsidRPr="00C86DBD" w:rsidRDefault="00847EBA" w:rsidP="00C86DBD">
      <w:pPr>
        <w:rPr>
          <w:rFonts w:asciiTheme="minorHAnsi" w:hAnsiTheme="minorHAnsi" w:cstheme="minorHAnsi"/>
          <w:sz w:val="22"/>
          <w:szCs w:val="22"/>
        </w:rPr>
      </w:pPr>
    </w:p>
    <w:p w14:paraId="6EDD0CD3" w14:textId="77777777" w:rsidR="00847EBA" w:rsidRPr="00C86DBD" w:rsidRDefault="00847EBA" w:rsidP="00C86DBD">
      <w:pPr>
        <w:spacing w:before="3"/>
        <w:rPr>
          <w:rFonts w:asciiTheme="minorHAnsi" w:hAnsiTheme="minorHAnsi" w:cstheme="minorHAnsi"/>
          <w:sz w:val="22"/>
          <w:szCs w:val="22"/>
        </w:rPr>
      </w:pPr>
    </w:p>
    <w:p w14:paraId="3141E61A" w14:textId="77777777" w:rsidR="00847EBA" w:rsidRPr="00C86DBD" w:rsidRDefault="009865CD" w:rsidP="00C86DBD">
      <w:pPr>
        <w:ind w:left="120"/>
        <w:rPr>
          <w:rFonts w:asciiTheme="minorHAnsi" w:hAnsiTheme="minorHAnsi" w:cstheme="minorHAnsi"/>
          <w:sz w:val="22"/>
          <w:szCs w:val="22"/>
        </w:rPr>
      </w:pPr>
      <w:r w:rsidRPr="00C86DBD">
        <w:rPr>
          <w:rFonts w:asciiTheme="minorHAnsi" w:hAnsiTheme="minorHAnsi" w:cstheme="minorHAnsi"/>
          <w:w w:val="120"/>
          <w:sz w:val="22"/>
          <w:szCs w:val="22"/>
        </w:rPr>
        <w:t>How</w:t>
      </w:r>
      <w:r w:rsidRPr="00C86DBD">
        <w:rPr>
          <w:rFonts w:asciiTheme="minorHAnsi" w:hAnsiTheme="minorHAnsi" w:cstheme="minorHAnsi"/>
          <w:spacing w:val="-11"/>
          <w:w w:val="120"/>
          <w:sz w:val="22"/>
          <w:szCs w:val="22"/>
        </w:rPr>
        <w:t xml:space="preserve"> </w:t>
      </w:r>
      <w:r w:rsidRPr="00C86DBD">
        <w:rPr>
          <w:rFonts w:asciiTheme="minorHAnsi" w:hAnsiTheme="minorHAnsi" w:cstheme="minorHAnsi"/>
          <w:w w:val="156"/>
          <w:sz w:val="22"/>
          <w:szCs w:val="22"/>
        </w:rPr>
        <w:t>to</w:t>
      </w:r>
      <w:r w:rsidRPr="00C86DBD">
        <w:rPr>
          <w:rFonts w:asciiTheme="minorHAnsi" w:hAnsiTheme="minorHAnsi" w:cstheme="minorHAnsi"/>
          <w:spacing w:val="-45"/>
          <w:w w:val="156"/>
          <w:sz w:val="22"/>
          <w:szCs w:val="22"/>
        </w:rPr>
        <w:t xml:space="preserve"> </w:t>
      </w:r>
      <w:r w:rsidRPr="00C86DBD">
        <w:rPr>
          <w:rFonts w:asciiTheme="minorHAnsi" w:hAnsiTheme="minorHAnsi" w:cstheme="minorHAnsi"/>
          <w:w w:val="122"/>
          <w:sz w:val="22"/>
          <w:szCs w:val="22"/>
        </w:rPr>
        <w:t>P</w:t>
      </w:r>
      <w:r w:rsidRPr="00C86DBD">
        <w:rPr>
          <w:rFonts w:asciiTheme="minorHAnsi" w:hAnsiTheme="minorHAnsi" w:cstheme="minorHAnsi"/>
          <w:w w:val="186"/>
          <w:sz w:val="22"/>
          <w:szCs w:val="22"/>
        </w:rPr>
        <w:t>r</w:t>
      </w:r>
      <w:r w:rsidRPr="00C86DBD">
        <w:rPr>
          <w:rFonts w:asciiTheme="minorHAnsi" w:hAnsiTheme="minorHAnsi" w:cstheme="minorHAnsi"/>
          <w:w w:val="133"/>
          <w:sz w:val="22"/>
          <w:szCs w:val="22"/>
        </w:rPr>
        <w:t>e</w:t>
      </w:r>
      <w:r w:rsidRPr="00C86DBD">
        <w:rPr>
          <w:rFonts w:asciiTheme="minorHAnsi" w:hAnsiTheme="minorHAnsi" w:cstheme="minorHAnsi"/>
          <w:w w:val="111"/>
          <w:sz w:val="22"/>
          <w:szCs w:val="22"/>
        </w:rPr>
        <w:t>p</w:t>
      </w:r>
      <w:r w:rsidRPr="00C86DBD">
        <w:rPr>
          <w:rFonts w:asciiTheme="minorHAnsi" w:hAnsiTheme="minorHAnsi" w:cstheme="minorHAnsi"/>
          <w:w w:val="128"/>
          <w:sz w:val="22"/>
          <w:szCs w:val="22"/>
        </w:rPr>
        <w:t>a</w:t>
      </w:r>
      <w:r w:rsidRPr="00C86DBD">
        <w:rPr>
          <w:rFonts w:asciiTheme="minorHAnsi" w:hAnsiTheme="minorHAnsi" w:cstheme="minorHAnsi"/>
          <w:w w:val="186"/>
          <w:sz w:val="22"/>
          <w:szCs w:val="22"/>
        </w:rPr>
        <w:t>r</w:t>
      </w:r>
      <w:r w:rsidRPr="00C86DBD">
        <w:rPr>
          <w:rFonts w:asciiTheme="minorHAnsi" w:hAnsiTheme="minorHAnsi" w:cstheme="minorHAnsi"/>
          <w:w w:val="133"/>
          <w:sz w:val="22"/>
          <w:szCs w:val="22"/>
        </w:rPr>
        <w:t>e</w:t>
      </w:r>
      <w:r w:rsidRPr="00C86DBD">
        <w:rPr>
          <w:rFonts w:asciiTheme="minorHAnsi" w:hAnsiTheme="minorHAnsi" w:cstheme="minorHAnsi"/>
          <w:sz w:val="22"/>
          <w:szCs w:val="22"/>
        </w:rPr>
        <w:t xml:space="preserve"> </w:t>
      </w:r>
      <w:r w:rsidRPr="00C86DBD">
        <w:rPr>
          <w:rFonts w:asciiTheme="minorHAnsi" w:hAnsiTheme="minorHAnsi" w:cstheme="minorHAnsi"/>
          <w:w w:val="128"/>
          <w:sz w:val="22"/>
          <w:szCs w:val="22"/>
        </w:rPr>
        <w:t>an</w:t>
      </w:r>
      <w:r w:rsidRPr="00C86DBD">
        <w:rPr>
          <w:rFonts w:asciiTheme="minorHAnsi" w:hAnsiTheme="minorHAnsi" w:cstheme="minorHAnsi"/>
          <w:spacing w:val="-22"/>
          <w:w w:val="128"/>
          <w:sz w:val="22"/>
          <w:szCs w:val="22"/>
        </w:rPr>
        <w:t xml:space="preserve"> </w:t>
      </w:r>
      <w:r w:rsidRPr="00C86DBD">
        <w:rPr>
          <w:rFonts w:asciiTheme="minorHAnsi" w:hAnsiTheme="minorHAnsi" w:cstheme="minorHAnsi"/>
          <w:w w:val="117"/>
          <w:sz w:val="22"/>
          <w:szCs w:val="22"/>
        </w:rPr>
        <w:t>E</w:t>
      </w:r>
      <w:r w:rsidRPr="00C86DBD">
        <w:rPr>
          <w:rFonts w:asciiTheme="minorHAnsi" w:hAnsiTheme="minorHAnsi" w:cstheme="minorHAnsi"/>
          <w:w w:val="161"/>
          <w:sz w:val="22"/>
          <w:szCs w:val="22"/>
        </w:rPr>
        <w:t>ff</w:t>
      </w:r>
      <w:r w:rsidRPr="00C86DBD">
        <w:rPr>
          <w:rFonts w:asciiTheme="minorHAnsi" w:hAnsiTheme="minorHAnsi" w:cstheme="minorHAnsi"/>
          <w:w w:val="133"/>
          <w:sz w:val="22"/>
          <w:szCs w:val="22"/>
        </w:rPr>
        <w:t>e</w:t>
      </w:r>
      <w:r w:rsidRPr="00C86DBD">
        <w:rPr>
          <w:rFonts w:asciiTheme="minorHAnsi" w:hAnsiTheme="minorHAnsi" w:cstheme="minorHAnsi"/>
          <w:w w:val="131"/>
          <w:sz w:val="22"/>
          <w:szCs w:val="22"/>
        </w:rPr>
        <w:t>c</w:t>
      </w:r>
      <w:r w:rsidRPr="00C86DBD">
        <w:rPr>
          <w:rFonts w:asciiTheme="minorHAnsi" w:hAnsiTheme="minorHAnsi" w:cstheme="minorHAnsi"/>
          <w:w w:val="194"/>
          <w:sz w:val="22"/>
          <w:szCs w:val="22"/>
        </w:rPr>
        <w:t>t</w:t>
      </w:r>
      <w:r w:rsidRPr="00C86DBD">
        <w:rPr>
          <w:rFonts w:asciiTheme="minorHAnsi" w:hAnsiTheme="minorHAnsi" w:cstheme="minorHAnsi"/>
          <w:w w:val="134"/>
          <w:sz w:val="22"/>
          <w:szCs w:val="22"/>
        </w:rPr>
        <w:t>i</w:t>
      </w:r>
      <w:r w:rsidRPr="00C86DBD">
        <w:rPr>
          <w:rFonts w:asciiTheme="minorHAnsi" w:hAnsiTheme="minorHAnsi" w:cstheme="minorHAnsi"/>
          <w:w w:val="111"/>
          <w:sz w:val="22"/>
          <w:szCs w:val="22"/>
        </w:rPr>
        <w:t>v</w:t>
      </w:r>
      <w:r w:rsidRPr="00C86DBD">
        <w:rPr>
          <w:rFonts w:asciiTheme="minorHAnsi" w:hAnsiTheme="minorHAnsi" w:cstheme="minorHAnsi"/>
          <w:w w:val="133"/>
          <w:sz w:val="22"/>
          <w:szCs w:val="22"/>
        </w:rPr>
        <w:t>e</w:t>
      </w:r>
      <w:r w:rsidRPr="00C86DBD">
        <w:rPr>
          <w:rFonts w:asciiTheme="minorHAnsi" w:hAnsiTheme="minorHAnsi" w:cstheme="minorHAnsi"/>
          <w:sz w:val="22"/>
          <w:szCs w:val="22"/>
        </w:rPr>
        <w:t xml:space="preserve"> </w:t>
      </w:r>
      <w:r w:rsidRPr="00C86DBD">
        <w:rPr>
          <w:rFonts w:asciiTheme="minorHAnsi" w:hAnsiTheme="minorHAnsi" w:cstheme="minorHAnsi"/>
          <w:w w:val="115"/>
          <w:sz w:val="22"/>
          <w:szCs w:val="22"/>
        </w:rPr>
        <w:t>R</w:t>
      </w:r>
      <w:r w:rsidRPr="00C86DBD">
        <w:rPr>
          <w:rFonts w:asciiTheme="minorHAnsi" w:hAnsiTheme="minorHAnsi" w:cstheme="minorHAnsi"/>
          <w:w w:val="133"/>
          <w:sz w:val="22"/>
          <w:szCs w:val="22"/>
        </w:rPr>
        <w:t>é</w:t>
      </w:r>
      <w:r w:rsidRPr="00C86DBD">
        <w:rPr>
          <w:rFonts w:asciiTheme="minorHAnsi" w:hAnsiTheme="minorHAnsi" w:cstheme="minorHAnsi"/>
          <w:w w:val="129"/>
          <w:sz w:val="22"/>
          <w:szCs w:val="22"/>
        </w:rPr>
        <w:t>s</w:t>
      </w:r>
      <w:r w:rsidRPr="00C86DBD">
        <w:rPr>
          <w:rFonts w:asciiTheme="minorHAnsi" w:hAnsiTheme="minorHAnsi" w:cstheme="minorHAnsi"/>
          <w:w w:val="126"/>
          <w:sz w:val="22"/>
          <w:szCs w:val="22"/>
        </w:rPr>
        <w:t>u</w:t>
      </w:r>
      <w:r w:rsidRPr="00C86DBD">
        <w:rPr>
          <w:rFonts w:asciiTheme="minorHAnsi" w:hAnsiTheme="minorHAnsi" w:cstheme="minorHAnsi"/>
          <w:w w:val="104"/>
          <w:sz w:val="22"/>
          <w:szCs w:val="22"/>
        </w:rPr>
        <w:t>m</w:t>
      </w:r>
      <w:r w:rsidRPr="00C86DBD">
        <w:rPr>
          <w:rFonts w:asciiTheme="minorHAnsi" w:hAnsiTheme="minorHAnsi" w:cstheme="minorHAnsi"/>
          <w:w w:val="133"/>
          <w:sz w:val="22"/>
          <w:szCs w:val="22"/>
        </w:rPr>
        <w:t>é</w:t>
      </w:r>
    </w:p>
    <w:p w14:paraId="48253934" w14:textId="77777777" w:rsidR="00847EBA" w:rsidRPr="00C86DBD" w:rsidRDefault="00847EBA" w:rsidP="00C86DBD">
      <w:pPr>
        <w:spacing w:before="4"/>
        <w:rPr>
          <w:rFonts w:asciiTheme="minorHAnsi" w:hAnsiTheme="minorHAnsi" w:cstheme="minorHAnsi"/>
          <w:sz w:val="22"/>
          <w:szCs w:val="22"/>
        </w:rPr>
      </w:pPr>
    </w:p>
    <w:p w14:paraId="57105DDA" w14:textId="77777777" w:rsidR="00847EBA" w:rsidRPr="00C86DBD" w:rsidRDefault="00847EBA" w:rsidP="00C86DBD">
      <w:pPr>
        <w:rPr>
          <w:rFonts w:asciiTheme="minorHAnsi" w:hAnsiTheme="minorHAnsi" w:cstheme="minorHAnsi"/>
          <w:sz w:val="22"/>
          <w:szCs w:val="22"/>
        </w:rPr>
      </w:pPr>
    </w:p>
    <w:p w14:paraId="29ED457F" w14:textId="77777777" w:rsidR="00847EBA" w:rsidRPr="00C86DBD" w:rsidRDefault="009865CD" w:rsidP="00C86DBD">
      <w:pPr>
        <w:ind w:left="480"/>
        <w:rPr>
          <w:rFonts w:asciiTheme="minorHAnsi" w:eastAsia="Gill Sans MT" w:hAnsiTheme="minorHAnsi" w:cstheme="minorHAnsi"/>
          <w:sz w:val="22"/>
          <w:szCs w:val="22"/>
        </w:rPr>
      </w:pPr>
      <w:r w:rsidRPr="00C86DBD">
        <w:rPr>
          <w:rFonts w:asciiTheme="minorHAnsi" w:eastAsia="Gill Sans MT" w:hAnsiTheme="minorHAnsi" w:cstheme="minorHAnsi"/>
          <w:b/>
          <w:sz w:val="22"/>
          <w:szCs w:val="22"/>
        </w:rPr>
        <w:t xml:space="preserve">1. </w:t>
      </w:r>
      <w:r w:rsidRPr="00C86DBD">
        <w:rPr>
          <w:rFonts w:asciiTheme="minorHAnsi" w:eastAsia="Gill Sans MT" w:hAnsiTheme="minorHAnsi" w:cstheme="minorHAnsi"/>
          <w:b/>
          <w:spacing w:val="29"/>
          <w:sz w:val="22"/>
          <w:szCs w:val="22"/>
        </w:rPr>
        <w:t xml:space="preserve"> </w:t>
      </w:r>
      <w:r w:rsidRPr="00C86DBD">
        <w:rPr>
          <w:rFonts w:asciiTheme="minorHAnsi" w:eastAsia="Gill Sans MT" w:hAnsiTheme="minorHAnsi" w:cstheme="minorHAnsi"/>
          <w:b/>
          <w:sz w:val="22"/>
          <w:szCs w:val="22"/>
        </w:rPr>
        <w:t xml:space="preserve">Résumé </w:t>
      </w:r>
      <w:r w:rsidRPr="00C86DBD">
        <w:rPr>
          <w:rFonts w:asciiTheme="minorHAnsi" w:eastAsia="Gill Sans MT" w:hAnsiTheme="minorHAnsi" w:cstheme="minorHAnsi"/>
          <w:b/>
          <w:spacing w:val="10"/>
          <w:sz w:val="22"/>
          <w:szCs w:val="22"/>
        </w:rPr>
        <w:t xml:space="preserve"> </w:t>
      </w:r>
      <w:r w:rsidRPr="00C86DBD">
        <w:rPr>
          <w:rFonts w:asciiTheme="minorHAnsi" w:eastAsia="Gill Sans MT" w:hAnsiTheme="minorHAnsi" w:cstheme="minorHAnsi"/>
          <w:b/>
          <w:w w:val="110"/>
          <w:sz w:val="22"/>
          <w:szCs w:val="22"/>
        </w:rPr>
        <w:t>Essentials</w:t>
      </w:r>
    </w:p>
    <w:p w14:paraId="0E8FCFB0" w14:textId="77777777" w:rsidR="00847EBA" w:rsidRPr="00C86DBD" w:rsidRDefault="009865CD" w:rsidP="00C86DBD">
      <w:pPr>
        <w:spacing w:before="2"/>
        <w:ind w:left="840" w:right="288"/>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 xml:space="preserve">Before you write, take the time to do a self-assessment on paper. Outline your skills and abilities as well as your </w:t>
      </w:r>
      <w:r w:rsidRPr="00C86DBD">
        <w:rPr>
          <w:rFonts w:asciiTheme="minorHAnsi" w:eastAsia="Gill Sans MT" w:hAnsiTheme="minorHAnsi" w:cstheme="minorHAnsi"/>
          <w:sz w:val="22"/>
          <w:szCs w:val="22"/>
        </w:rPr>
        <w:t>work experience and extracurricular activities. This will make it easier to prepare a thorough résumé.</w:t>
      </w:r>
    </w:p>
    <w:p w14:paraId="3E1F4F68" w14:textId="77777777" w:rsidR="00847EBA" w:rsidRPr="00C86DBD" w:rsidRDefault="00847EBA" w:rsidP="00C86DBD">
      <w:pPr>
        <w:spacing w:before="3"/>
        <w:rPr>
          <w:rFonts w:asciiTheme="minorHAnsi" w:hAnsiTheme="minorHAnsi" w:cstheme="minorHAnsi"/>
          <w:sz w:val="22"/>
          <w:szCs w:val="22"/>
        </w:rPr>
      </w:pPr>
    </w:p>
    <w:p w14:paraId="523612A9" w14:textId="77777777" w:rsidR="00847EBA" w:rsidRPr="00C86DBD" w:rsidRDefault="00847EBA" w:rsidP="00C86DBD">
      <w:pPr>
        <w:rPr>
          <w:rFonts w:asciiTheme="minorHAnsi" w:hAnsiTheme="minorHAnsi" w:cstheme="minorHAnsi"/>
          <w:sz w:val="22"/>
          <w:szCs w:val="22"/>
        </w:rPr>
      </w:pPr>
    </w:p>
    <w:p w14:paraId="7F76BAFA" w14:textId="77777777" w:rsidR="00847EBA" w:rsidRPr="00C86DBD" w:rsidRDefault="00847EBA" w:rsidP="00C86DBD">
      <w:pPr>
        <w:rPr>
          <w:rFonts w:asciiTheme="minorHAnsi" w:hAnsiTheme="minorHAnsi" w:cstheme="minorHAnsi"/>
          <w:sz w:val="22"/>
          <w:szCs w:val="22"/>
        </w:rPr>
      </w:pPr>
    </w:p>
    <w:p w14:paraId="08F00402" w14:textId="77777777" w:rsidR="00847EBA" w:rsidRPr="00C86DBD" w:rsidRDefault="009865CD" w:rsidP="00C86DBD">
      <w:pPr>
        <w:ind w:left="480"/>
        <w:rPr>
          <w:rFonts w:asciiTheme="minorHAnsi" w:eastAsia="Gill Sans MT" w:hAnsiTheme="minorHAnsi" w:cstheme="minorHAnsi"/>
          <w:sz w:val="22"/>
          <w:szCs w:val="22"/>
        </w:rPr>
      </w:pPr>
      <w:r w:rsidRPr="00C86DBD">
        <w:rPr>
          <w:rFonts w:asciiTheme="minorHAnsi" w:eastAsia="Gill Sans MT" w:hAnsiTheme="minorHAnsi" w:cstheme="minorHAnsi"/>
          <w:b/>
          <w:sz w:val="22"/>
          <w:szCs w:val="22"/>
        </w:rPr>
        <w:t xml:space="preserve">2. </w:t>
      </w:r>
      <w:r w:rsidRPr="00C86DBD">
        <w:rPr>
          <w:rFonts w:asciiTheme="minorHAnsi" w:eastAsia="Gill Sans MT" w:hAnsiTheme="minorHAnsi" w:cstheme="minorHAnsi"/>
          <w:b/>
          <w:spacing w:val="22"/>
          <w:sz w:val="22"/>
          <w:szCs w:val="22"/>
        </w:rPr>
        <w:t xml:space="preserve"> </w:t>
      </w:r>
      <w:r w:rsidRPr="00C86DBD">
        <w:rPr>
          <w:rFonts w:asciiTheme="minorHAnsi" w:eastAsia="Gill Sans MT" w:hAnsiTheme="minorHAnsi" w:cstheme="minorHAnsi"/>
          <w:b/>
          <w:sz w:val="22"/>
          <w:szCs w:val="22"/>
        </w:rPr>
        <w:t>The</w:t>
      </w:r>
      <w:r w:rsidRPr="00C86DBD">
        <w:rPr>
          <w:rFonts w:asciiTheme="minorHAnsi" w:eastAsia="Gill Sans MT" w:hAnsiTheme="minorHAnsi" w:cstheme="minorHAnsi"/>
          <w:b/>
          <w:spacing w:val="36"/>
          <w:sz w:val="22"/>
          <w:szCs w:val="22"/>
        </w:rPr>
        <w:t xml:space="preserve"> </w:t>
      </w:r>
      <w:r w:rsidRPr="00C86DBD">
        <w:rPr>
          <w:rFonts w:asciiTheme="minorHAnsi" w:eastAsia="Gill Sans MT" w:hAnsiTheme="minorHAnsi" w:cstheme="minorHAnsi"/>
          <w:b/>
          <w:sz w:val="22"/>
          <w:szCs w:val="22"/>
        </w:rPr>
        <w:t xml:space="preserve">Content </w:t>
      </w:r>
      <w:r w:rsidRPr="00C86DBD">
        <w:rPr>
          <w:rFonts w:asciiTheme="minorHAnsi" w:eastAsia="Gill Sans MT" w:hAnsiTheme="minorHAnsi" w:cstheme="minorHAnsi"/>
          <w:b/>
          <w:spacing w:val="3"/>
          <w:sz w:val="22"/>
          <w:szCs w:val="22"/>
        </w:rPr>
        <w:t xml:space="preserve"> </w:t>
      </w:r>
      <w:r w:rsidRPr="00C86DBD">
        <w:rPr>
          <w:rFonts w:asciiTheme="minorHAnsi" w:eastAsia="Gill Sans MT" w:hAnsiTheme="minorHAnsi" w:cstheme="minorHAnsi"/>
          <w:b/>
          <w:sz w:val="22"/>
          <w:szCs w:val="22"/>
        </w:rPr>
        <w:t>of</w:t>
      </w:r>
      <w:r w:rsidRPr="00C86DBD">
        <w:rPr>
          <w:rFonts w:asciiTheme="minorHAnsi" w:eastAsia="Gill Sans MT" w:hAnsiTheme="minorHAnsi" w:cstheme="minorHAnsi"/>
          <w:b/>
          <w:spacing w:val="31"/>
          <w:sz w:val="22"/>
          <w:szCs w:val="22"/>
        </w:rPr>
        <w:t xml:space="preserve"> </w:t>
      </w:r>
      <w:r w:rsidRPr="00C86DBD">
        <w:rPr>
          <w:rFonts w:asciiTheme="minorHAnsi" w:eastAsia="Gill Sans MT" w:hAnsiTheme="minorHAnsi" w:cstheme="minorHAnsi"/>
          <w:b/>
          <w:sz w:val="22"/>
          <w:szCs w:val="22"/>
        </w:rPr>
        <w:t>Your</w:t>
      </w:r>
      <w:r w:rsidRPr="00C86DBD">
        <w:rPr>
          <w:rFonts w:asciiTheme="minorHAnsi" w:eastAsia="Gill Sans MT" w:hAnsiTheme="minorHAnsi" w:cstheme="minorHAnsi"/>
          <w:b/>
          <w:spacing w:val="50"/>
          <w:sz w:val="22"/>
          <w:szCs w:val="22"/>
        </w:rPr>
        <w:t xml:space="preserve"> </w:t>
      </w:r>
      <w:r w:rsidRPr="00C86DBD">
        <w:rPr>
          <w:rFonts w:asciiTheme="minorHAnsi" w:eastAsia="Gill Sans MT" w:hAnsiTheme="minorHAnsi" w:cstheme="minorHAnsi"/>
          <w:b/>
          <w:w w:val="108"/>
          <w:sz w:val="22"/>
          <w:szCs w:val="22"/>
        </w:rPr>
        <w:t>Résumé</w:t>
      </w:r>
    </w:p>
    <w:p w14:paraId="7AD66583" w14:textId="77777777" w:rsidR="00847EBA" w:rsidRPr="00C86DBD" w:rsidRDefault="00847EBA" w:rsidP="00C86DBD">
      <w:pPr>
        <w:spacing w:before="7"/>
        <w:rPr>
          <w:rFonts w:asciiTheme="minorHAnsi" w:hAnsiTheme="minorHAnsi" w:cstheme="minorHAnsi"/>
          <w:sz w:val="22"/>
          <w:szCs w:val="22"/>
        </w:rPr>
      </w:pPr>
    </w:p>
    <w:p w14:paraId="0E0159EA" w14:textId="77777777" w:rsidR="00847EBA" w:rsidRPr="00C86DBD" w:rsidRDefault="009865CD" w:rsidP="00C86DBD">
      <w:pPr>
        <w:ind w:left="840"/>
        <w:rPr>
          <w:rFonts w:asciiTheme="minorHAnsi" w:eastAsia="Gill Sans MT" w:hAnsiTheme="minorHAnsi" w:cstheme="minorHAnsi"/>
          <w:sz w:val="22"/>
          <w:szCs w:val="22"/>
        </w:rPr>
      </w:pPr>
      <w:r w:rsidRPr="00C86DBD">
        <w:rPr>
          <w:rFonts w:asciiTheme="minorHAnsi" w:eastAsia="Gill Sans MT" w:hAnsiTheme="minorHAnsi" w:cstheme="minorHAnsi"/>
          <w:b/>
          <w:sz w:val="22"/>
          <w:szCs w:val="22"/>
        </w:rPr>
        <w:t xml:space="preserve">Name, </w:t>
      </w:r>
      <w:r w:rsidRPr="00C86DBD">
        <w:rPr>
          <w:rFonts w:asciiTheme="minorHAnsi" w:eastAsia="Gill Sans MT" w:hAnsiTheme="minorHAnsi" w:cstheme="minorHAnsi"/>
          <w:b/>
          <w:spacing w:val="4"/>
          <w:sz w:val="22"/>
          <w:szCs w:val="22"/>
        </w:rPr>
        <w:t xml:space="preserve"> </w:t>
      </w:r>
      <w:r w:rsidRPr="00C86DBD">
        <w:rPr>
          <w:rFonts w:asciiTheme="minorHAnsi" w:eastAsia="Gill Sans MT" w:hAnsiTheme="minorHAnsi" w:cstheme="minorHAnsi"/>
          <w:b/>
          <w:w w:val="111"/>
          <w:sz w:val="22"/>
          <w:szCs w:val="22"/>
        </w:rPr>
        <w:t>Address,</w:t>
      </w:r>
      <w:r w:rsidRPr="00C86DBD">
        <w:rPr>
          <w:rFonts w:asciiTheme="minorHAnsi" w:eastAsia="Gill Sans MT" w:hAnsiTheme="minorHAnsi" w:cstheme="minorHAnsi"/>
          <w:b/>
          <w:spacing w:val="5"/>
          <w:w w:val="111"/>
          <w:sz w:val="22"/>
          <w:szCs w:val="22"/>
        </w:rPr>
        <w:t xml:space="preserve"> </w:t>
      </w:r>
      <w:r w:rsidRPr="00C86DBD">
        <w:rPr>
          <w:rFonts w:asciiTheme="minorHAnsi" w:eastAsia="Gill Sans MT" w:hAnsiTheme="minorHAnsi" w:cstheme="minorHAnsi"/>
          <w:b/>
          <w:w w:val="111"/>
          <w:sz w:val="22"/>
          <w:szCs w:val="22"/>
        </w:rPr>
        <w:t>Telephone,</w:t>
      </w:r>
      <w:r w:rsidRPr="00C86DBD">
        <w:rPr>
          <w:rFonts w:asciiTheme="minorHAnsi" w:eastAsia="Gill Sans MT" w:hAnsiTheme="minorHAnsi" w:cstheme="minorHAnsi"/>
          <w:b/>
          <w:spacing w:val="-4"/>
          <w:w w:val="111"/>
          <w:sz w:val="22"/>
          <w:szCs w:val="22"/>
        </w:rPr>
        <w:t xml:space="preserve"> </w:t>
      </w:r>
      <w:r w:rsidRPr="00C86DBD">
        <w:rPr>
          <w:rFonts w:asciiTheme="minorHAnsi" w:eastAsia="Gill Sans MT" w:hAnsiTheme="minorHAnsi" w:cstheme="minorHAnsi"/>
          <w:b/>
          <w:sz w:val="22"/>
          <w:szCs w:val="22"/>
        </w:rPr>
        <w:t>Email</w:t>
      </w:r>
      <w:r w:rsidRPr="00C86DBD">
        <w:rPr>
          <w:rFonts w:asciiTheme="minorHAnsi" w:eastAsia="Gill Sans MT" w:hAnsiTheme="minorHAnsi" w:cstheme="minorHAnsi"/>
          <w:b/>
          <w:spacing w:val="50"/>
          <w:sz w:val="22"/>
          <w:szCs w:val="22"/>
        </w:rPr>
        <w:t xml:space="preserve"> </w:t>
      </w:r>
      <w:r w:rsidRPr="00C86DBD">
        <w:rPr>
          <w:rFonts w:asciiTheme="minorHAnsi" w:eastAsia="Gill Sans MT" w:hAnsiTheme="minorHAnsi" w:cstheme="minorHAnsi"/>
          <w:b/>
          <w:w w:val="112"/>
          <w:sz w:val="22"/>
          <w:szCs w:val="22"/>
        </w:rPr>
        <w:t>Address</w:t>
      </w:r>
    </w:p>
    <w:p w14:paraId="64E31B48" w14:textId="77777777" w:rsidR="00847EBA" w:rsidRPr="00C86DBD" w:rsidRDefault="009865CD" w:rsidP="00C86DBD">
      <w:pPr>
        <w:ind w:left="840"/>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All of your contact information should go at the top of your résumé.</w:t>
      </w:r>
    </w:p>
    <w:p w14:paraId="779A789D" w14:textId="77777777" w:rsidR="00847EBA" w:rsidRPr="00C86DBD" w:rsidRDefault="00847EBA" w:rsidP="00C86DBD">
      <w:pPr>
        <w:spacing w:before="13"/>
        <w:rPr>
          <w:rFonts w:asciiTheme="minorHAnsi" w:hAnsiTheme="minorHAnsi" w:cstheme="minorHAnsi"/>
          <w:sz w:val="22"/>
          <w:szCs w:val="22"/>
        </w:rPr>
      </w:pPr>
    </w:p>
    <w:p w14:paraId="7C12089B" w14:textId="77777777" w:rsidR="00847EBA" w:rsidRPr="00C86DBD" w:rsidRDefault="009865CD" w:rsidP="00C86DBD">
      <w:pPr>
        <w:ind w:left="120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Avoid nicknames</w:t>
      </w:r>
    </w:p>
    <w:p w14:paraId="5AE11FF6" w14:textId="77777777" w:rsidR="00847EBA" w:rsidRPr="00C86DBD" w:rsidRDefault="009865CD" w:rsidP="00C86DBD">
      <w:pPr>
        <w:ind w:left="120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Use a permanent address</w:t>
      </w:r>
    </w:p>
    <w:p w14:paraId="099411BD" w14:textId="77777777" w:rsidR="00847EBA" w:rsidRPr="00C86DBD" w:rsidRDefault="009865CD" w:rsidP="00C86DBD">
      <w:pPr>
        <w:ind w:left="1200"/>
        <w:rPr>
          <w:rFonts w:asciiTheme="minorHAnsi" w:eastAsia="Gill Sans MT" w:hAnsiTheme="minorHAnsi" w:cstheme="minorHAnsi"/>
          <w:sz w:val="22"/>
          <w:szCs w:val="22"/>
        </w:rPr>
        <w:sectPr w:rsidR="00847EBA" w:rsidRPr="00C86DBD">
          <w:headerReference w:type="default" r:id="rId19"/>
          <w:pgSz w:w="12240" w:h="15840"/>
          <w:pgMar w:top="1860" w:right="980" w:bottom="280" w:left="960" w:header="720" w:footer="0" w:gutter="0"/>
          <w:cols w:space="720"/>
        </w:sectPr>
      </w:pPr>
      <w:r w:rsidRPr="00C86DBD">
        <w:rPr>
          <w:rFonts w:asciiTheme="minorHAnsi" w:hAnsiTheme="minorHAnsi" w:cstheme="minorHAnsi"/>
          <w:w w:val="135"/>
          <w:sz w:val="22"/>
          <w:szCs w:val="22"/>
        </w:rPr>
        <w:t xml:space="preserve">•  </w:t>
      </w:r>
      <w:r w:rsidRPr="00C86DBD">
        <w:rPr>
          <w:rFonts w:asciiTheme="minorHAnsi" w:hAnsiTheme="minorHAnsi" w:cstheme="minorHAnsi"/>
          <w:spacing w:val="38"/>
          <w:w w:val="135"/>
          <w:sz w:val="22"/>
          <w:szCs w:val="22"/>
        </w:rPr>
        <w:t xml:space="preserve"> </w:t>
      </w:r>
      <w:r w:rsidRPr="00C86DBD">
        <w:rPr>
          <w:rFonts w:asciiTheme="minorHAnsi" w:eastAsia="Gill Sans MT" w:hAnsiTheme="minorHAnsi" w:cstheme="minorHAnsi"/>
          <w:sz w:val="22"/>
          <w:szCs w:val="22"/>
        </w:rPr>
        <w:t>Choose an email address that sounds professional</w:t>
      </w:r>
    </w:p>
    <w:p w14:paraId="10792C52" w14:textId="77777777" w:rsidR="00847EBA" w:rsidRPr="00C86DBD" w:rsidRDefault="00847EBA" w:rsidP="00C86DBD">
      <w:pPr>
        <w:spacing w:before="4"/>
        <w:rPr>
          <w:rFonts w:asciiTheme="minorHAnsi" w:hAnsiTheme="minorHAnsi" w:cstheme="minorHAnsi"/>
          <w:sz w:val="22"/>
          <w:szCs w:val="22"/>
        </w:rPr>
      </w:pPr>
    </w:p>
    <w:p w14:paraId="13A60329" w14:textId="77777777" w:rsidR="00847EBA" w:rsidRPr="00C86DBD" w:rsidRDefault="009865CD" w:rsidP="00C86DBD">
      <w:pPr>
        <w:spacing w:before="37"/>
        <w:ind w:left="820"/>
        <w:rPr>
          <w:rFonts w:asciiTheme="minorHAnsi" w:eastAsia="Gill Sans MT" w:hAnsiTheme="minorHAnsi" w:cstheme="minorHAnsi"/>
          <w:sz w:val="22"/>
          <w:szCs w:val="22"/>
        </w:rPr>
      </w:pPr>
      <w:r w:rsidRPr="00C86DBD">
        <w:rPr>
          <w:rFonts w:asciiTheme="minorHAnsi" w:eastAsia="Gill Sans MT" w:hAnsiTheme="minorHAnsi" w:cstheme="minorHAnsi"/>
          <w:b/>
          <w:w w:val="110"/>
          <w:sz w:val="22"/>
          <w:szCs w:val="22"/>
        </w:rPr>
        <w:t>Objective</w:t>
      </w:r>
      <w:r w:rsidRPr="00C86DBD">
        <w:rPr>
          <w:rFonts w:asciiTheme="minorHAnsi" w:eastAsia="Gill Sans MT" w:hAnsiTheme="minorHAnsi" w:cstheme="minorHAnsi"/>
          <w:b/>
          <w:spacing w:val="-3"/>
          <w:w w:val="110"/>
          <w:sz w:val="22"/>
          <w:szCs w:val="22"/>
        </w:rPr>
        <w:t xml:space="preserve"> </w:t>
      </w:r>
      <w:r w:rsidRPr="00C86DBD">
        <w:rPr>
          <w:rFonts w:asciiTheme="minorHAnsi" w:eastAsia="Gill Sans MT" w:hAnsiTheme="minorHAnsi" w:cstheme="minorHAnsi"/>
          <w:b/>
          <w:sz w:val="22"/>
          <w:szCs w:val="22"/>
        </w:rPr>
        <w:t>or</w:t>
      </w:r>
      <w:r w:rsidRPr="00C86DBD">
        <w:rPr>
          <w:rFonts w:asciiTheme="minorHAnsi" w:eastAsia="Gill Sans MT" w:hAnsiTheme="minorHAnsi" w:cstheme="minorHAnsi"/>
          <w:b/>
          <w:spacing w:val="28"/>
          <w:sz w:val="22"/>
          <w:szCs w:val="22"/>
        </w:rPr>
        <w:t xml:space="preserve"> </w:t>
      </w:r>
      <w:r w:rsidRPr="00C86DBD">
        <w:rPr>
          <w:rFonts w:asciiTheme="minorHAnsi" w:eastAsia="Gill Sans MT" w:hAnsiTheme="minorHAnsi" w:cstheme="minorHAnsi"/>
          <w:b/>
          <w:w w:val="109"/>
          <w:sz w:val="22"/>
          <w:szCs w:val="22"/>
        </w:rPr>
        <w:t>Summary</w:t>
      </w:r>
    </w:p>
    <w:p w14:paraId="62D3E64D" w14:textId="77777777" w:rsidR="00847EBA" w:rsidRPr="00C86DBD" w:rsidRDefault="009865CD" w:rsidP="00C86DBD">
      <w:pPr>
        <w:spacing w:before="11"/>
        <w:ind w:left="820"/>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An</w:t>
      </w:r>
      <w:r w:rsidRPr="00C86DBD">
        <w:rPr>
          <w:rFonts w:asciiTheme="minorHAnsi" w:eastAsia="Gill Sans MT" w:hAnsiTheme="minorHAnsi" w:cstheme="minorHAnsi"/>
          <w:spacing w:val="4"/>
          <w:sz w:val="22"/>
          <w:szCs w:val="22"/>
        </w:rPr>
        <w:t xml:space="preserve"> </w:t>
      </w:r>
      <w:r w:rsidRPr="00C86DBD">
        <w:rPr>
          <w:rFonts w:asciiTheme="minorHAnsi" w:eastAsia="Gill Sans MT" w:hAnsiTheme="minorHAnsi" w:cstheme="minorHAnsi"/>
          <w:sz w:val="22"/>
          <w:szCs w:val="22"/>
        </w:rPr>
        <w:t>objective</w:t>
      </w:r>
      <w:r w:rsidRPr="00C86DBD">
        <w:rPr>
          <w:rFonts w:asciiTheme="minorHAnsi" w:eastAsia="Gill Sans MT" w:hAnsiTheme="minorHAnsi" w:cstheme="minorHAnsi"/>
          <w:spacing w:val="31"/>
          <w:sz w:val="22"/>
          <w:szCs w:val="22"/>
        </w:rPr>
        <w:t xml:space="preserve"> </w:t>
      </w:r>
      <w:r w:rsidRPr="00C86DBD">
        <w:rPr>
          <w:rFonts w:asciiTheme="minorHAnsi" w:eastAsia="Gill Sans MT" w:hAnsiTheme="minorHAnsi" w:cstheme="minorHAnsi"/>
          <w:sz w:val="22"/>
          <w:szCs w:val="22"/>
        </w:rPr>
        <w:t>tells</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potential</w:t>
      </w:r>
      <w:r w:rsidRPr="00C86DBD">
        <w:rPr>
          <w:rFonts w:asciiTheme="minorHAnsi" w:eastAsia="Gill Sans MT" w:hAnsiTheme="minorHAnsi" w:cstheme="minorHAnsi"/>
          <w:spacing w:val="27"/>
          <w:sz w:val="22"/>
          <w:szCs w:val="22"/>
        </w:rPr>
        <w:t xml:space="preserve"> </w:t>
      </w:r>
      <w:r w:rsidRPr="00C86DBD">
        <w:rPr>
          <w:rFonts w:asciiTheme="minorHAnsi" w:eastAsia="Gill Sans MT" w:hAnsiTheme="minorHAnsi" w:cstheme="minorHAnsi"/>
          <w:sz w:val="22"/>
          <w:szCs w:val="22"/>
        </w:rPr>
        <w:t>employers</w:t>
      </w:r>
      <w:r w:rsidRPr="00C86DBD">
        <w:rPr>
          <w:rFonts w:asciiTheme="minorHAnsi" w:eastAsia="Gill Sans MT" w:hAnsiTheme="minorHAnsi" w:cstheme="minorHAnsi"/>
          <w:spacing w:val="40"/>
          <w:sz w:val="22"/>
          <w:szCs w:val="22"/>
        </w:rPr>
        <w:t xml:space="preserve"> </w:t>
      </w:r>
      <w:r w:rsidRPr="00C86DBD">
        <w:rPr>
          <w:rFonts w:asciiTheme="minorHAnsi" w:eastAsia="Gill Sans MT" w:hAnsiTheme="minorHAnsi" w:cstheme="minorHAnsi"/>
          <w:sz w:val="22"/>
          <w:szCs w:val="22"/>
        </w:rPr>
        <w:t>the</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sort</w:t>
      </w:r>
      <w:r w:rsidRPr="00C86DBD">
        <w:rPr>
          <w:rFonts w:asciiTheme="minorHAnsi" w:eastAsia="Gill Sans MT" w:hAnsiTheme="minorHAnsi" w:cstheme="minorHAnsi"/>
          <w:spacing w:val="15"/>
          <w:sz w:val="22"/>
          <w:szCs w:val="22"/>
        </w:rPr>
        <w:t xml:space="preserve"> </w:t>
      </w:r>
      <w:r w:rsidRPr="00C86DBD">
        <w:rPr>
          <w:rFonts w:asciiTheme="minorHAnsi" w:eastAsia="Gill Sans MT" w:hAnsiTheme="minorHAnsi" w:cstheme="minorHAnsi"/>
          <w:sz w:val="22"/>
          <w:szCs w:val="22"/>
        </w:rPr>
        <w:t>of</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work</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you</w:t>
      </w:r>
      <w:r w:rsidRPr="00C86DBD">
        <w:rPr>
          <w:rFonts w:asciiTheme="minorHAnsi" w:eastAsia="Gill Sans MT" w:hAnsiTheme="minorHAnsi" w:cstheme="minorHAnsi"/>
          <w:spacing w:val="15"/>
          <w:sz w:val="22"/>
          <w:szCs w:val="22"/>
        </w:rPr>
        <w:t xml:space="preserve"> </w:t>
      </w:r>
      <w:r w:rsidRPr="00C86DBD">
        <w:rPr>
          <w:rFonts w:asciiTheme="minorHAnsi" w:eastAsia="Gill Sans MT" w:hAnsiTheme="minorHAnsi" w:cstheme="minorHAnsi"/>
          <w:sz w:val="22"/>
          <w:szCs w:val="22"/>
        </w:rPr>
        <w:t>are</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hoping</w:t>
      </w:r>
      <w:r w:rsidRPr="00C86DBD">
        <w:rPr>
          <w:rFonts w:asciiTheme="minorHAnsi" w:eastAsia="Gill Sans MT" w:hAnsiTheme="minorHAnsi" w:cstheme="minorHAnsi"/>
          <w:spacing w:val="26"/>
          <w:sz w:val="22"/>
          <w:szCs w:val="22"/>
        </w:rPr>
        <w:t xml:space="preserve"> </w:t>
      </w:r>
      <w:r w:rsidRPr="00C86DBD">
        <w:rPr>
          <w:rFonts w:asciiTheme="minorHAnsi" w:eastAsia="Gill Sans MT" w:hAnsiTheme="minorHAnsi" w:cstheme="minorHAnsi"/>
          <w:sz w:val="22"/>
          <w:szCs w:val="22"/>
        </w:rPr>
        <w:t>to</w:t>
      </w:r>
      <w:r w:rsidRPr="00C86DBD">
        <w:rPr>
          <w:rFonts w:asciiTheme="minorHAnsi" w:eastAsia="Gill Sans MT" w:hAnsiTheme="minorHAnsi" w:cstheme="minorHAnsi"/>
          <w:spacing w:val="10"/>
          <w:sz w:val="22"/>
          <w:szCs w:val="22"/>
        </w:rPr>
        <w:t xml:space="preserve"> </w:t>
      </w:r>
      <w:r w:rsidRPr="00C86DBD">
        <w:rPr>
          <w:rFonts w:asciiTheme="minorHAnsi" w:eastAsia="Gill Sans MT" w:hAnsiTheme="minorHAnsi" w:cstheme="minorHAnsi"/>
          <w:w w:val="102"/>
          <w:sz w:val="22"/>
          <w:szCs w:val="22"/>
        </w:rPr>
        <w:t>do.</w:t>
      </w:r>
    </w:p>
    <w:p w14:paraId="763710D4" w14:textId="77777777" w:rsidR="00847EBA" w:rsidRPr="00C86DBD" w:rsidRDefault="00847EBA" w:rsidP="00C86DBD">
      <w:pPr>
        <w:spacing w:before="12"/>
        <w:rPr>
          <w:rFonts w:asciiTheme="minorHAnsi" w:hAnsiTheme="minorHAnsi" w:cstheme="minorHAnsi"/>
          <w:sz w:val="22"/>
          <w:szCs w:val="22"/>
        </w:rPr>
      </w:pPr>
    </w:p>
    <w:p w14:paraId="398D94B2" w14:textId="77777777" w:rsidR="00847EBA" w:rsidRPr="00C86DBD" w:rsidRDefault="009865CD" w:rsidP="00C86DBD">
      <w:pPr>
        <w:tabs>
          <w:tab w:val="left" w:pos="1520"/>
        </w:tabs>
        <w:ind w:left="1540" w:right="705" w:hanging="360"/>
        <w:rPr>
          <w:rFonts w:asciiTheme="minorHAnsi" w:eastAsia="Gill Sans MT" w:hAnsiTheme="minorHAnsi" w:cstheme="minorHAnsi"/>
          <w:sz w:val="22"/>
          <w:szCs w:val="22"/>
        </w:rPr>
      </w:pPr>
      <w:r w:rsidRPr="00C86DBD">
        <w:rPr>
          <w:rFonts w:asciiTheme="minorHAnsi" w:hAnsiTheme="minorHAnsi" w:cstheme="minorHAnsi"/>
          <w:w w:val="134"/>
          <w:sz w:val="22"/>
          <w:szCs w:val="22"/>
        </w:rPr>
        <w:t>•</w:t>
      </w:r>
      <w:r w:rsidRPr="00C86DBD">
        <w:rPr>
          <w:rFonts w:asciiTheme="minorHAnsi" w:hAnsiTheme="minorHAnsi" w:cstheme="minorHAnsi"/>
          <w:sz w:val="22"/>
          <w:szCs w:val="22"/>
        </w:rPr>
        <w:tab/>
      </w:r>
      <w:r w:rsidRPr="00C86DBD">
        <w:rPr>
          <w:rFonts w:asciiTheme="minorHAnsi" w:eastAsia="Gill Sans MT" w:hAnsiTheme="minorHAnsi" w:cstheme="minorHAnsi"/>
          <w:sz w:val="22"/>
          <w:szCs w:val="22"/>
        </w:rPr>
        <w:t>Be</w:t>
      </w:r>
      <w:r w:rsidRPr="00C86DBD">
        <w:rPr>
          <w:rFonts w:asciiTheme="minorHAnsi" w:eastAsia="Gill Sans MT" w:hAnsiTheme="minorHAnsi" w:cstheme="minorHAnsi"/>
          <w:spacing w:val="4"/>
          <w:sz w:val="22"/>
          <w:szCs w:val="22"/>
        </w:rPr>
        <w:t xml:space="preserve"> </w:t>
      </w:r>
      <w:r w:rsidRPr="00C86DBD">
        <w:rPr>
          <w:rFonts w:asciiTheme="minorHAnsi" w:eastAsia="Gill Sans MT" w:hAnsiTheme="minorHAnsi" w:cstheme="minorHAnsi"/>
          <w:sz w:val="22"/>
          <w:szCs w:val="22"/>
        </w:rPr>
        <w:t>specific</w:t>
      </w:r>
      <w:r w:rsidRPr="00C86DBD">
        <w:rPr>
          <w:rFonts w:asciiTheme="minorHAnsi" w:eastAsia="Gill Sans MT" w:hAnsiTheme="minorHAnsi" w:cstheme="minorHAnsi"/>
          <w:spacing w:val="28"/>
          <w:sz w:val="22"/>
          <w:szCs w:val="22"/>
        </w:rPr>
        <w:t xml:space="preserve"> </w:t>
      </w:r>
      <w:r w:rsidRPr="00C86DBD">
        <w:rPr>
          <w:rFonts w:asciiTheme="minorHAnsi" w:eastAsia="Gill Sans MT" w:hAnsiTheme="minorHAnsi" w:cstheme="minorHAnsi"/>
          <w:sz w:val="22"/>
          <w:szCs w:val="22"/>
        </w:rPr>
        <w:t>about</w:t>
      </w:r>
      <w:r w:rsidRPr="00C86DBD">
        <w:rPr>
          <w:rFonts w:asciiTheme="minorHAnsi" w:eastAsia="Gill Sans MT" w:hAnsiTheme="minorHAnsi" w:cstheme="minorHAnsi"/>
          <w:spacing w:val="21"/>
          <w:sz w:val="22"/>
          <w:szCs w:val="22"/>
        </w:rPr>
        <w:t xml:space="preserve"> </w:t>
      </w:r>
      <w:r w:rsidRPr="00C86DBD">
        <w:rPr>
          <w:rFonts w:asciiTheme="minorHAnsi" w:eastAsia="Gill Sans MT" w:hAnsiTheme="minorHAnsi" w:cstheme="minorHAnsi"/>
          <w:sz w:val="22"/>
          <w:szCs w:val="22"/>
        </w:rPr>
        <w:t>the</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sz w:val="22"/>
          <w:szCs w:val="22"/>
        </w:rPr>
        <w:t>job</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sz w:val="22"/>
          <w:szCs w:val="22"/>
        </w:rPr>
        <w:t>you</w:t>
      </w:r>
      <w:r w:rsidRPr="00C86DBD">
        <w:rPr>
          <w:rFonts w:asciiTheme="minorHAnsi" w:eastAsia="Gill Sans MT" w:hAnsiTheme="minorHAnsi" w:cstheme="minorHAnsi"/>
          <w:spacing w:val="15"/>
          <w:sz w:val="22"/>
          <w:szCs w:val="22"/>
        </w:rPr>
        <w:t xml:space="preserve"> </w:t>
      </w:r>
      <w:r w:rsidRPr="00C86DBD">
        <w:rPr>
          <w:rFonts w:asciiTheme="minorHAnsi" w:eastAsia="Gill Sans MT" w:hAnsiTheme="minorHAnsi" w:cstheme="minorHAnsi"/>
          <w:sz w:val="22"/>
          <w:szCs w:val="22"/>
        </w:rPr>
        <w:t>want.</w:t>
      </w:r>
      <w:r w:rsidRPr="00C86DBD">
        <w:rPr>
          <w:rFonts w:asciiTheme="minorHAnsi" w:eastAsia="Gill Sans MT" w:hAnsiTheme="minorHAnsi" w:cstheme="minorHAnsi"/>
          <w:spacing w:val="21"/>
          <w:sz w:val="22"/>
          <w:szCs w:val="22"/>
        </w:rPr>
        <w:t xml:space="preserve"> </w:t>
      </w:r>
      <w:r w:rsidRPr="00C86DBD">
        <w:rPr>
          <w:rFonts w:asciiTheme="minorHAnsi" w:eastAsia="Gill Sans MT" w:hAnsiTheme="minorHAnsi" w:cstheme="minorHAnsi"/>
          <w:i/>
          <w:sz w:val="22"/>
          <w:szCs w:val="22"/>
        </w:rPr>
        <w:t>For</w:t>
      </w:r>
      <w:r w:rsidRPr="00C86DBD">
        <w:rPr>
          <w:rFonts w:asciiTheme="minorHAnsi" w:eastAsia="Gill Sans MT" w:hAnsiTheme="minorHAnsi" w:cstheme="minorHAnsi"/>
          <w:i/>
          <w:spacing w:val="7"/>
          <w:sz w:val="22"/>
          <w:szCs w:val="22"/>
        </w:rPr>
        <w:t xml:space="preserve"> </w:t>
      </w:r>
      <w:r w:rsidRPr="00C86DBD">
        <w:rPr>
          <w:rFonts w:asciiTheme="minorHAnsi" w:eastAsia="Gill Sans MT" w:hAnsiTheme="minorHAnsi" w:cstheme="minorHAnsi"/>
          <w:i/>
          <w:sz w:val="22"/>
          <w:szCs w:val="22"/>
        </w:rPr>
        <w:t>example:</w:t>
      </w:r>
      <w:r w:rsidRPr="00C86DBD">
        <w:rPr>
          <w:rFonts w:asciiTheme="minorHAnsi" w:eastAsia="Gill Sans MT" w:hAnsiTheme="minorHAnsi" w:cstheme="minorHAnsi"/>
          <w:i/>
          <w:spacing w:val="28"/>
          <w:sz w:val="22"/>
          <w:szCs w:val="22"/>
        </w:rPr>
        <w:t xml:space="preserve"> </w:t>
      </w:r>
      <w:r w:rsidRPr="00C86DBD">
        <w:rPr>
          <w:rFonts w:asciiTheme="minorHAnsi" w:eastAsia="Gill Sans MT" w:hAnsiTheme="minorHAnsi" w:cstheme="minorHAnsi"/>
          <w:i/>
          <w:sz w:val="22"/>
          <w:szCs w:val="22"/>
        </w:rPr>
        <w:t>To</w:t>
      </w:r>
      <w:r w:rsidRPr="00C86DBD">
        <w:rPr>
          <w:rFonts w:asciiTheme="minorHAnsi" w:eastAsia="Gill Sans MT" w:hAnsiTheme="minorHAnsi" w:cstheme="minorHAnsi"/>
          <w:i/>
          <w:spacing w:val="12"/>
          <w:sz w:val="22"/>
          <w:szCs w:val="22"/>
        </w:rPr>
        <w:t xml:space="preserve"> </w:t>
      </w:r>
      <w:r w:rsidRPr="00C86DBD">
        <w:rPr>
          <w:rFonts w:asciiTheme="minorHAnsi" w:eastAsia="Gill Sans MT" w:hAnsiTheme="minorHAnsi" w:cstheme="minorHAnsi"/>
          <w:i/>
          <w:sz w:val="22"/>
          <w:szCs w:val="22"/>
        </w:rPr>
        <w:t>obtain</w:t>
      </w:r>
      <w:r w:rsidRPr="00C86DBD">
        <w:rPr>
          <w:rFonts w:asciiTheme="minorHAnsi" w:eastAsia="Gill Sans MT" w:hAnsiTheme="minorHAnsi" w:cstheme="minorHAnsi"/>
          <w:i/>
          <w:spacing w:val="23"/>
          <w:sz w:val="22"/>
          <w:szCs w:val="22"/>
        </w:rPr>
        <w:t xml:space="preserve"> </w:t>
      </w:r>
      <w:r w:rsidRPr="00C86DBD">
        <w:rPr>
          <w:rFonts w:asciiTheme="minorHAnsi" w:eastAsia="Gill Sans MT" w:hAnsiTheme="minorHAnsi" w:cstheme="minorHAnsi"/>
          <w:i/>
          <w:sz w:val="22"/>
          <w:szCs w:val="22"/>
        </w:rPr>
        <w:t>an</w:t>
      </w:r>
      <w:r w:rsidRPr="00C86DBD">
        <w:rPr>
          <w:rFonts w:asciiTheme="minorHAnsi" w:eastAsia="Gill Sans MT" w:hAnsiTheme="minorHAnsi" w:cstheme="minorHAnsi"/>
          <w:i/>
          <w:spacing w:val="7"/>
          <w:sz w:val="22"/>
          <w:szCs w:val="22"/>
        </w:rPr>
        <w:t xml:space="preserve"> </w:t>
      </w:r>
      <w:r w:rsidRPr="00C86DBD">
        <w:rPr>
          <w:rFonts w:asciiTheme="minorHAnsi" w:eastAsia="Gill Sans MT" w:hAnsiTheme="minorHAnsi" w:cstheme="minorHAnsi"/>
          <w:i/>
          <w:sz w:val="22"/>
          <w:szCs w:val="22"/>
        </w:rPr>
        <w:t>entry-level</w:t>
      </w:r>
      <w:r w:rsidRPr="00C86DBD">
        <w:rPr>
          <w:rFonts w:asciiTheme="minorHAnsi" w:eastAsia="Gill Sans MT" w:hAnsiTheme="minorHAnsi" w:cstheme="minorHAnsi"/>
          <w:i/>
          <w:spacing w:val="28"/>
          <w:sz w:val="22"/>
          <w:szCs w:val="22"/>
        </w:rPr>
        <w:t xml:space="preserve"> </w:t>
      </w:r>
      <w:r w:rsidRPr="00C86DBD">
        <w:rPr>
          <w:rFonts w:asciiTheme="minorHAnsi" w:eastAsia="Gill Sans MT" w:hAnsiTheme="minorHAnsi" w:cstheme="minorHAnsi"/>
          <w:i/>
          <w:w w:val="102"/>
          <w:sz w:val="22"/>
          <w:szCs w:val="22"/>
        </w:rPr>
        <w:t>position</w:t>
      </w:r>
      <w:r w:rsidRPr="00C86DBD">
        <w:rPr>
          <w:rFonts w:asciiTheme="minorHAnsi" w:eastAsia="Gill Sans MT" w:hAnsiTheme="minorHAnsi" w:cstheme="minorHAnsi"/>
          <w:i/>
          <w:spacing w:val="14"/>
          <w:sz w:val="22"/>
          <w:szCs w:val="22"/>
        </w:rPr>
        <w:t xml:space="preserve"> </w:t>
      </w:r>
      <w:r w:rsidRPr="00C86DBD">
        <w:rPr>
          <w:rFonts w:asciiTheme="minorHAnsi" w:eastAsia="Gill Sans MT" w:hAnsiTheme="minorHAnsi" w:cstheme="minorHAnsi"/>
          <w:i/>
          <w:w w:val="102"/>
          <w:sz w:val="22"/>
          <w:szCs w:val="22"/>
        </w:rPr>
        <w:t>within</w:t>
      </w:r>
      <w:r w:rsidRPr="00C86DBD">
        <w:rPr>
          <w:rFonts w:asciiTheme="minorHAnsi" w:eastAsia="Gill Sans MT" w:hAnsiTheme="minorHAnsi" w:cstheme="minorHAnsi"/>
          <w:i/>
          <w:spacing w:val="14"/>
          <w:sz w:val="22"/>
          <w:szCs w:val="22"/>
        </w:rPr>
        <w:t xml:space="preserve"> </w:t>
      </w:r>
      <w:r w:rsidRPr="00C86DBD">
        <w:rPr>
          <w:rFonts w:asciiTheme="minorHAnsi" w:eastAsia="Gill Sans MT" w:hAnsiTheme="minorHAnsi" w:cstheme="minorHAnsi"/>
          <w:i/>
          <w:sz w:val="22"/>
          <w:szCs w:val="22"/>
        </w:rPr>
        <w:t>a</w:t>
      </w:r>
      <w:r w:rsidRPr="00C86DBD">
        <w:rPr>
          <w:rFonts w:asciiTheme="minorHAnsi" w:eastAsia="Gill Sans MT" w:hAnsiTheme="minorHAnsi" w:cstheme="minorHAnsi"/>
          <w:i/>
          <w:spacing w:val="3"/>
          <w:sz w:val="22"/>
          <w:szCs w:val="22"/>
        </w:rPr>
        <w:t xml:space="preserve"> </w:t>
      </w:r>
      <w:r w:rsidRPr="00C86DBD">
        <w:rPr>
          <w:rFonts w:asciiTheme="minorHAnsi" w:eastAsia="Gill Sans MT" w:hAnsiTheme="minorHAnsi" w:cstheme="minorHAnsi"/>
          <w:i/>
          <w:sz w:val="22"/>
          <w:szCs w:val="22"/>
        </w:rPr>
        <w:t>financial</w:t>
      </w:r>
      <w:r w:rsidRPr="00C86DBD">
        <w:rPr>
          <w:rFonts w:asciiTheme="minorHAnsi" w:eastAsia="Gill Sans MT" w:hAnsiTheme="minorHAnsi" w:cstheme="minorHAnsi"/>
          <w:i/>
          <w:spacing w:val="25"/>
          <w:sz w:val="22"/>
          <w:szCs w:val="22"/>
        </w:rPr>
        <w:t xml:space="preserve"> </w:t>
      </w:r>
      <w:r w:rsidRPr="00C86DBD">
        <w:rPr>
          <w:rFonts w:asciiTheme="minorHAnsi" w:eastAsia="Gill Sans MT" w:hAnsiTheme="minorHAnsi" w:cstheme="minorHAnsi"/>
          <w:i/>
          <w:sz w:val="22"/>
          <w:szCs w:val="22"/>
        </w:rPr>
        <w:t>institution</w:t>
      </w:r>
      <w:r w:rsidRPr="00C86DBD">
        <w:rPr>
          <w:rFonts w:asciiTheme="minorHAnsi" w:eastAsia="Gill Sans MT" w:hAnsiTheme="minorHAnsi" w:cstheme="minorHAnsi"/>
          <w:i/>
          <w:spacing w:val="30"/>
          <w:sz w:val="22"/>
          <w:szCs w:val="22"/>
        </w:rPr>
        <w:t xml:space="preserve"> </w:t>
      </w:r>
      <w:r w:rsidRPr="00C86DBD">
        <w:rPr>
          <w:rFonts w:asciiTheme="minorHAnsi" w:eastAsia="Gill Sans MT" w:hAnsiTheme="minorHAnsi" w:cstheme="minorHAnsi"/>
          <w:i/>
          <w:sz w:val="22"/>
          <w:szCs w:val="22"/>
        </w:rPr>
        <w:t>requiring</w:t>
      </w:r>
      <w:r w:rsidRPr="00C86DBD">
        <w:rPr>
          <w:rFonts w:asciiTheme="minorHAnsi" w:eastAsia="Gill Sans MT" w:hAnsiTheme="minorHAnsi" w:cstheme="minorHAnsi"/>
          <w:i/>
          <w:spacing w:val="29"/>
          <w:sz w:val="22"/>
          <w:szCs w:val="22"/>
        </w:rPr>
        <w:t xml:space="preserve"> </w:t>
      </w:r>
      <w:r w:rsidRPr="00C86DBD">
        <w:rPr>
          <w:rFonts w:asciiTheme="minorHAnsi" w:eastAsia="Gill Sans MT" w:hAnsiTheme="minorHAnsi" w:cstheme="minorHAnsi"/>
          <w:i/>
          <w:sz w:val="22"/>
          <w:szCs w:val="22"/>
        </w:rPr>
        <w:t>strong</w:t>
      </w:r>
      <w:r w:rsidRPr="00C86DBD">
        <w:rPr>
          <w:rFonts w:asciiTheme="minorHAnsi" w:eastAsia="Gill Sans MT" w:hAnsiTheme="minorHAnsi" w:cstheme="minorHAnsi"/>
          <w:i/>
          <w:spacing w:val="25"/>
          <w:sz w:val="22"/>
          <w:szCs w:val="22"/>
        </w:rPr>
        <w:t xml:space="preserve"> </w:t>
      </w:r>
      <w:r w:rsidRPr="00C86DBD">
        <w:rPr>
          <w:rFonts w:asciiTheme="minorHAnsi" w:eastAsia="Gill Sans MT" w:hAnsiTheme="minorHAnsi" w:cstheme="minorHAnsi"/>
          <w:i/>
          <w:sz w:val="22"/>
          <w:szCs w:val="22"/>
        </w:rPr>
        <w:t>analytical</w:t>
      </w:r>
      <w:r w:rsidRPr="00C86DBD">
        <w:rPr>
          <w:rFonts w:asciiTheme="minorHAnsi" w:eastAsia="Gill Sans MT" w:hAnsiTheme="minorHAnsi" w:cstheme="minorHAnsi"/>
          <w:i/>
          <w:spacing w:val="31"/>
          <w:sz w:val="22"/>
          <w:szCs w:val="22"/>
        </w:rPr>
        <w:t xml:space="preserve"> </w:t>
      </w:r>
      <w:r w:rsidRPr="00C86DBD">
        <w:rPr>
          <w:rFonts w:asciiTheme="minorHAnsi" w:eastAsia="Gill Sans MT" w:hAnsiTheme="minorHAnsi" w:cstheme="minorHAnsi"/>
          <w:i/>
          <w:sz w:val="22"/>
          <w:szCs w:val="22"/>
        </w:rPr>
        <w:t>and</w:t>
      </w:r>
      <w:r w:rsidRPr="00C86DBD">
        <w:rPr>
          <w:rFonts w:asciiTheme="minorHAnsi" w:eastAsia="Gill Sans MT" w:hAnsiTheme="minorHAnsi" w:cstheme="minorHAnsi"/>
          <w:i/>
          <w:spacing w:val="14"/>
          <w:sz w:val="22"/>
          <w:szCs w:val="22"/>
        </w:rPr>
        <w:t xml:space="preserve"> </w:t>
      </w:r>
      <w:r w:rsidRPr="00C86DBD">
        <w:rPr>
          <w:rFonts w:asciiTheme="minorHAnsi" w:eastAsia="Gill Sans MT" w:hAnsiTheme="minorHAnsi" w:cstheme="minorHAnsi"/>
          <w:i/>
          <w:sz w:val="22"/>
          <w:szCs w:val="22"/>
        </w:rPr>
        <w:t>organizational</w:t>
      </w:r>
      <w:r w:rsidRPr="00C86DBD">
        <w:rPr>
          <w:rFonts w:asciiTheme="minorHAnsi" w:eastAsia="Gill Sans MT" w:hAnsiTheme="minorHAnsi" w:cstheme="minorHAnsi"/>
          <w:i/>
          <w:spacing w:val="40"/>
          <w:sz w:val="22"/>
          <w:szCs w:val="22"/>
        </w:rPr>
        <w:t xml:space="preserve"> </w:t>
      </w:r>
      <w:r w:rsidRPr="00C86DBD">
        <w:rPr>
          <w:rFonts w:asciiTheme="minorHAnsi" w:eastAsia="Gill Sans MT" w:hAnsiTheme="minorHAnsi" w:cstheme="minorHAnsi"/>
          <w:i/>
          <w:w w:val="102"/>
          <w:sz w:val="22"/>
          <w:szCs w:val="22"/>
        </w:rPr>
        <w:t>skills.</w:t>
      </w:r>
    </w:p>
    <w:p w14:paraId="078E37ED" w14:textId="77777777" w:rsidR="00847EBA" w:rsidRPr="00C86DBD" w:rsidRDefault="00847EBA" w:rsidP="00C86DBD">
      <w:pPr>
        <w:spacing w:before="13"/>
        <w:rPr>
          <w:rFonts w:asciiTheme="minorHAnsi" w:hAnsiTheme="minorHAnsi" w:cstheme="minorHAnsi"/>
          <w:sz w:val="22"/>
          <w:szCs w:val="22"/>
        </w:rPr>
      </w:pPr>
    </w:p>
    <w:p w14:paraId="7604289B" w14:textId="77777777" w:rsidR="00847EBA" w:rsidRPr="00C86DBD" w:rsidRDefault="009865CD" w:rsidP="00C86DBD">
      <w:pPr>
        <w:tabs>
          <w:tab w:val="left" w:pos="1520"/>
        </w:tabs>
        <w:ind w:left="1540" w:right="522" w:hanging="360"/>
        <w:rPr>
          <w:rFonts w:asciiTheme="minorHAnsi" w:eastAsia="Gill Sans MT" w:hAnsiTheme="minorHAnsi" w:cstheme="minorHAnsi"/>
          <w:sz w:val="22"/>
          <w:szCs w:val="22"/>
        </w:rPr>
      </w:pPr>
      <w:r w:rsidRPr="00C86DBD">
        <w:rPr>
          <w:rFonts w:asciiTheme="minorHAnsi" w:hAnsiTheme="minorHAnsi" w:cstheme="minorHAnsi"/>
          <w:w w:val="134"/>
          <w:sz w:val="22"/>
          <w:szCs w:val="22"/>
        </w:rPr>
        <w:t>•</w:t>
      </w:r>
      <w:r w:rsidRPr="00C86DBD">
        <w:rPr>
          <w:rFonts w:asciiTheme="minorHAnsi" w:hAnsiTheme="minorHAnsi" w:cstheme="minorHAnsi"/>
          <w:sz w:val="22"/>
          <w:szCs w:val="22"/>
        </w:rPr>
        <w:tab/>
      </w:r>
      <w:r w:rsidRPr="00C86DBD">
        <w:rPr>
          <w:rFonts w:asciiTheme="minorHAnsi" w:eastAsia="Gill Sans MT" w:hAnsiTheme="minorHAnsi" w:cstheme="minorHAnsi"/>
          <w:sz w:val="22"/>
          <w:szCs w:val="22"/>
        </w:rPr>
        <w:t>Tailor</w:t>
      </w:r>
      <w:r w:rsidRPr="00C86DBD">
        <w:rPr>
          <w:rFonts w:asciiTheme="minorHAnsi" w:eastAsia="Gill Sans MT" w:hAnsiTheme="minorHAnsi" w:cstheme="minorHAnsi"/>
          <w:spacing w:val="17"/>
          <w:sz w:val="22"/>
          <w:szCs w:val="22"/>
        </w:rPr>
        <w:t xml:space="preserve"> </w:t>
      </w:r>
      <w:r w:rsidRPr="00C86DBD">
        <w:rPr>
          <w:rFonts w:asciiTheme="minorHAnsi" w:eastAsia="Gill Sans MT" w:hAnsiTheme="minorHAnsi" w:cstheme="minorHAnsi"/>
          <w:sz w:val="22"/>
          <w:szCs w:val="22"/>
        </w:rPr>
        <w:t>your</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objective</w:t>
      </w:r>
      <w:r w:rsidRPr="00C86DBD">
        <w:rPr>
          <w:rFonts w:asciiTheme="minorHAnsi" w:eastAsia="Gill Sans MT" w:hAnsiTheme="minorHAnsi" w:cstheme="minorHAnsi"/>
          <w:spacing w:val="31"/>
          <w:sz w:val="22"/>
          <w:szCs w:val="22"/>
        </w:rPr>
        <w:t xml:space="preserve"> </w:t>
      </w:r>
      <w:r w:rsidRPr="00C86DBD">
        <w:rPr>
          <w:rFonts w:asciiTheme="minorHAnsi" w:eastAsia="Gill Sans MT" w:hAnsiTheme="minorHAnsi" w:cstheme="minorHAnsi"/>
          <w:sz w:val="22"/>
          <w:szCs w:val="22"/>
        </w:rPr>
        <w:t>to</w:t>
      </w:r>
      <w:r w:rsidRPr="00C86DBD">
        <w:rPr>
          <w:rFonts w:asciiTheme="minorHAnsi" w:eastAsia="Gill Sans MT" w:hAnsiTheme="minorHAnsi" w:cstheme="minorHAnsi"/>
          <w:spacing w:val="10"/>
          <w:sz w:val="22"/>
          <w:szCs w:val="22"/>
        </w:rPr>
        <w:t xml:space="preserve"> </w:t>
      </w:r>
      <w:r w:rsidRPr="00C86DBD">
        <w:rPr>
          <w:rFonts w:asciiTheme="minorHAnsi" w:eastAsia="Gill Sans MT" w:hAnsiTheme="minorHAnsi" w:cstheme="minorHAnsi"/>
          <w:sz w:val="22"/>
          <w:szCs w:val="22"/>
        </w:rPr>
        <w:t>the</w:t>
      </w:r>
      <w:r w:rsidRPr="00C86DBD">
        <w:rPr>
          <w:rFonts w:asciiTheme="minorHAnsi" w:eastAsia="Gill Sans MT" w:hAnsiTheme="minorHAnsi" w:cstheme="minorHAnsi"/>
          <w:spacing w:val="12"/>
          <w:sz w:val="22"/>
          <w:szCs w:val="22"/>
        </w:rPr>
        <w:t xml:space="preserve"> </w:t>
      </w:r>
      <w:r w:rsidRPr="00C86DBD">
        <w:rPr>
          <w:rFonts w:asciiTheme="minorHAnsi" w:eastAsia="Gill Sans MT" w:hAnsiTheme="minorHAnsi" w:cstheme="minorHAnsi"/>
          <w:sz w:val="22"/>
          <w:szCs w:val="22"/>
        </w:rPr>
        <w:t>employer</w:t>
      </w:r>
      <w:r w:rsidRPr="00C86DBD">
        <w:rPr>
          <w:rFonts w:asciiTheme="minorHAnsi" w:eastAsia="Gill Sans MT" w:hAnsiTheme="minorHAnsi" w:cstheme="minorHAnsi"/>
          <w:spacing w:val="30"/>
          <w:sz w:val="22"/>
          <w:szCs w:val="22"/>
        </w:rPr>
        <w:t xml:space="preserve"> </w:t>
      </w:r>
      <w:r w:rsidRPr="00C86DBD">
        <w:rPr>
          <w:rFonts w:asciiTheme="minorHAnsi" w:eastAsia="Gill Sans MT" w:hAnsiTheme="minorHAnsi" w:cstheme="minorHAnsi"/>
          <w:sz w:val="22"/>
          <w:szCs w:val="22"/>
        </w:rPr>
        <w:t>—</w:t>
      </w:r>
      <w:r w:rsidRPr="00C86DBD">
        <w:rPr>
          <w:rFonts w:asciiTheme="minorHAnsi" w:eastAsia="Gill Sans MT" w:hAnsiTheme="minorHAnsi" w:cstheme="minorHAnsi"/>
          <w:spacing w:val="13"/>
          <w:sz w:val="22"/>
          <w:szCs w:val="22"/>
        </w:rPr>
        <w:t xml:space="preserve"> </w:t>
      </w:r>
      <w:r w:rsidRPr="00C86DBD">
        <w:rPr>
          <w:rFonts w:asciiTheme="minorHAnsi" w:eastAsia="Gill Sans MT" w:hAnsiTheme="minorHAnsi" w:cstheme="minorHAnsi"/>
          <w:sz w:val="22"/>
          <w:szCs w:val="22"/>
        </w:rPr>
        <w:t>objectives</w:t>
      </w:r>
      <w:r w:rsidRPr="00C86DBD">
        <w:rPr>
          <w:rFonts w:asciiTheme="minorHAnsi" w:eastAsia="Gill Sans MT" w:hAnsiTheme="minorHAnsi" w:cstheme="minorHAnsi"/>
          <w:spacing w:val="32"/>
          <w:sz w:val="22"/>
          <w:szCs w:val="22"/>
        </w:rPr>
        <w:t xml:space="preserve"> </w:t>
      </w:r>
      <w:r w:rsidRPr="00C86DBD">
        <w:rPr>
          <w:rFonts w:asciiTheme="minorHAnsi" w:eastAsia="Gill Sans MT" w:hAnsiTheme="minorHAnsi" w:cstheme="minorHAnsi"/>
          <w:sz w:val="22"/>
          <w:szCs w:val="22"/>
        </w:rPr>
        <w:t>may</w:t>
      </w:r>
      <w:r w:rsidRPr="00C86DBD">
        <w:rPr>
          <w:rFonts w:asciiTheme="minorHAnsi" w:eastAsia="Gill Sans MT" w:hAnsiTheme="minorHAnsi" w:cstheme="minorHAnsi"/>
          <w:spacing w:val="21"/>
          <w:sz w:val="22"/>
          <w:szCs w:val="22"/>
        </w:rPr>
        <w:t xml:space="preserve"> </w:t>
      </w:r>
      <w:r w:rsidRPr="00C86DBD">
        <w:rPr>
          <w:rFonts w:asciiTheme="minorHAnsi" w:eastAsia="Gill Sans MT" w:hAnsiTheme="minorHAnsi" w:cstheme="minorHAnsi"/>
          <w:sz w:val="22"/>
          <w:szCs w:val="22"/>
        </w:rPr>
        <w:t>change.</w:t>
      </w:r>
      <w:r w:rsidRPr="00C86DBD">
        <w:rPr>
          <w:rFonts w:asciiTheme="minorHAnsi" w:eastAsia="Gill Sans MT" w:hAnsiTheme="minorHAnsi" w:cstheme="minorHAnsi"/>
          <w:spacing w:val="29"/>
          <w:sz w:val="22"/>
          <w:szCs w:val="22"/>
        </w:rPr>
        <w:t xml:space="preserve"> </w:t>
      </w:r>
      <w:r w:rsidRPr="00C86DBD">
        <w:rPr>
          <w:rFonts w:asciiTheme="minorHAnsi" w:eastAsia="Gill Sans MT" w:hAnsiTheme="minorHAnsi" w:cstheme="minorHAnsi"/>
          <w:sz w:val="22"/>
          <w:szCs w:val="22"/>
        </w:rPr>
        <w:t>Exact</w:t>
      </w:r>
      <w:r w:rsidRPr="00C86DBD">
        <w:rPr>
          <w:rFonts w:asciiTheme="minorHAnsi" w:eastAsia="Gill Sans MT" w:hAnsiTheme="minorHAnsi" w:cstheme="minorHAnsi"/>
          <w:spacing w:val="17"/>
          <w:sz w:val="22"/>
          <w:szCs w:val="22"/>
        </w:rPr>
        <w:t xml:space="preserve"> </w:t>
      </w:r>
      <w:r w:rsidRPr="00C86DBD">
        <w:rPr>
          <w:rFonts w:asciiTheme="minorHAnsi" w:eastAsia="Gill Sans MT" w:hAnsiTheme="minorHAnsi" w:cstheme="minorHAnsi"/>
          <w:sz w:val="22"/>
          <w:szCs w:val="22"/>
        </w:rPr>
        <w:t>job</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titles</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w w:val="102"/>
          <w:sz w:val="22"/>
          <w:szCs w:val="22"/>
        </w:rPr>
        <w:t>may</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be</w:t>
      </w:r>
      <w:r w:rsidRPr="00C86DBD">
        <w:rPr>
          <w:rFonts w:asciiTheme="minorHAnsi" w:eastAsia="Gill Sans MT" w:hAnsiTheme="minorHAnsi" w:cstheme="minorHAnsi"/>
          <w:spacing w:val="6"/>
          <w:sz w:val="22"/>
          <w:szCs w:val="22"/>
        </w:rPr>
        <w:t xml:space="preserve"> </w:t>
      </w:r>
      <w:r w:rsidRPr="00C86DBD">
        <w:rPr>
          <w:rFonts w:asciiTheme="minorHAnsi" w:eastAsia="Gill Sans MT" w:hAnsiTheme="minorHAnsi" w:cstheme="minorHAnsi"/>
          <w:sz w:val="22"/>
          <w:szCs w:val="22"/>
        </w:rPr>
        <w:t>stated.</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i/>
          <w:sz w:val="22"/>
          <w:szCs w:val="22"/>
        </w:rPr>
        <w:t>For</w:t>
      </w:r>
      <w:r w:rsidRPr="00C86DBD">
        <w:rPr>
          <w:rFonts w:asciiTheme="minorHAnsi" w:eastAsia="Gill Sans MT" w:hAnsiTheme="minorHAnsi" w:cstheme="minorHAnsi"/>
          <w:i/>
          <w:spacing w:val="11"/>
          <w:sz w:val="22"/>
          <w:szCs w:val="22"/>
        </w:rPr>
        <w:t xml:space="preserve"> </w:t>
      </w:r>
      <w:r w:rsidRPr="00C86DBD">
        <w:rPr>
          <w:rFonts w:asciiTheme="minorHAnsi" w:eastAsia="Gill Sans MT" w:hAnsiTheme="minorHAnsi" w:cstheme="minorHAnsi"/>
          <w:i/>
          <w:sz w:val="22"/>
          <w:szCs w:val="22"/>
        </w:rPr>
        <w:t>Example:</w:t>
      </w:r>
      <w:r w:rsidRPr="00C86DBD">
        <w:rPr>
          <w:rFonts w:asciiTheme="minorHAnsi" w:eastAsia="Gill Sans MT" w:hAnsiTheme="minorHAnsi" w:cstheme="minorHAnsi"/>
          <w:i/>
          <w:spacing w:val="31"/>
          <w:sz w:val="22"/>
          <w:szCs w:val="22"/>
        </w:rPr>
        <w:t xml:space="preserve"> </w:t>
      </w:r>
      <w:r w:rsidRPr="00C86DBD">
        <w:rPr>
          <w:rFonts w:asciiTheme="minorHAnsi" w:eastAsia="Gill Sans MT" w:hAnsiTheme="minorHAnsi" w:cstheme="minorHAnsi"/>
          <w:i/>
          <w:sz w:val="22"/>
          <w:szCs w:val="22"/>
        </w:rPr>
        <w:t>To</w:t>
      </w:r>
      <w:r w:rsidRPr="00C86DBD">
        <w:rPr>
          <w:rFonts w:asciiTheme="minorHAnsi" w:eastAsia="Gill Sans MT" w:hAnsiTheme="minorHAnsi" w:cstheme="minorHAnsi"/>
          <w:i/>
          <w:spacing w:val="7"/>
          <w:sz w:val="22"/>
          <w:szCs w:val="22"/>
        </w:rPr>
        <w:t xml:space="preserve"> </w:t>
      </w:r>
      <w:r w:rsidRPr="00C86DBD">
        <w:rPr>
          <w:rFonts w:asciiTheme="minorHAnsi" w:eastAsia="Gill Sans MT" w:hAnsiTheme="minorHAnsi" w:cstheme="minorHAnsi"/>
          <w:i/>
          <w:sz w:val="22"/>
          <w:szCs w:val="22"/>
        </w:rPr>
        <w:t>obtain</w:t>
      </w:r>
      <w:r w:rsidRPr="00C86DBD">
        <w:rPr>
          <w:rFonts w:asciiTheme="minorHAnsi" w:eastAsia="Gill Sans MT" w:hAnsiTheme="minorHAnsi" w:cstheme="minorHAnsi"/>
          <w:i/>
          <w:spacing w:val="23"/>
          <w:sz w:val="22"/>
          <w:szCs w:val="22"/>
        </w:rPr>
        <w:t xml:space="preserve"> </w:t>
      </w:r>
      <w:r w:rsidRPr="00C86DBD">
        <w:rPr>
          <w:rFonts w:asciiTheme="minorHAnsi" w:eastAsia="Gill Sans MT" w:hAnsiTheme="minorHAnsi" w:cstheme="minorHAnsi"/>
          <w:i/>
          <w:sz w:val="22"/>
          <w:szCs w:val="22"/>
        </w:rPr>
        <w:t>a</w:t>
      </w:r>
      <w:r w:rsidRPr="00C86DBD">
        <w:rPr>
          <w:rFonts w:asciiTheme="minorHAnsi" w:eastAsia="Gill Sans MT" w:hAnsiTheme="minorHAnsi" w:cstheme="minorHAnsi"/>
          <w:i/>
          <w:spacing w:val="5"/>
          <w:sz w:val="22"/>
          <w:szCs w:val="22"/>
        </w:rPr>
        <w:t xml:space="preserve"> </w:t>
      </w:r>
      <w:r w:rsidRPr="00C86DBD">
        <w:rPr>
          <w:rFonts w:asciiTheme="minorHAnsi" w:eastAsia="Gill Sans MT" w:hAnsiTheme="minorHAnsi" w:cstheme="minorHAnsi"/>
          <w:i/>
          <w:sz w:val="22"/>
          <w:szCs w:val="22"/>
        </w:rPr>
        <w:t>Research</w:t>
      </w:r>
      <w:r w:rsidRPr="00C86DBD">
        <w:rPr>
          <w:rFonts w:asciiTheme="minorHAnsi" w:eastAsia="Gill Sans MT" w:hAnsiTheme="minorHAnsi" w:cstheme="minorHAnsi"/>
          <w:i/>
          <w:spacing w:val="31"/>
          <w:sz w:val="22"/>
          <w:szCs w:val="22"/>
        </w:rPr>
        <w:t xml:space="preserve"> </w:t>
      </w:r>
      <w:r w:rsidRPr="00C86DBD">
        <w:rPr>
          <w:rFonts w:asciiTheme="minorHAnsi" w:eastAsia="Gill Sans MT" w:hAnsiTheme="minorHAnsi" w:cstheme="minorHAnsi"/>
          <w:i/>
          <w:sz w:val="22"/>
          <w:szCs w:val="22"/>
        </w:rPr>
        <w:t>Analyst</w:t>
      </w:r>
      <w:r w:rsidRPr="00C86DBD">
        <w:rPr>
          <w:rFonts w:asciiTheme="minorHAnsi" w:eastAsia="Gill Sans MT" w:hAnsiTheme="minorHAnsi" w:cstheme="minorHAnsi"/>
          <w:i/>
          <w:spacing w:val="21"/>
          <w:sz w:val="22"/>
          <w:szCs w:val="22"/>
        </w:rPr>
        <w:t xml:space="preserve"> </w:t>
      </w:r>
      <w:r w:rsidRPr="00C86DBD">
        <w:rPr>
          <w:rFonts w:asciiTheme="minorHAnsi" w:eastAsia="Gill Sans MT" w:hAnsiTheme="minorHAnsi" w:cstheme="minorHAnsi"/>
          <w:i/>
          <w:w w:val="102"/>
          <w:sz w:val="22"/>
          <w:szCs w:val="22"/>
        </w:rPr>
        <w:t>position.</w:t>
      </w:r>
    </w:p>
    <w:p w14:paraId="1896B447" w14:textId="77777777" w:rsidR="00847EBA" w:rsidRPr="00C86DBD" w:rsidRDefault="00847EBA" w:rsidP="00C86DBD">
      <w:pPr>
        <w:spacing w:before="14"/>
        <w:rPr>
          <w:rFonts w:asciiTheme="minorHAnsi" w:hAnsiTheme="minorHAnsi" w:cstheme="minorHAnsi"/>
          <w:sz w:val="22"/>
          <w:szCs w:val="22"/>
        </w:rPr>
      </w:pPr>
    </w:p>
    <w:p w14:paraId="688EC5E8"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Education</w:t>
      </w:r>
    </w:p>
    <w:p w14:paraId="484B4560" w14:textId="77777777" w:rsidR="00847EBA" w:rsidRPr="00C86DBD" w:rsidRDefault="009865CD" w:rsidP="00C86DBD">
      <w:pPr>
        <w:spacing w:before="11"/>
        <w:ind w:left="820" w:right="80"/>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New</w:t>
      </w:r>
      <w:r w:rsidRPr="00C86DBD">
        <w:rPr>
          <w:rFonts w:asciiTheme="minorHAnsi" w:eastAsia="Gill Sans MT" w:hAnsiTheme="minorHAnsi" w:cstheme="minorHAnsi"/>
          <w:spacing w:val="12"/>
          <w:sz w:val="22"/>
          <w:szCs w:val="22"/>
        </w:rPr>
        <w:t xml:space="preserve"> </w:t>
      </w:r>
      <w:r w:rsidRPr="00C86DBD">
        <w:rPr>
          <w:rFonts w:asciiTheme="minorHAnsi" w:eastAsia="Gill Sans MT" w:hAnsiTheme="minorHAnsi" w:cstheme="minorHAnsi"/>
          <w:sz w:val="22"/>
          <w:szCs w:val="22"/>
        </w:rPr>
        <w:t>graduates</w:t>
      </w:r>
      <w:r w:rsidRPr="00C86DBD">
        <w:rPr>
          <w:rFonts w:asciiTheme="minorHAnsi" w:eastAsia="Gill Sans MT" w:hAnsiTheme="minorHAnsi" w:cstheme="minorHAnsi"/>
          <w:spacing w:val="34"/>
          <w:sz w:val="22"/>
          <w:szCs w:val="22"/>
        </w:rPr>
        <w:t xml:space="preserve"> </w:t>
      </w:r>
      <w:r w:rsidRPr="00C86DBD">
        <w:rPr>
          <w:rFonts w:asciiTheme="minorHAnsi" w:eastAsia="Gill Sans MT" w:hAnsiTheme="minorHAnsi" w:cstheme="minorHAnsi"/>
          <w:sz w:val="22"/>
          <w:szCs w:val="22"/>
        </w:rPr>
        <w:t>without</w:t>
      </w:r>
      <w:r w:rsidRPr="00C86DBD">
        <w:rPr>
          <w:rFonts w:asciiTheme="minorHAnsi" w:eastAsia="Gill Sans MT" w:hAnsiTheme="minorHAnsi" w:cstheme="minorHAnsi"/>
          <w:spacing w:val="26"/>
          <w:sz w:val="22"/>
          <w:szCs w:val="22"/>
        </w:rPr>
        <w:t xml:space="preserve"> </w:t>
      </w:r>
      <w:r w:rsidRPr="00C86DBD">
        <w:rPr>
          <w:rFonts w:asciiTheme="minorHAnsi" w:eastAsia="Gill Sans MT" w:hAnsiTheme="minorHAnsi" w:cstheme="minorHAnsi"/>
          <w:sz w:val="22"/>
          <w:szCs w:val="22"/>
        </w:rPr>
        <w:t>a</w:t>
      </w:r>
      <w:r w:rsidRPr="00C86DBD">
        <w:rPr>
          <w:rFonts w:asciiTheme="minorHAnsi" w:eastAsia="Gill Sans MT" w:hAnsiTheme="minorHAnsi" w:cstheme="minorHAnsi"/>
          <w:spacing w:val="10"/>
          <w:sz w:val="22"/>
          <w:szCs w:val="22"/>
        </w:rPr>
        <w:t xml:space="preserve"> </w:t>
      </w:r>
      <w:r w:rsidRPr="00C86DBD">
        <w:rPr>
          <w:rFonts w:asciiTheme="minorHAnsi" w:eastAsia="Gill Sans MT" w:hAnsiTheme="minorHAnsi" w:cstheme="minorHAnsi"/>
          <w:sz w:val="22"/>
          <w:szCs w:val="22"/>
        </w:rPr>
        <w:t>lot</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of</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work</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experience</w:t>
      </w:r>
      <w:r w:rsidRPr="00C86DBD">
        <w:rPr>
          <w:rFonts w:asciiTheme="minorHAnsi" w:eastAsia="Gill Sans MT" w:hAnsiTheme="minorHAnsi" w:cstheme="minorHAnsi"/>
          <w:spacing w:val="34"/>
          <w:sz w:val="22"/>
          <w:szCs w:val="22"/>
        </w:rPr>
        <w:t xml:space="preserve"> </w:t>
      </w:r>
      <w:r w:rsidRPr="00C86DBD">
        <w:rPr>
          <w:rFonts w:asciiTheme="minorHAnsi" w:eastAsia="Gill Sans MT" w:hAnsiTheme="minorHAnsi" w:cstheme="minorHAnsi"/>
          <w:sz w:val="22"/>
          <w:szCs w:val="22"/>
        </w:rPr>
        <w:t>should</w:t>
      </w:r>
      <w:r w:rsidRPr="00C86DBD">
        <w:rPr>
          <w:rFonts w:asciiTheme="minorHAnsi" w:eastAsia="Gill Sans MT" w:hAnsiTheme="minorHAnsi" w:cstheme="minorHAnsi"/>
          <w:spacing w:val="23"/>
          <w:sz w:val="22"/>
          <w:szCs w:val="22"/>
        </w:rPr>
        <w:t xml:space="preserve"> </w:t>
      </w:r>
      <w:r w:rsidRPr="00C86DBD">
        <w:rPr>
          <w:rFonts w:asciiTheme="minorHAnsi" w:eastAsia="Gill Sans MT" w:hAnsiTheme="minorHAnsi" w:cstheme="minorHAnsi"/>
          <w:sz w:val="22"/>
          <w:szCs w:val="22"/>
        </w:rPr>
        <w:t>list</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their</w:t>
      </w:r>
      <w:r w:rsidRPr="00C86DBD">
        <w:rPr>
          <w:rFonts w:asciiTheme="minorHAnsi" w:eastAsia="Gill Sans MT" w:hAnsiTheme="minorHAnsi" w:cstheme="minorHAnsi"/>
          <w:spacing w:val="20"/>
          <w:sz w:val="22"/>
          <w:szCs w:val="22"/>
        </w:rPr>
        <w:t xml:space="preserve"> </w:t>
      </w:r>
      <w:r w:rsidRPr="00C86DBD">
        <w:rPr>
          <w:rFonts w:asciiTheme="minorHAnsi" w:eastAsia="Gill Sans MT" w:hAnsiTheme="minorHAnsi" w:cstheme="minorHAnsi"/>
          <w:sz w:val="22"/>
          <w:szCs w:val="22"/>
        </w:rPr>
        <w:t>educational</w:t>
      </w:r>
      <w:r w:rsidRPr="00C86DBD">
        <w:rPr>
          <w:rFonts w:asciiTheme="minorHAnsi" w:eastAsia="Gill Sans MT" w:hAnsiTheme="minorHAnsi" w:cstheme="minorHAnsi"/>
          <w:spacing w:val="37"/>
          <w:sz w:val="22"/>
          <w:szCs w:val="22"/>
        </w:rPr>
        <w:t xml:space="preserve"> </w:t>
      </w:r>
      <w:r w:rsidRPr="00C86DBD">
        <w:rPr>
          <w:rFonts w:asciiTheme="minorHAnsi" w:eastAsia="Gill Sans MT" w:hAnsiTheme="minorHAnsi" w:cstheme="minorHAnsi"/>
          <w:sz w:val="22"/>
          <w:szCs w:val="22"/>
        </w:rPr>
        <w:t>information</w:t>
      </w:r>
      <w:r w:rsidRPr="00C86DBD">
        <w:rPr>
          <w:rFonts w:asciiTheme="minorHAnsi" w:eastAsia="Gill Sans MT" w:hAnsiTheme="minorHAnsi" w:cstheme="minorHAnsi"/>
          <w:spacing w:val="41"/>
          <w:sz w:val="22"/>
          <w:szCs w:val="22"/>
        </w:rPr>
        <w:t xml:space="preserve"> </w:t>
      </w:r>
      <w:r w:rsidRPr="00C86DBD">
        <w:rPr>
          <w:rFonts w:asciiTheme="minorHAnsi" w:eastAsia="Gill Sans MT" w:hAnsiTheme="minorHAnsi" w:cstheme="minorHAnsi"/>
          <w:sz w:val="22"/>
          <w:szCs w:val="22"/>
        </w:rPr>
        <w:t>at</w:t>
      </w:r>
      <w:r w:rsidRPr="00C86DBD">
        <w:rPr>
          <w:rFonts w:asciiTheme="minorHAnsi" w:eastAsia="Gill Sans MT" w:hAnsiTheme="minorHAnsi" w:cstheme="minorHAnsi"/>
          <w:spacing w:val="13"/>
          <w:sz w:val="22"/>
          <w:szCs w:val="22"/>
        </w:rPr>
        <w:t xml:space="preserve"> </w:t>
      </w:r>
      <w:r w:rsidRPr="00C86DBD">
        <w:rPr>
          <w:rFonts w:asciiTheme="minorHAnsi" w:eastAsia="Gill Sans MT" w:hAnsiTheme="minorHAnsi" w:cstheme="minorHAnsi"/>
          <w:w w:val="102"/>
          <w:sz w:val="22"/>
          <w:szCs w:val="22"/>
        </w:rPr>
        <w:t>the</w:t>
      </w:r>
      <w:r w:rsidRPr="00C86DBD">
        <w:rPr>
          <w:rFonts w:asciiTheme="minorHAnsi" w:eastAsia="Gill Sans MT" w:hAnsiTheme="minorHAnsi" w:cstheme="minorHAnsi"/>
          <w:spacing w:val="5"/>
          <w:sz w:val="22"/>
          <w:szCs w:val="22"/>
        </w:rPr>
        <w:t xml:space="preserve"> </w:t>
      </w:r>
      <w:r w:rsidRPr="00C86DBD">
        <w:rPr>
          <w:rFonts w:asciiTheme="minorHAnsi" w:eastAsia="Gill Sans MT" w:hAnsiTheme="minorHAnsi" w:cstheme="minorHAnsi"/>
          <w:sz w:val="22"/>
          <w:szCs w:val="22"/>
        </w:rPr>
        <w:t>top</w:t>
      </w:r>
      <w:r w:rsidRPr="00C86DBD">
        <w:rPr>
          <w:rFonts w:asciiTheme="minorHAnsi" w:eastAsia="Gill Sans MT" w:hAnsiTheme="minorHAnsi" w:cstheme="minorHAnsi"/>
          <w:spacing w:val="8"/>
          <w:sz w:val="22"/>
          <w:szCs w:val="22"/>
        </w:rPr>
        <w:t xml:space="preserve"> </w:t>
      </w:r>
      <w:r w:rsidRPr="00C86DBD">
        <w:rPr>
          <w:rFonts w:asciiTheme="minorHAnsi" w:eastAsia="Gill Sans MT" w:hAnsiTheme="minorHAnsi" w:cstheme="minorHAnsi"/>
          <w:sz w:val="22"/>
          <w:szCs w:val="22"/>
        </w:rPr>
        <w:t>of</w:t>
      </w:r>
      <w:r w:rsidRPr="00C86DBD">
        <w:rPr>
          <w:rFonts w:asciiTheme="minorHAnsi" w:eastAsia="Gill Sans MT" w:hAnsiTheme="minorHAnsi" w:cstheme="minorHAnsi"/>
          <w:spacing w:val="3"/>
          <w:sz w:val="22"/>
          <w:szCs w:val="22"/>
        </w:rPr>
        <w:t xml:space="preserve"> </w:t>
      </w:r>
      <w:r w:rsidRPr="00C86DBD">
        <w:rPr>
          <w:rFonts w:asciiTheme="minorHAnsi" w:eastAsia="Gill Sans MT" w:hAnsiTheme="minorHAnsi" w:cstheme="minorHAnsi"/>
          <w:sz w:val="22"/>
          <w:szCs w:val="22"/>
        </w:rPr>
        <w:t>the</w:t>
      </w:r>
      <w:r w:rsidRPr="00C86DBD">
        <w:rPr>
          <w:rFonts w:asciiTheme="minorHAnsi" w:eastAsia="Gill Sans MT" w:hAnsiTheme="minorHAnsi" w:cstheme="minorHAnsi"/>
          <w:spacing w:val="12"/>
          <w:sz w:val="22"/>
          <w:szCs w:val="22"/>
        </w:rPr>
        <w:t xml:space="preserve"> </w:t>
      </w:r>
      <w:r w:rsidRPr="00C86DBD">
        <w:rPr>
          <w:rFonts w:asciiTheme="minorHAnsi" w:eastAsia="Gill Sans MT" w:hAnsiTheme="minorHAnsi" w:cstheme="minorHAnsi"/>
          <w:sz w:val="22"/>
          <w:szCs w:val="22"/>
        </w:rPr>
        <w:t>résumé.</w:t>
      </w:r>
      <w:r w:rsidRPr="00C86DBD">
        <w:rPr>
          <w:rFonts w:asciiTheme="minorHAnsi" w:eastAsia="Gill Sans MT" w:hAnsiTheme="minorHAnsi" w:cstheme="minorHAnsi"/>
          <w:spacing w:val="29"/>
          <w:sz w:val="22"/>
          <w:szCs w:val="22"/>
        </w:rPr>
        <w:t xml:space="preserve"> </w:t>
      </w:r>
      <w:r w:rsidRPr="00C86DBD">
        <w:rPr>
          <w:rFonts w:asciiTheme="minorHAnsi" w:eastAsia="Gill Sans MT" w:hAnsiTheme="minorHAnsi" w:cstheme="minorHAnsi"/>
          <w:sz w:val="22"/>
          <w:szCs w:val="22"/>
        </w:rPr>
        <w:t>Alumni</w:t>
      </w:r>
      <w:r w:rsidRPr="00C86DBD">
        <w:rPr>
          <w:rFonts w:asciiTheme="minorHAnsi" w:eastAsia="Gill Sans MT" w:hAnsiTheme="minorHAnsi" w:cstheme="minorHAnsi"/>
          <w:spacing w:val="25"/>
          <w:sz w:val="22"/>
          <w:szCs w:val="22"/>
        </w:rPr>
        <w:t xml:space="preserve"> </w:t>
      </w:r>
      <w:r w:rsidRPr="00C86DBD">
        <w:rPr>
          <w:rFonts w:asciiTheme="minorHAnsi" w:eastAsia="Gill Sans MT" w:hAnsiTheme="minorHAnsi" w:cstheme="minorHAnsi"/>
          <w:sz w:val="22"/>
          <w:szCs w:val="22"/>
        </w:rPr>
        <w:t>can</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sz w:val="22"/>
          <w:szCs w:val="22"/>
        </w:rPr>
        <w:t>list</w:t>
      </w:r>
      <w:r w:rsidRPr="00C86DBD">
        <w:rPr>
          <w:rFonts w:asciiTheme="minorHAnsi" w:eastAsia="Gill Sans MT" w:hAnsiTheme="minorHAnsi" w:cstheme="minorHAnsi"/>
          <w:spacing w:val="12"/>
          <w:sz w:val="22"/>
          <w:szCs w:val="22"/>
        </w:rPr>
        <w:t xml:space="preserve"> </w:t>
      </w:r>
      <w:r w:rsidRPr="00C86DBD">
        <w:rPr>
          <w:rFonts w:asciiTheme="minorHAnsi" w:eastAsia="Gill Sans MT" w:hAnsiTheme="minorHAnsi" w:cstheme="minorHAnsi"/>
          <w:sz w:val="22"/>
          <w:szCs w:val="22"/>
        </w:rPr>
        <w:t>it</w:t>
      </w:r>
      <w:r w:rsidRPr="00C86DBD">
        <w:rPr>
          <w:rFonts w:asciiTheme="minorHAnsi" w:eastAsia="Gill Sans MT" w:hAnsiTheme="minorHAnsi" w:cstheme="minorHAnsi"/>
          <w:spacing w:val="2"/>
          <w:sz w:val="22"/>
          <w:szCs w:val="22"/>
        </w:rPr>
        <w:t xml:space="preserve"> </w:t>
      </w:r>
      <w:r w:rsidRPr="00C86DBD">
        <w:rPr>
          <w:rFonts w:asciiTheme="minorHAnsi" w:eastAsia="Gill Sans MT" w:hAnsiTheme="minorHAnsi" w:cstheme="minorHAnsi"/>
          <w:sz w:val="22"/>
          <w:szCs w:val="22"/>
        </w:rPr>
        <w:t>after</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the</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sz w:val="22"/>
          <w:szCs w:val="22"/>
        </w:rPr>
        <w:t>work</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experience</w:t>
      </w:r>
      <w:r w:rsidRPr="00C86DBD">
        <w:rPr>
          <w:rFonts w:asciiTheme="minorHAnsi" w:eastAsia="Gill Sans MT" w:hAnsiTheme="minorHAnsi" w:cstheme="minorHAnsi"/>
          <w:spacing w:val="39"/>
          <w:sz w:val="22"/>
          <w:szCs w:val="22"/>
        </w:rPr>
        <w:t xml:space="preserve"> </w:t>
      </w:r>
      <w:r w:rsidRPr="00C86DBD">
        <w:rPr>
          <w:rFonts w:asciiTheme="minorHAnsi" w:eastAsia="Gill Sans MT" w:hAnsiTheme="minorHAnsi" w:cstheme="minorHAnsi"/>
          <w:w w:val="102"/>
          <w:sz w:val="22"/>
          <w:szCs w:val="22"/>
        </w:rPr>
        <w:t>section.</w:t>
      </w:r>
    </w:p>
    <w:p w14:paraId="0AB14387" w14:textId="77777777" w:rsidR="00847EBA" w:rsidRPr="00C86DBD" w:rsidRDefault="00847EBA" w:rsidP="00C86DBD">
      <w:pPr>
        <w:spacing w:before="19"/>
        <w:rPr>
          <w:rFonts w:asciiTheme="minorHAnsi" w:hAnsiTheme="minorHAnsi" w:cstheme="minorHAnsi"/>
          <w:sz w:val="22"/>
          <w:szCs w:val="22"/>
        </w:rPr>
      </w:pPr>
    </w:p>
    <w:p w14:paraId="4D7848BD" w14:textId="77777777" w:rsidR="00847EBA" w:rsidRPr="00C86DBD" w:rsidRDefault="009865CD" w:rsidP="00C86DBD">
      <w:pPr>
        <w:ind w:left="1540"/>
        <w:rPr>
          <w:rFonts w:asciiTheme="minorHAnsi" w:eastAsia="Gill Sans MT" w:hAnsiTheme="minorHAnsi" w:cstheme="minorHAnsi"/>
          <w:sz w:val="22"/>
          <w:szCs w:val="22"/>
        </w:rPr>
      </w:pPr>
      <w:r w:rsidRPr="00C86DBD">
        <w:rPr>
          <w:rFonts w:asciiTheme="minorHAnsi" w:eastAsia="Gill Sans MT" w:hAnsiTheme="minorHAnsi" w:cstheme="minorHAnsi"/>
          <w:i/>
          <w:sz w:val="22"/>
          <w:szCs w:val="22"/>
        </w:rPr>
        <w:t>For</w:t>
      </w:r>
      <w:r w:rsidRPr="00C86DBD">
        <w:rPr>
          <w:rFonts w:asciiTheme="minorHAnsi" w:eastAsia="Gill Sans MT" w:hAnsiTheme="minorHAnsi" w:cstheme="minorHAnsi"/>
          <w:i/>
          <w:spacing w:val="7"/>
          <w:sz w:val="22"/>
          <w:szCs w:val="22"/>
        </w:rPr>
        <w:t xml:space="preserve"> </w:t>
      </w:r>
      <w:r w:rsidRPr="00C86DBD">
        <w:rPr>
          <w:rFonts w:asciiTheme="minorHAnsi" w:eastAsia="Gill Sans MT" w:hAnsiTheme="minorHAnsi" w:cstheme="minorHAnsi"/>
          <w:i/>
          <w:sz w:val="22"/>
          <w:szCs w:val="22"/>
        </w:rPr>
        <w:t xml:space="preserve">Example:     </w:t>
      </w:r>
      <w:r w:rsidRPr="00C86DBD">
        <w:rPr>
          <w:rFonts w:asciiTheme="minorHAnsi" w:eastAsia="Gill Sans MT" w:hAnsiTheme="minorHAnsi" w:cstheme="minorHAnsi"/>
          <w:i/>
          <w:spacing w:val="27"/>
          <w:sz w:val="22"/>
          <w:szCs w:val="22"/>
        </w:rPr>
        <w:t xml:space="preserve"> </w:t>
      </w:r>
      <w:r w:rsidRPr="00C86DBD">
        <w:rPr>
          <w:rFonts w:asciiTheme="minorHAnsi" w:eastAsia="Gill Sans MT" w:hAnsiTheme="minorHAnsi" w:cstheme="minorHAnsi"/>
          <w:i/>
          <w:sz w:val="22"/>
          <w:szCs w:val="22"/>
        </w:rPr>
        <w:t>Hunter</w:t>
      </w:r>
      <w:r w:rsidRPr="00C86DBD">
        <w:rPr>
          <w:rFonts w:asciiTheme="minorHAnsi" w:eastAsia="Gill Sans MT" w:hAnsiTheme="minorHAnsi" w:cstheme="minorHAnsi"/>
          <w:i/>
          <w:spacing w:val="11"/>
          <w:sz w:val="22"/>
          <w:szCs w:val="22"/>
        </w:rPr>
        <w:t xml:space="preserve"> </w:t>
      </w:r>
      <w:r w:rsidRPr="00C86DBD">
        <w:rPr>
          <w:rFonts w:asciiTheme="minorHAnsi" w:eastAsia="Gill Sans MT" w:hAnsiTheme="minorHAnsi" w:cstheme="minorHAnsi"/>
          <w:i/>
          <w:sz w:val="22"/>
          <w:szCs w:val="22"/>
        </w:rPr>
        <w:t>College,</w:t>
      </w:r>
      <w:r w:rsidRPr="00C86DBD">
        <w:rPr>
          <w:rFonts w:asciiTheme="minorHAnsi" w:eastAsia="Gill Sans MT" w:hAnsiTheme="minorHAnsi" w:cstheme="minorHAnsi"/>
          <w:i/>
          <w:spacing w:val="18"/>
          <w:sz w:val="22"/>
          <w:szCs w:val="22"/>
        </w:rPr>
        <w:t xml:space="preserve"> </w:t>
      </w:r>
      <w:r w:rsidRPr="00C86DBD">
        <w:rPr>
          <w:rFonts w:asciiTheme="minorHAnsi" w:eastAsia="Gill Sans MT" w:hAnsiTheme="minorHAnsi" w:cstheme="minorHAnsi"/>
          <w:i/>
          <w:sz w:val="22"/>
          <w:szCs w:val="22"/>
        </w:rPr>
        <w:t>The</w:t>
      </w:r>
      <w:r w:rsidRPr="00C86DBD">
        <w:rPr>
          <w:rFonts w:asciiTheme="minorHAnsi" w:eastAsia="Gill Sans MT" w:hAnsiTheme="minorHAnsi" w:cstheme="minorHAnsi"/>
          <w:i/>
          <w:spacing w:val="8"/>
          <w:sz w:val="22"/>
          <w:szCs w:val="22"/>
        </w:rPr>
        <w:t xml:space="preserve"> </w:t>
      </w:r>
      <w:r w:rsidRPr="00C86DBD">
        <w:rPr>
          <w:rFonts w:asciiTheme="minorHAnsi" w:eastAsia="Gill Sans MT" w:hAnsiTheme="minorHAnsi" w:cstheme="minorHAnsi"/>
          <w:i/>
          <w:sz w:val="22"/>
          <w:szCs w:val="22"/>
        </w:rPr>
        <w:t>City</w:t>
      </w:r>
      <w:r w:rsidRPr="00C86DBD">
        <w:rPr>
          <w:rFonts w:asciiTheme="minorHAnsi" w:eastAsia="Gill Sans MT" w:hAnsiTheme="minorHAnsi" w:cstheme="minorHAnsi"/>
          <w:i/>
          <w:spacing w:val="8"/>
          <w:sz w:val="22"/>
          <w:szCs w:val="22"/>
        </w:rPr>
        <w:t xml:space="preserve"> </w:t>
      </w:r>
      <w:r w:rsidRPr="00C86DBD">
        <w:rPr>
          <w:rFonts w:asciiTheme="minorHAnsi" w:eastAsia="Gill Sans MT" w:hAnsiTheme="minorHAnsi" w:cstheme="minorHAnsi"/>
          <w:i/>
          <w:sz w:val="22"/>
          <w:szCs w:val="22"/>
        </w:rPr>
        <w:t>University</w:t>
      </w:r>
      <w:r w:rsidRPr="00C86DBD">
        <w:rPr>
          <w:rFonts w:asciiTheme="minorHAnsi" w:eastAsia="Gill Sans MT" w:hAnsiTheme="minorHAnsi" w:cstheme="minorHAnsi"/>
          <w:i/>
          <w:spacing w:val="23"/>
          <w:sz w:val="22"/>
          <w:szCs w:val="22"/>
        </w:rPr>
        <w:t xml:space="preserve"> </w:t>
      </w:r>
      <w:r w:rsidRPr="00C86DBD">
        <w:rPr>
          <w:rFonts w:asciiTheme="minorHAnsi" w:eastAsia="Gill Sans MT" w:hAnsiTheme="minorHAnsi" w:cstheme="minorHAnsi"/>
          <w:i/>
          <w:sz w:val="22"/>
          <w:szCs w:val="22"/>
        </w:rPr>
        <w:t>of</w:t>
      </w:r>
      <w:r w:rsidRPr="00C86DBD">
        <w:rPr>
          <w:rFonts w:asciiTheme="minorHAnsi" w:eastAsia="Gill Sans MT" w:hAnsiTheme="minorHAnsi" w:cstheme="minorHAnsi"/>
          <w:i/>
          <w:spacing w:val="4"/>
          <w:sz w:val="22"/>
          <w:szCs w:val="22"/>
        </w:rPr>
        <w:t xml:space="preserve"> </w:t>
      </w:r>
      <w:r w:rsidRPr="00C86DBD">
        <w:rPr>
          <w:rFonts w:asciiTheme="minorHAnsi" w:eastAsia="Gill Sans MT" w:hAnsiTheme="minorHAnsi" w:cstheme="minorHAnsi"/>
          <w:i/>
          <w:sz w:val="22"/>
          <w:szCs w:val="22"/>
        </w:rPr>
        <w:t>New</w:t>
      </w:r>
      <w:r w:rsidRPr="00C86DBD">
        <w:rPr>
          <w:rFonts w:asciiTheme="minorHAnsi" w:eastAsia="Gill Sans MT" w:hAnsiTheme="minorHAnsi" w:cstheme="minorHAnsi"/>
          <w:i/>
          <w:spacing w:val="7"/>
          <w:sz w:val="22"/>
          <w:szCs w:val="22"/>
        </w:rPr>
        <w:t xml:space="preserve"> </w:t>
      </w:r>
      <w:r w:rsidRPr="00C86DBD">
        <w:rPr>
          <w:rFonts w:asciiTheme="minorHAnsi" w:eastAsia="Gill Sans MT" w:hAnsiTheme="minorHAnsi" w:cstheme="minorHAnsi"/>
          <w:i/>
          <w:w w:val="102"/>
          <w:sz w:val="22"/>
          <w:szCs w:val="22"/>
        </w:rPr>
        <w:t>York</w:t>
      </w:r>
    </w:p>
    <w:p w14:paraId="1A8B6B6E" w14:textId="77777777" w:rsidR="00847EBA" w:rsidRPr="00C86DBD" w:rsidRDefault="009865CD" w:rsidP="00C86DBD">
      <w:pPr>
        <w:spacing w:before="11"/>
        <w:ind w:left="2980"/>
        <w:rPr>
          <w:rFonts w:asciiTheme="minorHAnsi" w:eastAsia="Gill Sans MT" w:hAnsiTheme="minorHAnsi" w:cstheme="minorHAnsi"/>
          <w:sz w:val="22"/>
          <w:szCs w:val="22"/>
        </w:rPr>
      </w:pPr>
      <w:r w:rsidRPr="00C86DBD">
        <w:rPr>
          <w:rFonts w:asciiTheme="minorHAnsi" w:eastAsia="Gill Sans MT" w:hAnsiTheme="minorHAnsi" w:cstheme="minorHAnsi"/>
          <w:i/>
          <w:sz w:val="22"/>
          <w:szCs w:val="22"/>
        </w:rPr>
        <w:t>Bachelor</w:t>
      </w:r>
      <w:r w:rsidRPr="00C86DBD">
        <w:rPr>
          <w:rFonts w:asciiTheme="minorHAnsi" w:eastAsia="Gill Sans MT" w:hAnsiTheme="minorHAnsi" w:cstheme="minorHAnsi"/>
          <w:i/>
          <w:spacing w:val="20"/>
          <w:sz w:val="22"/>
          <w:szCs w:val="22"/>
        </w:rPr>
        <w:t xml:space="preserve"> </w:t>
      </w:r>
      <w:r w:rsidRPr="00C86DBD">
        <w:rPr>
          <w:rFonts w:asciiTheme="minorHAnsi" w:eastAsia="Gill Sans MT" w:hAnsiTheme="minorHAnsi" w:cstheme="minorHAnsi"/>
          <w:i/>
          <w:sz w:val="22"/>
          <w:szCs w:val="22"/>
        </w:rPr>
        <w:t>of</w:t>
      </w:r>
      <w:r w:rsidRPr="00C86DBD">
        <w:rPr>
          <w:rFonts w:asciiTheme="minorHAnsi" w:eastAsia="Gill Sans MT" w:hAnsiTheme="minorHAnsi" w:cstheme="minorHAnsi"/>
          <w:i/>
          <w:spacing w:val="4"/>
          <w:sz w:val="22"/>
          <w:szCs w:val="22"/>
        </w:rPr>
        <w:t xml:space="preserve"> </w:t>
      </w:r>
      <w:r w:rsidRPr="00C86DBD">
        <w:rPr>
          <w:rFonts w:asciiTheme="minorHAnsi" w:eastAsia="Gill Sans MT" w:hAnsiTheme="minorHAnsi" w:cstheme="minorHAnsi"/>
          <w:i/>
          <w:sz w:val="22"/>
          <w:szCs w:val="22"/>
        </w:rPr>
        <w:t>Science,</w:t>
      </w:r>
      <w:r w:rsidRPr="00C86DBD">
        <w:rPr>
          <w:rFonts w:asciiTheme="minorHAnsi" w:eastAsia="Gill Sans MT" w:hAnsiTheme="minorHAnsi" w:cstheme="minorHAnsi"/>
          <w:i/>
          <w:spacing w:val="18"/>
          <w:sz w:val="22"/>
          <w:szCs w:val="22"/>
        </w:rPr>
        <w:t xml:space="preserve"> </w:t>
      </w:r>
      <w:r w:rsidRPr="00C86DBD">
        <w:rPr>
          <w:rFonts w:asciiTheme="minorHAnsi" w:eastAsia="Gill Sans MT" w:hAnsiTheme="minorHAnsi" w:cstheme="minorHAnsi"/>
          <w:i/>
          <w:sz w:val="22"/>
          <w:szCs w:val="22"/>
        </w:rPr>
        <w:t>Expected</w:t>
      </w:r>
      <w:r w:rsidRPr="00C86DBD">
        <w:rPr>
          <w:rFonts w:asciiTheme="minorHAnsi" w:eastAsia="Gill Sans MT" w:hAnsiTheme="minorHAnsi" w:cstheme="minorHAnsi"/>
          <w:i/>
          <w:spacing w:val="22"/>
          <w:sz w:val="22"/>
          <w:szCs w:val="22"/>
        </w:rPr>
        <w:t xml:space="preserve"> </w:t>
      </w:r>
      <w:r w:rsidRPr="00C86DBD">
        <w:rPr>
          <w:rFonts w:asciiTheme="minorHAnsi" w:eastAsia="Gill Sans MT" w:hAnsiTheme="minorHAnsi" w:cstheme="minorHAnsi"/>
          <w:i/>
          <w:sz w:val="22"/>
          <w:szCs w:val="22"/>
        </w:rPr>
        <w:t>June</w:t>
      </w:r>
      <w:r w:rsidRPr="00C86DBD">
        <w:rPr>
          <w:rFonts w:asciiTheme="minorHAnsi" w:eastAsia="Gill Sans MT" w:hAnsiTheme="minorHAnsi" w:cstheme="minorHAnsi"/>
          <w:i/>
          <w:spacing w:val="6"/>
          <w:sz w:val="22"/>
          <w:szCs w:val="22"/>
        </w:rPr>
        <w:t xml:space="preserve"> </w:t>
      </w:r>
      <w:r w:rsidRPr="00C86DBD">
        <w:rPr>
          <w:rFonts w:asciiTheme="minorHAnsi" w:eastAsia="Gill Sans MT" w:hAnsiTheme="minorHAnsi" w:cstheme="minorHAnsi"/>
          <w:i/>
          <w:w w:val="103"/>
          <w:sz w:val="22"/>
          <w:szCs w:val="22"/>
        </w:rPr>
        <w:t>2009</w:t>
      </w:r>
    </w:p>
    <w:p w14:paraId="71A51C98" w14:textId="77777777" w:rsidR="00847EBA" w:rsidRPr="00C86DBD" w:rsidRDefault="009865CD" w:rsidP="00C86DBD">
      <w:pPr>
        <w:spacing w:before="6"/>
        <w:ind w:left="2980"/>
        <w:rPr>
          <w:rFonts w:asciiTheme="minorHAnsi" w:eastAsia="Gill Sans MT" w:hAnsiTheme="minorHAnsi" w:cstheme="minorHAnsi"/>
          <w:sz w:val="22"/>
          <w:szCs w:val="22"/>
        </w:rPr>
      </w:pPr>
      <w:r w:rsidRPr="00C86DBD">
        <w:rPr>
          <w:rFonts w:asciiTheme="minorHAnsi" w:eastAsia="Gill Sans MT" w:hAnsiTheme="minorHAnsi" w:cstheme="minorHAnsi"/>
          <w:i/>
          <w:sz w:val="22"/>
          <w:szCs w:val="22"/>
        </w:rPr>
        <w:t>Major:</w:t>
      </w:r>
      <w:r w:rsidRPr="00C86DBD">
        <w:rPr>
          <w:rFonts w:asciiTheme="minorHAnsi" w:eastAsia="Gill Sans MT" w:hAnsiTheme="minorHAnsi" w:cstheme="minorHAnsi"/>
          <w:i/>
          <w:spacing w:val="15"/>
          <w:sz w:val="22"/>
          <w:szCs w:val="22"/>
        </w:rPr>
        <w:t xml:space="preserve"> </w:t>
      </w:r>
      <w:r w:rsidRPr="00C86DBD">
        <w:rPr>
          <w:rFonts w:asciiTheme="minorHAnsi" w:eastAsia="Gill Sans MT" w:hAnsiTheme="minorHAnsi" w:cstheme="minorHAnsi"/>
          <w:i/>
          <w:sz w:val="22"/>
          <w:szCs w:val="22"/>
        </w:rPr>
        <w:t>Accounting,</w:t>
      </w:r>
      <w:r w:rsidRPr="00C86DBD">
        <w:rPr>
          <w:rFonts w:asciiTheme="minorHAnsi" w:eastAsia="Gill Sans MT" w:hAnsiTheme="minorHAnsi" w:cstheme="minorHAnsi"/>
          <w:i/>
          <w:spacing w:val="27"/>
          <w:sz w:val="22"/>
          <w:szCs w:val="22"/>
        </w:rPr>
        <w:t xml:space="preserve"> </w:t>
      </w:r>
      <w:r w:rsidRPr="00C86DBD">
        <w:rPr>
          <w:rFonts w:asciiTheme="minorHAnsi" w:eastAsia="Gill Sans MT" w:hAnsiTheme="minorHAnsi" w:cstheme="minorHAnsi"/>
          <w:i/>
          <w:sz w:val="22"/>
          <w:szCs w:val="22"/>
        </w:rPr>
        <w:t>Minor:</w:t>
      </w:r>
      <w:r w:rsidRPr="00C86DBD">
        <w:rPr>
          <w:rFonts w:asciiTheme="minorHAnsi" w:eastAsia="Gill Sans MT" w:hAnsiTheme="minorHAnsi" w:cstheme="minorHAnsi"/>
          <w:i/>
          <w:spacing w:val="15"/>
          <w:sz w:val="22"/>
          <w:szCs w:val="22"/>
        </w:rPr>
        <w:t xml:space="preserve"> </w:t>
      </w:r>
      <w:r w:rsidRPr="00C86DBD">
        <w:rPr>
          <w:rFonts w:asciiTheme="minorHAnsi" w:eastAsia="Gill Sans MT" w:hAnsiTheme="minorHAnsi" w:cstheme="minorHAnsi"/>
          <w:i/>
          <w:sz w:val="22"/>
          <w:szCs w:val="22"/>
        </w:rPr>
        <w:t>Psychology</w:t>
      </w:r>
      <w:r w:rsidRPr="00C86DBD">
        <w:rPr>
          <w:rFonts w:asciiTheme="minorHAnsi" w:eastAsia="Gill Sans MT" w:hAnsiTheme="minorHAnsi" w:cstheme="minorHAnsi"/>
          <w:i/>
          <w:spacing w:val="16"/>
          <w:sz w:val="22"/>
          <w:szCs w:val="22"/>
        </w:rPr>
        <w:t xml:space="preserve"> </w:t>
      </w:r>
      <w:r w:rsidRPr="00C86DBD">
        <w:rPr>
          <w:rFonts w:asciiTheme="minorHAnsi" w:eastAsia="Gill Sans MT" w:hAnsiTheme="minorHAnsi" w:cstheme="minorHAnsi"/>
          <w:i/>
          <w:sz w:val="22"/>
          <w:szCs w:val="22"/>
        </w:rPr>
        <w:t>GPA:</w:t>
      </w:r>
      <w:r w:rsidRPr="00C86DBD">
        <w:rPr>
          <w:rFonts w:asciiTheme="minorHAnsi" w:eastAsia="Gill Sans MT" w:hAnsiTheme="minorHAnsi" w:cstheme="minorHAnsi"/>
          <w:i/>
          <w:spacing w:val="7"/>
          <w:sz w:val="22"/>
          <w:szCs w:val="22"/>
        </w:rPr>
        <w:t xml:space="preserve"> </w:t>
      </w:r>
      <w:r w:rsidRPr="00C86DBD">
        <w:rPr>
          <w:rFonts w:asciiTheme="minorHAnsi" w:eastAsia="Gill Sans MT" w:hAnsiTheme="minorHAnsi" w:cstheme="minorHAnsi"/>
          <w:i/>
          <w:w w:val="103"/>
          <w:sz w:val="22"/>
          <w:szCs w:val="22"/>
        </w:rPr>
        <w:t>3.34</w:t>
      </w:r>
    </w:p>
    <w:p w14:paraId="6646F7EA" w14:textId="77777777" w:rsidR="00847EBA" w:rsidRPr="00C86DBD" w:rsidRDefault="00847EBA" w:rsidP="00C86DBD">
      <w:pPr>
        <w:rPr>
          <w:rFonts w:asciiTheme="minorHAnsi" w:hAnsiTheme="minorHAnsi" w:cstheme="minorHAnsi"/>
          <w:sz w:val="22"/>
          <w:szCs w:val="22"/>
        </w:rPr>
      </w:pPr>
    </w:p>
    <w:p w14:paraId="4BA1C039"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b/>
          <w:sz w:val="22"/>
          <w:szCs w:val="22"/>
        </w:rPr>
        <w:t xml:space="preserve">Work </w:t>
      </w:r>
      <w:r w:rsidRPr="00C86DBD">
        <w:rPr>
          <w:rFonts w:asciiTheme="minorHAnsi" w:eastAsia="Gill Sans MT" w:hAnsiTheme="minorHAnsi" w:cstheme="minorHAnsi"/>
          <w:b/>
          <w:spacing w:val="3"/>
          <w:sz w:val="22"/>
          <w:szCs w:val="22"/>
        </w:rPr>
        <w:t xml:space="preserve"> </w:t>
      </w:r>
      <w:r w:rsidRPr="00C86DBD">
        <w:rPr>
          <w:rFonts w:asciiTheme="minorHAnsi" w:eastAsia="Gill Sans MT" w:hAnsiTheme="minorHAnsi" w:cstheme="minorHAnsi"/>
          <w:b/>
          <w:w w:val="110"/>
          <w:sz w:val="22"/>
          <w:szCs w:val="22"/>
        </w:rPr>
        <w:t>Experience</w:t>
      </w:r>
    </w:p>
    <w:p w14:paraId="175819FC" w14:textId="77777777" w:rsidR="00847EBA" w:rsidRPr="00C86DBD" w:rsidRDefault="009865CD" w:rsidP="00C86DBD">
      <w:pPr>
        <w:spacing w:before="11"/>
        <w:ind w:left="820" w:right="250"/>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Briefly</w:t>
      </w:r>
      <w:r w:rsidRPr="00C86DBD">
        <w:rPr>
          <w:rFonts w:asciiTheme="minorHAnsi" w:eastAsia="Gill Sans MT" w:hAnsiTheme="minorHAnsi" w:cstheme="minorHAnsi"/>
          <w:spacing w:val="18"/>
          <w:sz w:val="22"/>
          <w:szCs w:val="22"/>
        </w:rPr>
        <w:t xml:space="preserve"> </w:t>
      </w:r>
      <w:r w:rsidRPr="00C86DBD">
        <w:rPr>
          <w:rFonts w:asciiTheme="minorHAnsi" w:eastAsia="Gill Sans MT" w:hAnsiTheme="minorHAnsi" w:cstheme="minorHAnsi"/>
          <w:sz w:val="22"/>
          <w:szCs w:val="22"/>
        </w:rPr>
        <w:t>give</w:t>
      </w:r>
      <w:r w:rsidRPr="00C86DBD">
        <w:rPr>
          <w:rFonts w:asciiTheme="minorHAnsi" w:eastAsia="Gill Sans MT" w:hAnsiTheme="minorHAnsi" w:cstheme="minorHAnsi"/>
          <w:spacing w:val="13"/>
          <w:sz w:val="22"/>
          <w:szCs w:val="22"/>
        </w:rPr>
        <w:t xml:space="preserve"> </w:t>
      </w:r>
      <w:r w:rsidRPr="00C86DBD">
        <w:rPr>
          <w:rFonts w:asciiTheme="minorHAnsi" w:eastAsia="Gill Sans MT" w:hAnsiTheme="minorHAnsi" w:cstheme="minorHAnsi"/>
          <w:sz w:val="22"/>
          <w:szCs w:val="22"/>
        </w:rPr>
        <w:t>the</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employer</w:t>
      </w:r>
      <w:r w:rsidRPr="00C86DBD">
        <w:rPr>
          <w:rFonts w:asciiTheme="minorHAnsi" w:eastAsia="Gill Sans MT" w:hAnsiTheme="minorHAnsi" w:cstheme="minorHAnsi"/>
          <w:spacing w:val="30"/>
          <w:sz w:val="22"/>
          <w:szCs w:val="22"/>
        </w:rPr>
        <w:t xml:space="preserve"> </w:t>
      </w:r>
      <w:r w:rsidRPr="00C86DBD">
        <w:rPr>
          <w:rFonts w:asciiTheme="minorHAnsi" w:eastAsia="Gill Sans MT" w:hAnsiTheme="minorHAnsi" w:cstheme="minorHAnsi"/>
          <w:sz w:val="22"/>
          <w:szCs w:val="22"/>
        </w:rPr>
        <w:t>an</w:t>
      </w:r>
      <w:r w:rsidRPr="00C86DBD">
        <w:rPr>
          <w:rFonts w:asciiTheme="minorHAnsi" w:eastAsia="Gill Sans MT" w:hAnsiTheme="minorHAnsi" w:cstheme="minorHAnsi"/>
          <w:spacing w:val="10"/>
          <w:sz w:val="22"/>
          <w:szCs w:val="22"/>
        </w:rPr>
        <w:t xml:space="preserve"> </w:t>
      </w:r>
      <w:r w:rsidRPr="00C86DBD">
        <w:rPr>
          <w:rFonts w:asciiTheme="minorHAnsi" w:eastAsia="Gill Sans MT" w:hAnsiTheme="minorHAnsi" w:cstheme="minorHAnsi"/>
          <w:sz w:val="22"/>
          <w:szCs w:val="22"/>
        </w:rPr>
        <w:t>overview</w:t>
      </w:r>
      <w:r w:rsidRPr="00C86DBD">
        <w:rPr>
          <w:rFonts w:asciiTheme="minorHAnsi" w:eastAsia="Gill Sans MT" w:hAnsiTheme="minorHAnsi" w:cstheme="minorHAnsi"/>
          <w:spacing w:val="31"/>
          <w:sz w:val="22"/>
          <w:szCs w:val="22"/>
        </w:rPr>
        <w:t xml:space="preserve"> </w:t>
      </w:r>
      <w:r w:rsidRPr="00C86DBD">
        <w:rPr>
          <w:rFonts w:asciiTheme="minorHAnsi" w:eastAsia="Gill Sans MT" w:hAnsiTheme="minorHAnsi" w:cstheme="minorHAnsi"/>
          <w:sz w:val="22"/>
          <w:szCs w:val="22"/>
        </w:rPr>
        <w:t>of</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sz w:val="22"/>
          <w:szCs w:val="22"/>
        </w:rPr>
        <w:t>work</w:t>
      </w:r>
      <w:r w:rsidRPr="00C86DBD">
        <w:rPr>
          <w:rFonts w:asciiTheme="minorHAnsi" w:eastAsia="Gill Sans MT" w:hAnsiTheme="minorHAnsi" w:cstheme="minorHAnsi"/>
          <w:spacing w:val="20"/>
          <w:sz w:val="22"/>
          <w:szCs w:val="22"/>
        </w:rPr>
        <w:t xml:space="preserve"> </w:t>
      </w:r>
      <w:r w:rsidRPr="00C86DBD">
        <w:rPr>
          <w:rFonts w:asciiTheme="minorHAnsi" w:eastAsia="Gill Sans MT" w:hAnsiTheme="minorHAnsi" w:cstheme="minorHAnsi"/>
          <w:sz w:val="22"/>
          <w:szCs w:val="22"/>
        </w:rPr>
        <w:t>that</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sz w:val="22"/>
          <w:szCs w:val="22"/>
        </w:rPr>
        <w:t>has</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taught</w:t>
      </w:r>
      <w:r w:rsidRPr="00C86DBD">
        <w:rPr>
          <w:rFonts w:asciiTheme="minorHAnsi" w:eastAsia="Gill Sans MT" w:hAnsiTheme="minorHAnsi" w:cstheme="minorHAnsi"/>
          <w:spacing w:val="22"/>
          <w:sz w:val="22"/>
          <w:szCs w:val="22"/>
        </w:rPr>
        <w:t xml:space="preserve"> </w:t>
      </w:r>
      <w:r w:rsidRPr="00C86DBD">
        <w:rPr>
          <w:rFonts w:asciiTheme="minorHAnsi" w:eastAsia="Gill Sans MT" w:hAnsiTheme="minorHAnsi" w:cstheme="minorHAnsi"/>
          <w:sz w:val="22"/>
          <w:szCs w:val="22"/>
        </w:rPr>
        <w:t>you</w:t>
      </w:r>
      <w:r w:rsidRPr="00C86DBD">
        <w:rPr>
          <w:rFonts w:asciiTheme="minorHAnsi" w:eastAsia="Gill Sans MT" w:hAnsiTheme="minorHAnsi" w:cstheme="minorHAnsi"/>
          <w:spacing w:val="10"/>
          <w:sz w:val="22"/>
          <w:szCs w:val="22"/>
        </w:rPr>
        <w:t xml:space="preserve"> </w:t>
      </w:r>
      <w:r w:rsidRPr="00C86DBD">
        <w:rPr>
          <w:rFonts w:asciiTheme="minorHAnsi" w:eastAsia="Gill Sans MT" w:hAnsiTheme="minorHAnsi" w:cstheme="minorHAnsi"/>
          <w:sz w:val="22"/>
          <w:szCs w:val="22"/>
        </w:rPr>
        <w:t>skills</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and</w:t>
      </w:r>
      <w:r w:rsidRPr="00C86DBD">
        <w:rPr>
          <w:rFonts w:asciiTheme="minorHAnsi" w:eastAsia="Gill Sans MT" w:hAnsiTheme="minorHAnsi" w:cstheme="minorHAnsi"/>
          <w:spacing w:val="13"/>
          <w:sz w:val="22"/>
          <w:szCs w:val="22"/>
        </w:rPr>
        <w:t xml:space="preserve"> </w:t>
      </w:r>
      <w:r w:rsidRPr="00C86DBD">
        <w:rPr>
          <w:rFonts w:asciiTheme="minorHAnsi" w:eastAsia="Gill Sans MT" w:hAnsiTheme="minorHAnsi" w:cstheme="minorHAnsi"/>
          <w:sz w:val="22"/>
          <w:szCs w:val="22"/>
        </w:rPr>
        <w:t>responsibility.</w:t>
      </w:r>
      <w:r w:rsidRPr="00C86DBD">
        <w:rPr>
          <w:rFonts w:asciiTheme="minorHAnsi" w:eastAsia="Gill Sans MT" w:hAnsiTheme="minorHAnsi" w:cstheme="minorHAnsi"/>
          <w:spacing w:val="46"/>
          <w:sz w:val="22"/>
          <w:szCs w:val="22"/>
        </w:rPr>
        <w:t xml:space="preserve"> </w:t>
      </w:r>
      <w:r w:rsidRPr="00C86DBD">
        <w:rPr>
          <w:rFonts w:asciiTheme="minorHAnsi" w:eastAsia="Gill Sans MT" w:hAnsiTheme="minorHAnsi" w:cstheme="minorHAnsi"/>
          <w:w w:val="102"/>
          <w:sz w:val="22"/>
          <w:szCs w:val="22"/>
        </w:rPr>
        <w:t xml:space="preserve">Use </w:t>
      </w:r>
      <w:r w:rsidRPr="00C86DBD">
        <w:rPr>
          <w:rFonts w:asciiTheme="minorHAnsi" w:eastAsia="Gill Sans MT" w:hAnsiTheme="minorHAnsi" w:cstheme="minorHAnsi"/>
          <w:b/>
          <w:sz w:val="22"/>
          <w:szCs w:val="22"/>
          <w:u w:val="single" w:color="000000"/>
        </w:rPr>
        <w:t>action</w:t>
      </w:r>
      <w:r w:rsidRPr="00C86DBD">
        <w:rPr>
          <w:rFonts w:asciiTheme="minorHAnsi" w:eastAsia="Gill Sans MT" w:hAnsiTheme="minorHAnsi" w:cstheme="minorHAnsi"/>
          <w:b/>
          <w:sz w:val="22"/>
          <w:szCs w:val="22"/>
        </w:rPr>
        <w:t xml:space="preserve"> </w:t>
      </w:r>
      <w:r w:rsidRPr="00C86DBD">
        <w:rPr>
          <w:rFonts w:asciiTheme="minorHAnsi" w:eastAsia="Gill Sans MT" w:hAnsiTheme="minorHAnsi" w:cstheme="minorHAnsi"/>
          <w:b/>
          <w:spacing w:val="16"/>
          <w:sz w:val="22"/>
          <w:szCs w:val="22"/>
        </w:rPr>
        <w:t xml:space="preserve"> </w:t>
      </w:r>
      <w:r w:rsidRPr="00C86DBD">
        <w:rPr>
          <w:rFonts w:asciiTheme="minorHAnsi" w:eastAsia="Gill Sans MT" w:hAnsiTheme="minorHAnsi" w:cstheme="minorHAnsi"/>
          <w:sz w:val="22"/>
          <w:szCs w:val="22"/>
        </w:rPr>
        <w:t>words</w:t>
      </w:r>
      <w:r w:rsidRPr="00C86DBD">
        <w:rPr>
          <w:rFonts w:asciiTheme="minorHAnsi" w:eastAsia="Gill Sans MT" w:hAnsiTheme="minorHAnsi" w:cstheme="minorHAnsi"/>
          <w:spacing w:val="23"/>
          <w:sz w:val="22"/>
          <w:szCs w:val="22"/>
        </w:rPr>
        <w:t xml:space="preserve"> </w:t>
      </w:r>
      <w:r w:rsidRPr="00C86DBD">
        <w:rPr>
          <w:rFonts w:asciiTheme="minorHAnsi" w:eastAsia="Gill Sans MT" w:hAnsiTheme="minorHAnsi" w:cstheme="minorHAnsi"/>
          <w:sz w:val="22"/>
          <w:szCs w:val="22"/>
        </w:rPr>
        <w:t>to</w:t>
      </w:r>
      <w:r w:rsidRPr="00C86DBD">
        <w:rPr>
          <w:rFonts w:asciiTheme="minorHAnsi" w:eastAsia="Gill Sans MT" w:hAnsiTheme="minorHAnsi" w:cstheme="minorHAnsi"/>
          <w:spacing w:val="10"/>
          <w:sz w:val="22"/>
          <w:szCs w:val="22"/>
        </w:rPr>
        <w:t xml:space="preserve"> </w:t>
      </w:r>
      <w:r w:rsidRPr="00C86DBD">
        <w:rPr>
          <w:rFonts w:asciiTheme="minorHAnsi" w:eastAsia="Gill Sans MT" w:hAnsiTheme="minorHAnsi" w:cstheme="minorHAnsi"/>
          <w:sz w:val="22"/>
          <w:szCs w:val="22"/>
        </w:rPr>
        <w:t>describe</w:t>
      </w:r>
      <w:r w:rsidRPr="00C86DBD">
        <w:rPr>
          <w:rFonts w:asciiTheme="minorHAnsi" w:eastAsia="Gill Sans MT" w:hAnsiTheme="minorHAnsi" w:cstheme="minorHAnsi"/>
          <w:spacing w:val="29"/>
          <w:sz w:val="22"/>
          <w:szCs w:val="22"/>
        </w:rPr>
        <w:t xml:space="preserve"> </w:t>
      </w:r>
      <w:r w:rsidRPr="00C86DBD">
        <w:rPr>
          <w:rFonts w:asciiTheme="minorHAnsi" w:eastAsia="Gill Sans MT" w:hAnsiTheme="minorHAnsi" w:cstheme="minorHAnsi"/>
          <w:sz w:val="22"/>
          <w:szCs w:val="22"/>
        </w:rPr>
        <w:t>your</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job</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duties.</w:t>
      </w:r>
      <w:r w:rsidRPr="00C86DBD">
        <w:rPr>
          <w:rFonts w:asciiTheme="minorHAnsi" w:eastAsia="Gill Sans MT" w:hAnsiTheme="minorHAnsi" w:cstheme="minorHAnsi"/>
          <w:spacing w:val="24"/>
          <w:sz w:val="22"/>
          <w:szCs w:val="22"/>
        </w:rPr>
        <w:t xml:space="preserve"> </w:t>
      </w:r>
      <w:r w:rsidRPr="00C86DBD">
        <w:rPr>
          <w:rFonts w:asciiTheme="minorHAnsi" w:eastAsia="Gill Sans MT" w:hAnsiTheme="minorHAnsi" w:cstheme="minorHAnsi"/>
          <w:sz w:val="22"/>
          <w:szCs w:val="22"/>
        </w:rPr>
        <w:t>Include</w:t>
      </w:r>
      <w:r w:rsidRPr="00C86DBD">
        <w:rPr>
          <w:rFonts w:asciiTheme="minorHAnsi" w:eastAsia="Gill Sans MT" w:hAnsiTheme="minorHAnsi" w:cstheme="minorHAnsi"/>
          <w:spacing w:val="26"/>
          <w:sz w:val="22"/>
          <w:szCs w:val="22"/>
        </w:rPr>
        <w:t xml:space="preserve"> </w:t>
      </w:r>
      <w:r w:rsidRPr="00C86DBD">
        <w:rPr>
          <w:rFonts w:asciiTheme="minorHAnsi" w:eastAsia="Gill Sans MT" w:hAnsiTheme="minorHAnsi" w:cstheme="minorHAnsi"/>
          <w:sz w:val="22"/>
          <w:szCs w:val="22"/>
        </w:rPr>
        <w:t>your</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sz w:val="22"/>
          <w:szCs w:val="22"/>
        </w:rPr>
        <w:t>work</w:t>
      </w:r>
      <w:r w:rsidRPr="00C86DBD">
        <w:rPr>
          <w:rFonts w:asciiTheme="minorHAnsi" w:eastAsia="Gill Sans MT" w:hAnsiTheme="minorHAnsi" w:cstheme="minorHAnsi"/>
          <w:spacing w:val="24"/>
          <w:sz w:val="22"/>
          <w:szCs w:val="22"/>
        </w:rPr>
        <w:t xml:space="preserve"> </w:t>
      </w:r>
      <w:r w:rsidRPr="00C86DBD">
        <w:rPr>
          <w:rFonts w:asciiTheme="minorHAnsi" w:eastAsia="Gill Sans MT" w:hAnsiTheme="minorHAnsi" w:cstheme="minorHAnsi"/>
          <w:sz w:val="22"/>
          <w:szCs w:val="22"/>
        </w:rPr>
        <w:t>experience</w:t>
      </w:r>
      <w:r w:rsidRPr="00C86DBD">
        <w:rPr>
          <w:rFonts w:asciiTheme="minorHAnsi" w:eastAsia="Gill Sans MT" w:hAnsiTheme="minorHAnsi" w:cstheme="minorHAnsi"/>
          <w:spacing w:val="34"/>
          <w:sz w:val="22"/>
          <w:szCs w:val="22"/>
        </w:rPr>
        <w:t xml:space="preserve"> </w:t>
      </w:r>
      <w:r w:rsidRPr="00C86DBD">
        <w:rPr>
          <w:rFonts w:asciiTheme="minorHAnsi" w:eastAsia="Gill Sans MT" w:hAnsiTheme="minorHAnsi" w:cstheme="minorHAnsi"/>
          <w:sz w:val="22"/>
          <w:szCs w:val="22"/>
        </w:rPr>
        <w:t>in</w:t>
      </w:r>
      <w:r w:rsidRPr="00C86DBD">
        <w:rPr>
          <w:rFonts w:asciiTheme="minorHAnsi" w:eastAsia="Gill Sans MT" w:hAnsiTheme="minorHAnsi" w:cstheme="minorHAnsi"/>
          <w:spacing w:val="12"/>
          <w:sz w:val="22"/>
          <w:szCs w:val="22"/>
        </w:rPr>
        <w:t xml:space="preserve"> </w:t>
      </w:r>
      <w:r w:rsidRPr="00C86DBD">
        <w:rPr>
          <w:rFonts w:asciiTheme="minorHAnsi" w:eastAsia="Gill Sans MT" w:hAnsiTheme="minorHAnsi" w:cstheme="minorHAnsi"/>
          <w:w w:val="102"/>
          <w:sz w:val="22"/>
          <w:szCs w:val="22"/>
        </w:rPr>
        <w:t>reverse</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sz w:val="22"/>
          <w:szCs w:val="22"/>
        </w:rPr>
        <w:t>chronological</w:t>
      </w:r>
      <w:r w:rsidRPr="00C86DBD">
        <w:rPr>
          <w:rFonts w:asciiTheme="minorHAnsi" w:eastAsia="Gill Sans MT" w:hAnsiTheme="minorHAnsi" w:cstheme="minorHAnsi"/>
          <w:spacing w:val="26"/>
          <w:sz w:val="22"/>
          <w:szCs w:val="22"/>
        </w:rPr>
        <w:t xml:space="preserve"> </w:t>
      </w:r>
      <w:r w:rsidRPr="00C86DBD">
        <w:rPr>
          <w:rFonts w:asciiTheme="minorHAnsi" w:eastAsia="Gill Sans MT" w:hAnsiTheme="minorHAnsi" w:cstheme="minorHAnsi"/>
          <w:sz w:val="22"/>
          <w:szCs w:val="22"/>
        </w:rPr>
        <w:t>order</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that</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is,</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put</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sz w:val="22"/>
          <w:szCs w:val="22"/>
        </w:rPr>
        <w:t>your</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last</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job</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sz w:val="22"/>
          <w:szCs w:val="22"/>
        </w:rPr>
        <w:t>first</w:t>
      </w:r>
      <w:r w:rsidRPr="00C86DBD">
        <w:rPr>
          <w:rFonts w:asciiTheme="minorHAnsi" w:eastAsia="Gill Sans MT" w:hAnsiTheme="minorHAnsi" w:cstheme="minorHAnsi"/>
          <w:spacing w:val="18"/>
          <w:sz w:val="22"/>
          <w:szCs w:val="22"/>
        </w:rPr>
        <w:t xml:space="preserve"> </w:t>
      </w:r>
      <w:r w:rsidRPr="00C86DBD">
        <w:rPr>
          <w:rFonts w:asciiTheme="minorHAnsi" w:eastAsia="Gill Sans MT" w:hAnsiTheme="minorHAnsi" w:cstheme="minorHAnsi"/>
          <w:sz w:val="22"/>
          <w:szCs w:val="22"/>
        </w:rPr>
        <w:t>and</w:t>
      </w:r>
      <w:r w:rsidRPr="00C86DBD">
        <w:rPr>
          <w:rFonts w:asciiTheme="minorHAnsi" w:eastAsia="Gill Sans MT" w:hAnsiTheme="minorHAnsi" w:cstheme="minorHAnsi"/>
          <w:spacing w:val="12"/>
          <w:sz w:val="22"/>
          <w:szCs w:val="22"/>
        </w:rPr>
        <w:t xml:space="preserve"> </w:t>
      </w:r>
      <w:r w:rsidRPr="00C86DBD">
        <w:rPr>
          <w:rFonts w:asciiTheme="minorHAnsi" w:eastAsia="Gill Sans MT" w:hAnsiTheme="minorHAnsi" w:cstheme="minorHAnsi"/>
          <w:sz w:val="22"/>
          <w:szCs w:val="22"/>
        </w:rPr>
        <w:t>work</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backward</w:t>
      </w:r>
      <w:r w:rsidRPr="00C86DBD">
        <w:rPr>
          <w:rFonts w:asciiTheme="minorHAnsi" w:eastAsia="Gill Sans MT" w:hAnsiTheme="minorHAnsi" w:cstheme="minorHAnsi"/>
          <w:spacing w:val="31"/>
          <w:sz w:val="22"/>
          <w:szCs w:val="22"/>
        </w:rPr>
        <w:t xml:space="preserve"> </w:t>
      </w:r>
      <w:r w:rsidRPr="00C86DBD">
        <w:rPr>
          <w:rFonts w:asciiTheme="minorHAnsi" w:eastAsia="Gill Sans MT" w:hAnsiTheme="minorHAnsi" w:cstheme="minorHAnsi"/>
          <w:sz w:val="22"/>
          <w:szCs w:val="22"/>
        </w:rPr>
        <w:t>to</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sz w:val="22"/>
          <w:szCs w:val="22"/>
        </w:rPr>
        <w:t>your</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sz w:val="22"/>
          <w:szCs w:val="22"/>
        </w:rPr>
        <w:t>first</w:t>
      </w:r>
      <w:r w:rsidRPr="00C86DBD">
        <w:rPr>
          <w:rFonts w:asciiTheme="minorHAnsi" w:eastAsia="Gill Sans MT" w:hAnsiTheme="minorHAnsi" w:cstheme="minorHAnsi"/>
          <w:spacing w:val="13"/>
          <w:sz w:val="22"/>
          <w:szCs w:val="22"/>
        </w:rPr>
        <w:t xml:space="preserve"> </w:t>
      </w:r>
      <w:r w:rsidRPr="00C86DBD">
        <w:rPr>
          <w:rFonts w:asciiTheme="minorHAnsi" w:eastAsia="Gill Sans MT" w:hAnsiTheme="minorHAnsi" w:cstheme="minorHAnsi"/>
          <w:w w:val="102"/>
          <w:sz w:val="22"/>
          <w:szCs w:val="22"/>
        </w:rPr>
        <w:t>job.</w:t>
      </w:r>
    </w:p>
    <w:p w14:paraId="29E992C5" w14:textId="77777777" w:rsidR="00847EBA" w:rsidRPr="00C86DBD" w:rsidRDefault="00847EBA" w:rsidP="00C86DBD">
      <w:pPr>
        <w:spacing w:before="2"/>
        <w:rPr>
          <w:rFonts w:asciiTheme="minorHAnsi" w:hAnsiTheme="minorHAnsi" w:cstheme="minorHAnsi"/>
          <w:sz w:val="22"/>
          <w:szCs w:val="22"/>
        </w:rPr>
      </w:pPr>
    </w:p>
    <w:p w14:paraId="00B04837"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w w:val="102"/>
          <w:sz w:val="22"/>
          <w:szCs w:val="22"/>
        </w:rPr>
        <w:t>Include:</w:t>
      </w:r>
    </w:p>
    <w:p w14:paraId="05CF25C0" w14:textId="77777777" w:rsidR="00847EBA" w:rsidRPr="00C86DBD" w:rsidRDefault="009865CD" w:rsidP="00C86DBD">
      <w:pPr>
        <w:spacing w:before="8"/>
        <w:ind w:left="1180"/>
        <w:rPr>
          <w:rFonts w:asciiTheme="minorHAnsi" w:eastAsia="Gill Sans MT" w:hAnsiTheme="minorHAnsi" w:cstheme="minorHAnsi"/>
          <w:sz w:val="22"/>
          <w:szCs w:val="22"/>
        </w:rPr>
      </w:pPr>
      <w:r w:rsidRPr="00C86DBD">
        <w:rPr>
          <w:rFonts w:asciiTheme="minorHAnsi" w:hAnsiTheme="minorHAnsi" w:cstheme="minorHAnsi"/>
          <w:w w:val="134"/>
          <w:sz w:val="22"/>
          <w:szCs w:val="22"/>
        </w:rPr>
        <w:t xml:space="preserve">•  </w:t>
      </w:r>
      <w:r w:rsidRPr="00C86DBD">
        <w:rPr>
          <w:rFonts w:asciiTheme="minorHAnsi" w:hAnsiTheme="minorHAnsi" w:cstheme="minorHAnsi"/>
          <w:spacing w:val="25"/>
          <w:w w:val="134"/>
          <w:sz w:val="22"/>
          <w:szCs w:val="22"/>
        </w:rPr>
        <w:t xml:space="preserve"> </w:t>
      </w:r>
      <w:r w:rsidRPr="00C86DBD">
        <w:rPr>
          <w:rFonts w:asciiTheme="minorHAnsi" w:eastAsia="Gill Sans MT" w:hAnsiTheme="minorHAnsi" w:cstheme="minorHAnsi"/>
          <w:sz w:val="22"/>
          <w:szCs w:val="22"/>
        </w:rPr>
        <w:t>Name</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of</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Organization,</w:t>
      </w:r>
      <w:r w:rsidRPr="00C86DBD">
        <w:rPr>
          <w:rFonts w:asciiTheme="minorHAnsi" w:eastAsia="Gill Sans MT" w:hAnsiTheme="minorHAnsi" w:cstheme="minorHAnsi"/>
          <w:spacing w:val="45"/>
          <w:sz w:val="22"/>
          <w:szCs w:val="22"/>
        </w:rPr>
        <w:t xml:space="preserve"> </w:t>
      </w:r>
      <w:r w:rsidRPr="00C86DBD">
        <w:rPr>
          <w:rFonts w:asciiTheme="minorHAnsi" w:eastAsia="Gill Sans MT" w:hAnsiTheme="minorHAnsi" w:cstheme="minorHAnsi"/>
          <w:sz w:val="22"/>
          <w:szCs w:val="22"/>
        </w:rPr>
        <w:t>City,</w:t>
      </w:r>
      <w:r w:rsidRPr="00C86DBD">
        <w:rPr>
          <w:rFonts w:asciiTheme="minorHAnsi" w:eastAsia="Gill Sans MT" w:hAnsiTheme="minorHAnsi" w:cstheme="minorHAnsi"/>
          <w:spacing w:val="22"/>
          <w:sz w:val="22"/>
          <w:szCs w:val="22"/>
        </w:rPr>
        <w:t xml:space="preserve"> </w:t>
      </w:r>
      <w:r w:rsidRPr="00C86DBD">
        <w:rPr>
          <w:rFonts w:asciiTheme="minorHAnsi" w:eastAsia="Gill Sans MT" w:hAnsiTheme="minorHAnsi" w:cstheme="minorHAnsi"/>
          <w:w w:val="102"/>
          <w:sz w:val="22"/>
          <w:szCs w:val="22"/>
        </w:rPr>
        <w:t>State</w:t>
      </w:r>
    </w:p>
    <w:p w14:paraId="76E7D9F7" w14:textId="77777777" w:rsidR="00847EBA" w:rsidRPr="00C86DBD" w:rsidRDefault="009865CD" w:rsidP="00C86DBD">
      <w:pPr>
        <w:spacing w:before="8"/>
        <w:ind w:left="1180"/>
        <w:rPr>
          <w:rFonts w:asciiTheme="minorHAnsi" w:eastAsia="Gill Sans MT" w:hAnsiTheme="minorHAnsi" w:cstheme="minorHAnsi"/>
          <w:sz w:val="22"/>
          <w:szCs w:val="22"/>
        </w:rPr>
      </w:pPr>
      <w:r w:rsidRPr="00C86DBD">
        <w:rPr>
          <w:rFonts w:asciiTheme="minorHAnsi" w:hAnsiTheme="minorHAnsi" w:cstheme="minorHAnsi"/>
          <w:w w:val="134"/>
          <w:sz w:val="22"/>
          <w:szCs w:val="22"/>
        </w:rPr>
        <w:t xml:space="preserve">•  </w:t>
      </w:r>
      <w:r w:rsidRPr="00C86DBD">
        <w:rPr>
          <w:rFonts w:asciiTheme="minorHAnsi" w:hAnsiTheme="minorHAnsi" w:cstheme="minorHAnsi"/>
          <w:spacing w:val="25"/>
          <w:w w:val="134"/>
          <w:sz w:val="22"/>
          <w:szCs w:val="22"/>
        </w:rPr>
        <w:t xml:space="preserve"> </w:t>
      </w:r>
      <w:r w:rsidRPr="00C86DBD">
        <w:rPr>
          <w:rFonts w:asciiTheme="minorHAnsi" w:eastAsia="Gill Sans MT" w:hAnsiTheme="minorHAnsi" w:cstheme="minorHAnsi"/>
          <w:sz w:val="22"/>
          <w:szCs w:val="22"/>
        </w:rPr>
        <w:t>Title</w:t>
      </w:r>
      <w:r w:rsidRPr="00C86DBD">
        <w:rPr>
          <w:rFonts w:asciiTheme="minorHAnsi" w:eastAsia="Gill Sans MT" w:hAnsiTheme="minorHAnsi" w:cstheme="minorHAnsi"/>
          <w:spacing w:val="12"/>
          <w:sz w:val="22"/>
          <w:szCs w:val="22"/>
        </w:rPr>
        <w:t xml:space="preserve"> </w:t>
      </w:r>
      <w:r w:rsidRPr="00C86DBD">
        <w:rPr>
          <w:rFonts w:asciiTheme="minorHAnsi" w:eastAsia="Gill Sans MT" w:hAnsiTheme="minorHAnsi" w:cstheme="minorHAnsi"/>
          <w:sz w:val="22"/>
          <w:szCs w:val="22"/>
        </w:rPr>
        <w:t>of</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w w:val="102"/>
          <w:sz w:val="22"/>
          <w:szCs w:val="22"/>
        </w:rPr>
        <w:t>Position</w:t>
      </w:r>
    </w:p>
    <w:p w14:paraId="37A1CC4E" w14:textId="77777777" w:rsidR="00847EBA" w:rsidRPr="00C86DBD" w:rsidRDefault="009865CD" w:rsidP="00C86DBD">
      <w:pPr>
        <w:spacing w:before="8"/>
        <w:ind w:left="1180"/>
        <w:rPr>
          <w:rFonts w:asciiTheme="minorHAnsi" w:eastAsia="Gill Sans MT" w:hAnsiTheme="minorHAnsi" w:cstheme="minorHAnsi"/>
          <w:sz w:val="22"/>
          <w:szCs w:val="22"/>
        </w:rPr>
      </w:pPr>
      <w:r w:rsidRPr="00C86DBD">
        <w:rPr>
          <w:rFonts w:asciiTheme="minorHAnsi" w:hAnsiTheme="minorHAnsi" w:cstheme="minorHAnsi"/>
          <w:w w:val="134"/>
          <w:sz w:val="22"/>
          <w:szCs w:val="22"/>
        </w:rPr>
        <w:t xml:space="preserve">•  </w:t>
      </w:r>
      <w:r w:rsidRPr="00C86DBD">
        <w:rPr>
          <w:rFonts w:asciiTheme="minorHAnsi" w:hAnsiTheme="minorHAnsi" w:cstheme="minorHAnsi"/>
          <w:spacing w:val="25"/>
          <w:w w:val="134"/>
          <w:sz w:val="22"/>
          <w:szCs w:val="22"/>
        </w:rPr>
        <w:t xml:space="preserve"> </w:t>
      </w:r>
      <w:r w:rsidRPr="00C86DBD">
        <w:rPr>
          <w:rFonts w:asciiTheme="minorHAnsi" w:eastAsia="Gill Sans MT" w:hAnsiTheme="minorHAnsi" w:cstheme="minorHAnsi"/>
          <w:sz w:val="22"/>
          <w:szCs w:val="22"/>
        </w:rPr>
        <w:t>Dates</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of</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Employment</w:t>
      </w:r>
      <w:r w:rsidRPr="00C86DBD">
        <w:rPr>
          <w:rFonts w:asciiTheme="minorHAnsi" w:eastAsia="Gill Sans MT" w:hAnsiTheme="minorHAnsi" w:cstheme="minorHAnsi"/>
          <w:spacing w:val="41"/>
          <w:sz w:val="22"/>
          <w:szCs w:val="22"/>
        </w:rPr>
        <w:t xml:space="preserve"> </w:t>
      </w:r>
      <w:r w:rsidRPr="00C86DBD">
        <w:rPr>
          <w:rFonts w:asciiTheme="minorHAnsi" w:eastAsia="Gill Sans MT" w:hAnsiTheme="minorHAnsi" w:cstheme="minorHAnsi"/>
          <w:i/>
          <w:sz w:val="22"/>
          <w:szCs w:val="22"/>
        </w:rPr>
        <w:t>(off</w:t>
      </w:r>
      <w:r w:rsidRPr="00C86DBD">
        <w:rPr>
          <w:rFonts w:asciiTheme="minorHAnsi" w:eastAsia="Gill Sans MT" w:hAnsiTheme="minorHAnsi" w:cstheme="minorHAnsi"/>
          <w:i/>
          <w:spacing w:val="13"/>
          <w:sz w:val="22"/>
          <w:szCs w:val="22"/>
        </w:rPr>
        <w:t xml:space="preserve"> </w:t>
      </w:r>
      <w:r w:rsidRPr="00C86DBD">
        <w:rPr>
          <w:rFonts w:asciiTheme="minorHAnsi" w:eastAsia="Gill Sans MT" w:hAnsiTheme="minorHAnsi" w:cstheme="minorHAnsi"/>
          <w:i/>
          <w:sz w:val="22"/>
          <w:szCs w:val="22"/>
        </w:rPr>
        <w:t>to</w:t>
      </w:r>
      <w:r w:rsidRPr="00C86DBD">
        <w:rPr>
          <w:rFonts w:asciiTheme="minorHAnsi" w:eastAsia="Gill Sans MT" w:hAnsiTheme="minorHAnsi" w:cstheme="minorHAnsi"/>
          <w:i/>
          <w:spacing w:val="10"/>
          <w:sz w:val="22"/>
          <w:szCs w:val="22"/>
        </w:rPr>
        <w:t xml:space="preserve"> </w:t>
      </w:r>
      <w:r w:rsidRPr="00C86DBD">
        <w:rPr>
          <w:rFonts w:asciiTheme="minorHAnsi" w:eastAsia="Gill Sans MT" w:hAnsiTheme="minorHAnsi" w:cstheme="minorHAnsi"/>
          <w:i/>
          <w:sz w:val="22"/>
          <w:szCs w:val="22"/>
        </w:rPr>
        <w:t>the</w:t>
      </w:r>
      <w:r w:rsidRPr="00C86DBD">
        <w:rPr>
          <w:rFonts w:asciiTheme="minorHAnsi" w:eastAsia="Gill Sans MT" w:hAnsiTheme="minorHAnsi" w:cstheme="minorHAnsi"/>
          <w:i/>
          <w:spacing w:val="9"/>
          <w:sz w:val="22"/>
          <w:szCs w:val="22"/>
        </w:rPr>
        <w:t xml:space="preserve"> </w:t>
      </w:r>
      <w:r w:rsidRPr="00C86DBD">
        <w:rPr>
          <w:rFonts w:asciiTheme="minorHAnsi" w:eastAsia="Gill Sans MT" w:hAnsiTheme="minorHAnsi" w:cstheme="minorHAnsi"/>
          <w:i/>
          <w:w w:val="102"/>
          <w:sz w:val="22"/>
          <w:szCs w:val="22"/>
        </w:rPr>
        <w:t>side)</w:t>
      </w:r>
    </w:p>
    <w:p w14:paraId="55279265" w14:textId="77777777" w:rsidR="00847EBA" w:rsidRPr="00C86DBD" w:rsidRDefault="009865CD" w:rsidP="00C86DBD">
      <w:pPr>
        <w:spacing w:before="8"/>
        <w:ind w:left="1180"/>
        <w:rPr>
          <w:rFonts w:asciiTheme="minorHAnsi" w:eastAsia="Gill Sans MT" w:hAnsiTheme="minorHAnsi" w:cstheme="minorHAnsi"/>
          <w:sz w:val="22"/>
          <w:szCs w:val="22"/>
        </w:rPr>
      </w:pPr>
      <w:r w:rsidRPr="00C86DBD">
        <w:rPr>
          <w:rFonts w:asciiTheme="minorHAnsi" w:hAnsiTheme="minorHAnsi" w:cstheme="minorHAnsi"/>
          <w:w w:val="134"/>
          <w:sz w:val="22"/>
          <w:szCs w:val="22"/>
        </w:rPr>
        <w:t xml:space="preserve">•  </w:t>
      </w:r>
      <w:r w:rsidRPr="00C86DBD">
        <w:rPr>
          <w:rFonts w:asciiTheme="minorHAnsi" w:hAnsiTheme="minorHAnsi" w:cstheme="minorHAnsi"/>
          <w:spacing w:val="25"/>
          <w:w w:val="134"/>
          <w:sz w:val="22"/>
          <w:szCs w:val="22"/>
        </w:rPr>
        <w:t xml:space="preserve"> </w:t>
      </w:r>
      <w:r w:rsidRPr="00C86DBD">
        <w:rPr>
          <w:rFonts w:asciiTheme="minorHAnsi" w:eastAsia="Gill Sans MT" w:hAnsiTheme="minorHAnsi" w:cstheme="minorHAnsi"/>
          <w:sz w:val="22"/>
          <w:szCs w:val="22"/>
        </w:rPr>
        <w:t>Describe</w:t>
      </w:r>
      <w:r w:rsidRPr="00C86DBD">
        <w:rPr>
          <w:rFonts w:asciiTheme="minorHAnsi" w:eastAsia="Gill Sans MT" w:hAnsiTheme="minorHAnsi" w:cstheme="minorHAnsi"/>
          <w:spacing w:val="29"/>
          <w:sz w:val="22"/>
          <w:szCs w:val="22"/>
        </w:rPr>
        <w:t xml:space="preserve"> </w:t>
      </w:r>
      <w:r w:rsidRPr="00C86DBD">
        <w:rPr>
          <w:rFonts w:asciiTheme="minorHAnsi" w:eastAsia="Gill Sans MT" w:hAnsiTheme="minorHAnsi" w:cstheme="minorHAnsi"/>
          <w:sz w:val="22"/>
          <w:szCs w:val="22"/>
        </w:rPr>
        <w:t>your</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work</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responsibilities</w:t>
      </w:r>
      <w:r w:rsidRPr="00C86DBD">
        <w:rPr>
          <w:rFonts w:asciiTheme="minorHAnsi" w:eastAsia="Gill Sans MT" w:hAnsiTheme="minorHAnsi" w:cstheme="minorHAnsi"/>
          <w:spacing w:val="48"/>
          <w:sz w:val="22"/>
          <w:szCs w:val="22"/>
        </w:rPr>
        <w:t xml:space="preserve"> </w:t>
      </w:r>
      <w:r w:rsidRPr="00C86DBD">
        <w:rPr>
          <w:rFonts w:asciiTheme="minorHAnsi" w:eastAsia="Gill Sans MT" w:hAnsiTheme="minorHAnsi" w:cstheme="minorHAnsi"/>
          <w:sz w:val="22"/>
          <w:szCs w:val="22"/>
        </w:rPr>
        <w:t>with</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emphasis</w:t>
      </w:r>
      <w:r w:rsidRPr="00C86DBD">
        <w:rPr>
          <w:rFonts w:asciiTheme="minorHAnsi" w:eastAsia="Gill Sans MT" w:hAnsiTheme="minorHAnsi" w:cstheme="minorHAnsi"/>
          <w:spacing w:val="29"/>
          <w:sz w:val="22"/>
          <w:szCs w:val="22"/>
        </w:rPr>
        <w:t xml:space="preserve"> </w:t>
      </w:r>
      <w:r w:rsidRPr="00C86DBD">
        <w:rPr>
          <w:rFonts w:asciiTheme="minorHAnsi" w:eastAsia="Gill Sans MT" w:hAnsiTheme="minorHAnsi" w:cstheme="minorHAnsi"/>
          <w:sz w:val="22"/>
          <w:szCs w:val="22"/>
        </w:rPr>
        <w:t>on</w:t>
      </w:r>
      <w:r w:rsidRPr="00C86DBD">
        <w:rPr>
          <w:rFonts w:asciiTheme="minorHAnsi" w:eastAsia="Gill Sans MT" w:hAnsiTheme="minorHAnsi" w:cstheme="minorHAnsi"/>
          <w:spacing w:val="17"/>
          <w:sz w:val="22"/>
          <w:szCs w:val="22"/>
        </w:rPr>
        <w:t xml:space="preserve"> </w:t>
      </w:r>
      <w:r w:rsidRPr="00C86DBD">
        <w:rPr>
          <w:rFonts w:asciiTheme="minorHAnsi" w:eastAsia="Gill Sans MT" w:hAnsiTheme="minorHAnsi" w:cstheme="minorHAnsi"/>
          <w:sz w:val="22"/>
          <w:szCs w:val="22"/>
        </w:rPr>
        <w:t>specific</w:t>
      </w:r>
      <w:r w:rsidRPr="00C86DBD">
        <w:rPr>
          <w:rFonts w:asciiTheme="minorHAnsi" w:eastAsia="Gill Sans MT" w:hAnsiTheme="minorHAnsi" w:cstheme="minorHAnsi"/>
          <w:spacing w:val="28"/>
          <w:sz w:val="22"/>
          <w:szCs w:val="22"/>
        </w:rPr>
        <w:t xml:space="preserve"> </w:t>
      </w:r>
      <w:r w:rsidRPr="00C86DBD">
        <w:rPr>
          <w:rFonts w:asciiTheme="minorHAnsi" w:eastAsia="Gill Sans MT" w:hAnsiTheme="minorHAnsi" w:cstheme="minorHAnsi"/>
          <w:sz w:val="22"/>
          <w:szCs w:val="22"/>
        </w:rPr>
        <w:t>skills</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sz w:val="22"/>
          <w:szCs w:val="22"/>
        </w:rPr>
        <w:t>and</w:t>
      </w:r>
      <w:r w:rsidRPr="00C86DBD">
        <w:rPr>
          <w:rFonts w:asciiTheme="minorHAnsi" w:eastAsia="Gill Sans MT" w:hAnsiTheme="minorHAnsi" w:cstheme="minorHAnsi"/>
          <w:spacing w:val="13"/>
          <w:sz w:val="22"/>
          <w:szCs w:val="22"/>
        </w:rPr>
        <w:t xml:space="preserve"> </w:t>
      </w:r>
      <w:r w:rsidRPr="00C86DBD">
        <w:rPr>
          <w:rFonts w:asciiTheme="minorHAnsi" w:eastAsia="Gill Sans MT" w:hAnsiTheme="minorHAnsi" w:cstheme="minorHAnsi"/>
          <w:w w:val="102"/>
          <w:sz w:val="22"/>
          <w:szCs w:val="22"/>
        </w:rPr>
        <w:t>achievements.</w:t>
      </w:r>
    </w:p>
    <w:p w14:paraId="6A280029" w14:textId="77777777" w:rsidR="00847EBA" w:rsidRPr="00C86DBD" w:rsidRDefault="00847EBA" w:rsidP="00C86DBD">
      <w:pPr>
        <w:spacing w:before="3"/>
        <w:rPr>
          <w:rFonts w:asciiTheme="minorHAnsi" w:hAnsiTheme="minorHAnsi" w:cstheme="minorHAnsi"/>
          <w:sz w:val="22"/>
          <w:szCs w:val="22"/>
        </w:rPr>
      </w:pPr>
    </w:p>
    <w:p w14:paraId="1B9B0C13"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Additional</w:t>
      </w:r>
      <w:r w:rsidRPr="00C86DBD">
        <w:rPr>
          <w:rFonts w:asciiTheme="minorHAnsi" w:eastAsia="Gill Sans MT" w:hAnsiTheme="minorHAnsi" w:cstheme="minorHAnsi"/>
          <w:b/>
          <w:spacing w:val="7"/>
          <w:w w:val="111"/>
          <w:sz w:val="22"/>
          <w:szCs w:val="22"/>
        </w:rPr>
        <w:t xml:space="preserve"> </w:t>
      </w:r>
      <w:r w:rsidRPr="00C86DBD">
        <w:rPr>
          <w:rFonts w:asciiTheme="minorHAnsi" w:eastAsia="Gill Sans MT" w:hAnsiTheme="minorHAnsi" w:cstheme="minorHAnsi"/>
          <w:b/>
          <w:w w:val="111"/>
          <w:sz w:val="22"/>
          <w:szCs w:val="22"/>
        </w:rPr>
        <w:t>Categories</w:t>
      </w:r>
    </w:p>
    <w:p w14:paraId="262AECF3" w14:textId="77777777" w:rsidR="00847EBA" w:rsidRPr="00C86DBD" w:rsidRDefault="009865CD" w:rsidP="00C86DBD">
      <w:pPr>
        <w:spacing w:before="11"/>
        <w:ind w:left="820" w:right="231"/>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A</w:t>
      </w:r>
      <w:r w:rsidRPr="00C86DBD">
        <w:rPr>
          <w:rFonts w:asciiTheme="minorHAnsi" w:eastAsia="Gill Sans MT" w:hAnsiTheme="minorHAnsi" w:cstheme="minorHAnsi"/>
          <w:spacing w:val="6"/>
          <w:sz w:val="22"/>
          <w:szCs w:val="22"/>
        </w:rPr>
        <w:t xml:space="preserve"> </w:t>
      </w:r>
      <w:r w:rsidRPr="00C86DBD">
        <w:rPr>
          <w:rFonts w:asciiTheme="minorHAnsi" w:eastAsia="Gill Sans MT" w:hAnsiTheme="minorHAnsi" w:cstheme="minorHAnsi"/>
          <w:sz w:val="22"/>
          <w:szCs w:val="22"/>
        </w:rPr>
        <w:t>Career</w:t>
      </w:r>
      <w:r w:rsidRPr="00C86DBD">
        <w:rPr>
          <w:rFonts w:asciiTheme="minorHAnsi" w:eastAsia="Gill Sans MT" w:hAnsiTheme="minorHAnsi" w:cstheme="minorHAnsi"/>
          <w:spacing w:val="27"/>
          <w:sz w:val="22"/>
          <w:szCs w:val="22"/>
        </w:rPr>
        <w:t xml:space="preserve"> </w:t>
      </w:r>
      <w:r w:rsidRPr="00C86DBD">
        <w:rPr>
          <w:rFonts w:asciiTheme="minorHAnsi" w:eastAsia="Gill Sans MT" w:hAnsiTheme="minorHAnsi" w:cstheme="minorHAnsi"/>
          <w:sz w:val="22"/>
          <w:szCs w:val="22"/>
        </w:rPr>
        <w:t>Development</w:t>
      </w:r>
      <w:r w:rsidRPr="00C86DBD">
        <w:rPr>
          <w:rFonts w:asciiTheme="minorHAnsi" w:eastAsia="Gill Sans MT" w:hAnsiTheme="minorHAnsi" w:cstheme="minorHAnsi"/>
          <w:spacing w:val="45"/>
          <w:sz w:val="22"/>
          <w:szCs w:val="22"/>
        </w:rPr>
        <w:t xml:space="preserve"> </w:t>
      </w:r>
      <w:r w:rsidRPr="00C86DBD">
        <w:rPr>
          <w:rFonts w:asciiTheme="minorHAnsi" w:eastAsia="Gill Sans MT" w:hAnsiTheme="minorHAnsi" w:cstheme="minorHAnsi"/>
          <w:sz w:val="22"/>
          <w:szCs w:val="22"/>
        </w:rPr>
        <w:t>Services</w:t>
      </w:r>
      <w:r w:rsidRPr="00C86DBD">
        <w:rPr>
          <w:rFonts w:asciiTheme="minorHAnsi" w:eastAsia="Gill Sans MT" w:hAnsiTheme="minorHAnsi" w:cstheme="minorHAnsi"/>
          <w:spacing w:val="29"/>
          <w:sz w:val="22"/>
          <w:szCs w:val="22"/>
        </w:rPr>
        <w:t xml:space="preserve"> </w:t>
      </w:r>
      <w:r w:rsidRPr="00C86DBD">
        <w:rPr>
          <w:rFonts w:asciiTheme="minorHAnsi" w:eastAsia="Gill Sans MT" w:hAnsiTheme="minorHAnsi" w:cstheme="minorHAnsi"/>
          <w:sz w:val="22"/>
          <w:szCs w:val="22"/>
        </w:rPr>
        <w:t>staff</w:t>
      </w:r>
      <w:r w:rsidRPr="00C86DBD">
        <w:rPr>
          <w:rFonts w:asciiTheme="minorHAnsi" w:eastAsia="Gill Sans MT" w:hAnsiTheme="minorHAnsi" w:cstheme="minorHAnsi"/>
          <w:spacing w:val="20"/>
          <w:sz w:val="22"/>
          <w:szCs w:val="22"/>
        </w:rPr>
        <w:t xml:space="preserve"> </w:t>
      </w:r>
      <w:r w:rsidRPr="00C86DBD">
        <w:rPr>
          <w:rFonts w:asciiTheme="minorHAnsi" w:eastAsia="Gill Sans MT" w:hAnsiTheme="minorHAnsi" w:cstheme="minorHAnsi"/>
          <w:sz w:val="22"/>
          <w:szCs w:val="22"/>
        </w:rPr>
        <w:t>member</w:t>
      </w:r>
      <w:r w:rsidRPr="00C86DBD">
        <w:rPr>
          <w:rFonts w:asciiTheme="minorHAnsi" w:eastAsia="Gill Sans MT" w:hAnsiTheme="minorHAnsi" w:cstheme="minorHAnsi"/>
          <w:spacing w:val="31"/>
          <w:sz w:val="22"/>
          <w:szCs w:val="22"/>
        </w:rPr>
        <w:t xml:space="preserve"> </w:t>
      </w:r>
      <w:r w:rsidRPr="00C86DBD">
        <w:rPr>
          <w:rFonts w:asciiTheme="minorHAnsi" w:eastAsia="Gill Sans MT" w:hAnsiTheme="minorHAnsi" w:cstheme="minorHAnsi"/>
          <w:sz w:val="22"/>
          <w:szCs w:val="22"/>
        </w:rPr>
        <w:t>can</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advise</w:t>
      </w:r>
      <w:r w:rsidRPr="00C86DBD">
        <w:rPr>
          <w:rFonts w:asciiTheme="minorHAnsi" w:eastAsia="Gill Sans MT" w:hAnsiTheme="minorHAnsi" w:cstheme="minorHAnsi"/>
          <w:spacing w:val="27"/>
          <w:sz w:val="22"/>
          <w:szCs w:val="22"/>
        </w:rPr>
        <w:t xml:space="preserve"> </w:t>
      </w:r>
      <w:r w:rsidRPr="00C86DBD">
        <w:rPr>
          <w:rFonts w:asciiTheme="minorHAnsi" w:eastAsia="Gill Sans MT" w:hAnsiTheme="minorHAnsi" w:cstheme="minorHAnsi"/>
          <w:sz w:val="22"/>
          <w:szCs w:val="22"/>
        </w:rPr>
        <w:t>you</w:t>
      </w:r>
      <w:r w:rsidRPr="00C86DBD">
        <w:rPr>
          <w:rFonts w:asciiTheme="minorHAnsi" w:eastAsia="Gill Sans MT" w:hAnsiTheme="minorHAnsi" w:cstheme="minorHAnsi"/>
          <w:spacing w:val="10"/>
          <w:sz w:val="22"/>
          <w:szCs w:val="22"/>
        </w:rPr>
        <w:t xml:space="preserve"> </w:t>
      </w:r>
      <w:r w:rsidRPr="00C86DBD">
        <w:rPr>
          <w:rFonts w:asciiTheme="minorHAnsi" w:eastAsia="Gill Sans MT" w:hAnsiTheme="minorHAnsi" w:cstheme="minorHAnsi"/>
          <w:sz w:val="22"/>
          <w:szCs w:val="22"/>
        </w:rPr>
        <w:t>on</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sz w:val="22"/>
          <w:szCs w:val="22"/>
        </w:rPr>
        <w:t>other</w:t>
      </w:r>
      <w:r w:rsidRPr="00C86DBD">
        <w:rPr>
          <w:rFonts w:asciiTheme="minorHAnsi" w:eastAsia="Gill Sans MT" w:hAnsiTheme="minorHAnsi" w:cstheme="minorHAnsi"/>
          <w:spacing w:val="22"/>
          <w:sz w:val="22"/>
          <w:szCs w:val="22"/>
        </w:rPr>
        <w:t xml:space="preserve"> </w:t>
      </w:r>
      <w:r w:rsidRPr="00C86DBD">
        <w:rPr>
          <w:rFonts w:asciiTheme="minorHAnsi" w:eastAsia="Gill Sans MT" w:hAnsiTheme="minorHAnsi" w:cstheme="minorHAnsi"/>
          <w:sz w:val="22"/>
          <w:szCs w:val="22"/>
        </w:rPr>
        <w:t>information</w:t>
      </w:r>
      <w:r w:rsidRPr="00C86DBD">
        <w:rPr>
          <w:rFonts w:asciiTheme="minorHAnsi" w:eastAsia="Gill Sans MT" w:hAnsiTheme="minorHAnsi" w:cstheme="minorHAnsi"/>
          <w:spacing w:val="36"/>
          <w:sz w:val="22"/>
          <w:szCs w:val="22"/>
        </w:rPr>
        <w:t xml:space="preserve"> </w:t>
      </w:r>
      <w:r w:rsidRPr="00C86DBD">
        <w:rPr>
          <w:rFonts w:asciiTheme="minorHAnsi" w:eastAsia="Gill Sans MT" w:hAnsiTheme="minorHAnsi" w:cstheme="minorHAnsi"/>
          <w:sz w:val="22"/>
          <w:szCs w:val="22"/>
        </w:rPr>
        <w:t>to</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sz w:val="22"/>
          <w:szCs w:val="22"/>
        </w:rPr>
        <w:t>add</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w w:val="102"/>
          <w:sz w:val="22"/>
          <w:szCs w:val="22"/>
        </w:rPr>
        <w:t>to</w:t>
      </w:r>
      <w:r w:rsidRPr="00C86DBD">
        <w:rPr>
          <w:rFonts w:asciiTheme="minorHAnsi" w:eastAsia="Gill Sans MT" w:hAnsiTheme="minorHAnsi" w:cstheme="minorHAnsi"/>
          <w:spacing w:val="6"/>
          <w:sz w:val="22"/>
          <w:szCs w:val="22"/>
        </w:rPr>
        <w:t xml:space="preserve"> </w:t>
      </w:r>
      <w:r w:rsidRPr="00C86DBD">
        <w:rPr>
          <w:rFonts w:asciiTheme="minorHAnsi" w:eastAsia="Gill Sans MT" w:hAnsiTheme="minorHAnsi" w:cstheme="minorHAnsi"/>
          <w:sz w:val="22"/>
          <w:szCs w:val="22"/>
        </w:rPr>
        <w:t>your</w:t>
      </w:r>
      <w:r w:rsidRPr="00C86DBD">
        <w:rPr>
          <w:rFonts w:asciiTheme="minorHAnsi" w:eastAsia="Gill Sans MT" w:hAnsiTheme="minorHAnsi" w:cstheme="minorHAnsi"/>
          <w:spacing w:val="10"/>
          <w:sz w:val="22"/>
          <w:szCs w:val="22"/>
        </w:rPr>
        <w:t xml:space="preserve"> </w:t>
      </w:r>
      <w:r w:rsidRPr="00C86DBD">
        <w:rPr>
          <w:rFonts w:asciiTheme="minorHAnsi" w:eastAsia="Gill Sans MT" w:hAnsiTheme="minorHAnsi" w:cstheme="minorHAnsi"/>
          <w:w w:val="102"/>
          <w:sz w:val="22"/>
          <w:szCs w:val="22"/>
        </w:rPr>
        <w:t>résumé.</w:t>
      </w:r>
    </w:p>
    <w:p w14:paraId="57D0FB05" w14:textId="77777777" w:rsidR="00847EBA" w:rsidRPr="00C86DBD" w:rsidRDefault="00847EBA" w:rsidP="00C86DBD">
      <w:pPr>
        <w:spacing w:before="4"/>
        <w:rPr>
          <w:rFonts w:asciiTheme="minorHAnsi" w:hAnsiTheme="minorHAnsi" w:cstheme="minorHAnsi"/>
          <w:sz w:val="22"/>
          <w:szCs w:val="22"/>
        </w:rPr>
      </w:pPr>
    </w:p>
    <w:p w14:paraId="073AD95E"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You</w:t>
      </w:r>
      <w:r w:rsidRPr="00C86DBD">
        <w:rPr>
          <w:rFonts w:asciiTheme="minorHAnsi" w:eastAsia="Gill Sans MT" w:hAnsiTheme="minorHAnsi" w:cstheme="minorHAnsi"/>
          <w:spacing w:val="12"/>
          <w:sz w:val="22"/>
          <w:szCs w:val="22"/>
        </w:rPr>
        <w:t xml:space="preserve"> </w:t>
      </w:r>
      <w:r w:rsidRPr="00C86DBD">
        <w:rPr>
          <w:rFonts w:asciiTheme="minorHAnsi" w:eastAsia="Gill Sans MT" w:hAnsiTheme="minorHAnsi" w:cstheme="minorHAnsi"/>
          <w:sz w:val="22"/>
          <w:szCs w:val="22"/>
        </w:rPr>
        <w:t>may</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sz w:val="22"/>
          <w:szCs w:val="22"/>
        </w:rPr>
        <w:t>want</w:t>
      </w:r>
      <w:r w:rsidRPr="00C86DBD">
        <w:rPr>
          <w:rFonts w:asciiTheme="minorHAnsi" w:eastAsia="Gill Sans MT" w:hAnsiTheme="minorHAnsi" w:cstheme="minorHAnsi"/>
          <w:spacing w:val="17"/>
          <w:sz w:val="22"/>
          <w:szCs w:val="22"/>
        </w:rPr>
        <w:t xml:space="preserve"> </w:t>
      </w:r>
      <w:r w:rsidRPr="00C86DBD">
        <w:rPr>
          <w:rFonts w:asciiTheme="minorHAnsi" w:eastAsia="Gill Sans MT" w:hAnsiTheme="minorHAnsi" w:cstheme="minorHAnsi"/>
          <w:sz w:val="22"/>
          <w:szCs w:val="22"/>
        </w:rPr>
        <w:t>to</w:t>
      </w:r>
      <w:r w:rsidRPr="00C86DBD">
        <w:rPr>
          <w:rFonts w:asciiTheme="minorHAnsi" w:eastAsia="Gill Sans MT" w:hAnsiTheme="minorHAnsi" w:cstheme="minorHAnsi"/>
          <w:spacing w:val="10"/>
          <w:sz w:val="22"/>
          <w:szCs w:val="22"/>
        </w:rPr>
        <w:t xml:space="preserve"> </w:t>
      </w:r>
      <w:r w:rsidRPr="00C86DBD">
        <w:rPr>
          <w:rFonts w:asciiTheme="minorHAnsi" w:eastAsia="Gill Sans MT" w:hAnsiTheme="minorHAnsi" w:cstheme="minorHAnsi"/>
          <w:w w:val="102"/>
          <w:sz w:val="22"/>
          <w:szCs w:val="22"/>
        </w:rPr>
        <w:t>add:</w:t>
      </w:r>
    </w:p>
    <w:p w14:paraId="77B1A9DC" w14:textId="77777777" w:rsidR="00847EBA" w:rsidRPr="00C86DBD" w:rsidRDefault="009865CD" w:rsidP="00C86DBD">
      <w:pPr>
        <w:spacing w:before="8"/>
        <w:ind w:left="1180"/>
        <w:rPr>
          <w:rFonts w:asciiTheme="minorHAnsi" w:eastAsia="Gill Sans MT" w:hAnsiTheme="minorHAnsi" w:cstheme="minorHAnsi"/>
          <w:sz w:val="22"/>
          <w:szCs w:val="22"/>
        </w:rPr>
      </w:pPr>
      <w:r w:rsidRPr="00C86DBD">
        <w:rPr>
          <w:rFonts w:asciiTheme="minorHAnsi" w:hAnsiTheme="minorHAnsi" w:cstheme="minorHAnsi"/>
          <w:w w:val="134"/>
          <w:sz w:val="22"/>
          <w:szCs w:val="22"/>
        </w:rPr>
        <w:t xml:space="preserve">•  </w:t>
      </w:r>
      <w:r w:rsidRPr="00C86DBD">
        <w:rPr>
          <w:rFonts w:asciiTheme="minorHAnsi" w:hAnsiTheme="minorHAnsi" w:cstheme="minorHAnsi"/>
          <w:spacing w:val="25"/>
          <w:w w:val="134"/>
          <w:sz w:val="22"/>
          <w:szCs w:val="22"/>
        </w:rPr>
        <w:t xml:space="preserve"> </w:t>
      </w:r>
      <w:r w:rsidRPr="00C86DBD">
        <w:rPr>
          <w:rFonts w:asciiTheme="minorHAnsi" w:eastAsia="Gill Sans MT" w:hAnsiTheme="minorHAnsi" w:cstheme="minorHAnsi"/>
          <w:sz w:val="22"/>
          <w:szCs w:val="22"/>
        </w:rPr>
        <w:t>Leadership</w:t>
      </w:r>
      <w:r w:rsidRPr="00C86DBD">
        <w:rPr>
          <w:rFonts w:asciiTheme="minorHAnsi" w:eastAsia="Gill Sans MT" w:hAnsiTheme="minorHAnsi" w:cstheme="minorHAnsi"/>
          <w:spacing w:val="33"/>
          <w:sz w:val="22"/>
          <w:szCs w:val="22"/>
        </w:rPr>
        <w:t xml:space="preserve"> </w:t>
      </w:r>
      <w:r w:rsidRPr="00C86DBD">
        <w:rPr>
          <w:rFonts w:asciiTheme="minorHAnsi" w:eastAsia="Gill Sans MT" w:hAnsiTheme="minorHAnsi" w:cstheme="minorHAnsi"/>
          <w:w w:val="102"/>
          <w:sz w:val="22"/>
          <w:szCs w:val="22"/>
        </w:rPr>
        <w:t>Experience</w:t>
      </w:r>
    </w:p>
    <w:p w14:paraId="75CE5E65" w14:textId="77777777" w:rsidR="00847EBA" w:rsidRPr="00C86DBD" w:rsidRDefault="009865CD" w:rsidP="00C86DBD">
      <w:pPr>
        <w:spacing w:before="8"/>
        <w:ind w:left="1180"/>
        <w:rPr>
          <w:rFonts w:asciiTheme="minorHAnsi" w:eastAsia="Gill Sans MT" w:hAnsiTheme="minorHAnsi" w:cstheme="minorHAnsi"/>
          <w:sz w:val="22"/>
          <w:szCs w:val="22"/>
        </w:rPr>
      </w:pPr>
      <w:r w:rsidRPr="00C86DBD">
        <w:rPr>
          <w:rFonts w:asciiTheme="minorHAnsi" w:hAnsiTheme="minorHAnsi" w:cstheme="minorHAnsi"/>
          <w:w w:val="134"/>
          <w:sz w:val="22"/>
          <w:szCs w:val="22"/>
        </w:rPr>
        <w:t xml:space="preserve">•  </w:t>
      </w:r>
      <w:r w:rsidRPr="00C86DBD">
        <w:rPr>
          <w:rFonts w:asciiTheme="minorHAnsi" w:hAnsiTheme="minorHAnsi" w:cstheme="minorHAnsi"/>
          <w:spacing w:val="25"/>
          <w:w w:val="134"/>
          <w:sz w:val="22"/>
          <w:szCs w:val="22"/>
        </w:rPr>
        <w:t xml:space="preserve"> </w:t>
      </w:r>
      <w:r w:rsidRPr="00C86DBD">
        <w:rPr>
          <w:rFonts w:asciiTheme="minorHAnsi" w:eastAsia="Gill Sans MT" w:hAnsiTheme="minorHAnsi" w:cstheme="minorHAnsi"/>
          <w:sz w:val="22"/>
          <w:szCs w:val="22"/>
        </w:rPr>
        <w:t>Involvement</w:t>
      </w:r>
      <w:r w:rsidRPr="00C86DBD">
        <w:rPr>
          <w:rFonts w:asciiTheme="minorHAnsi" w:eastAsia="Gill Sans MT" w:hAnsiTheme="minorHAnsi" w:cstheme="minorHAnsi"/>
          <w:spacing w:val="36"/>
          <w:sz w:val="22"/>
          <w:szCs w:val="22"/>
        </w:rPr>
        <w:t xml:space="preserve"> </w:t>
      </w:r>
      <w:r w:rsidRPr="00C86DBD">
        <w:rPr>
          <w:rFonts w:asciiTheme="minorHAnsi" w:eastAsia="Gill Sans MT" w:hAnsiTheme="minorHAnsi" w:cstheme="minorHAnsi"/>
          <w:sz w:val="22"/>
          <w:szCs w:val="22"/>
        </w:rPr>
        <w:t>in</w:t>
      </w:r>
      <w:r w:rsidRPr="00C86DBD">
        <w:rPr>
          <w:rFonts w:asciiTheme="minorHAnsi" w:eastAsia="Gill Sans MT" w:hAnsiTheme="minorHAnsi" w:cstheme="minorHAnsi"/>
          <w:spacing w:val="12"/>
          <w:sz w:val="22"/>
          <w:szCs w:val="22"/>
        </w:rPr>
        <w:t xml:space="preserve"> </w:t>
      </w:r>
      <w:r w:rsidRPr="00C86DBD">
        <w:rPr>
          <w:rFonts w:asciiTheme="minorHAnsi" w:eastAsia="Gill Sans MT" w:hAnsiTheme="minorHAnsi" w:cstheme="minorHAnsi"/>
          <w:sz w:val="22"/>
          <w:szCs w:val="22"/>
        </w:rPr>
        <w:t>Campus</w:t>
      </w:r>
      <w:r w:rsidRPr="00C86DBD">
        <w:rPr>
          <w:rFonts w:asciiTheme="minorHAnsi" w:eastAsia="Gill Sans MT" w:hAnsiTheme="minorHAnsi" w:cstheme="minorHAnsi"/>
          <w:spacing w:val="30"/>
          <w:sz w:val="22"/>
          <w:szCs w:val="22"/>
        </w:rPr>
        <w:t xml:space="preserve"> </w:t>
      </w:r>
      <w:r w:rsidRPr="00C86DBD">
        <w:rPr>
          <w:rFonts w:asciiTheme="minorHAnsi" w:eastAsia="Gill Sans MT" w:hAnsiTheme="minorHAnsi" w:cstheme="minorHAnsi"/>
          <w:w w:val="102"/>
          <w:sz w:val="22"/>
          <w:szCs w:val="22"/>
        </w:rPr>
        <w:t>Activities</w:t>
      </w:r>
    </w:p>
    <w:p w14:paraId="0908441A" w14:textId="77777777" w:rsidR="00847EBA" w:rsidRPr="00C86DBD" w:rsidRDefault="009865CD" w:rsidP="00C86DBD">
      <w:pPr>
        <w:spacing w:before="8"/>
        <w:ind w:left="1180"/>
        <w:rPr>
          <w:rFonts w:asciiTheme="minorHAnsi" w:eastAsia="Gill Sans MT" w:hAnsiTheme="minorHAnsi" w:cstheme="minorHAnsi"/>
          <w:sz w:val="22"/>
          <w:szCs w:val="22"/>
        </w:rPr>
      </w:pPr>
      <w:r w:rsidRPr="00C86DBD">
        <w:rPr>
          <w:rFonts w:asciiTheme="minorHAnsi" w:hAnsiTheme="minorHAnsi" w:cstheme="minorHAnsi"/>
          <w:w w:val="134"/>
          <w:sz w:val="22"/>
          <w:szCs w:val="22"/>
        </w:rPr>
        <w:t xml:space="preserve">•  </w:t>
      </w:r>
      <w:r w:rsidRPr="00C86DBD">
        <w:rPr>
          <w:rFonts w:asciiTheme="minorHAnsi" w:hAnsiTheme="minorHAnsi" w:cstheme="minorHAnsi"/>
          <w:spacing w:val="25"/>
          <w:w w:val="134"/>
          <w:sz w:val="22"/>
          <w:szCs w:val="22"/>
        </w:rPr>
        <w:t xml:space="preserve"> </w:t>
      </w:r>
      <w:r w:rsidRPr="00C86DBD">
        <w:rPr>
          <w:rFonts w:asciiTheme="minorHAnsi" w:eastAsia="Gill Sans MT" w:hAnsiTheme="minorHAnsi" w:cstheme="minorHAnsi"/>
          <w:sz w:val="22"/>
          <w:szCs w:val="22"/>
        </w:rPr>
        <w:t>Volunteer</w:t>
      </w:r>
      <w:r w:rsidRPr="00C86DBD">
        <w:rPr>
          <w:rFonts w:asciiTheme="minorHAnsi" w:eastAsia="Gill Sans MT" w:hAnsiTheme="minorHAnsi" w:cstheme="minorHAnsi"/>
          <w:spacing w:val="33"/>
          <w:sz w:val="22"/>
          <w:szCs w:val="22"/>
        </w:rPr>
        <w:t xml:space="preserve"> </w:t>
      </w:r>
      <w:r w:rsidRPr="00C86DBD">
        <w:rPr>
          <w:rFonts w:asciiTheme="minorHAnsi" w:eastAsia="Gill Sans MT" w:hAnsiTheme="minorHAnsi" w:cstheme="minorHAnsi"/>
          <w:w w:val="102"/>
          <w:sz w:val="22"/>
          <w:szCs w:val="22"/>
        </w:rPr>
        <w:t>Work</w:t>
      </w:r>
    </w:p>
    <w:p w14:paraId="1D295338" w14:textId="77777777" w:rsidR="00847EBA" w:rsidRPr="00C86DBD" w:rsidRDefault="009865CD" w:rsidP="00C86DBD">
      <w:pPr>
        <w:spacing w:before="8"/>
        <w:ind w:left="1180"/>
        <w:rPr>
          <w:rFonts w:asciiTheme="minorHAnsi" w:eastAsia="Gill Sans MT" w:hAnsiTheme="minorHAnsi" w:cstheme="minorHAnsi"/>
          <w:sz w:val="22"/>
          <w:szCs w:val="22"/>
        </w:rPr>
      </w:pPr>
      <w:r w:rsidRPr="00C86DBD">
        <w:rPr>
          <w:rFonts w:asciiTheme="minorHAnsi" w:hAnsiTheme="minorHAnsi" w:cstheme="minorHAnsi"/>
          <w:w w:val="134"/>
          <w:sz w:val="22"/>
          <w:szCs w:val="22"/>
        </w:rPr>
        <w:t xml:space="preserve">•  </w:t>
      </w:r>
      <w:r w:rsidRPr="00C86DBD">
        <w:rPr>
          <w:rFonts w:asciiTheme="minorHAnsi" w:hAnsiTheme="minorHAnsi" w:cstheme="minorHAnsi"/>
          <w:spacing w:val="25"/>
          <w:w w:val="134"/>
          <w:sz w:val="22"/>
          <w:szCs w:val="22"/>
        </w:rPr>
        <w:t xml:space="preserve"> </w:t>
      </w:r>
      <w:r w:rsidRPr="00C86DBD">
        <w:rPr>
          <w:rFonts w:asciiTheme="minorHAnsi" w:eastAsia="Gill Sans MT" w:hAnsiTheme="minorHAnsi" w:cstheme="minorHAnsi"/>
          <w:sz w:val="22"/>
          <w:szCs w:val="22"/>
        </w:rPr>
        <w:t>Special</w:t>
      </w:r>
      <w:r w:rsidRPr="00C86DBD">
        <w:rPr>
          <w:rFonts w:asciiTheme="minorHAnsi" w:eastAsia="Gill Sans MT" w:hAnsiTheme="minorHAnsi" w:cstheme="minorHAnsi"/>
          <w:spacing w:val="22"/>
          <w:sz w:val="22"/>
          <w:szCs w:val="22"/>
        </w:rPr>
        <w:t xml:space="preserve"> </w:t>
      </w:r>
      <w:r w:rsidRPr="00C86DBD">
        <w:rPr>
          <w:rFonts w:asciiTheme="minorHAnsi" w:eastAsia="Gill Sans MT" w:hAnsiTheme="minorHAnsi" w:cstheme="minorHAnsi"/>
          <w:sz w:val="22"/>
          <w:szCs w:val="22"/>
        </w:rPr>
        <w:t>Research</w:t>
      </w:r>
      <w:r w:rsidRPr="00C86DBD">
        <w:rPr>
          <w:rFonts w:asciiTheme="minorHAnsi" w:eastAsia="Gill Sans MT" w:hAnsiTheme="minorHAnsi" w:cstheme="minorHAnsi"/>
          <w:spacing w:val="29"/>
          <w:sz w:val="22"/>
          <w:szCs w:val="22"/>
        </w:rPr>
        <w:t xml:space="preserve"> </w:t>
      </w:r>
      <w:r w:rsidRPr="00C86DBD">
        <w:rPr>
          <w:rFonts w:asciiTheme="minorHAnsi" w:eastAsia="Gill Sans MT" w:hAnsiTheme="minorHAnsi" w:cstheme="minorHAnsi"/>
          <w:w w:val="102"/>
          <w:sz w:val="22"/>
          <w:szCs w:val="22"/>
        </w:rPr>
        <w:t>Project</w:t>
      </w:r>
    </w:p>
    <w:p w14:paraId="556A408B" w14:textId="77777777" w:rsidR="00847EBA" w:rsidRPr="00C86DBD" w:rsidRDefault="00847EBA" w:rsidP="00C86DBD">
      <w:pPr>
        <w:spacing w:before="3"/>
        <w:rPr>
          <w:rFonts w:asciiTheme="minorHAnsi" w:hAnsiTheme="minorHAnsi" w:cstheme="minorHAnsi"/>
          <w:sz w:val="22"/>
          <w:szCs w:val="22"/>
        </w:rPr>
      </w:pPr>
    </w:p>
    <w:p w14:paraId="683AECFC"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b/>
          <w:w w:val="114"/>
          <w:sz w:val="22"/>
          <w:szCs w:val="22"/>
        </w:rPr>
        <w:t>Skills</w:t>
      </w:r>
    </w:p>
    <w:p w14:paraId="37A26D3E" w14:textId="77777777" w:rsidR="00847EBA" w:rsidRPr="00C86DBD" w:rsidRDefault="009865CD" w:rsidP="00C86DBD">
      <w:pPr>
        <w:spacing w:before="11"/>
        <w:ind w:left="820" w:right="74"/>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List</w:t>
      </w:r>
      <w:r w:rsidRPr="00C86DBD">
        <w:rPr>
          <w:rFonts w:asciiTheme="minorHAnsi" w:eastAsia="Gill Sans MT" w:hAnsiTheme="minorHAnsi" w:cstheme="minorHAnsi"/>
          <w:spacing w:val="10"/>
          <w:sz w:val="22"/>
          <w:szCs w:val="22"/>
        </w:rPr>
        <w:t xml:space="preserve"> </w:t>
      </w:r>
      <w:r w:rsidRPr="00C86DBD">
        <w:rPr>
          <w:rFonts w:asciiTheme="minorHAnsi" w:eastAsia="Gill Sans MT" w:hAnsiTheme="minorHAnsi" w:cstheme="minorHAnsi"/>
          <w:sz w:val="22"/>
          <w:szCs w:val="22"/>
        </w:rPr>
        <w:t>out</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all</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of</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the</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sz w:val="22"/>
          <w:szCs w:val="22"/>
        </w:rPr>
        <w:t>computer</w:t>
      </w:r>
      <w:r w:rsidRPr="00C86DBD">
        <w:rPr>
          <w:rFonts w:asciiTheme="minorHAnsi" w:eastAsia="Gill Sans MT" w:hAnsiTheme="minorHAnsi" w:cstheme="minorHAnsi"/>
          <w:spacing w:val="33"/>
          <w:sz w:val="22"/>
          <w:szCs w:val="22"/>
        </w:rPr>
        <w:t xml:space="preserve"> </w:t>
      </w:r>
      <w:r w:rsidRPr="00C86DBD">
        <w:rPr>
          <w:rFonts w:asciiTheme="minorHAnsi" w:eastAsia="Gill Sans MT" w:hAnsiTheme="minorHAnsi" w:cstheme="minorHAnsi"/>
          <w:sz w:val="22"/>
          <w:szCs w:val="22"/>
        </w:rPr>
        <w:t>packages</w:t>
      </w:r>
      <w:r w:rsidRPr="00C86DBD">
        <w:rPr>
          <w:rFonts w:asciiTheme="minorHAnsi" w:eastAsia="Gill Sans MT" w:hAnsiTheme="minorHAnsi" w:cstheme="minorHAnsi"/>
          <w:spacing w:val="27"/>
          <w:sz w:val="22"/>
          <w:szCs w:val="22"/>
        </w:rPr>
        <w:t xml:space="preserve"> </w:t>
      </w:r>
      <w:r w:rsidRPr="00C86DBD">
        <w:rPr>
          <w:rFonts w:asciiTheme="minorHAnsi" w:eastAsia="Gill Sans MT" w:hAnsiTheme="minorHAnsi" w:cstheme="minorHAnsi"/>
          <w:sz w:val="22"/>
          <w:szCs w:val="22"/>
        </w:rPr>
        <w:t>you</w:t>
      </w:r>
      <w:r w:rsidRPr="00C86DBD">
        <w:rPr>
          <w:rFonts w:asciiTheme="minorHAnsi" w:eastAsia="Gill Sans MT" w:hAnsiTheme="minorHAnsi" w:cstheme="minorHAnsi"/>
          <w:spacing w:val="20"/>
          <w:sz w:val="22"/>
          <w:szCs w:val="22"/>
        </w:rPr>
        <w:t xml:space="preserve"> </w:t>
      </w:r>
      <w:r w:rsidRPr="00C86DBD">
        <w:rPr>
          <w:rFonts w:asciiTheme="minorHAnsi" w:eastAsia="Gill Sans MT" w:hAnsiTheme="minorHAnsi" w:cstheme="minorHAnsi"/>
          <w:sz w:val="22"/>
          <w:szCs w:val="22"/>
        </w:rPr>
        <w:t>have</w:t>
      </w:r>
      <w:r w:rsidRPr="00C86DBD">
        <w:rPr>
          <w:rFonts w:asciiTheme="minorHAnsi" w:eastAsia="Gill Sans MT" w:hAnsiTheme="minorHAnsi" w:cstheme="minorHAnsi"/>
          <w:spacing w:val="18"/>
          <w:sz w:val="22"/>
          <w:szCs w:val="22"/>
        </w:rPr>
        <w:t xml:space="preserve"> </w:t>
      </w:r>
      <w:r w:rsidRPr="00C86DBD">
        <w:rPr>
          <w:rFonts w:asciiTheme="minorHAnsi" w:eastAsia="Gill Sans MT" w:hAnsiTheme="minorHAnsi" w:cstheme="minorHAnsi"/>
          <w:sz w:val="22"/>
          <w:szCs w:val="22"/>
        </w:rPr>
        <w:t>knowledge</w:t>
      </w:r>
      <w:r w:rsidRPr="00C86DBD">
        <w:rPr>
          <w:rFonts w:asciiTheme="minorHAnsi" w:eastAsia="Gill Sans MT" w:hAnsiTheme="minorHAnsi" w:cstheme="minorHAnsi"/>
          <w:spacing w:val="33"/>
          <w:sz w:val="22"/>
          <w:szCs w:val="22"/>
        </w:rPr>
        <w:t xml:space="preserve"> </w:t>
      </w:r>
      <w:r w:rsidRPr="00C86DBD">
        <w:rPr>
          <w:rFonts w:asciiTheme="minorHAnsi" w:eastAsia="Gill Sans MT" w:hAnsiTheme="minorHAnsi" w:cstheme="minorHAnsi"/>
          <w:sz w:val="22"/>
          <w:szCs w:val="22"/>
        </w:rPr>
        <w:t>of</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sz w:val="22"/>
          <w:szCs w:val="22"/>
        </w:rPr>
        <w:t>using.</w:t>
      </w:r>
      <w:r w:rsidRPr="00C86DBD">
        <w:rPr>
          <w:rFonts w:asciiTheme="minorHAnsi" w:eastAsia="Gill Sans MT" w:hAnsiTheme="minorHAnsi" w:cstheme="minorHAnsi"/>
          <w:spacing w:val="20"/>
          <w:sz w:val="22"/>
          <w:szCs w:val="22"/>
        </w:rPr>
        <w:t xml:space="preserve"> </w:t>
      </w:r>
      <w:r w:rsidRPr="00C86DBD">
        <w:rPr>
          <w:rFonts w:asciiTheme="minorHAnsi" w:eastAsia="Gill Sans MT" w:hAnsiTheme="minorHAnsi" w:cstheme="minorHAnsi"/>
          <w:sz w:val="22"/>
          <w:szCs w:val="22"/>
        </w:rPr>
        <w:t>This</w:t>
      </w:r>
      <w:r w:rsidRPr="00C86DBD">
        <w:rPr>
          <w:rFonts w:asciiTheme="minorHAnsi" w:eastAsia="Gill Sans MT" w:hAnsiTheme="minorHAnsi" w:cstheme="minorHAnsi"/>
          <w:spacing w:val="15"/>
          <w:sz w:val="22"/>
          <w:szCs w:val="22"/>
        </w:rPr>
        <w:t xml:space="preserve"> </w:t>
      </w:r>
      <w:r w:rsidRPr="00C86DBD">
        <w:rPr>
          <w:rFonts w:asciiTheme="minorHAnsi" w:eastAsia="Gill Sans MT" w:hAnsiTheme="minorHAnsi" w:cstheme="minorHAnsi"/>
          <w:sz w:val="22"/>
          <w:szCs w:val="22"/>
        </w:rPr>
        <w:t>is</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also</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sz w:val="22"/>
          <w:szCs w:val="22"/>
        </w:rPr>
        <w:t>where</w:t>
      </w:r>
      <w:r w:rsidRPr="00C86DBD">
        <w:rPr>
          <w:rFonts w:asciiTheme="minorHAnsi" w:eastAsia="Gill Sans MT" w:hAnsiTheme="minorHAnsi" w:cstheme="minorHAnsi"/>
          <w:spacing w:val="21"/>
          <w:sz w:val="22"/>
          <w:szCs w:val="22"/>
        </w:rPr>
        <w:t xml:space="preserve"> </w:t>
      </w:r>
      <w:r w:rsidRPr="00C86DBD">
        <w:rPr>
          <w:rFonts w:asciiTheme="minorHAnsi" w:eastAsia="Gill Sans MT" w:hAnsiTheme="minorHAnsi" w:cstheme="minorHAnsi"/>
          <w:sz w:val="22"/>
          <w:szCs w:val="22"/>
        </w:rPr>
        <w:t>you</w:t>
      </w:r>
      <w:r w:rsidRPr="00C86DBD">
        <w:rPr>
          <w:rFonts w:asciiTheme="minorHAnsi" w:eastAsia="Gill Sans MT" w:hAnsiTheme="minorHAnsi" w:cstheme="minorHAnsi"/>
          <w:spacing w:val="15"/>
          <w:sz w:val="22"/>
          <w:szCs w:val="22"/>
        </w:rPr>
        <w:t xml:space="preserve"> </w:t>
      </w:r>
      <w:r w:rsidRPr="00C86DBD">
        <w:rPr>
          <w:rFonts w:asciiTheme="minorHAnsi" w:eastAsia="Gill Sans MT" w:hAnsiTheme="minorHAnsi" w:cstheme="minorHAnsi"/>
          <w:w w:val="102"/>
          <w:sz w:val="22"/>
          <w:szCs w:val="22"/>
        </w:rPr>
        <w:t>would</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sz w:val="22"/>
          <w:szCs w:val="22"/>
        </w:rPr>
        <w:t>list</w:t>
      </w:r>
      <w:r w:rsidRPr="00C86DBD">
        <w:rPr>
          <w:rFonts w:asciiTheme="minorHAnsi" w:eastAsia="Gill Sans MT" w:hAnsiTheme="minorHAnsi" w:cstheme="minorHAnsi"/>
          <w:spacing w:val="7"/>
          <w:sz w:val="22"/>
          <w:szCs w:val="22"/>
        </w:rPr>
        <w:t xml:space="preserve"> </w:t>
      </w:r>
      <w:r w:rsidRPr="00C86DBD">
        <w:rPr>
          <w:rFonts w:asciiTheme="minorHAnsi" w:eastAsia="Gill Sans MT" w:hAnsiTheme="minorHAnsi" w:cstheme="minorHAnsi"/>
          <w:sz w:val="22"/>
          <w:szCs w:val="22"/>
        </w:rPr>
        <w:t>language</w:t>
      </w:r>
      <w:r w:rsidRPr="00C86DBD">
        <w:rPr>
          <w:rFonts w:asciiTheme="minorHAnsi" w:eastAsia="Gill Sans MT" w:hAnsiTheme="minorHAnsi" w:cstheme="minorHAnsi"/>
          <w:spacing w:val="24"/>
          <w:sz w:val="22"/>
          <w:szCs w:val="22"/>
        </w:rPr>
        <w:t xml:space="preserve"> </w:t>
      </w:r>
      <w:r w:rsidRPr="00C86DBD">
        <w:rPr>
          <w:rFonts w:asciiTheme="minorHAnsi" w:eastAsia="Gill Sans MT" w:hAnsiTheme="minorHAnsi" w:cstheme="minorHAnsi"/>
          <w:sz w:val="22"/>
          <w:szCs w:val="22"/>
        </w:rPr>
        <w:t>skills,</w:t>
      </w:r>
      <w:r w:rsidRPr="00C86DBD">
        <w:rPr>
          <w:rFonts w:asciiTheme="minorHAnsi" w:eastAsia="Gill Sans MT" w:hAnsiTheme="minorHAnsi" w:cstheme="minorHAnsi"/>
          <w:spacing w:val="24"/>
          <w:sz w:val="22"/>
          <w:szCs w:val="22"/>
        </w:rPr>
        <w:t xml:space="preserve"> </w:t>
      </w:r>
      <w:r w:rsidRPr="00C86DBD">
        <w:rPr>
          <w:rFonts w:asciiTheme="minorHAnsi" w:eastAsia="Gill Sans MT" w:hAnsiTheme="minorHAnsi" w:cstheme="minorHAnsi"/>
          <w:sz w:val="22"/>
          <w:szCs w:val="22"/>
        </w:rPr>
        <w:t>stating</w:t>
      </w:r>
      <w:r w:rsidRPr="00C86DBD">
        <w:rPr>
          <w:rFonts w:asciiTheme="minorHAnsi" w:eastAsia="Gill Sans MT" w:hAnsiTheme="minorHAnsi" w:cstheme="minorHAnsi"/>
          <w:spacing w:val="24"/>
          <w:sz w:val="22"/>
          <w:szCs w:val="22"/>
        </w:rPr>
        <w:t xml:space="preserve"> </w:t>
      </w:r>
      <w:r w:rsidRPr="00C86DBD">
        <w:rPr>
          <w:rFonts w:asciiTheme="minorHAnsi" w:eastAsia="Gill Sans MT" w:hAnsiTheme="minorHAnsi" w:cstheme="minorHAnsi"/>
          <w:sz w:val="22"/>
          <w:szCs w:val="22"/>
        </w:rPr>
        <w:t>if</w:t>
      </w:r>
      <w:r w:rsidRPr="00C86DBD">
        <w:rPr>
          <w:rFonts w:asciiTheme="minorHAnsi" w:eastAsia="Gill Sans MT" w:hAnsiTheme="minorHAnsi" w:cstheme="minorHAnsi"/>
          <w:spacing w:val="1"/>
          <w:sz w:val="22"/>
          <w:szCs w:val="22"/>
        </w:rPr>
        <w:t xml:space="preserve"> </w:t>
      </w:r>
      <w:r w:rsidRPr="00C86DBD">
        <w:rPr>
          <w:rFonts w:asciiTheme="minorHAnsi" w:eastAsia="Gill Sans MT" w:hAnsiTheme="minorHAnsi" w:cstheme="minorHAnsi"/>
          <w:sz w:val="22"/>
          <w:szCs w:val="22"/>
        </w:rPr>
        <w:t>you</w:t>
      </w:r>
      <w:r w:rsidRPr="00C86DBD">
        <w:rPr>
          <w:rFonts w:asciiTheme="minorHAnsi" w:eastAsia="Gill Sans MT" w:hAnsiTheme="minorHAnsi" w:cstheme="minorHAnsi"/>
          <w:spacing w:val="15"/>
          <w:sz w:val="22"/>
          <w:szCs w:val="22"/>
        </w:rPr>
        <w:t xml:space="preserve"> </w:t>
      </w:r>
      <w:r w:rsidRPr="00C86DBD">
        <w:rPr>
          <w:rFonts w:asciiTheme="minorHAnsi" w:eastAsia="Gill Sans MT" w:hAnsiTheme="minorHAnsi" w:cstheme="minorHAnsi"/>
          <w:sz w:val="22"/>
          <w:szCs w:val="22"/>
        </w:rPr>
        <w:t>are</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sz w:val="22"/>
          <w:szCs w:val="22"/>
        </w:rPr>
        <w:t>bilingual</w:t>
      </w:r>
      <w:r w:rsidRPr="00C86DBD">
        <w:rPr>
          <w:rFonts w:asciiTheme="minorHAnsi" w:eastAsia="Gill Sans MT" w:hAnsiTheme="minorHAnsi" w:cstheme="minorHAnsi"/>
          <w:spacing w:val="29"/>
          <w:sz w:val="22"/>
          <w:szCs w:val="22"/>
        </w:rPr>
        <w:t xml:space="preserve"> </w:t>
      </w:r>
      <w:r w:rsidRPr="00C86DBD">
        <w:rPr>
          <w:rFonts w:asciiTheme="minorHAnsi" w:eastAsia="Gill Sans MT" w:hAnsiTheme="minorHAnsi" w:cstheme="minorHAnsi"/>
          <w:sz w:val="22"/>
          <w:szCs w:val="22"/>
        </w:rPr>
        <w:t>and</w:t>
      </w:r>
      <w:r w:rsidRPr="00C86DBD">
        <w:rPr>
          <w:rFonts w:asciiTheme="minorHAnsi" w:eastAsia="Gill Sans MT" w:hAnsiTheme="minorHAnsi" w:cstheme="minorHAnsi"/>
          <w:spacing w:val="13"/>
          <w:sz w:val="22"/>
          <w:szCs w:val="22"/>
        </w:rPr>
        <w:t xml:space="preserve"> </w:t>
      </w:r>
      <w:r w:rsidRPr="00C86DBD">
        <w:rPr>
          <w:rFonts w:asciiTheme="minorHAnsi" w:eastAsia="Gill Sans MT" w:hAnsiTheme="minorHAnsi" w:cstheme="minorHAnsi"/>
          <w:sz w:val="22"/>
          <w:szCs w:val="22"/>
        </w:rPr>
        <w:t>in</w:t>
      </w:r>
      <w:r w:rsidRPr="00C86DBD">
        <w:rPr>
          <w:rFonts w:asciiTheme="minorHAnsi" w:eastAsia="Gill Sans MT" w:hAnsiTheme="minorHAnsi" w:cstheme="minorHAnsi"/>
          <w:spacing w:val="7"/>
          <w:sz w:val="22"/>
          <w:szCs w:val="22"/>
        </w:rPr>
        <w:t xml:space="preserve"> </w:t>
      </w:r>
      <w:r w:rsidRPr="00C86DBD">
        <w:rPr>
          <w:rFonts w:asciiTheme="minorHAnsi" w:eastAsia="Gill Sans MT" w:hAnsiTheme="minorHAnsi" w:cstheme="minorHAnsi"/>
          <w:sz w:val="22"/>
          <w:szCs w:val="22"/>
        </w:rPr>
        <w:t>what</w:t>
      </w:r>
      <w:r w:rsidRPr="00C86DBD">
        <w:rPr>
          <w:rFonts w:asciiTheme="minorHAnsi" w:eastAsia="Gill Sans MT" w:hAnsiTheme="minorHAnsi" w:cstheme="minorHAnsi"/>
          <w:spacing w:val="17"/>
          <w:sz w:val="22"/>
          <w:szCs w:val="22"/>
        </w:rPr>
        <w:t xml:space="preserve"> </w:t>
      </w:r>
      <w:r w:rsidRPr="00C86DBD">
        <w:rPr>
          <w:rFonts w:asciiTheme="minorHAnsi" w:eastAsia="Gill Sans MT" w:hAnsiTheme="minorHAnsi" w:cstheme="minorHAnsi"/>
          <w:w w:val="102"/>
          <w:sz w:val="22"/>
          <w:szCs w:val="22"/>
        </w:rPr>
        <w:t>languages.</w:t>
      </w:r>
    </w:p>
    <w:p w14:paraId="6D45BA5D" w14:textId="77777777" w:rsidR="00847EBA" w:rsidRPr="00C86DBD" w:rsidRDefault="00847EBA" w:rsidP="00C86DBD">
      <w:pPr>
        <w:spacing w:before="18"/>
        <w:rPr>
          <w:rFonts w:asciiTheme="minorHAnsi" w:hAnsiTheme="minorHAnsi" w:cstheme="minorHAnsi"/>
          <w:sz w:val="22"/>
          <w:szCs w:val="22"/>
        </w:rPr>
      </w:pPr>
    </w:p>
    <w:p w14:paraId="270B6FA2"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b/>
          <w:w w:val="112"/>
          <w:sz w:val="22"/>
          <w:szCs w:val="22"/>
        </w:rPr>
        <w:t>References</w:t>
      </w:r>
    </w:p>
    <w:p w14:paraId="7CC6586A" w14:textId="77777777" w:rsidR="00847EBA" w:rsidRPr="00C86DBD" w:rsidRDefault="009865CD" w:rsidP="00C86DBD">
      <w:pPr>
        <w:spacing w:before="11"/>
        <w:ind w:left="820" w:right="322"/>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Do</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not</w:t>
      </w:r>
      <w:r w:rsidRPr="00C86DBD">
        <w:rPr>
          <w:rFonts w:asciiTheme="minorHAnsi" w:eastAsia="Gill Sans MT" w:hAnsiTheme="minorHAnsi" w:cstheme="minorHAnsi"/>
          <w:spacing w:val="9"/>
          <w:sz w:val="22"/>
          <w:szCs w:val="22"/>
        </w:rPr>
        <w:t xml:space="preserve"> </w:t>
      </w:r>
      <w:r w:rsidRPr="00C86DBD">
        <w:rPr>
          <w:rFonts w:asciiTheme="minorHAnsi" w:eastAsia="Gill Sans MT" w:hAnsiTheme="minorHAnsi" w:cstheme="minorHAnsi"/>
          <w:sz w:val="22"/>
          <w:szCs w:val="22"/>
        </w:rPr>
        <w:t>include</w:t>
      </w:r>
      <w:r w:rsidRPr="00C86DBD">
        <w:rPr>
          <w:rFonts w:asciiTheme="minorHAnsi" w:eastAsia="Gill Sans MT" w:hAnsiTheme="minorHAnsi" w:cstheme="minorHAnsi"/>
          <w:spacing w:val="28"/>
          <w:sz w:val="22"/>
          <w:szCs w:val="22"/>
        </w:rPr>
        <w:t xml:space="preserve"> </w:t>
      </w:r>
      <w:r w:rsidRPr="00C86DBD">
        <w:rPr>
          <w:rFonts w:asciiTheme="minorHAnsi" w:eastAsia="Gill Sans MT" w:hAnsiTheme="minorHAnsi" w:cstheme="minorHAnsi"/>
          <w:sz w:val="22"/>
          <w:szCs w:val="22"/>
        </w:rPr>
        <w:t>your</w:t>
      </w:r>
      <w:r w:rsidRPr="00C86DBD">
        <w:rPr>
          <w:rFonts w:asciiTheme="minorHAnsi" w:eastAsia="Gill Sans MT" w:hAnsiTheme="minorHAnsi" w:cstheme="minorHAnsi"/>
          <w:spacing w:val="19"/>
          <w:sz w:val="22"/>
          <w:szCs w:val="22"/>
        </w:rPr>
        <w:t xml:space="preserve"> </w:t>
      </w:r>
      <w:r w:rsidRPr="00C86DBD">
        <w:rPr>
          <w:rFonts w:asciiTheme="minorHAnsi" w:eastAsia="Gill Sans MT" w:hAnsiTheme="minorHAnsi" w:cstheme="minorHAnsi"/>
          <w:sz w:val="22"/>
          <w:szCs w:val="22"/>
        </w:rPr>
        <w:t>reference</w:t>
      </w:r>
      <w:r w:rsidRPr="00C86DBD">
        <w:rPr>
          <w:rFonts w:asciiTheme="minorHAnsi" w:eastAsia="Gill Sans MT" w:hAnsiTheme="minorHAnsi" w:cstheme="minorHAnsi"/>
          <w:spacing w:val="31"/>
          <w:sz w:val="22"/>
          <w:szCs w:val="22"/>
        </w:rPr>
        <w:t xml:space="preserve"> </w:t>
      </w:r>
      <w:r w:rsidRPr="00C86DBD">
        <w:rPr>
          <w:rFonts w:asciiTheme="minorHAnsi" w:eastAsia="Gill Sans MT" w:hAnsiTheme="minorHAnsi" w:cstheme="minorHAnsi"/>
          <w:sz w:val="22"/>
          <w:szCs w:val="22"/>
        </w:rPr>
        <w:t>information</w:t>
      </w:r>
      <w:r w:rsidRPr="00C86DBD">
        <w:rPr>
          <w:rFonts w:asciiTheme="minorHAnsi" w:eastAsia="Gill Sans MT" w:hAnsiTheme="minorHAnsi" w:cstheme="minorHAnsi"/>
          <w:spacing w:val="41"/>
          <w:sz w:val="22"/>
          <w:szCs w:val="22"/>
        </w:rPr>
        <w:t xml:space="preserve"> </w:t>
      </w:r>
      <w:r w:rsidRPr="00C86DBD">
        <w:rPr>
          <w:rFonts w:asciiTheme="minorHAnsi" w:eastAsia="Gill Sans MT" w:hAnsiTheme="minorHAnsi" w:cstheme="minorHAnsi"/>
          <w:sz w:val="22"/>
          <w:szCs w:val="22"/>
        </w:rPr>
        <w:t>on</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your</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sz w:val="22"/>
          <w:szCs w:val="22"/>
        </w:rPr>
        <w:t>résumé.</w:t>
      </w:r>
      <w:r w:rsidRPr="00C86DBD">
        <w:rPr>
          <w:rFonts w:asciiTheme="minorHAnsi" w:eastAsia="Gill Sans MT" w:hAnsiTheme="minorHAnsi" w:cstheme="minorHAnsi"/>
          <w:spacing w:val="29"/>
          <w:sz w:val="22"/>
          <w:szCs w:val="22"/>
        </w:rPr>
        <w:t xml:space="preserve"> </w:t>
      </w:r>
      <w:r w:rsidRPr="00C86DBD">
        <w:rPr>
          <w:rFonts w:asciiTheme="minorHAnsi" w:eastAsia="Gill Sans MT" w:hAnsiTheme="minorHAnsi" w:cstheme="minorHAnsi"/>
          <w:sz w:val="22"/>
          <w:szCs w:val="22"/>
        </w:rPr>
        <w:t>You</w:t>
      </w:r>
      <w:r w:rsidRPr="00C86DBD">
        <w:rPr>
          <w:rFonts w:asciiTheme="minorHAnsi" w:eastAsia="Gill Sans MT" w:hAnsiTheme="minorHAnsi" w:cstheme="minorHAnsi"/>
          <w:spacing w:val="17"/>
          <w:sz w:val="22"/>
          <w:szCs w:val="22"/>
        </w:rPr>
        <w:t xml:space="preserve"> </w:t>
      </w:r>
      <w:r w:rsidRPr="00C86DBD">
        <w:rPr>
          <w:rFonts w:asciiTheme="minorHAnsi" w:eastAsia="Gill Sans MT" w:hAnsiTheme="minorHAnsi" w:cstheme="minorHAnsi"/>
          <w:sz w:val="22"/>
          <w:szCs w:val="22"/>
        </w:rPr>
        <w:t>may</w:t>
      </w:r>
      <w:r w:rsidRPr="00C86DBD">
        <w:rPr>
          <w:rFonts w:asciiTheme="minorHAnsi" w:eastAsia="Gill Sans MT" w:hAnsiTheme="minorHAnsi" w:cstheme="minorHAnsi"/>
          <w:spacing w:val="16"/>
          <w:sz w:val="22"/>
          <w:szCs w:val="22"/>
        </w:rPr>
        <w:t xml:space="preserve"> </w:t>
      </w:r>
      <w:r w:rsidRPr="00C86DBD">
        <w:rPr>
          <w:rFonts w:asciiTheme="minorHAnsi" w:eastAsia="Gill Sans MT" w:hAnsiTheme="minorHAnsi" w:cstheme="minorHAnsi"/>
          <w:sz w:val="22"/>
          <w:szCs w:val="22"/>
        </w:rPr>
        <w:t>note</w:t>
      </w:r>
      <w:r w:rsidRPr="00C86DBD">
        <w:rPr>
          <w:rFonts w:asciiTheme="minorHAnsi" w:eastAsia="Gill Sans MT" w:hAnsiTheme="minorHAnsi" w:cstheme="minorHAnsi"/>
          <w:spacing w:val="14"/>
          <w:sz w:val="22"/>
          <w:szCs w:val="22"/>
        </w:rPr>
        <w:t xml:space="preserve"> </w:t>
      </w:r>
      <w:r w:rsidRPr="00C86DBD">
        <w:rPr>
          <w:rFonts w:asciiTheme="minorHAnsi" w:eastAsia="Gill Sans MT" w:hAnsiTheme="minorHAnsi" w:cstheme="minorHAnsi"/>
          <w:sz w:val="22"/>
          <w:szCs w:val="22"/>
        </w:rPr>
        <w:t>at</w:t>
      </w:r>
      <w:r w:rsidRPr="00C86DBD">
        <w:rPr>
          <w:rFonts w:asciiTheme="minorHAnsi" w:eastAsia="Gill Sans MT" w:hAnsiTheme="minorHAnsi" w:cstheme="minorHAnsi"/>
          <w:spacing w:val="8"/>
          <w:sz w:val="22"/>
          <w:szCs w:val="22"/>
        </w:rPr>
        <w:t xml:space="preserve"> </w:t>
      </w:r>
      <w:r w:rsidRPr="00C86DBD">
        <w:rPr>
          <w:rFonts w:asciiTheme="minorHAnsi" w:eastAsia="Gill Sans MT" w:hAnsiTheme="minorHAnsi" w:cstheme="minorHAnsi"/>
          <w:sz w:val="22"/>
          <w:szCs w:val="22"/>
        </w:rPr>
        <w:t>the</w:t>
      </w:r>
      <w:r w:rsidRPr="00C86DBD">
        <w:rPr>
          <w:rFonts w:asciiTheme="minorHAnsi" w:eastAsia="Gill Sans MT" w:hAnsiTheme="minorHAnsi" w:cstheme="minorHAnsi"/>
          <w:spacing w:val="11"/>
          <w:sz w:val="22"/>
          <w:szCs w:val="22"/>
        </w:rPr>
        <w:t xml:space="preserve"> </w:t>
      </w:r>
      <w:r w:rsidRPr="00C86DBD">
        <w:rPr>
          <w:rFonts w:asciiTheme="minorHAnsi" w:eastAsia="Gill Sans MT" w:hAnsiTheme="minorHAnsi" w:cstheme="minorHAnsi"/>
          <w:sz w:val="22"/>
          <w:szCs w:val="22"/>
        </w:rPr>
        <w:t>bottom</w:t>
      </w:r>
      <w:r w:rsidRPr="00C86DBD">
        <w:rPr>
          <w:rFonts w:asciiTheme="minorHAnsi" w:eastAsia="Gill Sans MT" w:hAnsiTheme="minorHAnsi" w:cstheme="minorHAnsi"/>
          <w:spacing w:val="28"/>
          <w:sz w:val="22"/>
          <w:szCs w:val="22"/>
        </w:rPr>
        <w:t xml:space="preserve"> </w:t>
      </w:r>
      <w:r w:rsidRPr="00C86DBD">
        <w:rPr>
          <w:rFonts w:asciiTheme="minorHAnsi" w:eastAsia="Gill Sans MT" w:hAnsiTheme="minorHAnsi" w:cstheme="minorHAnsi"/>
          <w:w w:val="102"/>
          <w:sz w:val="22"/>
          <w:szCs w:val="22"/>
        </w:rPr>
        <w:t>of</w:t>
      </w:r>
      <w:r w:rsidRPr="00C86DBD">
        <w:rPr>
          <w:rFonts w:asciiTheme="minorHAnsi" w:eastAsia="Gill Sans MT" w:hAnsiTheme="minorHAnsi" w:cstheme="minorHAnsi"/>
          <w:spacing w:val="5"/>
          <w:sz w:val="22"/>
          <w:szCs w:val="22"/>
        </w:rPr>
        <w:t xml:space="preserve"> </w:t>
      </w:r>
      <w:r w:rsidRPr="00C86DBD">
        <w:rPr>
          <w:rFonts w:asciiTheme="minorHAnsi" w:eastAsia="Gill Sans MT" w:hAnsiTheme="minorHAnsi" w:cstheme="minorHAnsi"/>
          <w:sz w:val="22"/>
          <w:szCs w:val="22"/>
        </w:rPr>
        <w:t>your</w:t>
      </w:r>
      <w:r w:rsidRPr="00C86DBD">
        <w:rPr>
          <w:rFonts w:asciiTheme="minorHAnsi" w:eastAsia="Gill Sans MT" w:hAnsiTheme="minorHAnsi" w:cstheme="minorHAnsi"/>
          <w:spacing w:val="10"/>
          <w:sz w:val="22"/>
          <w:szCs w:val="22"/>
        </w:rPr>
        <w:t xml:space="preserve"> </w:t>
      </w:r>
      <w:r w:rsidRPr="00C86DBD">
        <w:rPr>
          <w:rFonts w:asciiTheme="minorHAnsi" w:eastAsia="Gill Sans MT" w:hAnsiTheme="minorHAnsi" w:cstheme="minorHAnsi"/>
          <w:sz w:val="22"/>
          <w:szCs w:val="22"/>
        </w:rPr>
        <w:t>résumé</w:t>
      </w:r>
      <w:r w:rsidRPr="00C86DBD">
        <w:rPr>
          <w:rFonts w:asciiTheme="minorHAnsi" w:eastAsia="Gill Sans MT" w:hAnsiTheme="minorHAnsi" w:cstheme="minorHAnsi"/>
          <w:spacing w:val="25"/>
          <w:sz w:val="22"/>
          <w:szCs w:val="22"/>
        </w:rPr>
        <w:t xml:space="preserve"> </w:t>
      </w:r>
      <w:r w:rsidRPr="00C86DBD">
        <w:rPr>
          <w:rFonts w:asciiTheme="minorHAnsi" w:eastAsia="Gill Sans MT" w:hAnsiTheme="minorHAnsi" w:cstheme="minorHAnsi"/>
          <w:sz w:val="22"/>
          <w:szCs w:val="22"/>
        </w:rPr>
        <w:t>(centered):</w:t>
      </w:r>
      <w:r w:rsidRPr="00C86DBD">
        <w:rPr>
          <w:rFonts w:asciiTheme="minorHAnsi" w:eastAsia="Gill Sans MT" w:hAnsiTheme="minorHAnsi" w:cstheme="minorHAnsi"/>
          <w:spacing w:val="36"/>
          <w:sz w:val="22"/>
          <w:szCs w:val="22"/>
        </w:rPr>
        <w:t xml:space="preserve"> </w:t>
      </w:r>
      <w:r w:rsidRPr="00C86DBD">
        <w:rPr>
          <w:rFonts w:asciiTheme="minorHAnsi" w:eastAsia="Gill Sans MT" w:hAnsiTheme="minorHAnsi" w:cstheme="minorHAnsi"/>
          <w:i/>
          <w:sz w:val="22"/>
          <w:szCs w:val="22"/>
        </w:rPr>
        <w:t>References</w:t>
      </w:r>
      <w:r w:rsidRPr="00C86DBD">
        <w:rPr>
          <w:rFonts w:asciiTheme="minorHAnsi" w:eastAsia="Gill Sans MT" w:hAnsiTheme="minorHAnsi" w:cstheme="minorHAnsi"/>
          <w:i/>
          <w:spacing w:val="34"/>
          <w:sz w:val="22"/>
          <w:szCs w:val="22"/>
        </w:rPr>
        <w:t xml:space="preserve"> </w:t>
      </w:r>
      <w:r w:rsidRPr="00C86DBD">
        <w:rPr>
          <w:rFonts w:asciiTheme="minorHAnsi" w:eastAsia="Gill Sans MT" w:hAnsiTheme="minorHAnsi" w:cstheme="minorHAnsi"/>
          <w:i/>
          <w:sz w:val="22"/>
          <w:szCs w:val="22"/>
        </w:rPr>
        <w:t>available</w:t>
      </w:r>
      <w:r w:rsidRPr="00C86DBD">
        <w:rPr>
          <w:rFonts w:asciiTheme="minorHAnsi" w:eastAsia="Gill Sans MT" w:hAnsiTheme="minorHAnsi" w:cstheme="minorHAnsi"/>
          <w:i/>
          <w:spacing w:val="28"/>
          <w:sz w:val="22"/>
          <w:szCs w:val="22"/>
        </w:rPr>
        <w:t xml:space="preserve"> </w:t>
      </w:r>
      <w:r w:rsidRPr="00C86DBD">
        <w:rPr>
          <w:rFonts w:asciiTheme="minorHAnsi" w:eastAsia="Gill Sans MT" w:hAnsiTheme="minorHAnsi" w:cstheme="minorHAnsi"/>
          <w:i/>
          <w:sz w:val="22"/>
          <w:szCs w:val="22"/>
        </w:rPr>
        <w:t>upon</w:t>
      </w:r>
      <w:r w:rsidRPr="00C86DBD">
        <w:rPr>
          <w:rFonts w:asciiTheme="minorHAnsi" w:eastAsia="Gill Sans MT" w:hAnsiTheme="minorHAnsi" w:cstheme="minorHAnsi"/>
          <w:i/>
          <w:spacing w:val="21"/>
          <w:sz w:val="22"/>
          <w:szCs w:val="22"/>
        </w:rPr>
        <w:t xml:space="preserve"> </w:t>
      </w:r>
      <w:r w:rsidRPr="00C86DBD">
        <w:rPr>
          <w:rFonts w:asciiTheme="minorHAnsi" w:eastAsia="Gill Sans MT" w:hAnsiTheme="minorHAnsi" w:cstheme="minorHAnsi"/>
          <w:i/>
          <w:sz w:val="22"/>
          <w:szCs w:val="22"/>
        </w:rPr>
        <w:t>request.</w:t>
      </w:r>
      <w:r w:rsidRPr="00C86DBD">
        <w:rPr>
          <w:rFonts w:asciiTheme="minorHAnsi" w:eastAsia="Gill Sans MT" w:hAnsiTheme="minorHAnsi" w:cstheme="minorHAnsi"/>
          <w:i/>
          <w:spacing w:val="27"/>
          <w:sz w:val="22"/>
          <w:szCs w:val="22"/>
        </w:rPr>
        <w:t xml:space="preserve"> </w:t>
      </w:r>
      <w:r w:rsidRPr="00C86DBD">
        <w:rPr>
          <w:rFonts w:asciiTheme="minorHAnsi" w:eastAsia="Gill Sans MT" w:hAnsiTheme="minorHAnsi" w:cstheme="minorHAnsi"/>
          <w:b/>
          <w:i/>
          <w:sz w:val="22"/>
          <w:szCs w:val="22"/>
        </w:rPr>
        <w:t>*</w:t>
      </w:r>
      <w:r w:rsidRPr="00C86DBD">
        <w:rPr>
          <w:rFonts w:asciiTheme="minorHAnsi" w:eastAsia="Gill Sans MT" w:hAnsiTheme="minorHAnsi" w:cstheme="minorHAnsi"/>
          <w:i/>
          <w:sz w:val="22"/>
          <w:szCs w:val="22"/>
        </w:rPr>
        <w:t>Note:</w:t>
      </w:r>
      <w:r w:rsidRPr="00C86DBD">
        <w:rPr>
          <w:rFonts w:asciiTheme="minorHAnsi" w:eastAsia="Gill Sans MT" w:hAnsiTheme="minorHAnsi" w:cstheme="minorHAnsi"/>
          <w:i/>
          <w:spacing w:val="44"/>
          <w:sz w:val="22"/>
          <w:szCs w:val="22"/>
        </w:rPr>
        <w:t xml:space="preserve"> </w:t>
      </w:r>
      <w:r w:rsidRPr="00C86DBD">
        <w:rPr>
          <w:rFonts w:asciiTheme="minorHAnsi" w:eastAsia="Gill Sans MT" w:hAnsiTheme="minorHAnsi" w:cstheme="minorHAnsi"/>
          <w:i/>
          <w:sz w:val="22"/>
          <w:szCs w:val="22"/>
        </w:rPr>
        <w:t>Always</w:t>
      </w:r>
      <w:r w:rsidRPr="00C86DBD">
        <w:rPr>
          <w:rFonts w:asciiTheme="minorHAnsi" w:eastAsia="Gill Sans MT" w:hAnsiTheme="minorHAnsi" w:cstheme="minorHAnsi"/>
          <w:i/>
          <w:spacing w:val="27"/>
          <w:sz w:val="22"/>
          <w:szCs w:val="22"/>
        </w:rPr>
        <w:t xml:space="preserve"> </w:t>
      </w:r>
      <w:r w:rsidRPr="00C86DBD">
        <w:rPr>
          <w:rFonts w:asciiTheme="minorHAnsi" w:eastAsia="Gill Sans MT" w:hAnsiTheme="minorHAnsi" w:cstheme="minorHAnsi"/>
          <w:i/>
          <w:sz w:val="22"/>
          <w:szCs w:val="22"/>
        </w:rPr>
        <w:t>ask</w:t>
      </w:r>
      <w:r w:rsidRPr="00C86DBD">
        <w:rPr>
          <w:rFonts w:asciiTheme="minorHAnsi" w:eastAsia="Gill Sans MT" w:hAnsiTheme="minorHAnsi" w:cstheme="minorHAnsi"/>
          <w:i/>
          <w:spacing w:val="8"/>
          <w:sz w:val="22"/>
          <w:szCs w:val="22"/>
        </w:rPr>
        <w:t xml:space="preserve"> </w:t>
      </w:r>
      <w:r w:rsidRPr="00C86DBD">
        <w:rPr>
          <w:rFonts w:asciiTheme="minorHAnsi" w:eastAsia="Gill Sans MT" w:hAnsiTheme="minorHAnsi" w:cstheme="minorHAnsi"/>
          <w:i/>
          <w:sz w:val="22"/>
          <w:szCs w:val="22"/>
        </w:rPr>
        <w:t>people</w:t>
      </w:r>
      <w:r w:rsidRPr="00C86DBD">
        <w:rPr>
          <w:rFonts w:asciiTheme="minorHAnsi" w:eastAsia="Gill Sans MT" w:hAnsiTheme="minorHAnsi" w:cstheme="minorHAnsi"/>
          <w:i/>
          <w:spacing w:val="24"/>
          <w:sz w:val="22"/>
          <w:szCs w:val="22"/>
        </w:rPr>
        <w:t xml:space="preserve"> </w:t>
      </w:r>
      <w:r w:rsidRPr="00C86DBD">
        <w:rPr>
          <w:rFonts w:asciiTheme="minorHAnsi" w:eastAsia="Gill Sans MT" w:hAnsiTheme="minorHAnsi" w:cstheme="minorHAnsi"/>
          <w:i/>
          <w:sz w:val="22"/>
          <w:szCs w:val="22"/>
        </w:rPr>
        <w:t>if</w:t>
      </w:r>
      <w:r w:rsidRPr="00C86DBD">
        <w:rPr>
          <w:rFonts w:asciiTheme="minorHAnsi" w:eastAsia="Gill Sans MT" w:hAnsiTheme="minorHAnsi" w:cstheme="minorHAnsi"/>
          <w:i/>
          <w:spacing w:val="1"/>
          <w:sz w:val="22"/>
          <w:szCs w:val="22"/>
        </w:rPr>
        <w:t xml:space="preserve"> </w:t>
      </w:r>
      <w:r w:rsidRPr="00C86DBD">
        <w:rPr>
          <w:rFonts w:asciiTheme="minorHAnsi" w:eastAsia="Gill Sans MT" w:hAnsiTheme="minorHAnsi" w:cstheme="minorHAnsi"/>
          <w:i/>
          <w:sz w:val="22"/>
          <w:szCs w:val="22"/>
        </w:rPr>
        <w:t>they</w:t>
      </w:r>
      <w:r w:rsidRPr="00C86DBD">
        <w:rPr>
          <w:rFonts w:asciiTheme="minorHAnsi" w:eastAsia="Gill Sans MT" w:hAnsiTheme="minorHAnsi" w:cstheme="minorHAnsi"/>
          <w:i/>
          <w:spacing w:val="20"/>
          <w:sz w:val="22"/>
          <w:szCs w:val="22"/>
        </w:rPr>
        <w:t xml:space="preserve"> </w:t>
      </w:r>
      <w:r w:rsidRPr="00C86DBD">
        <w:rPr>
          <w:rFonts w:asciiTheme="minorHAnsi" w:eastAsia="Gill Sans MT" w:hAnsiTheme="minorHAnsi" w:cstheme="minorHAnsi"/>
          <w:i/>
          <w:w w:val="102"/>
          <w:sz w:val="22"/>
          <w:szCs w:val="22"/>
        </w:rPr>
        <w:t>are</w:t>
      </w:r>
      <w:r w:rsidRPr="00C86DBD">
        <w:rPr>
          <w:rFonts w:asciiTheme="minorHAnsi" w:eastAsia="Gill Sans MT" w:hAnsiTheme="minorHAnsi" w:cstheme="minorHAnsi"/>
          <w:i/>
          <w:spacing w:val="2"/>
          <w:sz w:val="22"/>
          <w:szCs w:val="22"/>
        </w:rPr>
        <w:t xml:space="preserve"> </w:t>
      </w:r>
      <w:r w:rsidRPr="00C86DBD">
        <w:rPr>
          <w:rFonts w:asciiTheme="minorHAnsi" w:eastAsia="Gill Sans MT" w:hAnsiTheme="minorHAnsi" w:cstheme="minorHAnsi"/>
          <w:i/>
          <w:sz w:val="22"/>
          <w:szCs w:val="22"/>
        </w:rPr>
        <w:t>willing</w:t>
      </w:r>
      <w:r w:rsidRPr="00C86DBD">
        <w:rPr>
          <w:rFonts w:asciiTheme="minorHAnsi" w:eastAsia="Gill Sans MT" w:hAnsiTheme="minorHAnsi" w:cstheme="minorHAnsi"/>
          <w:i/>
          <w:spacing w:val="21"/>
          <w:sz w:val="22"/>
          <w:szCs w:val="22"/>
        </w:rPr>
        <w:t xml:space="preserve"> </w:t>
      </w:r>
      <w:r w:rsidRPr="00C86DBD">
        <w:rPr>
          <w:rFonts w:asciiTheme="minorHAnsi" w:eastAsia="Gill Sans MT" w:hAnsiTheme="minorHAnsi" w:cstheme="minorHAnsi"/>
          <w:i/>
          <w:sz w:val="22"/>
          <w:szCs w:val="22"/>
        </w:rPr>
        <w:t>to</w:t>
      </w:r>
      <w:r w:rsidRPr="00C86DBD">
        <w:rPr>
          <w:rFonts w:asciiTheme="minorHAnsi" w:eastAsia="Gill Sans MT" w:hAnsiTheme="minorHAnsi" w:cstheme="minorHAnsi"/>
          <w:i/>
          <w:spacing w:val="5"/>
          <w:sz w:val="22"/>
          <w:szCs w:val="22"/>
        </w:rPr>
        <w:t xml:space="preserve"> </w:t>
      </w:r>
      <w:r w:rsidRPr="00C86DBD">
        <w:rPr>
          <w:rFonts w:asciiTheme="minorHAnsi" w:eastAsia="Gill Sans MT" w:hAnsiTheme="minorHAnsi" w:cstheme="minorHAnsi"/>
          <w:i/>
          <w:sz w:val="22"/>
          <w:szCs w:val="22"/>
        </w:rPr>
        <w:t>provide</w:t>
      </w:r>
      <w:r w:rsidRPr="00C86DBD">
        <w:rPr>
          <w:rFonts w:asciiTheme="minorHAnsi" w:eastAsia="Gill Sans MT" w:hAnsiTheme="minorHAnsi" w:cstheme="minorHAnsi"/>
          <w:i/>
          <w:spacing w:val="21"/>
          <w:sz w:val="22"/>
          <w:szCs w:val="22"/>
        </w:rPr>
        <w:t xml:space="preserve"> </w:t>
      </w:r>
      <w:r w:rsidRPr="00C86DBD">
        <w:rPr>
          <w:rFonts w:asciiTheme="minorHAnsi" w:eastAsia="Gill Sans MT" w:hAnsiTheme="minorHAnsi" w:cstheme="minorHAnsi"/>
          <w:i/>
          <w:sz w:val="22"/>
          <w:szCs w:val="22"/>
        </w:rPr>
        <w:t>a</w:t>
      </w:r>
      <w:r w:rsidRPr="00C86DBD">
        <w:rPr>
          <w:rFonts w:asciiTheme="minorHAnsi" w:eastAsia="Gill Sans MT" w:hAnsiTheme="minorHAnsi" w:cstheme="minorHAnsi"/>
          <w:i/>
          <w:spacing w:val="5"/>
          <w:sz w:val="22"/>
          <w:szCs w:val="22"/>
        </w:rPr>
        <w:t xml:space="preserve"> </w:t>
      </w:r>
      <w:r w:rsidRPr="00C86DBD">
        <w:rPr>
          <w:rFonts w:asciiTheme="minorHAnsi" w:eastAsia="Gill Sans MT" w:hAnsiTheme="minorHAnsi" w:cstheme="minorHAnsi"/>
          <w:i/>
          <w:sz w:val="22"/>
          <w:szCs w:val="22"/>
        </w:rPr>
        <w:t>reference</w:t>
      </w:r>
      <w:r w:rsidRPr="00C86DBD">
        <w:rPr>
          <w:rFonts w:asciiTheme="minorHAnsi" w:eastAsia="Gill Sans MT" w:hAnsiTheme="minorHAnsi" w:cstheme="minorHAnsi"/>
          <w:i/>
          <w:spacing w:val="31"/>
          <w:sz w:val="22"/>
          <w:szCs w:val="22"/>
        </w:rPr>
        <w:t xml:space="preserve"> </w:t>
      </w:r>
      <w:r w:rsidRPr="00C86DBD">
        <w:rPr>
          <w:rFonts w:asciiTheme="minorHAnsi" w:eastAsia="Gill Sans MT" w:hAnsiTheme="minorHAnsi" w:cstheme="minorHAnsi"/>
          <w:i/>
          <w:sz w:val="22"/>
          <w:szCs w:val="22"/>
        </w:rPr>
        <w:t>for</w:t>
      </w:r>
      <w:r w:rsidRPr="00C86DBD">
        <w:rPr>
          <w:rFonts w:asciiTheme="minorHAnsi" w:eastAsia="Gill Sans MT" w:hAnsiTheme="minorHAnsi" w:cstheme="minorHAnsi"/>
          <w:i/>
          <w:spacing w:val="4"/>
          <w:sz w:val="22"/>
          <w:szCs w:val="22"/>
        </w:rPr>
        <w:t xml:space="preserve"> </w:t>
      </w:r>
      <w:r w:rsidRPr="00C86DBD">
        <w:rPr>
          <w:rFonts w:asciiTheme="minorHAnsi" w:eastAsia="Gill Sans MT" w:hAnsiTheme="minorHAnsi" w:cstheme="minorHAnsi"/>
          <w:i/>
          <w:sz w:val="22"/>
          <w:szCs w:val="22"/>
        </w:rPr>
        <w:t>you</w:t>
      </w:r>
      <w:r w:rsidRPr="00C86DBD">
        <w:rPr>
          <w:rFonts w:asciiTheme="minorHAnsi" w:eastAsia="Gill Sans MT" w:hAnsiTheme="minorHAnsi" w:cstheme="minorHAnsi"/>
          <w:i/>
          <w:spacing w:val="18"/>
          <w:sz w:val="22"/>
          <w:szCs w:val="22"/>
        </w:rPr>
        <w:t xml:space="preserve"> </w:t>
      </w:r>
      <w:r w:rsidRPr="00C86DBD">
        <w:rPr>
          <w:rFonts w:asciiTheme="minorHAnsi" w:eastAsia="Gill Sans MT" w:hAnsiTheme="minorHAnsi" w:cstheme="minorHAnsi"/>
          <w:i/>
          <w:sz w:val="22"/>
          <w:szCs w:val="22"/>
        </w:rPr>
        <w:t>before</w:t>
      </w:r>
      <w:r w:rsidRPr="00C86DBD">
        <w:rPr>
          <w:rFonts w:asciiTheme="minorHAnsi" w:eastAsia="Gill Sans MT" w:hAnsiTheme="minorHAnsi" w:cstheme="minorHAnsi"/>
          <w:i/>
          <w:spacing w:val="20"/>
          <w:sz w:val="22"/>
          <w:szCs w:val="22"/>
        </w:rPr>
        <w:t xml:space="preserve"> </w:t>
      </w:r>
      <w:r w:rsidRPr="00C86DBD">
        <w:rPr>
          <w:rFonts w:asciiTheme="minorHAnsi" w:eastAsia="Gill Sans MT" w:hAnsiTheme="minorHAnsi" w:cstheme="minorHAnsi"/>
          <w:i/>
          <w:sz w:val="22"/>
          <w:szCs w:val="22"/>
        </w:rPr>
        <w:t>you</w:t>
      </w:r>
      <w:r w:rsidRPr="00C86DBD">
        <w:rPr>
          <w:rFonts w:asciiTheme="minorHAnsi" w:eastAsia="Gill Sans MT" w:hAnsiTheme="minorHAnsi" w:cstheme="minorHAnsi"/>
          <w:i/>
          <w:spacing w:val="11"/>
          <w:sz w:val="22"/>
          <w:szCs w:val="22"/>
        </w:rPr>
        <w:t xml:space="preserve"> </w:t>
      </w:r>
      <w:r w:rsidRPr="00C86DBD">
        <w:rPr>
          <w:rFonts w:asciiTheme="minorHAnsi" w:eastAsia="Gill Sans MT" w:hAnsiTheme="minorHAnsi" w:cstheme="minorHAnsi"/>
          <w:i/>
          <w:sz w:val="22"/>
          <w:szCs w:val="22"/>
        </w:rPr>
        <w:t>give</w:t>
      </w:r>
      <w:r w:rsidRPr="00C86DBD">
        <w:rPr>
          <w:rFonts w:asciiTheme="minorHAnsi" w:eastAsia="Gill Sans MT" w:hAnsiTheme="minorHAnsi" w:cstheme="minorHAnsi"/>
          <w:i/>
          <w:spacing w:val="16"/>
          <w:sz w:val="22"/>
          <w:szCs w:val="22"/>
        </w:rPr>
        <w:t xml:space="preserve"> </w:t>
      </w:r>
      <w:r w:rsidRPr="00C86DBD">
        <w:rPr>
          <w:rFonts w:asciiTheme="minorHAnsi" w:eastAsia="Gill Sans MT" w:hAnsiTheme="minorHAnsi" w:cstheme="minorHAnsi"/>
          <w:i/>
          <w:sz w:val="22"/>
          <w:szCs w:val="22"/>
        </w:rPr>
        <w:t>out</w:t>
      </w:r>
      <w:r w:rsidRPr="00C86DBD">
        <w:rPr>
          <w:rFonts w:asciiTheme="minorHAnsi" w:eastAsia="Gill Sans MT" w:hAnsiTheme="minorHAnsi" w:cstheme="minorHAnsi"/>
          <w:i/>
          <w:spacing w:val="12"/>
          <w:sz w:val="22"/>
          <w:szCs w:val="22"/>
        </w:rPr>
        <w:t xml:space="preserve"> </w:t>
      </w:r>
      <w:r w:rsidRPr="00C86DBD">
        <w:rPr>
          <w:rFonts w:asciiTheme="minorHAnsi" w:eastAsia="Gill Sans MT" w:hAnsiTheme="minorHAnsi" w:cstheme="minorHAnsi"/>
          <w:i/>
          <w:sz w:val="22"/>
          <w:szCs w:val="22"/>
        </w:rPr>
        <w:t>their</w:t>
      </w:r>
      <w:r w:rsidRPr="00C86DBD">
        <w:rPr>
          <w:rFonts w:asciiTheme="minorHAnsi" w:eastAsia="Gill Sans MT" w:hAnsiTheme="minorHAnsi" w:cstheme="minorHAnsi"/>
          <w:i/>
          <w:spacing w:val="14"/>
          <w:sz w:val="22"/>
          <w:szCs w:val="22"/>
        </w:rPr>
        <w:t xml:space="preserve"> </w:t>
      </w:r>
      <w:r w:rsidRPr="00C86DBD">
        <w:rPr>
          <w:rFonts w:asciiTheme="minorHAnsi" w:eastAsia="Gill Sans MT" w:hAnsiTheme="minorHAnsi" w:cstheme="minorHAnsi"/>
          <w:i/>
          <w:w w:val="102"/>
          <w:sz w:val="22"/>
          <w:szCs w:val="22"/>
        </w:rPr>
        <w:t>names.</w:t>
      </w:r>
    </w:p>
    <w:p w14:paraId="603ACE0C" w14:textId="77777777" w:rsidR="00847EBA" w:rsidRPr="00C86DBD" w:rsidRDefault="00847EBA" w:rsidP="00C86DBD">
      <w:pPr>
        <w:spacing w:before="11"/>
        <w:rPr>
          <w:rFonts w:asciiTheme="minorHAnsi" w:hAnsiTheme="minorHAnsi" w:cstheme="minorHAnsi"/>
          <w:sz w:val="22"/>
          <w:szCs w:val="22"/>
        </w:rPr>
      </w:pPr>
    </w:p>
    <w:p w14:paraId="4AFF7FCB" w14:textId="77777777" w:rsidR="00847EBA" w:rsidRPr="00C86DBD" w:rsidRDefault="009865CD" w:rsidP="00C86DBD">
      <w:pPr>
        <w:ind w:left="820" w:right="1193"/>
        <w:rPr>
          <w:rFonts w:asciiTheme="minorHAnsi" w:eastAsia="Gill Sans MT" w:hAnsiTheme="minorHAnsi" w:cstheme="minorHAnsi"/>
          <w:sz w:val="22"/>
          <w:szCs w:val="22"/>
        </w:rPr>
        <w:sectPr w:rsidR="00847EBA" w:rsidRPr="00C86DBD">
          <w:pgSz w:w="12240" w:h="15840"/>
          <w:pgMar w:top="1860" w:right="980" w:bottom="280" w:left="980" w:header="720" w:footer="0" w:gutter="0"/>
          <w:cols w:space="720"/>
        </w:sectPr>
      </w:pPr>
      <w:r w:rsidRPr="00C86DBD">
        <w:rPr>
          <w:rFonts w:asciiTheme="minorHAnsi" w:eastAsia="Gill Sans MT" w:hAnsiTheme="minorHAnsi" w:cstheme="minorHAnsi"/>
          <w:b/>
          <w:w w:val="111"/>
          <w:sz w:val="22"/>
          <w:szCs w:val="22"/>
        </w:rPr>
        <w:lastRenderedPageBreak/>
        <w:t>Congratulations!</w:t>
      </w:r>
      <w:r w:rsidRPr="00C86DBD">
        <w:rPr>
          <w:rFonts w:asciiTheme="minorHAnsi" w:eastAsia="Gill Sans MT" w:hAnsiTheme="minorHAnsi" w:cstheme="minorHAnsi"/>
          <w:b/>
          <w:spacing w:val="26"/>
          <w:w w:val="111"/>
          <w:sz w:val="22"/>
          <w:szCs w:val="22"/>
        </w:rPr>
        <w:t xml:space="preserve"> </w:t>
      </w:r>
      <w:r w:rsidRPr="00C86DBD">
        <w:rPr>
          <w:rFonts w:asciiTheme="minorHAnsi" w:eastAsia="Gill Sans MT" w:hAnsiTheme="minorHAnsi" w:cstheme="minorHAnsi"/>
          <w:b/>
          <w:w w:val="111"/>
          <w:sz w:val="22"/>
          <w:szCs w:val="22"/>
        </w:rPr>
        <w:t>You’ve</w:t>
      </w:r>
      <w:r w:rsidRPr="00C86DBD">
        <w:rPr>
          <w:rFonts w:asciiTheme="minorHAnsi" w:eastAsia="Gill Sans MT" w:hAnsiTheme="minorHAnsi" w:cstheme="minorHAnsi"/>
          <w:b/>
          <w:spacing w:val="11"/>
          <w:w w:val="111"/>
          <w:sz w:val="22"/>
          <w:szCs w:val="22"/>
        </w:rPr>
        <w:t xml:space="preserve"> </w:t>
      </w:r>
      <w:r w:rsidRPr="00C86DBD">
        <w:rPr>
          <w:rFonts w:asciiTheme="minorHAnsi" w:eastAsia="Gill Sans MT" w:hAnsiTheme="minorHAnsi" w:cstheme="minorHAnsi"/>
          <w:b/>
          <w:w w:val="111"/>
          <w:sz w:val="22"/>
          <w:szCs w:val="22"/>
        </w:rPr>
        <w:t>written</w:t>
      </w:r>
      <w:r w:rsidRPr="00C86DBD">
        <w:rPr>
          <w:rFonts w:asciiTheme="minorHAnsi" w:eastAsia="Gill Sans MT" w:hAnsiTheme="minorHAnsi" w:cstheme="minorHAnsi"/>
          <w:b/>
          <w:spacing w:val="33"/>
          <w:w w:val="111"/>
          <w:sz w:val="22"/>
          <w:szCs w:val="22"/>
        </w:rPr>
        <w:t xml:space="preserve"> </w:t>
      </w:r>
      <w:r w:rsidRPr="00C86DBD">
        <w:rPr>
          <w:rFonts w:asciiTheme="minorHAnsi" w:eastAsia="Gill Sans MT" w:hAnsiTheme="minorHAnsi" w:cstheme="minorHAnsi"/>
          <w:b/>
          <w:sz w:val="22"/>
          <w:szCs w:val="22"/>
        </w:rPr>
        <w:t xml:space="preserve">your </w:t>
      </w:r>
      <w:r w:rsidRPr="00C86DBD">
        <w:rPr>
          <w:rFonts w:asciiTheme="minorHAnsi" w:eastAsia="Gill Sans MT" w:hAnsiTheme="minorHAnsi" w:cstheme="minorHAnsi"/>
          <w:b/>
          <w:spacing w:val="20"/>
          <w:sz w:val="22"/>
          <w:szCs w:val="22"/>
        </w:rPr>
        <w:t xml:space="preserve"> </w:t>
      </w:r>
      <w:r w:rsidRPr="00C86DBD">
        <w:rPr>
          <w:rFonts w:asciiTheme="minorHAnsi" w:eastAsia="Gill Sans MT" w:hAnsiTheme="minorHAnsi" w:cstheme="minorHAnsi"/>
          <w:b/>
          <w:w w:val="110"/>
          <w:sz w:val="22"/>
          <w:szCs w:val="22"/>
        </w:rPr>
        <w:t>résumé!</w:t>
      </w:r>
      <w:r w:rsidRPr="00C86DBD">
        <w:rPr>
          <w:rFonts w:asciiTheme="minorHAnsi" w:eastAsia="Gill Sans MT" w:hAnsiTheme="minorHAnsi" w:cstheme="minorHAnsi"/>
          <w:b/>
          <w:spacing w:val="14"/>
          <w:w w:val="110"/>
          <w:sz w:val="22"/>
          <w:szCs w:val="22"/>
        </w:rPr>
        <w:t xml:space="preserve"> </w:t>
      </w:r>
      <w:r w:rsidRPr="00C86DBD">
        <w:rPr>
          <w:rFonts w:asciiTheme="minorHAnsi" w:eastAsia="Gill Sans MT" w:hAnsiTheme="minorHAnsi" w:cstheme="minorHAnsi"/>
          <w:b/>
          <w:sz w:val="22"/>
          <w:szCs w:val="22"/>
        </w:rPr>
        <w:t xml:space="preserve">Now </w:t>
      </w:r>
      <w:r w:rsidRPr="00C86DBD">
        <w:rPr>
          <w:rFonts w:asciiTheme="minorHAnsi" w:eastAsia="Gill Sans MT" w:hAnsiTheme="minorHAnsi" w:cstheme="minorHAnsi"/>
          <w:b/>
          <w:spacing w:val="1"/>
          <w:sz w:val="22"/>
          <w:szCs w:val="22"/>
        </w:rPr>
        <w:t xml:space="preserve"> </w:t>
      </w:r>
      <w:r w:rsidRPr="00C86DBD">
        <w:rPr>
          <w:rFonts w:asciiTheme="minorHAnsi" w:eastAsia="Gill Sans MT" w:hAnsiTheme="minorHAnsi" w:cstheme="minorHAnsi"/>
          <w:b/>
          <w:sz w:val="22"/>
          <w:szCs w:val="22"/>
        </w:rPr>
        <w:t>it’s</w:t>
      </w:r>
      <w:r w:rsidRPr="00C86DBD">
        <w:rPr>
          <w:rFonts w:asciiTheme="minorHAnsi" w:eastAsia="Gill Sans MT" w:hAnsiTheme="minorHAnsi" w:cstheme="minorHAnsi"/>
          <w:b/>
          <w:spacing w:val="61"/>
          <w:sz w:val="22"/>
          <w:szCs w:val="22"/>
        </w:rPr>
        <w:t xml:space="preserve"> </w:t>
      </w:r>
      <w:r w:rsidRPr="00C86DBD">
        <w:rPr>
          <w:rFonts w:asciiTheme="minorHAnsi" w:eastAsia="Gill Sans MT" w:hAnsiTheme="minorHAnsi" w:cstheme="minorHAnsi"/>
          <w:b/>
          <w:sz w:val="22"/>
          <w:szCs w:val="22"/>
        </w:rPr>
        <w:t xml:space="preserve">time </w:t>
      </w:r>
      <w:r w:rsidRPr="00C86DBD">
        <w:rPr>
          <w:rFonts w:asciiTheme="minorHAnsi" w:eastAsia="Gill Sans MT" w:hAnsiTheme="minorHAnsi" w:cstheme="minorHAnsi"/>
          <w:b/>
          <w:spacing w:val="4"/>
          <w:sz w:val="22"/>
          <w:szCs w:val="22"/>
        </w:rPr>
        <w:t xml:space="preserve"> </w:t>
      </w:r>
      <w:r w:rsidRPr="00C86DBD">
        <w:rPr>
          <w:rFonts w:asciiTheme="minorHAnsi" w:eastAsia="Gill Sans MT" w:hAnsiTheme="minorHAnsi" w:cstheme="minorHAnsi"/>
          <w:b/>
          <w:sz w:val="22"/>
          <w:szCs w:val="22"/>
        </w:rPr>
        <w:t>to</w:t>
      </w:r>
      <w:r w:rsidRPr="00C86DBD">
        <w:rPr>
          <w:rFonts w:asciiTheme="minorHAnsi" w:eastAsia="Gill Sans MT" w:hAnsiTheme="minorHAnsi" w:cstheme="minorHAnsi"/>
          <w:b/>
          <w:spacing w:val="38"/>
          <w:sz w:val="22"/>
          <w:szCs w:val="22"/>
        </w:rPr>
        <w:t xml:space="preserve"> </w:t>
      </w:r>
      <w:r w:rsidRPr="00C86DBD">
        <w:rPr>
          <w:rFonts w:asciiTheme="minorHAnsi" w:eastAsia="Gill Sans MT" w:hAnsiTheme="minorHAnsi" w:cstheme="minorHAnsi"/>
          <w:b/>
          <w:w w:val="112"/>
          <w:sz w:val="22"/>
          <w:szCs w:val="22"/>
        </w:rPr>
        <w:t>have</w:t>
      </w:r>
      <w:r w:rsidRPr="00C86DBD">
        <w:rPr>
          <w:rFonts w:asciiTheme="minorHAnsi" w:eastAsia="Gill Sans MT" w:hAnsiTheme="minorHAnsi" w:cstheme="minorHAnsi"/>
          <w:b/>
          <w:spacing w:val="17"/>
          <w:sz w:val="22"/>
          <w:szCs w:val="22"/>
        </w:rPr>
        <w:t xml:space="preserve"> </w:t>
      </w:r>
      <w:r w:rsidRPr="00C86DBD">
        <w:rPr>
          <w:rFonts w:asciiTheme="minorHAnsi" w:eastAsia="Gill Sans MT" w:hAnsiTheme="minorHAnsi" w:cstheme="minorHAnsi"/>
          <w:b/>
          <w:sz w:val="22"/>
          <w:szCs w:val="22"/>
        </w:rPr>
        <w:t>it</w:t>
      </w:r>
      <w:r w:rsidRPr="00C86DBD">
        <w:rPr>
          <w:rFonts w:asciiTheme="minorHAnsi" w:eastAsia="Gill Sans MT" w:hAnsiTheme="minorHAnsi" w:cstheme="minorHAnsi"/>
          <w:b/>
          <w:spacing w:val="37"/>
          <w:sz w:val="22"/>
          <w:szCs w:val="22"/>
        </w:rPr>
        <w:t xml:space="preserve"> </w:t>
      </w:r>
      <w:r w:rsidRPr="00C86DBD">
        <w:rPr>
          <w:rFonts w:asciiTheme="minorHAnsi" w:eastAsia="Gill Sans MT" w:hAnsiTheme="minorHAnsi" w:cstheme="minorHAnsi"/>
          <w:b/>
          <w:w w:val="112"/>
          <w:sz w:val="22"/>
          <w:szCs w:val="22"/>
        </w:rPr>
        <w:t>reviewed</w:t>
      </w:r>
      <w:r w:rsidRPr="00C86DBD">
        <w:rPr>
          <w:rFonts w:asciiTheme="minorHAnsi" w:eastAsia="Gill Sans MT" w:hAnsiTheme="minorHAnsi" w:cstheme="minorHAnsi"/>
          <w:b/>
          <w:spacing w:val="9"/>
          <w:w w:val="112"/>
          <w:sz w:val="22"/>
          <w:szCs w:val="22"/>
        </w:rPr>
        <w:t xml:space="preserve"> </w:t>
      </w:r>
      <w:r w:rsidRPr="00C86DBD">
        <w:rPr>
          <w:rFonts w:asciiTheme="minorHAnsi" w:eastAsia="Gill Sans MT" w:hAnsiTheme="minorHAnsi" w:cstheme="minorHAnsi"/>
          <w:b/>
          <w:sz w:val="22"/>
          <w:szCs w:val="22"/>
        </w:rPr>
        <w:t>and</w:t>
      </w:r>
      <w:r w:rsidRPr="00C86DBD">
        <w:rPr>
          <w:rFonts w:asciiTheme="minorHAnsi" w:eastAsia="Gill Sans MT" w:hAnsiTheme="minorHAnsi" w:cstheme="minorHAnsi"/>
          <w:b/>
          <w:spacing w:val="58"/>
          <w:sz w:val="22"/>
          <w:szCs w:val="22"/>
        </w:rPr>
        <w:t xml:space="preserve"> </w:t>
      </w:r>
      <w:r w:rsidRPr="00C86DBD">
        <w:rPr>
          <w:rFonts w:asciiTheme="minorHAnsi" w:eastAsia="Gill Sans MT" w:hAnsiTheme="minorHAnsi" w:cstheme="minorHAnsi"/>
          <w:b/>
          <w:w w:val="112"/>
          <w:sz w:val="22"/>
          <w:szCs w:val="22"/>
        </w:rPr>
        <w:t>critiqued</w:t>
      </w:r>
      <w:r w:rsidRPr="00C86DBD">
        <w:rPr>
          <w:rFonts w:asciiTheme="minorHAnsi" w:eastAsia="Gill Sans MT" w:hAnsiTheme="minorHAnsi" w:cstheme="minorHAnsi"/>
          <w:b/>
          <w:spacing w:val="15"/>
          <w:w w:val="112"/>
          <w:sz w:val="22"/>
          <w:szCs w:val="22"/>
        </w:rPr>
        <w:t xml:space="preserve"> </w:t>
      </w:r>
      <w:r w:rsidRPr="00C86DBD">
        <w:rPr>
          <w:rFonts w:asciiTheme="minorHAnsi" w:eastAsia="Gill Sans MT" w:hAnsiTheme="minorHAnsi" w:cstheme="minorHAnsi"/>
          <w:b/>
          <w:sz w:val="22"/>
          <w:szCs w:val="22"/>
        </w:rPr>
        <w:t>by</w:t>
      </w:r>
      <w:r w:rsidRPr="00C86DBD">
        <w:rPr>
          <w:rFonts w:asciiTheme="minorHAnsi" w:eastAsia="Gill Sans MT" w:hAnsiTheme="minorHAnsi" w:cstheme="minorHAnsi"/>
          <w:b/>
          <w:spacing w:val="46"/>
          <w:sz w:val="22"/>
          <w:szCs w:val="22"/>
        </w:rPr>
        <w:t xml:space="preserve"> </w:t>
      </w:r>
      <w:r w:rsidRPr="00C86DBD">
        <w:rPr>
          <w:rFonts w:asciiTheme="minorHAnsi" w:eastAsia="Gill Sans MT" w:hAnsiTheme="minorHAnsi" w:cstheme="minorHAnsi"/>
          <w:b/>
          <w:sz w:val="22"/>
          <w:szCs w:val="22"/>
        </w:rPr>
        <w:t>a</w:t>
      </w:r>
      <w:r w:rsidRPr="00C86DBD">
        <w:rPr>
          <w:rFonts w:asciiTheme="minorHAnsi" w:eastAsia="Gill Sans MT" w:hAnsiTheme="minorHAnsi" w:cstheme="minorHAnsi"/>
          <w:b/>
          <w:spacing w:val="21"/>
          <w:sz w:val="22"/>
          <w:szCs w:val="22"/>
        </w:rPr>
        <w:t xml:space="preserve"> </w:t>
      </w:r>
      <w:r w:rsidRPr="00C86DBD">
        <w:rPr>
          <w:rFonts w:asciiTheme="minorHAnsi" w:eastAsia="Gill Sans MT" w:hAnsiTheme="minorHAnsi" w:cstheme="minorHAnsi"/>
          <w:b/>
          <w:sz w:val="22"/>
          <w:szCs w:val="22"/>
        </w:rPr>
        <w:t xml:space="preserve">Career </w:t>
      </w:r>
      <w:r w:rsidRPr="00C86DBD">
        <w:rPr>
          <w:rFonts w:asciiTheme="minorHAnsi" w:eastAsia="Gill Sans MT" w:hAnsiTheme="minorHAnsi" w:cstheme="minorHAnsi"/>
          <w:b/>
          <w:spacing w:val="14"/>
          <w:sz w:val="22"/>
          <w:szCs w:val="22"/>
        </w:rPr>
        <w:t xml:space="preserve"> </w:t>
      </w:r>
      <w:r w:rsidRPr="00C86DBD">
        <w:rPr>
          <w:rFonts w:asciiTheme="minorHAnsi" w:eastAsia="Gill Sans MT" w:hAnsiTheme="minorHAnsi" w:cstheme="minorHAnsi"/>
          <w:b/>
          <w:w w:val="110"/>
          <w:sz w:val="22"/>
          <w:szCs w:val="22"/>
        </w:rPr>
        <w:t>Counselor!</w:t>
      </w:r>
    </w:p>
    <w:p w14:paraId="46D67BFE" w14:textId="77777777" w:rsidR="00847EBA" w:rsidRPr="00C86DBD" w:rsidRDefault="00847EBA" w:rsidP="00C86DBD">
      <w:pPr>
        <w:rPr>
          <w:rFonts w:asciiTheme="minorHAnsi" w:hAnsiTheme="minorHAnsi" w:cstheme="minorHAnsi"/>
          <w:sz w:val="22"/>
          <w:szCs w:val="22"/>
        </w:rPr>
      </w:pPr>
    </w:p>
    <w:p w14:paraId="2D5F92AC" w14:textId="77777777" w:rsidR="00847EBA" w:rsidRPr="00C86DBD" w:rsidRDefault="00847EBA" w:rsidP="00C86DBD">
      <w:pPr>
        <w:spacing w:before="14"/>
        <w:rPr>
          <w:rFonts w:asciiTheme="minorHAnsi" w:hAnsiTheme="minorHAnsi" w:cstheme="minorHAnsi"/>
          <w:sz w:val="22"/>
          <w:szCs w:val="22"/>
        </w:rPr>
      </w:pPr>
    </w:p>
    <w:p w14:paraId="468A8A54" w14:textId="77777777" w:rsidR="00847EBA" w:rsidRPr="00C86DBD" w:rsidRDefault="009865CD" w:rsidP="00C86DBD">
      <w:pPr>
        <w:spacing w:before="24"/>
        <w:ind w:left="100"/>
        <w:rPr>
          <w:rFonts w:asciiTheme="minorHAnsi" w:hAnsiTheme="minorHAnsi" w:cstheme="minorHAnsi"/>
          <w:sz w:val="22"/>
          <w:szCs w:val="22"/>
        </w:rPr>
      </w:pPr>
      <w:r w:rsidRPr="00C86DBD">
        <w:rPr>
          <w:rFonts w:asciiTheme="minorHAnsi" w:hAnsiTheme="minorHAnsi" w:cstheme="minorHAnsi"/>
          <w:w w:val="118"/>
          <w:sz w:val="22"/>
          <w:szCs w:val="22"/>
        </w:rPr>
        <w:t>Six</w:t>
      </w:r>
      <w:r w:rsidRPr="00C86DBD">
        <w:rPr>
          <w:rFonts w:asciiTheme="minorHAnsi" w:hAnsiTheme="minorHAnsi" w:cstheme="minorHAnsi"/>
          <w:spacing w:val="-17"/>
          <w:w w:val="118"/>
          <w:sz w:val="22"/>
          <w:szCs w:val="22"/>
        </w:rPr>
        <w:t xml:space="preserve"> </w:t>
      </w:r>
      <w:r w:rsidRPr="00C86DBD">
        <w:rPr>
          <w:rFonts w:asciiTheme="minorHAnsi" w:hAnsiTheme="minorHAnsi" w:cstheme="minorHAnsi"/>
          <w:w w:val="118"/>
          <w:sz w:val="22"/>
          <w:szCs w:val="22"/>
        </w:rPr>
        <w:t>Tips</w:t>
      </w:r>
      <w:r w:rsidRPr="00C86DBD">
        <w:rPr>
          <w:rFonts w:asciiTheme="minorHAnsi" w:hAnsiTheme="minorHAnsi" w:cstheme="minorHAnsi"/>
          <w:spacing w:val="-7"/>
          <w:w w:val="118"/>
          <w:sz w:val="22"/>
          <w:szCs w:val="22"/>
        </w:rPr>
        <w:t xml:space="preserve"> </w:t>
      </w:r>
      <w:r w:rsidRPr="00C86DBD">
        <w:rPr>
          <w:rFonts w:asciiTheme="minorHAnsi" w:hAnsiTheme="minorHAnsi" w:cstheme="minorHAnsi"/>
          <w:w w:val="157"/>
          <w:sz w:val="22"/>
          <w:szCs w:val="22"/>
        </w:rPr>
        <w:t>for</w:t>
      </w:r>
      <w:r w:rsidRPr="00C86DBD">
        <w:rPr>
          <w:rFonts w:asciiTheme="minorHAnsi" w:hAnsiTheme="minorHAnsi" w:cstheme="minorHAnsi"/>
          <w:spacing w:val="-46"/>
          <w:w w:val="157"/>
          <w:sz w:val="22"/>
          <w:szCs w:val="22"/>
        </w:rPr>
        <w:t xml:space="preserve"> </w:t>
      </w:r>
      <w:r w:rsidRPr="00C86DBD">
        <w:rPr>
          <w:rFonts w:asciiTheme="minorHAnsi" w:hAnsiTheme="minorHAnsi" w:cstheme="minorHAnsi"/>
          <w:w w:val="117"/>
          <w:sz w:val="22"/>
          <w:szCs w:val="22"/>
        </w:rPr>
        <w:t>E</w:t>
      </w:r>
      <w:r w:rsidRPr="00C86DBD">
        <w:rPr>
          <w:rFonts w:asciiTheme="minorHAnsi" w:hAnsiTheme="minorHAnsi" w:cstheme="minorHAnsi"/>
          <w:w w:val="161"/>
          <w:sz w:val="22"/>
          <w:szCs w:val="22"/>
        </w:rPr>
        <w:t>ff</w:t>
      </w:r>
      <w:r w:rsidRPr="00C86DBD">
        <w:rPr>
          <w:rFonts w:asciiTheme="minorHAnsi" w:hAnsiTheme="minorHAnsi" w:cstheme="minorHAnsi"/>
          <w:w w:val="133"/>
          <w:sz w:val="22"/>
          <w:szCs w:val="22"/>
        </w:rPr>
        <w:t>e</w:t>
      </w:r>
      <w:r w:rsidRPr="00C86DBD">
        <w:rPr>
          <w:rFonts w:asciiTheme="minorHAnsi" w:hAnsiTheme="minorHAnsi" w:cstheme="minorHAnsi"/>
          <w:w w:val="131"/>
          <w:sz w:val="22"/>
          <w:szCs w:val="22"/>
        </w:rPr>
        <w:t>c</w:t>
      </w:r>
      <w:r w:rsidRPr="00C86DBD">
        <w:rPr>
          <w:rFonts w:asciiTheme="minorHAnsi" w:hAnsiTheme="minorHAnsi" w:cstheme="minorHAnsi"/>
          <w:w w:val="194"/>
          <w:sz w:val="22"/>
          <w:szCs w:val="22"/>
        </w:rPr>
        <w:t>t</w:t>
      </w:r>
      <w:r w:rsidRPr="00C86DBD">
        <w:rPr>
          <w:rFonts w:asciiTheme="minorHAnsi" w:hAnsiTheme="minorHAnsi" w:cstheme="minorHAnsi"/>
          <w:w w:val="134"/>
          <w:sz w:val="22"/>
          <w:szCs w:val="22"/>
        </w:rPr>
        <w:t>i</w:t>
      </w:r>
      <w:r w:rsidRPr="00C86DBD">
        <w:rPr>
          <w:rFonts w:asciiTheme="minorHAnsi" w:hAnsiTheme="minorHAnsi" w:cstheme="minorHAnsi"/>
          <w:w w:val="111"/>
          <w:sz w:val="22"/>
          <w:szCs w:val="22"/>
        </w:rPr>
        <w:t>v</w:t>
      </w:r>
      <w:r w:rsidRPr="00C86DBD">
        <w:rPr>
          <w:rFonts w:asciiTheme="minorHAnsi" w:hAnsiTheme="minorHAnsi" w:cstheme="minorHAnsi"/>
          <w:w w:val="133"/>
          <w:sz w:val="22"/>
          <w:szCs w:val="22"/>
        </w:rPr>
        <w:t>e</w:t>
      </w:r>
      <w:r w:rsidRPr="00C86DBD">
        <w:rPr>
          <w:rFonts w:asciiTheme="minorHAnsi" w:hAnsiTheme="minorHAnsi" w:cstheme="minorHAnsi"/>
          <w:sz w:val="22"/>
          <w:szCs w:val="22"/>
        </w:rPr>
        <w:t xml:space="preserve"> </w:t>
      </w:r>
      <w:r w:rsidRPr="00C86DBD">
        <w:rPr>
          <w:rFonts w:asciiTheme="minorHAnsi" w:hAnsiTheme="minorHAnsi" w:cstheme="minorHAnsi"/>
          <w:w w:val="120"/>
          <w:sz w:val="22"/>
          <w:szCs w:val="22"/>
        </w:rPr>
        <w:t>Résumé</w:t>
      </w:r>
      <w:r w:rsidRPr="00C86DBD">
        <w:rPr>
          <w:rFonts w:asciiTheme="minorHAnsi" w:hAnsiTheme="minorHAnsi" w:cstheme="minorHAnsi"/>
          <w:spacing w:val="-9"/>
          <w:w w:val="120"/>
          <w:sz w:val="22"/>
          <w:szCs w:val="22"/>
        </w:rPr>
        <w:t xml:space="preserve"> </w:t>
      </w:r>
      <w:r w:rsidRPr="00C86DBD">
        <w:rPr>
          <w:rFonts w:asciiTheme="minorHAnsi" w:hAnsiTheme="minorHAnsi" w:cstheme="minorHAnsi"/>
          <w:w w:val="111"/>
          <w:sz w:val="22"/>
          <w:szCs w:val="22"/>
        </w:rPr>
        <w:t>W</w:t>
      </w:r>
      <w:r w:rsidRPr="00C86DBD">
        <w:rPr>
          <w:rFonts w:asciiTheme="minorHAnsi" w:hAnsiTheme="minorHAnsi" w:cstheme="minorHAnsi"/>
          <w:w w:val="186"/>
          <w:sz w:val="22"/>
          <w:szCs w:val="22"/>
        </w:rPr>
        <w:t>r</w:t>
      </w:r>
      <w:r w:rsidRPr="00C86DBD">
        <w:rPr>
          <w:rFonts w:asciiTheme="minorHAnsi" w:hAnsiTheme="minorHAnsi" w:cstheme="minorHAnsi"/>
          <w:w w:val="134"/>
          <w:sz w:val="22"/>
          <w:szCs w:val="22"/>
        </w:rPr>
        <w:t>i</w:t>
      </w:r>
      <w:r w:rsidRPr="00C86DBD">
        <w:rPr>
          <w:rFonts w:asciiTheme="minorHAnsi" w:hAnsiTheme="minorHAnsi" w:cstheme="minorHAnsi"/>
          <w:w w:val="194"/>
          <w:sz w:val="22"/>
          <w:szCs w:val="22"/>
        </w:rPr>
        <w:t>t</w:t>
      </w:r>
      <w:r w:rsidRPr="00C86DBD">
        <w:rPr>
          <w:rFonts w:asciiTheme="minorHAnsi" w:hAnsiTheme="minorHAnsi" w:cstheme="minorHAnsi"/>
          <w:w w:val="134"/>
          <w:sz w:val="22"/>
          <w:szCs w:val="22"/>
        </w:rPr>
        <w:t>i</w:t>
      </w:r>
      <w:r w:rsidRPr="00C86DBD">
        <w:rPr>
          <w:rFonts w:asciiTheme="minorHAnsi" w:hAnsiTheme="minorHAnsi" w:cstheme="minorHAnsi"/>
          <w:w w:val="128"/>
          <w:sz w:val="22"/>
          <w:szCs w:val="22"/>
        </w:rPr>
        <w:t>n</w:t>
      </w:r>
      <w:r w:rsidRPr="00C86DBD">
        <w:rPr>
          <w:rFonts w:asciiTheme="minorHAnsi" w:hAnsiTheme="minorHAnsi" w:cstheme="minorHAnsi"/>
          <w:w w:val="129"/>
          <w:sz w:val="22"/>
          <w:szCs w:val="22"/>
        </w:rPr>
        <w:t>g</w:t>
      </w:r>
    </w:p>
    <w:p w14:paraId="4BE99B0C" w14:textId="77777777" w:rsidR="00847EBA" w:rsidRPr="00C86DBD" w:rsidRDefault="00847EBA" w:rsidP="00C86DBD">
      <w:pPr>
        <w:rPr>
          <w:rFonts w:asciiTheme="minorHAnsi" w:hAnsiTheme="minorHAnsi" w:cstheme="minorHAnsi"/>
          <w:sz w:val="22"/>
          <w:szCs w:val="22"/>
        </w:rPr>
      </w:pPr>
    </w:p>
    <w:p w14:paraId="5BEDEFBA"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Pay attention to detail. Don’t cut corners!</w:t>
      </w:r>
    </w:p>
    <w:p w14:paraId="5212A0A4" w14:textId="77777777" w:rsidR="00847EBA" w:rsidRPr="00C86DBD" w:rsidRDefault="00847EBA" w:rsidP="00C86DBD">
      <w:pPr>
        <w:spacing w:before="13"/>
        <w:rPr>
          <w:rFonts w:asciiTheme="minorHAnsi" w:hAnsiTheme="minorHAnsi" w:cstheme="minorHAnsi"/>
          <w:sz w:val="22"/>
          <w:szCs w:val="22"/>
        </w:rPr>
      </w:pPr>
    </w:p>
    <w:p w14:paraId="2FA986E6"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Do the basics. Proofread for spelling, grammar and tone.</w:t>
      </w:r>
    </w:p>
    <w:p w14:paraId="15A8FECC" w14:textId="77777777" w:rsidR="00847EBA" w:rsidRPr="00C86DBD" w:rsidRDefault="00847EBA" w:rsidP="00C86DBD">
      <w:pPr>
        <w:spacing w:before="17"/>
        <w:rPr>
          <w:rFonts w:asciiTheme="minorHAnsi" w:hAnsiTheme="minorHAnsi" w:cstheme="minorHAnsi"/>
          <w:sz w:val="22"/>
          <w:szCs w:val="22"/>
        </w:rPr>
      </w:pPr>
    </w:p>
    <w:p w14:paraId="0F439867" w14:textId="77777777" w:rsidR="00847EBA" w:rsidRPr="00C86DBD" w:rsidRDefault="009865CD" w:rsidP="00C86DBD">
      <w:pPr>
        <w:tabs>
          <w:tab w:val="left" w:pos="1180"/>
        </w:tabs>
        <w:ind w:left="1180" w:right="622" w:hanging="360"/>
        <w:rPr>
          <w:rFonts w:asciiTheme="minorHAnsi" w:eastAsia="Gill Sans MT" w:hAnsiTheme="minorHAnsi" w:cstheme="minorHAnsi"/>
          <w:sz w:val="22"/>
          <w:szCs w:val="22"/>
        </w:rPr>
      </w:pPr>
      <w:r w:rsidRPr="00C86DBD">
        <w:rPr>
          <w:rFonts w:asciiTheme="minorHAnsi" w:hAnsiTheme="minorHAnsi" w:cstheme="minorHAnsi"/>
          <w:w w:val="131"/>
          <w:sz w:val="22"/>
          <w:szCs w:val="22"/>
        </w:rPr>
        <w:t>•</w:t>
      </w:r>
      <w:r w:rsidRPr="00C86DBD">
        <w:rPr>
          <w:rFonts w:asciiTheme="minorHAnsi" w:hAnsiTheme="minorHAnsi" w:cstheme="minorHAnsi"/>
          <w:sz w:val="22"/>
          <w:szCs w:val="22"/>
        </w:rPr>
        <w:tab/>
      </w:r>
      <w:r w:rsidRPr="00C86DBD">
        <w:rPr>
          <w:rFonts w:asciiTheme="minorHAnsi" w:eastAsia="Gill Sans MT" w:hAnsiTheme="minorHAnsi" w:cstheme="minorHAnsi"/>
          <w:sz w:val="22"/>
          <w:szCs w:val="22"/>
        </w:rPr>
        <w:t xml:space="preserve">Construct an effective résumé. Organize your information in a logical fashion and keep </w:t>
      </w:r>
      <w:r w:rsidRPr="00C86DBD">
        <w:rPr>
          <w:rFonts w:asciiTheme="minorHAnsi" w:eastAsia="Gill Sans MT" w:hAnsiTheme="minorHAnsi" w:cstheme="minorHAnsi"/>
          <w:sz w:val="22"/>
          <w:szCs w:val="22"/>
        </w:rPr>
        <w:t>descriptions clear and to the point. Be specific. Also, use a simple, easy to read font.</w:t>
      </w:r>
    </w:p>
    <w:p w14:paraId="2F3A550D" w14:textId="77777777" w:rsidR="00847EBA" w:rsidRPr="00C86DBD" w:rsidRDefault="00847EBA" w:rsidP="00C86DBD">
      <w:pPr>
        <w:spacing w:before="18"/>
        <w:rPr>
          <w:rFonts w:asciiTheme="minorHAnsi" w:hAnsiTheme="minorHAnsi" w:cstheme="minorHAnsi"/>
          <w:sz w:val="22"/>
          <w:szCs w:val="22"/>
        </w:rPr>
      </w:pPr>
    </w:p>
    <w:p w14:paraId="6BDD9EF3" w14:textId="77777777" w:rsidR="00847EBA" w:rsidRPr="00C86DBD" w:rsidRDefault="009865CD" w:rsidP="00C86DBD">
      <w:pPr>
        <w:tabs>
          <w:tab w:val="left" w:pos="1180"/>
        </w:tabs>
        <w:ind w:left="1180" w:right="308" w:hanging="360"/>
        <w:rPr>
          <w:rFonts w:asciiTheme="minorHAnsi" w:eastAsia="Gill Sans MT" w:hAnsiTheme="minorHAnsi" w:cstheme="minorHAnsi"/>
          <w:sz w:val="22"/>
          <w:szCs w:val="22"/>
        </w:rPr>
      </w:pPr>
      <w:r w:rsidRPr="00C86DBD">
        <w:rPr>
          <w:rFonts w:asciiTheme="minorHAnsi" w:hAnsiTheme="minorHAnsi" w:cstheme="minorHAnsi"/>
          <w:w w:val="131"/>
          <w:sz w:val="22"/>
          <w:szCs w:val="22"/>
        </w:rPr>
        <w:t>•</w:t>
      </w:r>
      <w:r w:rsidRPr="00C86DBD">
        <w:rPr>
          <w:rFonts w:asciiTheme="minorHAnsi" w:hAnsiTheme="minorHAnsi" w:cstheme="minorHAnsi"/>
          <w:sz w:val="22"/>
          <w:szCs w:val="22"/>
        </w:rPr>
        <w:tab/>
      </w:r>
      <w:r w:rsidRPr="00C86DBD">
        <w:rPr>
          <w:rFonts w:asciiTheme="minorHAnsi" w:eastAsia="Gill Sans MT" w:hAnsiTheme="minorHAnsi" w:cstheme="minorHAnsi"/>
          <w:sz w:val="22"/>
          <w:szCs w:val="22"/>
        </w:rPr>
        <w:t>Make it easy for the hiring manager — use your name and the word résumé in your email header so it is easy for the hiring manger to identify your résumé.</w:t>
      </w:r>
    </w:p>
    <w:p w14:paraId="3027B834" w14:textId="77777777" w:rsidR="00847EBA" w:rsidRPr="00C86DBD" w:rsidRDefault="00847EBA" w:rsidP="00C86DBD">
      <w:pPr>
        <w:spacing w:before="13"/>
        <w:rPr>
          <w:rFonts w:asciiTheme="minorHAnsi" w:hAnsiTheme="minorHAnsi" w:cstheme="minorHAnsi"/>
          <w:sz w:val="22"/>
          <w:szCs w:val="22"/>
        </w:rPr>
      </w:pPr>
    </w:p>
    <w:p w14:paraId="7ED27A54"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Focus</w:t>
      </w:r>
      <w:r w:rsidRPr="00C86DBD">
        <w:rPr>
          <w:rFonts w:asciiTheme="minorHAnsi" w:eastAsia="Gill Sans MT" w:hAnsiTheme="minorHAnsi" w:cstheme="minorHAnsi"/>
          <w:sz w:val="22"/>
          <w:szCs w:val="22"/>
        </w:rPr>
        <w:t xml:space="preserve"> on what you bring to the employer, not what you want from the job.</w:t>
      </w:r>
    </w:p>
    <w:p w14:paraId="6BABE7BE" w14:textId="77777777" w:rsidR="00847EBA" w:rsidRPr="00C86DBD" w:rsidRDefault="00847EBA" w:rsidP="00C86DBD">
      <w:pPr>
        <w:spacing w:before="13"/>
        <w:rPr>
          <w:rFonts w:asciiTheme="minorHAnsi" w:hAnsiTheme="minorHAnsi" w:cstheme="minorHAnsi"/>
          <w:sz w:val="22"/>
          <w:szCs w:val="22"/>
        </w:rPr>
      </w:pPr>
    </w:p>
    <w:p w14:paraId="3CE64E59"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Be Professional. Have a professional email address and message on your voicemail.</w:t>
      </w:r>
    </w:p>
    <w:p w14:paraId="6A587C94" w14:textId="77777777" w:rsidR="00847EBA" w:rsidRPr="00C86DBD" w:rsidRDefault="00847EBA" w:rsidP="00C86DBD">
      <w:pPr>
        <w:spacing w:before="7"/>
        <w:rPr>
          <w:rFonts w:asciiTheme="minorHAnsi" w:hAnsiTheme="minorHAnsi" w:cstheme="minorHAnsi"/>
          <w:sz w:val="22"/>
          <w:szCs w:val="22"/>
        </w:rPr>
      </w:pPr>
    </w:p>
    <w:p w14:paraId="5FB02835" w14:textId="77777777" w:rsidR="00847EBA" w:rsidRPr="00C86DBD" w:rsidRDefault="00847EBA" w:rsidP="00C86DBD">
      <w:pPr>
        <w:rPr>
          <w:rFonts w:asciiTheme="minorHAnsi" w:hAnsiTheme="minorHAnsi" w:cstheme="minorHAnsi"/>
          <w:sz w:val="22"/>
          <w:szCs w:val="22"/>
        </w:rPr>
      </w:pPr>
    </w:p>
    <w:p w14:paraId="04036F6B" w14:textId="77777777" w:rsidR="00847EBA" w:rsidRPr="00C86DBD" w:rsidRDefault="00847EBA" w:rsidP="00C86DBD">
      <w:pPr>
        <w:rPr>
          <w:rFonts w:asciiTheme="minorHAnsi" w:hAnsiTheme="minorHAnsi" w:cstheme="minorHAnsi"/>
          <w:sz w:val="22"/>
          <w:szCs w:val="22"/>
        </w:rPr>
      </w:pPr>
    </w:p>
    <w:p w14:paraId="12D62082" w14:textId="77777777" w:rsidR="00847EBA" w:rsidRPr="00C86DBD" w:rsidRDefault="009865CD" w:rsidP="00C86DBD">
      <w:pPr>
        <w:ind w:left="100"/>
        <w:rPr>
          <w:rFonts w:asciiTheme="minorHAnsi" w:hAnsiTheme="minorHAnsi" w:cstheme="minorHAnsi"/>
          <w:sz w:val="22"/>
          <w:szCs w:val="22"/>
        </w:rPr>
      </w:pPr>
      <w:r w:rsidRPr="00C86DBD">
        <w:rPr>
          <w:rFonts w:asciiTheme="minorHAnsi" w:hAnsiTheme="minorHAnsi" w:cstheme="minorHAnsi"/>
          <w:w w:val="120"/>
          <w:sz w:val="22"/>
          <w:szCs w:val="22"/>
        </w:rPr>
        <w:t>How</w:t>
      </w:r>
      <w:r w:rsidRPr="00C86DBD">
        <w:rPr>
          <w:rFonts w:asciiTheme="minorHAnsi" w:hAnsiTheme="minorHAnsi" w:cstheme="minorHAnsi"/>
          <w:spacing w:val="-11"/>
          <w:w w:val="120"/>
          <w:sz w:val="22"/>
          <w:szCs w:val="22"/>
        </w:rPr>
        <w:t xml:space="preserve"> </w:t>
      </w:r>
      <w:r w:rsidRPr="00C86DBD">
        <w:rPr>
          <w:rFonts w:asciiTheme="minorHAnsi" w:hAnsiTheme="minorHAnsi" w:cstheme="minorHAnsi"/>
          <w:w w:val="156"/>
          <w:sz w:val="22"/>
          <w:szCs w:val="22"/>
        </w:rPr>
        <w:t>to</w:t>
      </w:r>
      <w:r w:rsidRPr="00C86DBD">
        <w:rPr>
          <w:rFonts w:asciiTheme="minorHAnsi" w:hAnsiTheme="minorHAnsi" w:cstheme="minorHAnsi"/>
          <w:spacing w:val="-45"/>
          <w:w w:val="156"/>
          <w:sz w:val="22"/>
          <w:szCs w:val="22"/>
        </w:rPr>
        <w:t xml:space="preserve"> </w:t>
      </w:r>
      <w:r w:rsidRPr="00C86DBD">
        <w:rPr>
          <w:rFonts w:asciiTheme="minorHAnsi" w:hAnsiTheme="minorHAnsi" w:cstheme="minorHAnsi"/>
          <w:w w:val="122"/>
          <w:sz w:val="22"/>
          <w:szCs w:val="22"/>
        </w:rPr>
        <w:t>P</w:t>
      </w:r>
      <w:r w:rsidRPr="00C86DBD">
        <w:rPr>
          <w:rFonts w:asciiTheme="minorHAnsi" w:hAnsiTheme="minorHAnsi" w:cstheme="minorHAnsi"/>
          <w:w w:val="186"/>
          <w:sz w:val="22"/>
          <w:szCs w:val="22"/>
        </w:rPr>
        <w:t>r</w:t>
      </w:r>
      <w:r w:rsidRPr="00C86DBD">
        <w:rPr>
          <w:rFonts w:asciiTheme="minorHAnsi" w:hAnsiTheme="minorHAnsi" w:cstheme="minorHAnsi"/>
          <w:w w:val="133"/>
          <w:sz w:val="22"/>
          <w:szCs w:val="22"/>
        </w:rPr>
        <w:t>e</w:t>
      </w:r>
      <w:r w:rsidRPr="00C86DBD">
        <w:rPr>
          <w:rFonts w:asciiTheme="minorHAnsi" w:hAnsiTheme="minorHAnsi" w:cstheme="minorHAnsi"/>
          <w:w w:val="111"/>
          <w:sz w:val="22"/>
          <w:szCs w:val="22"/>
        </w:rPr>
        <w:t>p</w:t>
      </w:r>
      <w:r w:rsidRPr="00C86DBD">
        <w:rPr>
          <w:rFonts w:asciiTheme="minorHAnsi" w:hAnsiTheme="minorHAnsi" w:cstheme="minorHAnsi"/>
          <w:w w:val="128"/>
          <w:sz w:val="22"/>
          <w:szCs w:val="22"/>
        </w:rPr>
        <w:t>a</w:t>
      </w:r>
      <w:r w:rsidRPr="00C86DBD">
        <w:rPr>
          <w:rFonts w:asciiTheme="minorHAnsi" w:hAnsiTheme="minorHAnsi" w:cstheme="minorHAnsi"/>
          <w:w w:val="186"/>
          <w:sz w:val="22"/>
          <w:szCs w:val="22"/>
        </w:rPr>
        <w:t>r</w:t>
      </w:r>
      <w:r w:rsidRPr="00C86DBD">
        <w:rPr>
          <w:rFonts w:asciiTheme="minorHAnsi" w:hAnsiTheme="minorHAnsi" w:cstheme="minorHAnsi"/>
          <w:w w:val="133"/>
          <w:sz w:val="22"/>
          <w:szCs w:val="22"/>
        </w:rPr>
        <w:t>e</w:t>
      </w:r>
      <w:r w:rsidRPr="00C86DBD">
        <w:rPr>
          <w:rFonts w:asciiTheme="minorHAnsi" w:hAnsiTheme="minorHAnsi" w:cstheme="minorHAnsi"/>
          <w:sz w:val="22"/>
          <w:szCs w:val="22"/>
        </w:rPr>
        <w:t xml:space="preserve"> </w:t>
      </w:r>
      <w:r w:rsidRPr="00C86DBD">
        <w:rPr>
          <w:rFonts w:asciiTheme="minorHAnsi" w:hAnsiTheme="minorHAnsi" w:cstheme="minorHAnsi"/>
          <w:w w:val="128"/>
          <w:sz w:val="22"/>
          <w:szCs w:val="22"/>
        </w:rPr>
        <w:t>an</w:t>
      </w:r>
      <w:r w:rsidRPr="00C86DBD">
        <w:rPr>
          <w:rFonts w:asciiTheme="minorHAnsi" w:hAnsiTheme="minorHAnsi" w:cstheme="minorHAnsi"/>
          <w:spacing w:val="-22"/>
          <w:w w:val="128"/>
          <w:sz w:val="22"/>
          <w:szCs w:val="22"/>
        </w:rPr>
        <w:t xml:space="preserve"> </w:t>
      </w:r>
      <w:r w:rsidRPr="00C86DBD">
        <w:rPr>
          <w:rFonts w:asciiTheme="minorHAnsi" w:hAnsiTheme="minorHAnsi" w:cstheme="minorHAnsi"/>
          <w:w w:val="117"/>
          <w:sz w:val="22"/>
          <w:szCs w:val="22"/>
        </w:rPr>
        <w:t>E</w:t>
      </w:r>
      <w:r w:rsidRPr="00C86DBD">
        <w:rPr>
          <w:rFonts w:asciiTheme="minorHAnsi" w:hAnsiTheme="minorHAnsi" w:cstheme="minorHAnsi"/>
          <w:w w:val="161"/>
          <w:sz w:val="22"/>
          <w:szCs w:val="22"/>
        </w:rPr>
        <w:t>ff</w:t>
      </w:r>
      <w:r w:rsidRPr="00C86DBD">
        <w:rPr>
          <w:rFonts w:asciiTheme="minorHAnsi" w:hAnsiTheme="minorHAnsi" w:cstheme="minorHAnsi"/>
          <w:w w:val="133"/>
          <w:sz w:val="22"/>
          <w:szCs w:val="22"/>
        </w:rPr>
        <w:t>e</w:t>
      </w:r>
      <w:r w:rsidRPr="00C86DBD">
        <w:rPr>
          <w:rFonts w:asciiTheme="minorHAnsi" w:hAnsiTheme="minorHAnsi" w:cstheme="minorHAnsi"/>
          <w:w w:val="131"/>
          <w:sz w:val="22"/>
          <w:szCs w:val="22"/>
        </w:rPr>
        <w:t>c</w:t>
      </w:r>
      <w:r w:rsidRPr="00C86DBD">
        <w:rPr>
          <w:rFonts w:asciiTheme="minorHAnsi" w:hAnsiTheme="minorHAnsi" w:cstheme="minorHAnsi"/>
          <w:w w:val="194"/>
          <w:sz w:val="22"/>
          <w:szCs w:val="22"/>
        </w:rPr>
        <w:t>t</w:t>
      </w:r>
      <w:r w:rsidRPr="00C86DBD">
        <w:rPr>
          <w:rFonts w:asciiTheme="minorHAnsi" w:hAnsiTheme="minorHAnsi" w:cstheme="minorHAnsi"/>
          <w:w w:val="134"/>
          <w:sz w:val="22"/>
          <w:szCs w:val="22"/>
        </w:rPr>
        <w:t>i</w:t>
      </w:r>
      <w:r w:rsidRPr="00C86DBD">
        <w:rPr>
          <w:rFonts w:asciiTheme="minorHAnsi" w:hAnsiTheme="minorHAnsi" w:cstheme="minorHAnsi"/>
          <w:w w:val="111"/>
          <w:sz w:val="22"/>
          <w:szCs w:val="22"/>
        </w:rPr>
        <w:t>v</w:t>
      </w:r>
      <w:r w:rsidRPr="00C86DBD">
        <w:rPr>
          <w:rFonts w:asciiTheme="minorHAnsi" w:hAnsiTheme="minorHAnsi" w:cstheme="minorHAnsi"/>
          <w:w w:val="133"/>
          <w:sz w:val="22"/>
          <w:szCs w:val="22"/>
        </w:rPr>
        <w:t>e</w:t>
      </w:r>
      <w:r w:rsidRPr="00C86DBD">
        <w:rPr>
          <w:rFonts w:asciiTheme="minorHAnsi" w:hAnsiTheme="minorHAnsi" w:cstheme="minorHAnsi"/>
          <w:sz w:val="22"/>
          <w:szCs w:val="22"/>
        </w:rPr>
        <w:t xml:space="preserve"> </w:t>
      </w:r>
      <w:r w:rsidRPr="00C86DBD">
        <w:rPr>
          <w:rFonts w:asciiTheme="minorHAnsi" w:hAnsiTheme="minorHAnsi" w:cstheme="minorHAnsi"/>
          <w:w w:val="110"/>
          <w:sz w:val="22"/>
          <w:szCs w:val="22"/>
        </w:rPr>
        <w:t>C</w:t>
      </w:r>
      <w:r w:rsidRPr="00C86DBD">
        <w:rPr>
          <w:rFonts w:asciiTheme="minorHAnsi" w:hAnsiTheme="minorHAnsi" w:cstheme="minorHAnsi"/>
          <w:w w:val="135"/>
          <w:sz w:val="22"/>
          <w:szCs w:val="22"/>
        </w:rPr>
        <w:t>o</w:t>
      </w:r>
      <w:r w:rsidRPr="00C86DBD">
        <w:rPr>
          <w:rFonts w:asciiTheme="minorHAnsi" w:hAnsiTheme="minorHAnsi" w:cstheme="minorHAnsi"/>
          <w:w w:val="111"/>
          <w:sz w:val="22"/>
          <w:szCs w:val="22"/>
        </w:rPr>
        <w:t>v</w:t>
      </w:r>
      <w:r w:rsidRPr="00C86DBD">
        <w:rPr>
          <w:rFonts w:asciiTheme="minorHAnsi" w:hAnsiTheme="minorHAnsi" w:cstheme="minorHAnsi"/>
          <w:w w:val="133"/>
          <w:sz w:val="22"/>
          <w:szCs w:val="22"/>
        </w:rPr>
        <w:t>e</w:t>
      </w:r>
      <w:r w:rsidRPr="00C86DBD">
        <w:rPr>
          <w:rFonts w:asciiTheme="minorHAnsi" w:hAnsiTheme="minorHAnsi" w:cstheme="minorHAnsi"/>
          <w:w w:val="186"/>
          <w:sz w:val="22"/>
          <w:szCs w:val="22"/>
        </w:rPr>
        <w:t>r</w:t>
      </w:r>
      <w:r w:rsidRPr="00C86DBD">
        <w:rPr>
          <w:rFonts w:asciiTheme="minorHAnsi" w:hAnsiTheme="minorHAnsi" w:cstheme="minorHAnsi"/>
          <w:sz w:val="22"/>
          <w:szCs w:val="22"/>
        </w:rPr>
        <w:t xml:space="preserve"> </w:t>
      </w:r>
      <w:r w:rsidRPr="00C86DBD">
        <w:rPr>
          <w:rFonts w:asciiTheme="minorHAnsi" w:hAnsiTheme="minorHAnsi" w:cstheme="minorHAnsi"/>
          <w:w w:val="108"/>
          <w:sz w:val="22"/>
          <w:szCs w:val="22"/>
        </w:rPr>
        <w:t>L</w:t>
      </w:r>
      <w:r w:rsidRPr="00C86DBD">
        <w:rPr>
          <w:rFonts w:asciiTheme="minorHAnsi" w:hAnsiTheme="minorHAnsi" w:cstheme="minorHAnsi"/>
          <w:w w:val="133"/>
          <w:sz w:val="22"/>
          <w:szCs w:val="22"/>
        </w:rPr>
        <w:t>e</w:t>
      </w:r>
      <w:r w:rsidRPr="00C86DBD">
        <w:rPr>
          <w:rFonts w:asciiTheme="minorHAnsi" w:hAnsiTheme="minorHAnsi" w:cstheme="minorHAnsi"/>
          <w:w w:val="194"/>
          <w:sz w:val="22"/>
          <w:szCs w:val="22"/>
        </w:rPr>
        <w:t>tt</w:t>
      </w:r>
      <w:r w:rsidRPr="00C86DBD">
        <w:rPr>
          <w:rFonts w:asciiTheme="minorHAnsi" w:hAnsiTheme="minorHAnsi" w:cstheme="minorHAnsi"/>
          <w:w w:val="133"/>
          <w:sz w:val="22"/>
          <w:szCs w:val="22"/>
        </w:rPr>
        <w:t>e</w:t>
      </w:r>
      <w:r w:rsidRPr="00C86DBD">
        <w:rPr>
          <w:rFonts w:asciiTheme="minorHAnsi" w:hAnsiTheme="minorHAnsi" w:cstheme="minorHAnsi"/>
          <w:w w:val="186"/>
          <w:sz w:val="22"/>
          <w:szCs w:val="22"/>
        </w:rPr>
        <w:t>r</w:t>
      </w:r>
      <w:r w:rsidRPr="00C86DBD">
        <w:rPr>
          <w:rFonts w:asciiTheme="minorHAnsi" w:hAnsiTheme="minorHAnsi" w:cstheme="minorHAnsi"/>
          <w:w w:val="103"/>
          <w:sz w:val="22"/>
          <w:szCs w:val="22"/>
        </w:rPr>
        <w:t>:</w:t>
      </w:r>
    </w:p>
    <w:p w14:paraId="3BA9DD64" w14:textId="77777777" w:rsidR="00847EBA" w:rsidRPr="00C86DBD" w:rsidRDefault="00847EBA" w:rsidP="00C86DBD">
      <w:pPr>
        <w:spacing w:before="9"/>
        <w:rPr>
          <w:rFonts w:asciiTheme="minorHAnsi" w:hAnsiTheme="minorHAnsi" w:cstheme="minorHAnsi"/>
          <w:sz w:val="22"/>
          <w:szCs w:val="22"/>
        </w:rPr>
      </w:pPr>
    </w:p>
    <w:p w14:paraId="7E9F07B6" w14:textId="77777777" w:rsidR="00847EBA" w:rsidRPr="00C86DBD" w:rsidRDefault="00847EBA" w:rsidP="00C86DBD">
      <w:pPr>
        <w:rPr>
          <w:rFonts w:asciiTheme="minorHAnsi" w:hAnsiTheme="minorHAnsi" w:cstheme="minorHAnsi"/>
          <w:sz w:val="22"/>
          <w:szCs w:val="22"/>
        </w:rPr>
      </w:pPr>
    </w:p>
    <w:p w14:paraId="35F7CEC6"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eastAsia="Gill Sans MT" w:hAnsiTheme="minorHAnsi" w:cstheme="minorHAnsi"/>
          <w:b/>
          <w:sz w:val="22"/>
          <w:szCs w:val="22"/>
        </w:rPr>
        <w:t xml:space="preserve">1. </w:t>
      </w:r>
      <w:r w:rsidRPr="00C86DBD">
        <w:rPr>
          <w:rFonts w:asciiTheme="minorHAnsi" w:eastAsia="Gill Sans MT" w:hAnsiTheme="minorHAnsi" w:cstheme="minorHAnsi"/>
          <w:b/>
          <w:spacing w:val="29"/>
          <w:sz w:val="22"/>
          <w:szCs w:val="22"/>
        </w:rPr>
        <w:t xml:space="preserve"> </w:t>
      </w:r>
      <w:r w:rsidRPr="00C86DBD">
        <w:rPr>
          <w:rFonts w:asciiTheme="minorHAnsi" w:eastAsia="Gill Sans MT" w:hAnsiTheme="minorHAnsi" w:cstheme="minorHAnsi"/>
          <w:b/>
          <w:sz w:val="22"/>
          <w:szCs w:val="22"/>
        </w:rPr>
        <w:t>Cover</w:t>
      </w:r>
      <w:r w:rsidRPr="00C86DBD">
        <w:rPr>
          <w:rFonts w:asciiTheme="minorHAnsi" w:eastAsia="Gill Sans MT" w:hAnsiTheme="minorHAnsi" w:cstheme="minorHAnsi"/>
          <w:b/>
          <w:spacing w:val="46"/>
          <w:sz w:val="22"/>
          <w:szCs w:val="22"/>
        </w:rPr>
        <w:t xml:space="preserve"> </w:t>
      </w:r>
      <w:r w:rsidRPr="00C86DBD">
        <w:rPr>
          <w:rFonts w:asciiTheme="minorHAnsi" w:eastAsia="Gill Sans MT" w:hAnsiTheme="minorHAnsi" w:cstheme="minorHAnsi"/>
          <w:b/>
          <w:sz w:val="22"/>
          <w:szCs w:val="22"/>
        </w:rPr>
        <w:t xml:space="preserve">Letter </w:t>
      </w:r>
      <w:r w:rsidRPr="00C86DBD">
        <w:rPr>
          <w:rFonts w:asciiTheme="minorHAnsi" w:eastAsia="Gill Sans MT" w:hAnsiTheme="minorHAnsi" w:cstheme="minorHAnsi"/>
          <w:b/>
          <w:spacing w:val="3"/>
          <w:sz w:val="22"/>
          <w:szCs w:val="22"/>
        </w:rPr>
        <w:t xml:space="preserve"> </w:t>
      </w:r>
      <w:r w:rsidRPr="00C86DBD">
        <w:rPr>
          <w:rFonts w:asciiTheme="minorHAnsi" w:eastAsia="Gill Sans MT" w:hAnsiTheme="minorHAnsi" w:cstheme="minorHAnsi"/>
          <w:b/>
          <w:w w:val="110"/>
          <w:sz w:val="22"/>
          <w:szCs w:val="22"/>
        </w:rPr>
        <w:t>Essentials</w:t>
      </w:r>
    </w:p>
    <w:p w14:paraId="7EC44CEE" w14:textId="77777777" w:rsidR="00847EBA" w:rsidRPr="00C86DBD" w:rsidRDefault="009865CD" w:rsidP="00C86DBD">
      <w:pPr>
        <w:spacing w:before="4"/>
        <w:ind w:left="820" w:right="337"/>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 xml:space="preserve">The goal is to </w:t>
      </w:r>
      <w:r w:rsidRPr="00C86DBD">
        <w:rPr>
          <w:rFonts w:asciiTheme="minorHAnsi" w:eastAsia="Gill Sans MT" w:hAnsiTheme="minorHAnsi" w:cstheme="minorHAnsi"/>
          <w:sz w:val="22"/>
          <w:szCs w:val="22"/>
        </w:rPr>
        <w:t>communicate enthusiasm and provide information that will make them want to read your résumé. This should be short and to the point!</w:t>
      </w:r>
    </w:p>
    <w:p w14:paraId="4BC83FD8" w14:textId="77777777" w:rsidR="00847EBA" w:rsidRPr="00C86DBD" w:rsidRDefault="00847EBA" w:rsidP="00C86DBD">
      <w:pPr>
        <w:rPr>
          <w:rFonts w:asciiTheme="minorHAnsi" w:hAnsiTheme="minorHAnsi" w:cstheme="minorHAnsi"/>
          <w:sz w:val="22"/>
          <w:szCs w:val="22"/>
        </w:rPr>
      </w:pPr>
    </w:p>
    <w:p w14:paraId="5C462532" w14:textId="77777777" w:rsidR="00847EBA" w:rsidRPr="00C86DBD" w:rsidRDefault="00847EBA" w:rsidP="00C86DBD">
      <w:pPr>
        <w:rPr>
          <w:rFonts w:asciiTheme="minorHAnsi" w:hAnsiTheme="minorHAnsi" w:cstheme="minorHAnsi"/>
          <w:sz w:val="22"/>
          <w:szCs w:val="22"/>
        </w:rPr>
      </w:pPr>
    </w:p>
    <w:p w14:paraId="0A0DE64E" w14:textId="77777777" w:rsidR="00847EBA" w:rsidRPr="00C86DBD" w:rsidRDefault="00847EBA" w:rsidP="00C86DBD">
      <w:pPr>
        <w:spacing w:before="1"/>
        <w:rPr>
          <w:rFonts w:asciiTheme="minorHAnsi" w:hAnsiTheme="minorHAnsi" w:cstheme="minorHAnsi"/>
          <w:sz w:val="22"/>
          <w:szCs w:val="22"/>
        </w:rPr>
      </w:pPr>
    </w:p>
    <w:p w14:paraId="5248EA78"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eastAsia="Gill Sans MT" w:hAnsiTheme="minorHAnsi" w:cstheme="minorHAnsi"/>
          <w:b/>
          <w:sz w:val="22"/>
          <w:szCs w:val="22"/>
        </w:rPr>
        <w:t xml:space="preserve">2. </w:t>
      </w:r>
      <w:r w:rsidRPr="00C86DBD">
        <w:rPr>
          <w:rFonts w:asciiTheme="minorHAnsi" w:eastAsia="Gill Sans MT" w:hAnsiTheme="minorHAnsi" w:cstheme="minorHAnsi"/>
          <w:b/>
          <w:spacing w:val="29"/>
          <w:sz w:val="22"/>
          <w:szCs w:val="22"/>
        </w:rPr>
        <w:t xml:space="preserve"> </w:t>
      </w:r>
      <w:r w:rsidRPr="00C86DBD">
        <w:rPr>
          <w:rFonts w:asciiTheme="minorHAnsi" w:eastAsia="Gill Sans MT" w:hAnsiTheme="minorHAnsi" w:cstheme="minorHAnsi"/>
          <w:b/>
          <w:sz w:val="22"/>
          <w:szCs w:val="22"/>
        </w:rPr>
        <w:t>The</w:t>
      </w:r>
      <w:r w:rsidRPr="00C86DBD">
        <w:rPr>
          <w:rFonts w:asciiTheme="minorHAnsi" w:eastAsia="Gill Sans MT" w:hAnsiTheme="minorHAnsi" w:cstheme="minorHAnsi"/>
          <w:b/>
          <w:spacing w:val="36"/>
          <w:sz w:val="22"/>
          <w:szCs w:val="22"/>
        </w:rPr>
        <w:t xml:space="preserve"> </w:t>
      </w:r>
      <w:r w:rsidRPr="00C86DBD">
        <w:rPr>
          <w:rFonts w:asciiTheme="minorHAnsi" w:eastAsia="Gill Sans MT" w:hAnsiTheme="minorHAnsi" w:cstheme="minorHAnsi"/>
          <w:b/>
          <w:sz w:val="22"/>
          <w:szCs w:val="22"/>
        </w:rPr>
        <w:t xml:space="preserve">Content </w:t>
      </w:r>
      <w:r w:rsidRPr="00C86DBD">
        <w:rPr>
          <w:rFonts w:asciiTheme="minorHAnsi" w:eastAsia="Gill Sans MT" w:hAnsiTheme="minorHAnsi" w:cstheme="minorHAnsi"/>
          <w:b/>
          <w:spacing w:val="3"/>
          <w:sz w:val="22"/>
          <w:szCs w:val="22"/>
        </w:rPr>
        <w:t xml:space="preserve"> </w:t>
      </w:r>
      <w:r w:rsidRPr="00C86DBD">
        <w:rPr>
          <w:rFonts w:asciiTheme="minorHAnsi" w:eastAsia="Gill Sans MT" w:hAnsiTheme="minorHAnsi" w:cstheme="minorHAnsi"/>
          <w:b/>
          <w:sz w:val="22"/>
          <w:szCs w:val="22"/>
        </w:rPr>
        <w:t>of</w:t>
      </w:r>
      <w:r w:rsidRPr="00C86DBD">
        <w:rPr>
          <w:rFonts w:asciiTheme="minorHAnsi" w:eastAsia="Gill Sans MT" w:hAnsiTheme="minorHAnsi" w:cstheme="minorHAnsi"/>
          <w:b/>
          <w:spacing w:val="31"/>
          <w:sz w:val="22"/>
          <w:szCs w:val="22"/>
        </w:rPr>
        <w:t xml:space="preserve"> </w:t>
      </w:r>
      <w:r w:rsidRPr="00C86DBD">
        <w:rPr>
          <w:rFonts w:asciiTheme="minorHAnsi" w:eastAsia="Gill Sans MT" w:hAnsiTheme="minorHAnsi" w:cstheme="minorHAnsi"/>
          <w:b/>
          <w:sz w:val="22"/>
          <w:szCs w:val="22"/>
        </w:rPr>
        <w:t>Your</w:t>
      </w:r>
      <w:r w:rsidRPr="00C86DBD">
        <w:rPr>
          <w:rFonts w:asciiTheme="minorHAnsi" w:eastAsia="Gill Sans MT" w:hAnsiTheme="minorHAnsi" w:cstheme="minorHAnsi"/>
          <w:b/>
          <w:spacing w:val="50"/>
          <w:sz w:val="22"/>
          <w:szCs w:val="22"/>
        </w:rPr>
        <w:t xml:space="preserve"> </w:t>
      </w:r>
      <w:r w:rsidRPr="00C86DBD">
        <w:rPr>
          <w:rFonts w:asciiTheme="minorHAnsi" w:eastAsia="Gill Sans MT" w:hAnsiTheme="minorHAnsi" w:cstheme="minorHAnsi"/>
          <w:b/>
          <w:sz w:val="22"/>
          <w:szCs w:val="22"/>
        </w:rPr>
        <w:t>Cover</w:t>
      </w:r>
      <w:r w:rsidRPr="00C86DBD">
        <w:rPr>
          <w:rFonts w:asciiTheme="minorHAnsi" w:eastAsia="Gill Sans MT" w:hAnsiTheme="minorHAnsi" w:cstheme="minorHAnsi"/>
          <w:b/>
          <w:spacing w:val="46"/>
          <w:sz w:val="22"/>
          <w:szCs w:val="22"/>
        </w:rPr>
        <w:t xml:space="preserve"> </w:t>
      </w:r>
      <w:r w:rsidRPr="00C86DBD">
        <w:rPr>
          <w:rFonts w:asciiTheme="minorHAnsi" w:eastAsia="Gill Sans MT" w:hAnsiTheme="minorHAnsi" w:cstheme="minorHAnsi"/>
          <w:b/>
          <w:sz w:val="22"/>
          <w:szCs w:val="22"/>
        </w:rPr>
        <w:t xml:space="preserve">Letter </w:t>
      </w:r>
      <w:r w:rsidRPr="00C86DBD">
        <w:rPr>
          <w:rFonts w:asciiTheme="minorHAnsi" w:eastAsia="Gill Sans MT" w:hAnsiTheme="minorHAnsi" w:cstheme="minorHAnsi"/>
          <w:b/>
          <w:spacing w:val="3"/>
          <w:sz w:val="22"/>
          <w:szCs w:val="22"/>
        </w:rPr>
        <w:t xml:space="preserve"> </w:t>
      </w:r>
      <w:r w:rsidRPr="00C86DBD">
        <w:rPr>
          <w:rFonts w:asciiTheme="minorHAnsi" w:eastAsia="Gill Sans MT" w:hAnsiTheme="minorHAnsi" w:cstheme="minorHAnsi"/>
          <w:b/>
          <w:w w:val="109"/>
          <w:sz w:val="22"/>
          <w:szCs w:val="22"/>
        </w:rPr>
        <w:t>(Typically</w:t>
      </w:r>
      <w:r w:rsidRPr="00C86DBD">
        <w:rPr>
          <w:rFonts w:asciiTheme="minorHAnsi" w:eastAsia="Gill Sans MT" w:hAnsiTheme="minorHAnsi" w:cstheme="minorHAnsi"/>
          <w:b/>
          <w:spacing w:val="-1"/>
          <w:w w:val="109"/>
          <w:sz w:val="22"/>
          <w:szCs w:val="22"/>
        </w:rPr>
        <w:t xml:space="preserve"> </w:t>
      </w:r>
      <w:r w:rsidRPr="00C86DBD">
        <w:rPr>
          <w:rFonts w:asciiTheme="minorHAnsi" w:eastAsia="Gill Sans MT" w:hAnsiTheme="minorHAnsi" w:cstheme="minorHAnsi"/>
          <w:b/>
          <w:sz w:val="22"/>
          <w:szCs w:val="22"/>
        </w:rPr>
        <w:t>Three</w:t>
      </w:r>
      <w:r w:rsidRPr="00C86DBD">
        <w:rPr>
          <w:rFonts w:asciiTheme="minorHAnsi" w:eastAsia="Gill Sans MT" w:hAnsiTheme="minorHAnsi" w:cstheme="minorHAnsi"/>
          <w:b/>
          <w:spacing w:val="60"/>
          <w:sz w:val="22"/>
          <w:szCs w:val="22"/>
        </w:rPr>
        <w:t xml:space="preserve"> </w:t>
      </w:r>
      <w:r w:rsidRPr="00C86DBD">
        <w:rPr>
          <w:rFonts w:asciiTheme="minorHAnsi" w:eastAsia="Gill Sans MT" w:hAnsiTheme="minorHAnsi" w:cstheme="minorHAnsi"/>
          <w:b/>
          <w:w w:val="107"/>
          <w:sz w:val="22"/>
          <w:szCs w:val="22"/>
        </w:rPr>
        <w:t>Paragraphs)</w:t>
      </w:r>
    </w:p>
    <w:p w14:paraId="5257D6E8" w14:textId="77777777" w:rsidR="00847EBA" w:rsidRPr="00C86DBD" w:rsidRDefault="00847EBA" w:rsidP="00C86DBD">
      <w:pPr>
        <w:spacing w:before="7"/>
        <w:rPr>
          <w:rFonts w:asciiTheme="minorHAnsi" w:hAnsiTheme="minorHAnsi" w:cstheme="minorHAnsi"/>
          <w:sz w:val="22"/>
          <w:szCs w:val="22"/>
        </w:rPr>
      </w:pPr>
    </w:p>
    <w:p w14:paraId="0EDC6FE8"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b/>
          <w:sz w:val="22"/>
          <w:szCs w:val="22"/>
        </w:rPr>
        <w:t xml:space="preserve">First </w:t>
      </w:r>
      <w:r w:rsidRPr="00C86DBD">
        <w:rPr>
          <w:rFonts w:asciiTheme="minorHAnsi" w:eastAsia="Gill Sans MT" w:hAnsiTheme="minorHAnsi" w:cstheme="minorHAnsi"/>
          <w:b/>
          <w:spacing w:val="4"/>
          <w:sz w:val="22"/>
          <w:szCs w:val="22"/>
        </w:rPr>
        <w:t xml:space="preserve"> </w:t>
      </w:r>
      <w:r w:rsidRPr="00C86DBD">
        <w:rPr>
          <w:rFonts w:asciiTheme="minorHAnsi" w:eastAsia="Gill Sans MT" w:hAnsiTheme="minorHAnsi" w:cstheme="minorHAnsi"/>
          <w:b/>
          <w:w w:val="111"/>
          <w:sz w:val="22"/>
          <w:szCs w:val="22"/>
        </w:rPr>
        <w:t>Paragraph</w:t>
      </w:r>
    </w:p>
    <w:p w14:paraId="39BDC0CB" w14:textId="77777777" w:rsidR="00847EBA" w:rsidRPr="00C86DBD" w:rsidRDefault="009865CD" w:rsidP="00C86DBD">
      <w:pPr>
        <w:spacing w:before="1"/>
        <w:ind w:left="820" w:right="172"/>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This</w:t>
      </w:r>
      <w:r w:rsidRPr="00C86DBD">
        <w:rPr>
          <w:rFonts w:asciiTheme="minorHAnsi" w:eastAsia="Gill Sans MT" w:hAnsiTheme="minorHAnsi" w:cstheme="minorHAnsi"/>
          <w:spacing w:val="5"/>
          <w:sz w:val="22"/>
          <w:szCs w:val="22"/>
        </w:rPr>
        <w:t xml:space="preserve"> </w:t>
      </w:r>
      <w:r w:rsidRPr="00C86DBD">
        <w:rPr>
          <w:rFonts w:asciiTheme="minorHAnsi" w:eastAsia="Gill Sans MT" w:hAnsiTheme="minorHAnsi" w:cstheme="minorHAnsi"/>
          <w:sz w:val="22"/>
          <w:szCs w:val="22"/>
        </w:rPr>
        <w:t xml:space="preserve">is your purpose for </w:t>
      </w:r>
      <w:r w:rsidRPr="00C86DBD">
        <w:rPr>
          <w:rFonts w:asciiTheme="minorHAnsi" w:eastAsia="Gill Sans MT" w:hAnsiTheme="minorHAnsi" w:cstheme="minorHAnsi"/>
          <w:sz w:val="22"/>
          <w:szCs w:val="22"/>
        </w:rPr>
        <w:t>writing. It should express your interest in the particular type of job or position. If a reference number is listed for the position, include the reference number and</w:t>
      </w:r>
    </w:p>
    <w:p w14:paraId="3F99F759" w14:textId="77777777" w:rsidR="00847EBA" w:rsidRPr="00C86DBD" w:rsidRDefault="009865CD" w:rsidP="00C86DBD">
      <w:pPr>
        <w:spacing w:before="4"/>
        <w:ind w:left="820" w:right="682"/>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 xml:space="preserve">where you came across the position. </w:t>
      </w:r>
      <w:r w:rsidRPr="00C86DBD">
        <w:rPr>
          <w:rFonts w:asciiTheme="minorHAnsi" w:eastAsia="Gill Sans MT" w:hAnsiTheme="minorHAnsi" w:cstheme="minorHAnsi"/>
          <w:i/>
          <w:sz w:val="22"/>
          <w:szCs w:val="22"/>
        </w:rPr>
        <w:t xml:space="preserve">(For instance: I am extremely interested in the </w:t>
      </w:r>
      <w:r w:rsidRPr="00C86DBD">
        <w:rPr>
          <w:rFonts w:asciiTheme="minorHAnsi" w:eastAsia="Gill Sans MT" w:hAnsiTheme="minorHAnsi" w:cstheme="minorHAnsi"/>
          <w:i/>
          <w:sz w:val="22"/>
          <w:szCs w:val="22"/>
        </w:rPr>
        <w:t>Part-Time Bookkeeper position, Reference Number 7783, I found listed in the Hunter College Career Development Services</w:t>
      </w:r>
    </w:p>
    <w:p w14:paraId="10B2F5BD" w14:textId="77777777" w:rsidR="00847EBA" w:rsidRPr="00C86DBD" w:rsidRDefault="009865CD" w:rsidP="00C86DBD">
      <w:pPr>
        <w:ind w:left="887"/>
        <w:rPr>
          <w:rFonts w:asciiTheme="minorHAnsi" w:eastAsia="Gill Sans MT" w:hAnsiTheme="minorHAnsi" w:cstheme="minorHAnsi"/>
          <w:sz w:val="22"/>
          <w:szCs w:val="22"/>
        </w:rPr>
      </w:pPr>
      <w:r w:rsidRPr="00C86DBD">
        <w:rPr>
          <w:rFonts w:asciiTheme="minorHAnsi" w:eastAsia="Gill Sans MT" w:hAnsiTheme="minorHAnsi" w:cstheme="minorHAnsi"/>
          <w:i/>
          <w:sz w:val="22"/>
          <w:szCs w:val="22"/>
        </w:rPr>
        <w:t>Job Bank.)</w:t>
      </w:r>
    </w:p>
    <w:p w14:paraId="3C8A166C" w14:textId="77777777" w:rsidR="00847EBA" w:rsidRPr="00C86DBD" w:rsidRDefault="00847EBA" w:rsidP="00C86DBD">
      <w:pPr>
        <w:spacing w:before="7"/>
        <w:rPr>
          <w:rFonts w:asciiTheme="minorHAnsi" w:hAnsiTheme="minorHAnsi" w:cstheme="minorHAnsi"/>
          <w:sz w:val="22"/>
          <w:szCs w:val="22"/>
        </w:rPr>
      </w:pPr>
    </w:p>
    <w:p w14:paraId="188B0102" w14:textId="77777777" w:rsidR="00847EBA" w:rsidRPr="00C86DBD" w:rsidRDefault="00847EBA" w:rsidP="00C86DBD">
      <w:pPr>
        <w:rPr>
          <w:rFonts w:asciiTheme="minorHAnsi" w:hAnsiTheme="minorHAnsi" w:cstheme="minorHAnsi"/>
          <w:sz w:val="22"/>
          <w:szCs w:val="22"/>
        </w:rPr>
      </w:pPr>
    </w:p>
    <w:p w14:paraId="27B2600D" w14:textId="77777777" w:rsidR="00847EBA" w:rsidRPr="00C86DBD" w:rsidRDefault="00847EBA" w:rsidP="00C86DBD">
      <w:pPr>
        <w:rPr>
          <w:rFonts w:asciiTheme="minorHAnsi" w:hAnsiTheme="minorHAnsi" w:cstheme="minorHAnsi"/>
          <w:sz w:val="22"/>
          <w:szCs w:val="22"/>
        </w:rPr>
      </w:pPr>
    </w:p>
    <w:p w14:paraId="011BA0A7"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b/>
          <w:sz w:val="22"/>
          <w:szCs w:val="22"/>
        </w:rPr>
        <w:t xml:space="preserve">Second </w:t>
      </w:r>
      <w:r w:rsidRPr="00C86DBD">
        <w:rPr>
          <w:rFonts w:asciiTheme="minorHAnsi" w:eastAsia="Gill Sans MT" w:hAnsiTheme="minorHAnsi" w:cstheme="minorHAnsi"/>
          <w:b/>
          <w:spacing w:val="10"/>
          <w:sz w:val="22"/>
          <w:szCs w:val="22"/>
        </w:rPr>
        <w:t xml:space="preserve"> </w:t>
      </w:r>
      <w:r w:rsidRPr="00C86DBD">
        <w:rPr>
          <w:rFonts w:asciiTheme="minorHAnsi" w:eastAsia="Gill Sans MT" w:hAnsiTheme="minorHAnsi" w:cstheme="minorHAnsi"/>
          <w:b/>
          <w:w w:val="111"/>
          <w:sz w:val="22"/>
          <w:szCs w:val="22"/>
        </w:rPr>
        <w:t>Paragraph</w:t>
      </w:r>
    </w:p>
    <w:p w14:paraId="1BEED68D"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The second paragraph highlights those positive characteristics that you think will be of</w:t>
      </w:r>
    </w:p>
    <w:p w14:paraId="34A99553"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particular inter</w:t>
      </w:r>
      <w:r w:rsidRPr="00C86DBD">
        <w:rPr>
          <w:rFonts w:asciiTheme="minorHAnsi" w:eastAsia="Gill Sans MT" w:hAnsiTheme="minorHAnsi" w:cstheme="minorHAnsi"/>
          <w:sz w:val="22"/>
          <w:szCs w:val="22"/>
        </w:rPr>
        <w:t>est to the employer and explains why you want to work for the company.</w:t>
      </w:r>
    </w:p>
    <w:p w14:paraId="68D255AC" w14:textId="77777777" w:rsidR="00847EBA" w:rsidRPr="00C86DBD" w:rsidRDefault="00847EBA" w:rsidP="00C86DBD">
      <w:pPr>
        <w:spacing w:before="7"/>
        <w:rPr>
          <w:rFonts w:asciiTheme="minorHAnsi" w:hAnsiTheme="minorHAnsi" w:cstheme="minorHAnsi"/>
          <w:sz w:val="22"/>
          <w:szCs w:val="22"/>
        </w:rPr>
      </w:pPr>
    </w:p>
    <w:p w14:paraId="682D98BD" w14:textId="77777777" w:rsidR="00847EBA" w:rsidRPr="00C86DBD" w:rsidRDefault="00847EBA" w:rsidP="00C86DBD">
      <w:pPr>
        <w:rPr>
          <w:rFonts w:asciiTheme="minorHAnsi" w:hAnsiTheme="minorHAnsi" w:cstheme="minorHAnsi"/>
          <w:sz w:val="22"/>
          <w:szCs w:val="22"/>
        </w:rPr>
      </w:pPr>
    </w:p>
    <w:p w14:paraId="38496660" w14:textId="77777777" w:rsidR="00847EBA" w:rsidRPr="00C86DBD" w:rsidRDefault="00847EBA" w:rsidP="00C86DBD">
      <w:pPr>
        <w:rPr>
          <w:rFonts w:asciiTheme="minorHAnsi" w:hAnsiTheme="minorHAnsi" w:cstheme="minorHAnsi"/>
          <w:sz w:val="22"/>
          <w:szCs w:val="22"/>
        </w:rPr>
      </w:pPr>
    </w:p>
    <w:p w14:paraId="72E930F0"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b/>
          <w:sz w:val="22"/>
          <w:szCs w:val="22"/>
        </w:rPr>
        <w:t xml:space="preserve">Third </w:t>
      </w:r>
      <w:r w:rsidRPr="00C86DBD">
        <w:rPr>
          <w:rFonts w:asciiTheme="minorHAnsi" w:eastAsia="Gill Sans MT" w:hAnsiTheme="minorHAnsi" w:cstheme="minorHAnsi"/>
          <w:b/>
          <w:spacing w:val="11"/>
          <w:sz w:val="22"/>
          <w:szCs w:val="22"/>
        </w:rPr>
        <w:t xml:space="preserve"> </w:t>
      </w:r>
      <w:r w:rsidRPr="00C86DBD">
        <w:rPr>
          <w:rFonts w:asciiTheme="minorHAnsi" w:eastAsia="Gill Sans MT" w:hAnsiTheme="minorHAnsi" w:cstheme="minorHAnsi"/>
          <w:b/>
          <w:w w:val="111"/>
          <w:sz w:val="22"/>
          <w:szCs w:val="22"/>
        </w:rPr>
        <w:t>Paragraph</w:t>
      </w:r>
    </w:p>
    <w:p w14:paraId="77074CA3" w14:textId="77777777" w:rsidR="00847EBA" w:rsidRPr="00C86DBD" w:rsidRDefault="009865CD" w:rsidP="00C86DBD">
      <w:pPr>
        <w:ind w:left="820"/>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This</w:t>
      </w:r>
      <w:r w:rsidRPr="00C86DBD">
        <w:rPr>
          <w:rFonts w:asciiTheme="minorHAnsi" w:eastAsia="Gill Sans MT" w:hAnsiTheme="minorHAnsi" w:cstheme="minorHAnsi"/>
          <w:spacing w:val="5"/>
          <w:sz w:val="22"/>
          <w:szCs w:val="22"/>
        </w:rPr>
        <w:t xml:space="preserve"> </w:t>
      </w:r>
      <w:r w:rsidRPr="00C86DBD">
        <w:rPr>
          <w:rFonts w:asciiTheme="minorHAnsi" w:eastAsia="Gill Sans MT" w:hAnsiTheme="minorHAnsi" w:cstheme="minorHAnsi"/>
          <w:sz w:val="22"/>
          <w:szCs w:val="22"/>
        </w:rPr>
        <w:t>is your closing and states your interest in meeting with the prospective employer to</w:t>
      </w:r>
    </w:p>
    <w:p w14:paraId="6E140751" w14:textId="77777777" w:rsidR="00847EBA" w:rsidRPr="00C86DBD" w:rsidRDefault="009865CD" w:rsidP="00C86DBD">
      <w:pPr>
        <w:ind w:left="820"/>
        <w:rPr>
          <w:rFonts w:asciiTheme="minorHAnsi" w:eastAsia="Gill Sans MT" w:hAnsiTheme="minorHAnsi" w:cstheme="minorHAnsi"/>
          <w:sz w:val="22"/>
          <w:szCs w:val="22"/>
        </w:rPr>
        <w:sectPr w:rsidR="00847EBA" w:rsidRPr="00C86DBD">
          <w:pgSz w:w="12240" w:h="15840"/>
          <w:pgMar w:top="1860" w:right="980" w:bottom="280" w:left="980" w:header="720" w:footer="0" w:gutter="0"/>
          <w:cols w:space="720"/>
        </w:sectPr>
      </w:pPr>
      <w:r w:rsidRPr="00C86DBD">
        <w:rPr>
          <w:rFonts w:asciiTheme="minorHAnsi" w:eastAsia="Gill Sans MT" w:hAnsiTheme="minorHAnsi" w:cstheme="minorHAnsi"/>
          <w:sz w:val="22"/>
          <w:szCs w:val="22"/>
        </w:rPr>
        <w:t xml:space="preserve">discuss your skills further. Thank them for </w:t>
      </w:r>
      <w:r w:rsidRPr="00C86DBD">
        <w:rPr>
          <w:rFonts w:asciiTheme="minorHAnsi" w:eastAsia="Gill Sans MT" w:hAnsiTheme="minorHAnsi" w:cstheme="minorHAnsi"/>
          <w:sz w:val="22"/>
          <w:szCs w:val="22"/>
        </w:rPr>
        <w:t>considering your candidacy.</w:t>
      </w:r>
    </w:p>
    <w:p w14:paraId="1169A33E" w14:textId="77777777" w:rsidR="00847EBA" w:rsidRPr="00C86DBD" w:rsidRDefault="00847EBA" w:rsidP="00C86DBD">
      <w:pPr>
        <w:spacing w:before="8"/>
        <w:rPr>
          <w:rFonts w:asciiTheme="minorHAnsi" w:hAnsiTheme="minorHAnsi" w:cstheme="minorHAnsi"/>
          <w:sz w:val="22"/>
          <w:szCs w:val="22"/>
        </w:rPr>
      </w:pPr>
    </w:p>
    <w:p w14:paraId="1CA83BE5" w14:textId="77777777" w:rsidR="00847EBA" w:rsidRPr="00C86DBD" w:rsidRDefault="00847EBA" w:rsidP="00C86DBD">
      <w:pPr>
        <w:rPr>
          <w:rFonts w:asciiTheme="minorHAnsi" w:hAnsiTheme="minorHAnsi" w:cstheme="minorHAnsi"/>
          <w:sz w:val="22"/>
          <w:szCs w:val="22"/>
        </w:rPr>
      </w:pPr>
    </w:p>
    <w:p w14:paraId="7D0E86C5" w14:textId="77777777" w:rsidR="00847EBA" w:rsidRPr="00C86DBD" w:rsidRDefault="009865CD" w:rsidP="00C86DBD">
      <w:pPr>
        <w:spacing w:before="24"/>
        <w:ind w:left="100"/>
        <w:rPr>
          <w:rFonts w:asciiTheme="minorHAnsi" w:hAnsiTheme="minorHAnsi" w:cstheme="minorHAnsi"/>
          <w:sz w:val="22"/>
          <w:szCs w:val="22"/>
        </w:rPr>
      </w:pPr>
      <w:r w:rsidRPr="00C86DBD">
        <w:rPr>
          <w:rFonts w:asciiTheme="minorHAnsi" w:hAnsiTheme="minorHAnsi" w:cstheme="minorHAnsi"/>
          <w:w w:val="111"/>
          <w:sz w:val="22"/>
          <w:szCs w:val="22"/>
        </w:rPr>
        <w:t>W</w:t>
      </w:r>
      <w:r w:rsidRPr="00C86DBD">
        <w:rPr>
          <w:rFonts w:asciiTheme="minorHAnsi" w:hAnsiTheme="minorHAnsi" w:cstheme="minorHAnsi"/>
          <w:w w:val="142"/>
          <w:sz w:val="22"/>
          <w:szCs w:val="22"/>
        </w:rPr>
        <w:t>h</w:t>
      </w:r>
      <w:r w:rsidRPr="00C86DBD">
        <w:rPr>
          <w:rFonts w:asciiTheme="minorHAnsi" w:hAnsiTheme="minorHAnsi" w:cstheme="minorHAnsi"/>
          <w:w w:val="128"/>
          <w:sz w:val="22"/>
          <w:szCs w:val="22"/>
        </w:rPr>
        <w:t>a</w:t>
      </w:r>
      <w:r w:rsidRPr="00C86DBD">
        <w:rPr>
          <w:rFonts w:asciiTheme="minorHAnsi" w:hAnsiTheme="minorHAnsi" w:cstheme="minorHAnsi"/>
          <w:w w:val="194"/>
          <w:sz w:val="22"/>
          <w:szCs w:val="22"/>
        </w:rPr>
        <w:t>t</w:t>
      </w:r>
      <w:r w:rsidRPr="00C86DBD">
        <w:rPr>
          <w:rFonts w:asciiTheme="minorHAnsi" w:hAnsiTheme="minorHAnsi" w:cstheme="minorHAnsi"/>
          <w:sz w:val="22"/>
          <w:szCs w:val="22"/>
        </w:rPr>
        <w:t xml:space="preserve"> </w:t>
      </w:r>
      <w:r w:rsidRPr="00C86DBD">
        <w:rPr>
          <w:rFonts w:asciiTheme="minorHAnsi" w:hAnsiTheme="minorHAnsi" w:cstheme="minorHAnsi"/>
          <w:w w:val="117"/>
          <w:sz w:val="22"/>
          <w:szCs w:val="22"/>
        </w:rPr>
        <w:t>E</w:t>
      </w:r>
      <w:r w:rsidRPr="00C86DBD">
        <w:rPr>
          <w:rFonts w:asciiTheme="minorHAnsi" w:hAnsiTheme="minorHAnsi" w:cstheme="minorHAnsi"/>
          <w:w w:val="104"/>
          <w:sz w:val="22"/>
          <w:szCs w:val="22"/>
        </w:rPr>
        <w:t>m</w:t>
      </w:r>
      <w:r w:rsidRPr="00C86DBD">
        <w:rPr>
          <w:rFonts w:asciiTheme="minorHAnsi" w:hAnsiTheme="minorHAnsi" w:cstheme="minorHAnsi"/>
          <w:w w:val="111"/>
          <w:sz w:val="22"/>
          <w:szCs w:val="22"/>
        </w:rPr>
        <w:t>p</w:t>
      </w:r>
      <w:r w:rsidRPr="00C86DBD">
        <w:rPr>
          <w:rFonts w:asciiTheme="minorHAnsi" w:hAnsiTheme="minorHAnsi" w:cstheme="minorHAnsi"/>
          <w:w w:val="195"/>
          <w:sz w:val="22"/>
          <w:szCs w:val="22"/>
        </w:rPr>
        <w:t>l</w:t>
      </w:r>
      <w:r w:rsidRPr="00C86DBD">
        <w:rPr>
          <w:rFonts w:asciiTheme="minorHAnsi" w:hAnsiTheme="minorHAnsi" w:cstheme="minorHAnsi"/>
          <w:w w:val="135"/>
          <w:sz w:val="22"/>
          <w:szCs w:val="22"/>
        </w:rPr>
        <w:t>o</w:t>
      </w:r>
      <w:r w:rsidRPr="00C86DBD">
        <w:rPr>
          <w:rFonts w:asciiTheme="minorHAnsi" w:hAnsiTheme="minorHAnsi" w:cstheme="minorHAnsi"/>
          <w:w w:val="109"/>
          <w:sz w:val="22"/>
          <w:szCs w:val="22"/>
        </w:rPr>
        <w:t>y</w:t>
      </w:r>
      <w:r w:rsidRPr="00C86DBD">
        <w:rPr>
          <w:rFonts w:asciiTheme="minorHAnsi" w:hAnsiTheme="minorHAnsi" w:cstheme="minorHAnsi"/>
          <w:w w:val="133"/>
          <w:sz w:val="22"/>
          <w:szCs w:val="22"/>
        </w:rPr>
        <w:t>e</w:t>
      </w:r>
      <w:r w:rsidRPr="00C86DBD">
        <w:rPr>
          <w:rFonts w:asciiTheme="minorHAnsi" w:hAnsiTheme="minorHAnsi" w:cstheme="minorHAnsi"/>
          <w:w w:val="186"/>
          <w:sz w:val="22"/>
          <w:szCs w:val="22"/>
        </w:rPr>
        <w:t>r</w:t>
      </w:r>
      <w:r w:rsidRPr="00C86DBD">
        <w:rPr>
          <w:rFonts w:asciiTheme="minorHAnsi" w:hAnsiTheme="minorHAnsi" w:cstheme="minorHAnsi"/>
          <w:w w:val="129"/>
          <w:sz w:val="22"/>
          <w:szCs w:val="22"/>
        </w:rPr>
        <w:t>s</w:t>
      </w:r>
      <w:r w:rsidRPr="00C86DBD">
        <w:rPr>
          <w:rFonts w:asciiTheme="minorHAnsi" w:hAnsiTheme="minorHAnsi" w:cstheme="minorHAnsi"/>
          <w:sz w:val="22"/>
          <w:szCs w:val="22"/>
        </w:rPr>
        <w:t xml:space="preserve"> </w:t>
      </w:r>
      <w:r w:rsidRPr="00C86DBD">
        <w:rPr>
          <w:rFonts w:asciiTheme="minorHAnsi" w:hAnsiTheme="minorHAnsi" w:cstheme="minorHAnsi"/>
          <w:w w:val="111"/>
          <w:sz w:val="22"/>
          <w:szCs w:val="22"/>
        </w:rPr>
        <w:t>W</w:t>
      </w:r>
      <w:r w:rsidRPr="00C86DBD">
        <w:rPr>
          <w:rFonts w:asciiTheme="minorHAnsi" w:hAnsiTheme="minorHAnsi" w:cstheme="minorHAnsi"/>
          <w:w w:val="128"/>
          <w:sz w:val="22"/>
          <w:szCs w:val="22"/>
        </w:rPr>
        <w:t>an</w:t>
      </w:r>
      <w:r w:rsidRPr="00C86DBD">
        <w:rPr>
          <w:rFonts w:asciiTheme="minorHAnsi" w:hAnsiTheme="minorHAnsi" w:cstheme="minorHAnsi"/>
          <w:w w:val="194"/>
          <w:sz w:val="22"/>
          <w:szCs w:val="22"/>
        </w:rPr>
        <w:t>t</w:t>
      </w:r>
    </w:p>
    <w:p w14:paraId="315537D1" w14:textId="77777777" w:rsidR="00847EBA" w:rsidRPr="00C86DBD" w:rsidRDefault="009865CD" w:rsidP="00C86DBD">
      <w:pPr>
        <w:spacing w:before="2"/>
        <w:ind w:left="100" w:right="558"/>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Employers say that they are impressed by job candidates who have excellent communication skills, good grooming habits and good computer skills.</w:t>
      </w:r>
    </w:p>
    <w:p w14:paraId="2D4B1755" w14:textId="77777777" w:rsidR="00847EBA" w:rsidRPr="00C86DBD" w:rsidRDefault="00847EBA" w:rsidP="00C86DBD">
      <w:pPr>
        <w:spacing w:before="3"/>
        <w:rPr>
          <w:rFonts w:asciiTheme="minorHAnsi" w:hAnsiTheme="minorHAnsi" w:cstheme="minorHAnsi"/>
          <w:sz w:val="22"/>
          <w:szCs w:val="22"/>
        </w:rPr>
      </w:pPr>
    </w:p>
    <w:p w14:paraId="34CAD984" w14:textId="77777777" w:rsidR="00847EBA" w:rsidRPr="00C86DBD" w:rsidRDefault="009865CD" w:rsidP="00C86DBD">
      <w:pPr>
        <w:ind w:left="100"/>
        <w:rPr>
          <w:rFonts w:asciiTheme="minorHAnsi" w:eastAsia="Gill Sans MT" w:hAnsiTheme="minorHAnsi" w:cstheme="minorHAnsi"/>
          <w:sz w:val="22"/>
          <w:szCs w:val="22"/>
        </w:rPr>
      </w:pPr>
      <w:r w:rsidRPr="00C86DBD">
        <w:rPr>
          <w:rFonts w:asciiTheme="minorHAnsi" w:eastAsia="Gill Sans MT" w:hAnsiTheme="minorHAnsi" w:cstheme="minorHAnsi"/>
          <w:b/>
          <w:sz w:val="22"/>
          <w:szCs w:val="22"/>
        </w:rPr>
        <w:t>Top</w:t>
      </w:r>
      <w:r w:rsidRPr="00C86DBD">
        <w:rPr>
          <w:rFonts w:asciiTheme="minorHAnsi" w:eastAsia="Gill Sans MT" w:hAnsiTheme="minorHAnsi" w:cstheme="minorHAnsi"/>
          <w:b/>
          <w:spacing w:val="45"/>
          <w:sz w:val="22"/>
          <w:szCs w:val="22"/>
        </w:rPr>
        <w:t xml:space="preserve"> </w:t>
      </w:r>
      <w:r w:rsidRPr="00C86DBD">
        <w:rPr>
          <w:rFonts w:asciiTheme="minorHAnsi" w:eastAsia="Gill Sans MT" w:hAnsiTheme="minorHAnsi" w:cstheme="minorHAnsi"/>
          <w:b/>
          <w:sz w:val="22"/>
          <w:szCs w:val="22"/>
        </w:rPr>
        <w:t>Ten</w:t>
      </w:r>
      <w:r w:rsidRPr="00C86DBD">
        <w:rPr>
          <w:rFonts w:asciiTheme="minorHAnsi" w:eastAsia="Gill Sans MT" w:hAnsiTheme="minorHAnsi" w:cstheme="minorHAnsi"/>
          <w:b/>
          <w:spacing w:val="48"/>
          <w:sz w:val="22"/>
          <w:szCs w:val="22"/>
        </w:rPr>
        <w:t xml:space="preserve"> </w:t>
      </w:r>
      <w:r w:rsidRPr="00C86DBD">
        <w:rPr>
          <w:rFonts w:asciiTheme="minorHAnsi" w:eastAsia="Gill Sans MT" w:hAnsiTheme="minorHAnsi" w:cstheme="minorHAnsi"/>
          <w:b/>
          <w:w w:val="111"/>
          <w:sz w:val="22"/>
          <w:szCs w:val="22"/>
        </w:rPr>
        <w:t>Qualities</w:t>
      </w:r>
      <w:r w:rsidRPr="00C86DBD">
        <w:rPr>
          <w:rFonts w:asciiTheme="minorHAnsi" w:eastAsia="Gill Sans MT" w:hAnsiTheme="minorHAnsi" w:cstheme="minorHAnsi"/>
          <w:b/>
          <w:spacing w:val="-4"/>
          <w:w w:val="111"/>
          <w:sz w:val="22"/>
          <w:szCs w:val="22"/>
        </w:rPr>
        <w:t xml:space="preserve"> </w:t>
      </w:r>
      <w:r w:rsidRPr="00C86DBD">
        <w:rPr>
          <w:rFonts w:asciiTheme="minorHAnsi" w:eastAsia="Gill Sans MT" w:hAnsiTheme="minorHAnsi" w:cstheme="minorHAnsi"/>
          <w:b/>
          <w:w w:val="111"/>
          <w:sz w:val="22"/>
          <w:szCs w:val="22"/>
        </w:rPr>
        <w:t>Employers</w:t>
      </w:r>
      <w:r w:rsidRPr="00C86DBD">
        <w:rPr>
          <w:rFonts w:asciiTheme="minorHAnsi" w:eastAsia="Gill Sans MT" w:hAnsiTheme="minorHAnsi" w:cstheme="minorHAnsi"/>
          <w:b/>
          <w:spacing w:val="-4"/>
          <w:w w:val="111"/>
          <w:sz w:val="22"/>
          <w:szCs w:val="22"/>
        </w:rPr>
        <w:t xml:space="preserve"> </w:t>
      </w:r>
      <w:r w:rsidRPr="00C86DBD">
        <w:rPr>
          <w:rFonts w:asciiTheme="minorHAnsi" w:eastAsia="Gill Sans MT" w:hAnsiTheme="minorHAnsi" w:cstheme="minorHAnsi"/>
          <w:b/>
          <w:w w:val="111"/>
          <w:sz w:val="22"/>
          <w:szCs w:val="22"/>
        </w:rPr>
        <w:t>Seek:</w:t>
      </w:r>
    </w:p>
    <w:p w14:paraId="65077B49"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 xml:space="preserve">Communication Skills </w:t>
      </w:r>
      <w:r w:rsidRPr="00C86DBD">
        <w:rPr>
          <w:rFonts w:asciiTheme="minorHAnsi" w:eastAsia="Gill Sans MT" w:hAnsiTheme="minorHAnsi" w:cstheme="minorHAnsi"/>
          <w:i/>
          <w:sz w:val="22"/>
          <w:szCs w:val="22"/>
        </w:rPr>
        <w:t>(verbal &amp; written)</w:t>
      </w:r>
    </w:p>
    <w:p w14:paraId="6B1193A8"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Honesty / Integrity</w:t>
      </w:r>
    </w:p>
    <w:p w14:paraId="1C5A82B4"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 xml:space="preserve">Teamwork Skills </w:t>
      </w:r>
      <w:r w:rsidRPr="00C86DBD">
        <w:rPr>
          <w:rFonts w:asciiTheme="minorHAnsi" w:eastAsia="Gill Sans MT" w:hAnsiTheme="minorHAnsi" w:cstheme="minorHAnsi"/>
          <w:i/>
          <w:sz w:val="22"/>
          <w:szCs w:val="22"/>
        </w:rPr>
        <w:t>(ability to work well with others)</w:t>
      </w:r>
    </w:p>
    <w:p w14:paraId="5754F1CE"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Motivation / Initiative</w:t>
      </w:r>
    </w:p>
    <w:p w14:paraId="70CD5170"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Strong Work Ethic</w:t>
      </w:r>
    </w:p>
    <w:p w14:paraId="0FBA1B38"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Analytical Skills</w:t>
      </w:r>
    </w:p>
    <w:p w14:paraId="71B2EB9D"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Flexibility / Adaptability</w:t>
      </w:r>
    </w:p>
    <w:p w14:paraId="7805CFAE"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Computer Skills</w:t>
      </w:r>
    </w:p>
    <w:p w14:paraId="11FD4AE9"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Organizational Skills</w:t>
      </w:r>
    </w:p>
    <w:p w14:paraId="3D2F9A7F" w14:textId="77777777" w:rsidR="00847EBA" w:rsidRPr="00C86DBD" w:rsidRDefault="00847EBA" w:rsidP="00C86DBD">
      <w:pPr>
        <w:spacing w:before="7"/>
        <w:rPr>
          <w:rFonts w:asciiTheme="minorHAnsi" w:hAnsiTheme="minorHAnsi" w:cstheme="minorHAnsi"/>
          <w:sz w:val="22"/>
          <w:szCs w:val="22"/>
        </w:rPr>
      </w:pPr>
    </w:p>
    <w:p w14:paraId="6646C969" w14:textId="77777777" w:rsidR="00847EBA" w:rsidRPr="00C86DBD" w:rsidRDefault="009865CD" w:rsidP="00C86DBD">
      <w:pPr>
        <w:ind w:left="100"/>
        <w:rPr>
          <w:rFonts w:asciiTheme="minorHAnsi" w:eastAsia="Gill Sans MT" w:hAnsiTheme="minorHAnsi" w:cstheme="minorHAnsi"/>
          <w:sz w:val="22"/>
          <w:szCs w:val="22"/>
        </w:rPr>
      </w:pPr>
      <w:r w:rsidRPr="00C86DBD">
        <w:rPr>
          <w:rFonts w:asciiTheme="minorHAnsi" w:eastAsia="Gill Sans MT" w:hAnsiTheme="minorHAnsi" w:cstheme="minorHAnsi"/>
          <w:b/>
          <w:w w:val="111"/>
          <w:sz w:val="22"/>
          <w:szCs w:val="22"/>
        </w:rPr>
        <w:t>Employers</w:t>
      </w:r>
      <w:r w:rsidRPr="00C86DBD">
        <w:rPr>
          <w:rFonts w:asciiTheme="minorHAnsi" w:eastAsia="Gill Sans MT" w:hAnsiTheme="minorHAnsi" w:cstheme="minorHAnsi"/>
          <w:b/>
          <w:spacing w:val="-4"/>
          <w:w w:val="111"/>
          <w:sz w:val="22"/>
          <w:szCs w:val="22"/>
        </w:rPr>
        <w:t xml:space="preserve"> </w:t>
      </w:r>
      <w:r w:rsidRPr="00C86DBD">
        <w:rPr>
          <w:rFonts w:asciiTheme="minorHAnsi" w:eastAsia="Gill Sans MT" w:hAnsiTheme="minorHAnsi" w:cstheme="minorHAnsi"/>
          <w:b/>
          <w:sz w:val="22"/>
          <w:szCs w:val="22"/>
        </w:rPr>
        <w:t xml:space="preserve">Rate </w:t>
      </w:r>
      <w:r w:rsidRPr="00C86DBD">
        <w:rPr>
          <w:rFonts w:asciiTheme="minorHAnsi" w:eastAsia="Gill Sans MT" w:hAnsiTheme="minorHAnsi" w:cstheme="minorHAnsi"/>
          <w:b/>
          <w:spacing w:val="4"/>
          <w:sz w:val="22"/>
          <w:szCs w:val="22"/>
        </w:rPr>
        <w:t xml:space="preserve"> </w:t>
      </w:r>
      <w:r w:rsidRPr="00C86DBD">
        <w:rPr>
          <w:rFonts w:asciiTheme="minorHAnsi" w:eastAsia="Gill Sans MT" w:hAnsiTheme="minorHAnsi" w:cstheme="minorHAnsi"/>
          <w:b/>
          <w:sz w:val="22"/>
          <w:szCs w:val="22"/>
        </w:rPr>
        <w:t>the</w:t>
      </w:r>
      <w:r w:rsidRPr="00C86DBD">
        <w:rPr>
          <w:rFonts w:asciiTheme="minorHAnsi" w:eastAsia="Gill Sans MT" w:hAnsiTheme="minorHAnsi" w:cstheme="minorHAnsi"/>
          <w:b/>
          <w:spacing w:val="47"/>
          <w:sz w:val="22"/>
          <w:szCs w:val="22"/>
        </w:rPr>
        <w:t xml:space="preserve"> </w:t>
      </w:r>
      <w:r w:rsidRPr="00C86DBD">
        <w:rPr>
          <w:rFonts w:asciiTheme="minorHAnsi" w:eastAsia="Gill Sans MT" w:hAnsiTheme="minorHAnsi" w:cstheme="minorHAnsi"/>
          <w:b/>
          <w:w w:val="111"/>
          <w:sz w:val="22"/>
          <w:szCs w:val="22"/>
        </w:rPr>
        <w:t>Importance</w:t>
      </w:r>
      <w:r w:rsidRPr="00C86DBD">
        <w:rPr>
          <w:rFonts w:asciiTheme="minorHAnsi" w:eastAsia="Gill Sans MT" w:hAnsiTheme="minorHAnsi" w:cstheme="minorHAnsi"/>
          <w:b/>
          <w:spacing w:val="-4"/>
          <w:w w:val="111"/>
          <w:sz w:val="22"/>
          <w:szCs w:val="22"/>
        </w:rPr>
        <w:t xml:space="preserve"> </w:t>
      </w:r>
      <w:r w:rsidRPr="00C86DBD">
        <w:rPr>
          <w:rFonts w:asciiTheme="minorHAnsi" w:eastAsia="Gill Sans MT" w:hAnsiTheme="minorHAnsi" w:cstheme="minorHAnsi"/>
          <w:b/>
          <w:sz w:val="22"/>
          <w:szCs w:val="22"/>
        </w:rPr>
        <w:t>of</w:t>
      </w:r>
      <w:r w:rsidRPr="00C86DBD">
        <w:rPr>
          <w:rFonts w:asciiTheme="minorHAnsi" w:eastAsia="Gill Sans MT" w:hAnsiTheme="minorHAnsi" w:cstheme="minorHAnsi"/>
          <w:b/>
          <w:spacing w:val="33"/>
          <w:sz w:val="22"/>
          <w:szCs w:val="22"/>
        </w:rPr>
        <w:t xml:space="preserve"> </w:t>
      </w:r>
      <w:r w:rsidRPr="00C86DBD">
        <w:rPr>
          <w:rFonts w:asciiTheme="minorHAnsi" w:eastAsia="Gill Sans MT" w:hAnsiTheme="minorHAnsi" w:cstheme="minorHAnsi"/>
          <w:b/>
          <w:w w:val="110"/>
          <w:sz w:val="22"/>
          <w:szCs w:val="22"/>
        </w:rPr>
        <w:t>Experience:</w:t>
      </w:r>
    </w:p>
    <w:p w14:paraId="44A9A1BA"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Relevant Work Experience</w:t>
      </w:r>
    </w:p>
    <w:p w14:paraId="3AAE3B94"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Internship Experience</w:t>
      </w:r>
    </w:p>
    <w:p w14:paraId="493082E5"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Any Work Experience</w:t>
      </w:r>
    </w:p>
    <w:p w14:paraId="651A54C5" w14:textId="77777777" w:rsidR="00847EBA" w:rsidRPr="00C86DBD" w:rsidRDefault="009865CD" w:rsidP="00C86DBD">
      <w:pPr>
        <w:ind w:left="460"/>
        <w:rPr>
          <w:rFonts w:asciiTheme="minorHAnsi" w:eastAsia="Gill Sans MT" w:hAnsiTheme="minorHAnsi" w:cstheme="minorHAnsi"/>
          <w:sz w:val="22"/>
          <w:szCs w:val="22"/>
        </w:rPr>
      </w:pPr>
      <w:r w:rsidRPr="00C86DBD">
        <w:rPr>
          <w:rFonts w:asciiTheme="minorHAnsi" w:hAnsiTheme="minorHAnsi" w:cstheme="minorHAnsi"/>
          <w:w w:val="131"/>
          <w:sz w:val="22"/>
          <w:szCs w:val="22"/>
        </w:rPr>
        <w:t xml:space="preserve">•  </w:t>
      </w:r>
      <w:r w:rsidRPr="00C86DBD">
        <w:rPr>
          <w:rFonts w:asciiTheme="minorHAnsi" w:hAnsiTheme="minorHAnsi" w:cstheme="minorHAnsi"/>
          <w:spacing w:val="14"/>
          <w:w w:val="131"/>
          <w:sz w:val="22"/>
          <w:szCs w:val="22"/>
        </w:rPr>
        <w:t xml:space="preserve"> </w:t>
      </w:r>
      <w:r w:rsidRPr="00C86DBD">
        <w:rPr>
          <w:rFonts w:asciiTheme="minorHAnsi" w:eastAsia="Gill Sans MT" w:hAnsiTheme="minorHAnsi" w:cstheme="minorHAnsi"/>
          <w:sz w:val="22"/>
          <w:szCs w:val="22"/>
        </w:rPr>
        <w:t>Co-op Experience</w:t>
      </w:r>
    </w:p>
    <w:p w14:paraId="3E32F1A4" w14:textId="77777777" w:rsidR="00847EBA" w:rsidRPr="00C86DBD" w:rsidRDefault="00847EBA" w:rsidP="00C86DBD">
      <w:pPr>
        <w:spacing w:before="2"/>
        <w:rPr>
          <w:rFonts w:asciiTheme="minorHAnsi" w:hAnsiTheme="minorHAnsi" w:cstheme="minorHAnsi"/>
          <w:sz w:val="22"/>
          <w:szCs w:val="22"/>
        </w:rPr>
      </w:pPr>
    </w:p>
    <w:p w14:paraId="436D05E2" w14:textId="77777777" w:rsidR="00847EBA" w:rsidRPr="00C86DBD" w:rsidRDefault="00847EBA" w:rsidP="00C86DBD">
      <w:pPr>
        <w:rPr>
          <w:rFonts w:asciiTheme="minorHAnsi" w:hAnsiTheme="minorHAnsi" w:cstheme="minorHAnsi"/>
          <w:sz w:val="22"/>
          <w:szCs w:val="22"/>
        </w:rPr>
      </w:pPr>
    </w:p>
    <w:p w14:paraId="488778C2" w14:textId="77777777" w:rsidR="00847EBA" w:rsidRPr="00C86DBD" w:rsidRDefault="00847EBA" w:rsidP="00C86DBD">
      <w:pPr>
        <w:rPr>
          <w:rFonts w:asciiTheme="minorHAnsi" w:hAnsiTheme="minorHAnsi" w:cstheme="minorHAnsi"/>
          <w:sz w:val="22"/>
          <w:szCs w:val="22"/>
        </w:rPr>
      </w:pPr>
    </w:p>
    <w:p w14:paraId="10307329" w14:textId="77777777" w:rsidR="00847EBA" w:rsidRPr="00C86DBD" w:rsidRDefault="009865CD" w:rsidP="00C86DBD">
      <w:pPr>
        <w:ind w:left="100"/>
        <w:rPr>
          <w:rFonts w:asciiTheme="minorHAnsi" w:hAnsiTheme="minorHAnsi" w:cstheme="minorHAnsi"/>
          <w:sz w:val="22"/>
          <w:szCs w:val="22"/>
        </w:rPr>
      </w:pPr>
      <w:r w:rsidRPr="00C86DBD">
        <w:rPr>
          <w:rFonts w:asciiTheme="minorHAnsi" w:hAnsiTheme="minorHAnsi" w:cstheme="minorHAnsi"/>
          <w:w w:val="126"/>
          <w:sz w:val="22"/>
          <w:szCs w:val="22"/>
        </w:rPr>
        <w:t>Thank</w:t>
      </w:r>
      <w:r w:rsidRPr="00C86DBD">
        <w:rPr>
          <w:rFonts w:asciiTheme="minorHAnsi" w:hAnsiTheme="minorHAnsi" w:cstheme="minorHAnsi"/>
          <w:spacing w:val="-16"/>
          <w:w w:val="126"/>
          <w:sz w:val="22"/>
          <w:szCs w:val="22"/>
        </w:rPr>
        <w:t xml:space="preserve"> </w:t>
      </w:r>
      <w:r w:rsidRPr="00C86DBD">
        <w:rPr>
          <w:rFonts w:asciiTheme="minorHAnsi" w:hAnsiTheme="minorHAnsi" w:cstheme="minorHAnsi"/>
          <w:w w:val="95"/>
          <w:sz w:val="22"/>
          <w:szCs w:val="22"/>
        </w:rPr>
        <w:t>Y</w:t>
      </w:r>
      <w:r w:rsidRPr="00C86DBD">
        <w:rPr>
          <w:rFonts w:asciiTheme="minorHAnsi" w:hAnsiTheme="minorHAnsi" w:cstheme="minorHAnsi"/>
          <w:w w:val="135"/>
          <w:sz w:val="22"/>
          <w:szCs w:val="22"/>
        </w:rPr>
        <w:t>o</w:t>
      </w:r>
      <w:r w:rsidRPr="00C86DBD">
        <w:rPr>
          <w:rFonts w:asciiTheme="minorHAnsi" w:hAnsiTheme="minorHAnsi" w:cstheme="minorHAnsi"/>
          <w:w w:val="126"/>
          <w:sz w:val="22"/>
          <w:szCs w:val="22"/>
        </w:rPr>
        <w:t>u</w:t>
      </w:r>
      <w:r w:rsidRPr="00C86DBD">
        <w:rPr>
          <w:rFonts w:asciiTheme="minorHAnsi" w:hAnsiTheme="minorHAnsi" w:cstheme="minorHAnsi"/>
          <w:sz w:val="22"/>
          <w:szCs w:val="22"/>
        </w:rPr>
        <w:t xml:space="preserve"> </w:t>
      </w:r>
      <w:r w:rsidRPr="00C86DBD">
        <w:rPr>
          <w:rFonts w:asciiTheme="minorHAnsi" w:hAnsiTheme="minorHAnsi" w:cstheme="minorHAnsi"/>
          <w:w w:val="108"/>
          <w:sz w:val="22"/>
          <w:szCs w:val="22"/>
        </w:rPr>
        <w:t>L</w:t>
      </w:r>
      <w:r w:rsidRPr="00C86DBD">
        <w:rPr>
          <w:rFonts w:asciiTheme="minorHAnsi" w:hAnsiTheme="minorHAnsi" w:cstheme="minorHAnsi"/>
          <w:w w:val="133"/>
          <w:sz w:val="22"/>
          <w:szCs w:val="22"/>
        </w:rPr>
        <w:t>e</w:t>
      </w:r>
      <w:r w:rsidRPr="00C86DBD">
        <w:rPr>
          <w:rFonts w:asciiTheme="minorHAnsi" w:hAnsiTheme="minorHAnsi" w:cstheme="minorHAnsi"/>
          <w:w w:val="194"/>
          <w:sz w:val="22"/>
          <w:szCs w:val="22"/>
        </w:rPr>
        <w:t>tt</w:t>
      </w:r>
      <w:r w:rsidRPr="00C86DBD">
        <w:rPr>
          <w:rFonts w:asciiTheme="minorHAnsi" w:hAnsiTheme="minorHAnsi" w:cstheme="minorHAnsi"/>
          <w:w w:val="133"/>
          <w:sz w:val="22"/>
          <w:szCs w:val="22"/>
        </w:rPr>
        <w:t>e</w:t>
      </w:r>
      <w:r w:rsidRPr="00C86DBD">
        <w:rPr>
          <w:rFonts w:asciiTheme="minorHAnsi" w:hAnsiTheme="minorHAnsi" w:cstheme="minorHAnsi"/>
          <w:w w:val="186"/>
          <w:sz w:val="22"/>
          <w:szCs w:val="22"/>
        </w:rPr>
        <w:t>r</w:t>
      </w:r>
      <w:r w:rsidRPr="00C86DBD">
        <w:rPr>
          <w:rFonts w:asciiTheme="minorHAnsi" w:hAnsiTheme="minorHAnsi" w:cstheme="minorHAnsi"/>
          <w:sz w:val="22"/>
          <w:szCs w:val="22"/>
        </w:rPr>
        <w:t xml:space="preserve"> – </w:t>
      </w:r>
      <w:r w:rsidRPr="00C86DBD">
        <w:rPr>
          <w:rFonts w:asciiTheme="minorHAnsi" w:hAnsiTheme="minorHAnsi" w:cstheme="minorHAnsi"/>
          <w:w w:val="122"/>
          <w:sz w:val="22"/>
          <w:szCs w:val="22"/>
        </w:rPr>
        <w:t>P</w:t>
      </w:r>
      <w:r w:rsidRPr="00C86DBD">
        <w:rPr>
          <w:rFonts w:asciiTheme="minorHAnsi" w:hAnsiTheme="minorHAnsi" w:cstheme="minorHAnsi"/>
          <w:w w:val="135"/>
          <w:sz w:val="22"/>
          <w:szCs w:val="22"/>
        </w:rPr>
        <w:t>o</w:t>
      </w:r>
      <w:r w:rsidRPr="00C86DBD">
        <w:rPr>
          <w:rFonts w:asciiTheme="minorHAnsi" w:hAnsiTheme="minorHAnsi" w:cstheme="minorHAnsi"/>
          <w:w w:val="129"/>
          <w:sz w:val="22"/>
          <w:szCs w:val="22"/>
        </w:rPr>
        <w:t>s</w:t>
      </w:r>
      <w:r w:rsidRPr="00C86DBD">
        <w:rPr>
          <w:rFonts w:asciiTheme="minorHAnsi" w:hAnsiTheme="minorHAnsi" w:cstheme="minorHAnsi"/>
          <w:w w:val="194"/>
          <w:sz w:val="22"/>
          <w:szCs w:val="22"/>
        </w:rPr>
        <w:t>t</w:t>
      </w:r>
      <w:r w:rsidRPr="00C86DBD">
        <w:rPr>
          <w:rFonts w:asciiTheme="minorHAnsi" w:hAnsiTheme="minorHAnsi" w:cstheme="minorHAnsi"/>
          <w:sz w:val="22"/>
          <w:szCs w:val="22"/>
        </w:rPr>
        <w:t xml:space="preserve"> </w:t>
      </w:r>
      <w:r w:rsidRPr="00C86DBD">
        <w:rPr>
          <w:rFonts w:asciiTheme="minorHAnsi" w:hAnsiTheme="minorHAnsi" w:cstheme="minorHAnsi"/>
          <w:w w:val="126"/>
          <w:sz w:val="22"/>
          <w:szCs w:val="22"/>
        </w:rPr>
        <w:t>I</w:t>
      </w:r>
      <w:r w:rsidRPr="00C86DBD">
        <w:rPr>
          <w:rFonts w:asciiTheme="minorHAnsi" w:hAnsiTheme="minorHAnsi" w:cstheme="minorHAnsi"/>
          <w:w w:val="128"/>
          <w:sz w:val="22"/>
          <w:szCs w:val="22"/>
        </w:rPr>
        <w:t>n</w:t>
      </w:r>
      <w:r w:rsidRPr="00C86DBD">
        <w:rPr>
          <w:rFonts w:asciiTheme="minorHAnsi" w:hAnsiTheme="minorHAnsi" w:cstheme="minorHAnsi"/>
          <w:w w:val="194"/>
          <w:sz w:val="22"/>
          <w:szCs w:val="22"/>
        </w:rPr>
        <w:t>t</w:t>
      </w:r>
      <w:r w:rsidRPr="00C86DBD">
        <w:rPr>
          <w:rFonts w:asciiTheme="minorHAnsi" w:hAnsiTheme="minorHAnsi" w:cstheme="minorHAnsi"/>
          <w:w w:val="133"/>
          <w:sz w:val="22"/>
          <w:szCs w:val="22"/>
        </w:rPr>
        <w:t>e</w:t>
      </w:r>
      <w:r w:rsidRPr="00C86DBD">
        <w:rPr>
          <w:rFonts w:asciiTheme="minorHAnsi" w:hAnsiTheme="minorHAnsi" w:cstheme="minorHAnsi"/>
          <w:w w:val="186"/>
          <w:sz w:val="22"/>
          <w:szCs w:val="22"/>
        </w:rPr>
        <w:t>r</w:t>
      </w:r>
      <w:r w:rsidRPr="00C86DBD">
        <w:rPr>
          <w:rFonts w:asciiTheme="minorHAnsi" w:hAnsiTheme="minorHAnsi" w:cstheme="minorHAnsi"/>
          <w:w w:val="111"/>
          <w:sz w:val="22"/>
          <w:szCs w:val="22"/>
        </w:rPr>
        <w:t>v</w:t>
      </w:r>
      <w:r w:rsidRPr="00C86DBD">
        <w:rPr>
          <w:rFonts w:asciiTheme="minorHAnsi" w:hAnsiTheme="minorHAnsi" w:cstheme="minorHAnsi"/>
          <w:w w:val="134"/>
          <w:sz w:val="22"/>
          <w:szCs w:val="22"/>
        </w:rPr>
        <w:t>i</w:t>
      </w:r>
      <w:r w:rsidRPr="00C86DBD">
        <w:rPr>
          <w:rFonts w:asciiTheme="minorHAnsi" w:hAnsiTheme="minorHAnsi" w:cstheme="minorHAnsi"/>
          <w:w w:val="133"/>
          <w:sz w:val="22"/>
          <w:szCs w:val="22"/>
        </w:rPr>
        <w:t>e</w:t>
      </w:r>
      <w:r w:rsidRPr="00C86DBD">
        <w:rPr>
          <w:rFonts w:asciiTheme="minorHAnsi" w:hAnsiTheme="minorHAnsi" w:cstheme="minorHAnsi"/>
          <w:w w:val="112"/>
          <w:sz w:val="22"/>
          <w:szCs w:val="22"/>
        </w:rPr>
        <w:t>w</w:t>
      </w:r>
      <w:r w:rsidRPr="00C86DBD">
        <w:rPr>
          <w:rFonts w:asciiTheme="minorHAnsi" w:hAnsiTheme="minorHAnsi" w:cstheme="minorHAnsi"/>
          <w:spacing w:val="-1"/>
          <w:sz w:val="22"/>
          <w:szCs w:val="22"/>
        </w:rPr>
        <w:t xml:space="preserve"> </w:t>
      </w:r>
      <w:r w:rsidRPr="00C86DBD">
        <w:rPr>
          <w:rFonts w:asciiTheme="minorHAnsi" w:hAnsiTheme="minorHAnsi" w:cstheme="minorHAnsi"/>
          <w:w w:val="108"/>
          <w:sz w:val="22"/>
          <w:szCs w:val="22"/>
        </w:rPr>
        <w:t>L</w:t>
      </w:r>
      <w:r w:rsidRPr="00C86DBD">
        <w:rPr>
          <w:rFonts w:asciiTheme="minorHAnsi" w:hAnsiTheme="minorHAnsi" w:cstheme="minorHAnsi"/>
          <w:w w:val="133"/>
          <w:sz w:val="22"/>
          <w:szCs w:val="22"/>
        </w:rPr>
        <w:t>e</w:t>
      </w:r>
      <w:r w:rsidRPr="00C86DBD">
        <w:rPr>
          <w:rFonts w:asciiTheme="minorHAnsi" w:hAnsiTheme="minorHAnsi" w:cstheme="minorHAnsi"/>
          <w:w w:val="194"/>
          <w:sz w:val="22"/>
          <w:szCs w:val="22"/>
        </w:rPr>
        <w:t>tt</w:t>
      </w:r>
      <w:r w:rsidRPr="00C86DBD">
        <w:rPr>
          <w:rFonts w:asciiTheme="minorHAnsi" w:hAnsiTheme="minorHAnsi" w:cstheme="minorHAnsi"/>
          <w:w w:val="133"/>
          <w:sz w:val="22"/>
          <w:szCs w:val="22"/>
        </w:rPr>
        <w:t>e</w:t>
      </w:r>
      <w:r w:rsidRPr="00C86DBD">
        <w:rPr>
          <w:rFonts w:asciiTheme="minorHAnsi" w:hAnsiTheme="minorHAnsi" w:cstheme="minorHAnsi"/>
          <w:w w:val="186"/>
          <w:sz w:val="22"/>
          <w:szCs w:val="22"/>
        </w:rPr>
        <w:t>r</w:t>
      </w:r>
    </w:p>
    <w:p w14:paraId="2DBEA6B7" w14:textId="77777777" w:rsidR="00847EBA" w:rsidRPr="00C86DBD" w:rsidRDefault="009865CD" w:rsidP="00C86DBD">
      <w:pPr>
        <w:spacing w:before="4"/>
        <w:ind w:left="100" w:right="368"/>
        <w:rPr>
          <w:rFonts w:asciiTheme="minorHAnsi" w:eastAsia="Gill Sans MT" w:hAnsiTheme="minorHAnsi" w:cstheme="minorHAnsi"/>
          <w:sz w:val="22"/>
          <w:szCs w:val="22"/>
        </w:rPr>
      </w:pPr>
      <w:r w:rsidRPr="00C86DBD">
        <w:rPr>
          <w:rFonts w:asciiTheme="minorHAnsi" w:eastAsia="Gill Sans MT" w:hAnsiTheme="minorHAnsi" w:cstheme="minorHAnsi"/>
          <w:sz w:val="22"/>
          <w:szCs w:val="22"/>
        </w:rPr>
        <w:t xml:space="preserve">This is not just a thank you note. This </w:t>
      </w:r>
      <w:r w:rsidRPr="00C86DBD">
        <w:rPr>
          <w:rFonts w:asciiTheme="minorHAnsi" w:eastAsia="Gill Sans MT" w:hAnsiTheme="minorHAnsi" w:cstheme="minorHAnsi"/>
          <w:sz w:val="22"/>
          <w:szCs w:val="22"/>
        </w:rPr>
        <w:t>should be what separates you from the competition! It should include some specifics discussed at the interview. Each letter should be specific to the interview, bringing up key points and how your skills and interest make you the best candidate for the job</w:t>
      </w:r>
      <w:r w:rsidRPr="00C86DBD">
        <w:rPr>
          <w:rFonts w:asciiTheme="minorHAnsi" w:eastAsia="Gill Sans MT" w:hAnsiTheme="minorHAnsi" w:cstheme="minorHAnsi"/>
          <w:sz w:val="22"/>
          <w:szCs w:val="22"/>
        </w:rPr>
        <w:t>.</w:t>
      </w:r>
    </w:p>
    <w:sectPr w:rsidR="00847EBA" w:rsidRPr="00C86DBD">
      <w:pgSz w:w="12240" w:h="15840"/>
      <w:pgMar w:top="1860" w:right="980" w:bottom="280" w:left="980"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D3E70" w14:textId="77777777" w:rsidR="009865CD" w:rsidRDefault="009865CD">
      <w:r>
        <w:separator/>
      </w:r>
    </w:p>
  </w:endnote>
  <w:endnote w:type="continuationSeparator" w:id="0">
    <w:p w14:paraId="74B21E8A" w14:textId="77777777" w:rsidR="009865CD" w:rsidRDefault="00986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16733" w14:textId="77777777" w:rsidR="009865CD" w:rsidRDefault="009865CD">
      <w:r>
        <w:separator/>
      </w:r>
    </w:p>
  </w:footnote>
  <w:footnote w:type="continuationSeparator" w:id="0">
    <w:p w14:paraId="00C5C8E3" w14:textId="77777777" w:rsidR="009865CD" w:rsidRDefault="00986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C976" w14:textId="77777777" w:rsidR="00847EBA" w:rsidRDefault="009865CD">
    <w:pPr>
      <w:spacing w:line="200" w:lineRule="exact"/>
    </w:pPr>
    <w:r>
      <w:pict w14:anchorId="15B52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4.25pt;margin-top:36pt;width:503.5pt;height:57.6pt;z-index:-251658752;mso-position-horizontal-relative:page;mso-position-vertical-relative:page">
          <v:imagedata r:id="rId1" o:title=""/>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D6DD3"/>
    <w:multiLevelType w:val="multilevel"/>
    <w:tmpl w:val="2A685D1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EBA"/>
    <w:rsid w:val="00847EBA"/>
    <w:rsid w:val="009865CD"/>
    <w:rsid w:val="00C86DB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B6C9FA8"/>
  <w15:docId w15:val="{42087677-1C97-40EA-8D34-D1DE0C149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C86DBD"/>
    <w:rPr>
      <w:color w:val="0000FF" w:themeColor="hyperlink"/>
      <w:u w:val="single"/>
    </w:rPr>
  </w:style>
  <w:style w:type="character" w:styleId="UnresolvedMention">
    <w:name w:val="Unresolved Mention"/>
    <w:basedOn w:val="DefaultParagraphFont"/>
    <w:uiPriority w:val="99"/>
    <w:semiHidden/>
    <w:unhideWhenUsed/>
    <w:rsid w:val="00C86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kdwight@yahoo.com" TargetMode="External"/><Relationship Id="rId18" Type="http://schemas.openxmlformats.org/officeDocument/2006/relationships/hyperlink" Target="mailto:sallycooper@hotmail.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mollysol@yahoo.com" TargetMode="External"/><Relationship Id="rId17" Type="http://schemas.openxmlformats.org/officeDocument/2006/relationships/hyperlink" Target="mailto:sallycooper@hotmail.com"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unter.cuny.edu/studentservices/cds" TargetMode="External"/><Relationship Id="rId5" Type="http://schemas.openxmlformats.org/officeDocument/2006/relationships/footnotes" Target="footnotes.xml"/><Relationship Id="rId15" Type="http://schemas.openxmlformats.org/officeDocument/2006/relationships/hyperlink" Target="mailto:sss@aol.com" TargetMode="External"/><Relationship Id="rId10" Type="http://schemas.openxmlformats.org/officeDocument/2006/relationships/hyperlink" Target="mailto:career@hunter.cuny.ed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squinn@hunter.cuny.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3327</Words>
  <Characters>18965</Characters>
  <Application>Microsoft Office Word</Application>
  <DocSecurity>0</DocSecurity>
  <Lines>158</Lines>
  <Paragraphs>44</Paragraphs>
  <ScaleCrop>false</ScaleCrop>
  <Company/>
  <LinksUpToDate>false</LinksUpToDate>
  <CharactersWithSpaces>22248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2021-07-07T12:55:00Z</dcterms:created>
  <dcterms:modified xsi:type="dcterms:W3CDTF">2021-07-07T13:00:00Z</dcterms:modified>
</cp:coreProperties>
</file>